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1F4B27" w:rsidRDefault="00EE1DA5" w:rsidP="00FD28A5">
      <w:pPr>
        <w:framePr w:w="4612" w:hSpace="141" w:wrap="around" w:vAnchor="text" w:hAnchor="page" w:x="6521" w:y="7"/>
        <w:ind w:left="-142" w:firstLine="142"/>
        <w:rPr>
          <w:rFonts w:cs="Arial"/>
          <w:noProof/>
        </w:rPr>
      </w:pPr>
      <w:r w:rsidRPr="001F4B27">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1F4B27" w:rsidRDefault="00EE1DA5" w:rsidP="00EE1DA5">
      <w:pPr>
        <w:pStyle w:val="BodyText2"/>
        <w:rPr>
          <w:rFonts w:ascii="Times New Roman" w:hAnsi="Times New Roman"/>
          <w:noProof/>
        </w:rPr>
      </w:pPr>
    </w:p>
    <w:p w14:paraId="1BBD0601" w14:textId="77777777" w:rsidR="00EE1DA5" w:rsidRPr="001F4B27" w:rsidRDefault="00EE1DA5" w:rsidP="00EE1DA5">
      <w:pPr>
        <w:pStyle w:val="BodyText2"/>
        <w:rPr>
          <w:rFonts w:ascii="Times New Roman" w:hAnsi="Times New Roman"/>
          <w:noProof/>
        </w:rPr>
      </w:pPr>
    </w:p>
    <w:p w14:paraId="3D9C170D" w14:textId="77777777" w:rsidR="00EE1DA5" w:rsidRPr="001F4B27" w:rsidRDefault="00EE1DA5" w:rsidP="00EE1DA5">
      <w:pPr>
        <w:pStyle w:val="BodyText2"/>
        <w:rPr>
          <w:rFonts w:ascii="Times New Roman" w:hAnsi="Times New Roman"/>
          <w:noProof/>
        </w:rPr>
      </w:pPr>
    </w:p>
    <w:p w14:paraId="282D1A87" w14:textId="77777777" w:rsidR="00EE1DA5" w:rsidRPr="001F4B27" w:rsidRDefault="00EE1DA5" w:rsidP="00EE1DA5">
      <w:pPr>
        <w:pStyle w:val="BodyText2"/>
        <w:rPr>
          <w:rFonts w:ascii="Times New Roman" w:hAnsi="Times New Roman"/>
          <w:noProof/>
        </w:rPr>
      </w:pPr>
    </w:p>
    <w:p w14:paraId="655F677C" w14:textId="77777777" w:rsidR="00EE1DA5" w:rsidRPr="001F4B27" w:rsidRDefault="00EE1DA5" w:rsidP="00EE1DA5">
      <w:pPr>
        <w:pStyle w:val="BodyText2"/>
        <w:rPr>
          <w:rFonts w:ascii="Times New Roman" w:hAnsi="Times New Roman"/>
          <w:noProof/>
        </w:rPr>
      </w:pPr>
    </w:p>
    <w:p w14:paraId="1811F3F7" w14:textId="77777777" w:rsidR="00EE1DA5" w:rsidRPr="001F4B27" w:rsidRDefault="00EE1DA5" w:rsidP="00EE1DA5">
      <w:pPr>
        <w:pStyle w:val="BodyText2"/>
        <w:rPr>
          <w:rFonts w:ascii="Times New Roman" w:hAnsi="Times New Roman"/>
          <w:noProof/>
        </w:rPr>
      </w:pPr>
    </w:p>
    <w:p w14:paraId="03C8FE23" w14:textId="77777777" w:rsidR="00EE1DA5" w:rsidRPr="001F4B27" w:rsidRDefault="00EE1DA5" w:rsidP="00EE1DA5">
      <w:pPr>
        <w:pStyle w:val="BodyText2"/>
        <w:rPr>
          <w:rFonts w:ascii="Times New Roman" w:hAnsi="Times New Roman"/>
          <w:noProof/>
        </w:rPr>
      </w:pPr>
    </w:p>
    <w:p w14:paraId="50CA290E" w14:textId="77777777" w:rsidR="00EE1DA5" w:rsidRPr="001F4B27" w:rsidRDefault="00EE1DA5" w:rsidP="00EE1DA5">
      <w:pPr>
        <w:pStyle w:val="BodyText2"/>
        <w:rPr>
          <w:rFonts w:ascii="Times New Roman" w:hAnsi="Times New Roman"/>
          <w:noProof/>
        </w:rPr>
      </w:pPr>
    </w:p>
    <w:p w14:paraId="7695DB98" w14:textId="77777777" w:rsidR="00EE1DA5" w:rsidRPr="001F4B27" w:rsidRDefault="00EE1DA5" w:rsidP="00EE1DA5">
      <w:pPr>
        <w:pStyle w:val="BodyText2"/>
        <w:rPr>
          <w:rFonts w:ascii="Times New Roman" w:hAnsi="Times New Roman"/>
          <w:noProof/>
        </w:rPr>
      </w:pPr>
    </w:p>
    <w:p w14:paraId="6E164A6E" w14:textId="77777777" w:rsidR="00EE1DA5" w:rsidRPr="001F4B27" w:rsidRDefault="00EE1DA5" w:rsidP="00EE1DA5">
      <w:pPr>
        <w:pStyle w:val="BodyText2"/>
        <w:rPr>
          <w:rFonts w:ascii="Times New Roman" w:hAnsi="Times New Roman"/>
          <w:noProof/>
        </w:rPr>
      </w:pPr>
    </w:p>
    <w:p w14:paraId="683253AC" w14:textId="77777777" w:rsidR="00EE1DA5" w:rsidRPr="001F4B27" w:rsidRDefault="00EE1DA5" w:rsidP="00EE1DA5">
      <w:pPr>
        <w:pStyle w:val="BodyText2"/>
        <w:rPr>
          <w:rFonts w:ascii="Times New Roman" w:hAnsi="Times New Roman"/>
          <w:noProof/>
        </w:rPr>
      </w:pPr>
    </w:p>
    <w:p w14:paraId="6DC0D51C" w14:textId="77777777" w:rsidR="00EE1DA5" w:rsidRPr="001F4B27" w:rsidRDefault="00EE1DA5" w:rsidP="00EE1DA5">
      <w:pPr>
        <w:pStyle w:val="BodyText2"/>
        <w:rPr>
          <w:rFonts w:ascii="Times New Roman" w:hAnsi="Times New Roman"/>
          <w:noProof/>
        </w:rPr>
      </w:pPr>
    </w:p>
    <w:p w14:paraId="19BC7508" w14:textId="77777777" w:rsidR="00EE1DA5" w:rsidRPr="001F4B27" w:rsidRDefault="00EE1DA5" w:rsidP="00EE1DA5">
      <w:pPr>
        <w:pStyle w:val="BodyText2"/>
        <w:rPr>
          <w:rFonts w:ascii="Times New Roman" w:hAnsi="Times New Roman"/>
          <w:noProof/>
        </w:rPr>
      </w:pPr>
    </w:p>
    <w:p w14:paraId="6DE27012" w14:textId="77777777" w:rsidR="00EE1DA5" w:rsidRPr="001F4B27" w:rsidRDefault="00EE1DA5" w:rsidP="00EE1DA5">
      <w:pPr>
        <w:pStyle w:val="BodyText2"/>
        <w:rPr>
          <w:rFonts w:ascii="Times New Roman" w:hAnsi="Times New Roman"/>
          <w:noProof/>
        </w:rPr>
      </w:pPr>
    </w:p>
    <w:p w14:paraId="22F25D46" w14:textId="77777777" w:rsidR="00EE1DA5" w:rsidRPr="001F4B27" w:rsidRDefault="00EE1DA5" w:rsidP="00EE1DA5">
      <w:pPr>
        <w:pStyle w:val="BodyText2"/>
        <w:rPr>
          <w:rFonts w:ascii="Times New Roman" w:hAnsi="Times New Roman"/>
          <w:noProof/>
        </w:rPr>
      </w:pPr>
    </w:p>
    <w:p w14:paraId="46F10E49" w14:textId="77777777" w:rsidR="00EE1DA5" w:rsidRPr="001F4B27" w:rsidRDefault="00EE1DA5" w:rsidP="00EE1DA5">
      <w:pPr>
        <w:pStyle w:val="BodyText2"/>
        <w:rPr>
          <w:rFonts w:ascii="Times New Roman" w:hAnsi="Times New Roman"/>
          <w:noProof/>
        </w:rPr>
      </w:pPr>
    </w:p>
    <w:p w14:paraId="28BDE7C7" w14:textId="77777777" w:rsidR="00EE1DA5" w:rsidRPr="001F4B27" w:rsidRDefault="00EE1DA5" w:rsidP="00EE1DA5">
      <w:pPr>
        <w:pStyle w:val="BodyText2"/>
        <w:rPr>
          <w:rFonts w:ascii="Times New Roman" w:hAnsi="Times New Roman"/>
          <w:noProof/>
        </w:rPr>
      </w:pPr>
    </w:p>
    <w:p w14:paraId="18718E4B" w14:textId="55518B3F" w:rsidR="000574FD" w:rsidRPr="001F4B27" w:rsidRDefault="00A0234C" w:rsidP="000574FD">
      <w:pPr>
        <w:pStyle w:val="BodyText2"/>
        <w:jc w:val="center"/>
        <w:rPr>
          <w:rFonts w:cs="Arial"/>
          <w:b w:val="0"/>
          <w:bCs/>
          <w:noProof/>
          <w:sz w:val="32"/>
          <w:szCs w:val="32"/>
        </w:rPr>
      </w:pPr>
      <w:r w:rsidRPr="001F4B27">
        <w:rPr>
          <w:b w:val="0"/>
          <w:noProof/>
          <w:sz w:val="32"/>
          <w:szCs w:val="32"/>
        </w:rPr>
        <w:t xml:space="preserve">PUBLIC </w:t>
      </w:r>
      <w:r w:rsidR="00FA3B2C" w:rsidRPr="001F4B27">
        <w:rPr>
          <w:b w:val="0"/>
          <w:noProof/>
          <w:sz w:val="32"/>
          <w:szCs w:val="32"/>
        </w:rPr>
        <w:t>PROCUREMENT DOCUMENTS</w:t>
      </w:r>
    </w:p>
    <w:p w14:paraId="23A59983" w14:textId="77777777" w:rsidR="001556A5" w:rsidRPr="001F4B27" w:rsidRDefault="001556A5" w:rsidP="00A0234C">
      <w:pPr>
        <w:suppressAutoHyphens/>
        <w:rPr>
          <w:rFonts w:cs="Arial"/>
          <w:noProof/>
          <w:sz w:val="32"/>
          <w:szCs w:val="32"/>
          <w:lang w:val="en-GB" w:eastAsia="ar-SA"/>
        </w:rPr>
      </w:pPr>
    </w:p>
    <w:p w14:paraId="22FEF95A" w14:textId="0D33AFCA" w:rsidR="001556A5" w:rsidRPr="001F4B27" w:rsidRDefault="00685782" w:rsidP="001556A5">
      <w:pPr>
        <w:pStyle w:val="BodyText2"/>
        <w:suppressAutoHyphens/>
        <w:spacing w:before="240" w:after="240"/>
        <w:jc w:val="center"/>
        <w:rPr>
          <w:rFonts w:cs="Arial"/>
          <w:b w:val="0"/>
          <w:noProof/>
          <w:sz w:val="32"/>
          <w:szCs w:val="32"/>
          <w:lang w:val="en-GB" w:eastAsia="ar-SA"/>
        </w:rPr>
      </w:pPr>
      <w:r w:rsidRPr="001F4B27">
        <w:rPr>
          <w:rFonts w:cs="Arial"/>
          <w:b w:val="0"/>
          <w:noProof/>
          <w:sz w:val="32"/>
          <w:szCs w:val="32"/>
          <w:lang w:val="en-GB" w:eastAsia="ar-SA"/>
        </w:rPr>
        <w:t xml:space="preserve">IN ACCORDANCE WITH THE </w:t>
      </w:r>
      <w:r w:rsidR="005C3543" w:rsidRPr="001F4B27">
        <w:rPr>
          <w:rFonts w:cs="Arial"/>
          <w:b w:val="0"/>
          <w:noProof/>
          <w:sz w:val="32"/>
          <w:szCs w:val="32"/>
          <w:lang w:val="en-GB" w:eastAsia="ar-SA"/>
        </w:rPr>
        <w:t>OPEN PROCEDURE</w:t>
      </w:r>
    </w:p>
    <w:p w14:paraId="2AB0C577" w14:textId="77777777" w:rsidR="001556A5" w:rsidRPr="001F4B27" w:rsidRDefault="001556A5" w:rsidP="001556A5">
      <w:pPr>
        <w:suppressAutoHyphens/>
        <w:jc w:val="center"/>
        <w:rPr>
          <w:rFonts w:cs="Arial"/>
          <w:b/>
          <w:noProof/>
          <w:sz w:val="32"/>
          <w:szCs w:val="32"/>
          <w:lang w:val="en-GB" w:eastAsia="ar-SA"/>
        </w:rPr>
      </w:pPr>
    </w:p>
    <w:p w14:paraId="20414367" w14:textId="322AEFD0" w:rsidR="00EE1DA5" w:rsidRPr="001F4B27" w:rsidRDefault="001556A5" w:rsidP="001556A5">
      <w:pPr>
        <w:pStyle w:val="BodyText2"/>
        <w:jc w:val="center"/>
        <w:rPr>
          <w:b w:val="0"/>
          <w:noProof/>
          <w:sz w:val="32"/>
          <w:szCs w:val="32"/>
          <w:lang w:val="en-GB"/>
        </w:rPr>
      </w:pPr>
      <w:r w:rsidRPr="001F4B27">
        <w:rPr>
          <w:b w:val="0"/>
          <w:noProof/>
          <w:sz w:val="32"/>
          <w:szCs w:val="32"/>
          <w:lang w:val="en-GB"/>
        </w:rPr>
        <w:t>JN-B</w:t>
      </w:r>
      <w:r w:rsidR="00793B2F" w:rsidRPr="001F4B27">
        <w:rPr>
          <w:b w:val="0"/>
          <w:noProof/>
          <w:sz w:val="32"/>
          <w:szCs w:val="32"/>
          <w:lang w:val="en-GB"/>
        </w:rPr>
        <w:t>10</w:t>
      </w:r>
      <w:r w:rsidR="00112933" w:rsidRPr="001F4B27">
        <w:rPr>
          <w:b w:val="0"/>
          <w:noProof/>
          <w:sz w:val="32"/>
          <w:szCs w:val="32"/>
          <w:lang w:val="en-GB"/>
        </w:rPr>
        <w:t>60</w:t>
      </w:r>
    </w:p>
    <w:p w14:paraId="02C395FF" w14:textId="77777777" w:rsidR="00EE1DA5" w:rsidRPr="001F4B27" w:rsidRDefault="00EE1DA5" w:rsidP="00EE1DA5">
      <w:pPr>
        <w:pStyle w:val="BodyText2"/>
        <w:rPr>
          <w:rFonts w:ascii="Times New Roman" w:hAnsi="Times New Roman"/>
          <w:noProof/>
          <w:sz w:val="32"/>
          <w:szCs w:val="32"/>
        </w:rPr>
      </w:pPr>
    </w:p>
    <w:p w14:paraId="245E075E" w14:textId="77777777" w:rsidR="00EE1DA5" w:rsidRPr="001F4B27" w:rsidRDefault="00EE1DA5" w:rsidP="00EE1DA5">
      <w:pPr>
        <w:pStyle w:val="BodyText2"/>
        <w:rPr>
          <w:rFonts w:ascii="Times New Roman" w:hAnsi="Times New Roman"/>
          <w:noProof/>
          <w:sz w:val="32"/>
          <w:szCs w:val="32"/>
        </w:rPr>
      </w:pPr>
    </w:p>
    <w:p w14:paraId="464D6FAD" w14:textId="3457DB8F" w:rsidR="00EE1DA5" w:rsidRPr="001F4B27" w:rsidRDefault="00EE1DA5" w:rsidP="00EE1DA5">
      <w:pPr>
        <w:pStyle w:val="BodyText"/>
        <w:rPr>
          <w:noProof/>
          <w:sz w:val="32"/>
          <w:szCs w:val="32"/>
        </w:rPr>
      </w:pPr>
    </w:p>
    <w:p w14:paraId="298ED777" w14:textId="67ECB3E3" w:rsidR="00A0234C" w:rsidRPr="001F4B27" w:rsidRDefault="00A0234C" w:rsidP="00EE1DA5">
      <w:pPr>
        <w:pStyle w:val="BodyText"/>
        <w:rPr>
          <w:noProof/>
          <w:sz w:val="32"/>
          <w:szCs w:val="32"/>
        </w:rPr>
      </w:pPr>
    </w:p>
    <w:p w14:paraId="7EBE0C7D" w14:textId="77777777" w:rsidR="00A0234C" w:rsidRPr="001F4B27" w:rsidRDefault="00A0234C" w:rsidP="00EE1DA5">
      <w:pPr>
        <w:pStyle w:val="BodyText"/>
        <w:rPr>
          <w:noProof/>
          <w:sz w:val="32"/>
          <w:szCs w:val="32"/>
        </w:rPr>
      </w:pPr>
    </w:p>
    <w:p w14:paraId="66742B74" w14:textId="57109FD0" w:rsidR="00685782" w:rsidRPr="001F4B27" w:rsidRDefault="007B532C" w:rsidP="00685782">
      <w:pPr>
        <w:pStyle w:val="BodyText"/>
        <w:jc w:val="center"/>
        <w:rPr>
          <w:rFonts w:cs="Arial"/>
          <w:b/>
          <w:bCs/>
          <w:caps/>
          <w:noProof/>
          <w:color w:val="000000"/>
          <w:sz w:val="32"/>
          <w:szCs w:val="32"/>
        </w:rPr>
      </w:pPr>
      <w:bookmarkStart w:id="0" w:name="_Hlk29972909"/>
      <w:r w:rsidRPr="001F4B27">
        <w:rPr>
          <w:rFonts w:cs="Arial"/>
          <w:b/>
          <w:bCs/>
          <w:caps/>
          <w:noProof/>
          <w:color w:val="000000"/>
          <w:sz w:val="32"/>
          <w:szCs w:val="32"/>
          <w:lang w:val="en"/>
        </w:rPr>
        <w:t xml:space="preserve">PURCHASE OF </w:t>
      </w:r>
      <w:r w:rsidR="00A0234C" w:rsidRPr="001F4B27">
        <w:rPr>
          <w:rFonts w:cs="Arial"/>
          <w:b/>
          <w:bCs/>
          <w:caps/>
          <w:noProof/>
          <w:color w:val="000000"/>
          <w:sz w:val="32"/>
          <w:szCs w:val="32"/>
          <w:lang w:val="en"/>
        </w:rPr>
        <w:t>DAB+ TRANSMITTERS</w:t>
      </w:r>
      <w:r w:rsidR="005C3543" w:rsidRPr="001F4B27">
        <w:rPr>
          <w:rFonts w:cs="Arial"/>
          <w:b/>
          <w:bCs/>
          <w:caps/>
          <w:noProof/>
          <w:color w:val="000000"/>
          <w:sz w:val="32"/>
          <w:szCs w:val="32"/>
          <w:lang w:val="en"/>
        </w:rPr>
        <w:t xml:space="preserve"> FOR MULTIPLEKS R4 AND R5</w:t>
      </w:r>
    </w:p>
    <w:bookmarkEnd w:id="0"/>
    <w:p w14:paraId="53D6A7C7" w14:textId="77777777" w:rsidR="00EE1DA5" w:rsidRPr="001F4B27" w:rsidRDefault="00EE1DA5" w:rsidP="00EE1DA5">
      <w:pPr>
        <w:pStyle w:val="BodyText"/>
        <w:rPr>
          <w:b/>
          <w:noProof/>
        </w:rPr>
      </w:pPr>
    </w:p>
    <w:p w14:paraId="6CEF6CA2" w14:textId="77777777" w:rsidR="00EE1DA5" w:rsidRPr="001F4B27" w:rsidRDefault="00EE1DA5" w:rsidP="00EE1DA5">
      <w:pPr>
        <w:pStyle w:val="BodyText"/>
        <w:rPr>
          <w:b/>
          <w:noProof/>
        </w:rPr>
      </w:pPr>
    </w:p>
    <w:p w14:paraId="38277FE8" w14:textId="77777777" w:rsidR="00EE1DA5" w:rsidRPr="001F4B27" w:rsidRDefault="00EE1DA5" w:rsidP="00EE1DA5">
      <w:pPr>
        <w:pStyle w:val="BodyText"/>
        <w:rPr>
          <w:b/>
          <w:noProof/>
        </w:rPr>
      </w:pPr>
    </w:p>
    <w:p w14:paraId="5E62C743" w14:textId="77777777" w:rsidR="00EE1DA5" w:rsidRPr="001F4B27" w:rsidRDefault="00EE1DA5" w:rsidP="00EE1DA5">
      <w:pPr>
        <w:pStyle w:val="BodyText"/>
        <w:rPr>
          <w:b/>
          <w:noProof/>
        </w:rPr>
      </w:pPr>
    </w:p>
    <w:p w14:paraId="0E834955" w14:textId="77777777" w:rsidR="00EE1DA5" w:rsidRPr="001F4B27" w:rsidRDefault="00EE1DA5" w:rsidP="00EE1DA5">
      <w:pPr>
        <w:pStyle w:val="BodyText"/>
        <w:rPr>
          <w:b/>
          <w:noProof/>
        </w:rPr>
      </w:pPr>
    </w:p>
    <w:p w14:paraId="5DA0FC3F" w14:textId="77777777" w:rsidR="00EE1DA5" w:rsidRPr="001F4B27" w:rsidRDefault="00EE1DA5" w:rsidP="00EE1DA5">
      <w:pPr>
        <w:pStyle w:val="BodyText"/>
        <w:rPr>
          <w:b/>
          <w:noProof/>
        </w:rPr>
      </w:pPr>
    </w:p>
    <w:p w14:paraId="03F9E9D6" w14:textId="77777777" w:rsidR="00EE1DA5" w:rsidRPr="001F4B27" w:rsidRDefault="00EE1DA5" w:rsidP="00EE1DA5">
      <w:pPr>
        <w:pStyle w:val="BodyText"/>
        <w:rPr>
          <w:b/>
          <w:noProof/>
        </w:rPr>
      </w:pPr>
    </w:p>
    <w:p w14:paraId="258C6E44" w14:textId="29CD0286" w:rsidR="00EE1DA5" w:rsidRPr="001F4B27" w:rsidRDefault="00EE1DA5" w:rsidP="00EE1DA5">
      <w:pPr>
        <w:pStyle w:val="BodyText"/>
        <w:rPr>
          <w:b/>
          <w:noProof/>
        </w:rPr>
      </w:pPr>
    </w:p>
    <w:p w14:paraId="38E69F74" w14:textId="77777777" w:rsidR="007B532C" w:rsidRPr="001F4B27" w:rsidRDefault="007B532C" w:rsidP="00EE1DA5">
      <w:pPr>
        <w:pStyle w:val="BodyText"/>
        <w:rPr>
          <w:b/>
          <w:noProof/>
        </w:rPr>
      </w:pPr>
    </w:p>
    <w:p w14:paraId="176EF109" w14:textId="77777777" w:rsidR="00EE1DA5" w:rsidRPr="001F4B27" w:rsidRDefault="00EE1DA5" w:rsidP="00EE1DA5">
      <w:pPr>
        <w:rPr>
          <w:noProof/>
        </w:rPr>
      </w:pPr>
    </w:p>
    <w:p w14:paraId="1621A0F1" w14:textId="77777777" w:rsidR="00EE1DA5" w:rsidRPr="001F4B27" w:rsidRDefault="00EE1DA5" w:rsidP="00EE1DA5">
      <w:pPr>
        <w:rPr>
          <w:noProof/>
        </w:rPr>
      </w:pPr>
    </w:p>
    <w:p w14:paraId="2327F9A5" w14:textId="77777777" w:rsidR="00EE1DA5" w:rsidRPr="001F4B27" w:rsidRDefault="00EE1DA5" w:rsidP="00EE1DA5">
      <w:pPr>
        <w:pStyle w:val="FootnoteText"/>
        <w:rPr>
          <w:noProof/>
        </w:rPr>
      </w:pPr>
    </w:p>
    <w:p w14:paraId="4FA0FC57" w14:textId="77777777" w:rsidR="00EE1DA5" w:rsidRPr="001F4B27" w:rsidRDefault="00EE1DA5" w:rsidP="00EE1DA5">
      <w:pPr>
        <w:pStyle w:val="FootnoteText"/>
        <w:rPr>
          <w:noProof/>
        </w:rPr>
      </w:pPr>
    </w:p>
    <w:p w14:paraId="13CAFD96" w14:textId="0F3C600B" w:rsidR="00EE1DA5" w:rsidRPr="001F4B27" w:rsidRDefault="00EE1DA5" w:rsidP="00685782">
      <w:pPr>
        <w:rPr>
          <w:b/>
          <w:noProof/>
        </w:rPr>
      </w:pPr>
    </w:p>
    <w:p w14:paraId="1A3D4D41" w14:textId="77777777" w:rsidR="00A0234C" w:rsidRPr="001F4B27" w:rsidRDefault="00A0234C" w:rsidP="00685782">
      <w:pPr>
        <w:rPr>
          <w:b/>
          <w:noProof/>
        </w:rPr>
      </w:pPr>
    </w:p>
    <w:p w14:paraId="6D6F1A56" w14:textId="77777777" w:rsidR="00EE1DA5" w:rsidRPr="001F4B27" w:rsidRDefault="00EE1DA5" w:rsidP="005C3543">
      <w:pPr>
        <w:rPr>
          <w:b/>
          <w:noProof/>
        </w:rPr>
      </w:pPr>
    </w:p>
    <w:p w14:paraId="441CF68A" w14:textId="77777777" w:rsidR="005C3543" w:rsidRPr="001F4B27" w:rsidRDefault="005C3543" w:rsidP="005C3543">
      <w:pPr>
        <w:rPr>
          <w:b/>
          <w:noProof/>
        </w:rPr>
      </w:pPr>
    </w:p>
    <w:p w14:paraId="236B4AC0" w14:textId="6B288C88" w:rsidR="009243A2" w:rsidRPr="001F4B27" w:rsidRDefault="000D7EBE" w:rsidP="00D21F5B">
      <w:pPr>
        <w:jc w:val="center"/>
        <w:rPr>
          <w:b/>
          <w:noProof/>
        </w:rPr>
      </w:pPr>
      <w:r w:rsidRPr="001F4B27">
        <w:rPr>
          <w:b/>
          <w:noProof/>
        </w:rPr>
        <w:lastRenderedPageBreak/>
        <w:t>CONTENTS</w:t>
      </w:r>
    </w:p>
    <w:p w14:paraId="218A68D2" w14:textId="26A7D05C" w:rsidR="00E54BC8"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1F4B27">
        <w:rPr>
          <w:b w:val="0"/>
          <w:szCs w:val="20"/>
        </w:rPr>
        <w:fldChar w:fldCharType="begin"/>
      </w:r>
      <w:r w:rsidR="00EE1DA5" w:rsidRPr="001F4B27">
        <w:rPr>
          <w:b w:val="0"/>
          <w:szCs w:val="20"/>
        </w:rPr>
        <w:instrText xml:space="preserve"> TOC \o "1-3" \h \z </w:instrText>
      </w:r>
      <w:r w:rsidRPr="001F4B27">
        <w:rPr>
          <w:b w:val="0"/>
          <w:szCs w:val="20"/>
        </w:rPr>
        <w:fldChar w:fldCharType="separate"/>
      </w:r>
      <w:hyperlink w:anchor="_Toc170383235" w:history="1">
        <w:r w:rsidR="00E54BC8" w:rsidRPr="008929AA">
          <w:rPr>
            <w:rStyle w:val="Hyperlink"/>
          </w:rPr>
          <w:t>1</w:t>
        </w:r>
        <w:r w:rsidR="00E54BC8">
          <w:rPr>
            <w:rFonts w:asciiTheme="minorHAnsi" w:eastAsiaTheme="minorEastAsia" w:hAnsiTheme="minorHAnsi" w:cstheme="minorBidi"/>
            <w:b w:val="0"/>
            <w:bCs w:val="0"/>
            <w:kern w:val="2"/>
            <w:sz w:val="24"/>
            <w:szCs w:val="24"/>
            <w:lang w:eastAsia="sl-SI"/>
            <w14:ligatures w14:val="standardContextual"/>
          </w:rPr>
          <w:tab/>
        </w:r>
        <w:r w:rsidR="00E54BC8" w:rsidRPr="008929AA">
          <w:rPr>
            <w:rStyle w:val="Hyperlink"/>
          </w:rPr>
          <w:t>INVITATION TO SUBMIT BIDS FOR THE PUBLIC TENDER</w:t>
        </w:r>
        <w:r w:rsidR="00E54BC8">
          <w:rPr>
            <w:webHidden/>
          </w:rPr>
          <w:tab/>
        </w:r>
        <w:r w:rsidR="00E54BC8">
          <w:rPr>
            <w:webHidden/>
          </w:rPr>
          <w:fldChar w:fldCharType="begin"/>
        </w:r>
        <w:r w:rsidR="00E54BC8">
          <w:rPr>
            <w:webHidden/>
          </w:rPr>
          <w:instrText xml:space="preserve"> PAGEREF _Toc170383235 \h </w:instrText>
        </w:r>
        <w:r w:rsidR="00E54BC8">
          <w:rPr>
            <w:webHidden/>
          </w:rPr>
        </w:r>
        <w:r w:rsidR="00E54BC8">
          <w:rPr>
            <w:webHidden/>
          </w:rPr>
          <w:fldChar w:fldCharType="separate"/>
        </w:r>
        <w:r w:rsidR="00E54BC8">
          <w:rPr>
            <w:webHidden/>
          </w:rPr>
          <w:t>4</w:t>
        </w:r>
        <w:r w:rsidR="00E54BC8">
          <w:rPr>
            <w:webHidden/>
          </w:rPr>
          <w:fldChar w:fldCharType="end"/>
        </w:r>
      </w:hyperlink>
    </w:p>
    <w:p w14:paraId="55E3F3B0" w14:textId="552EAFAF" w:rsidR="00E54BC8" w:rsidRDefault="00E54BC8">
      <w:pPr>
        <w:pStyle w:val="TOC1"/>
        <w:rPr>
          <w:rFonts w:asciiTheme="minorHAnsi" w:eastAsiaTheme="minorEastAsia" w:hAnsiTheme="minorHAnsi" w:cstheme="minorBidi"/>
          <w:b w:val="0"/>
          <w:bCs w:val="0"/>
          <w:kern w:val="2"/>
          <w:sz w:val="24"/>
          <w:szCs w:val="24"/>
          <w:lang w:eastAsia="sl-SI"/>
          <w14:ligatures w14:val="standardContextual"/>
        </w:rPr>
      </w:pPr>
      <w:hyperlink w:anchor="_Toc170383236" w:history="1">
        <w:r w:rsidRPr="008929AA">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8929AA">
          <w:rPr>
            <w:rStyle w:val="Hyperlink"/>
          </w:rPr>
          <w:t>INSTRUCTIONS FOR MAKING BIDS</w:t>
        </w:r>
        <w:r>
          <w:rPr>
            <w:webHidden/>
          </w:rPr>
          <w:tab/>
        </w:r>
        <w:r>
          <w:rPr>
            <w:webHidden/>
          </w:rPr>
          <w:fldChar w:fldCharType="begin"/>
        </w:r>
        <w:r>
          <w:rPr>
            <w:webHidden/>
          </w:rPr>
          <w:instrText xml:space="preserve"> PAGEREF _Toc170383236 \h </w:instrText>
        </w:r>
        <w:r>
          <w:rPr>
            <w:webHidden/>
          </w:rPr>
        </w:r>
        <w:r>
          <w:rPr>
            <w:webHidden/>
          </w:rPr>
          <w:fldChar w:fldCharType="separate"/>
        </w:r>
        <w:r>
          <w:rPr>
            <w:webHidden/>
          </w:rPr>
          <w:t>5</w:t>
        </w:r>
        <w:r>
          <w:rPr>
            <w:webHidden/>
          </w:rPr>
          <w:fldChar w:fldCharType="end"/>
        </w:r>
      </w:hyperlink>
    </w:p>
    <w:p w14:paraId="25089802" w14:textId="31F1E00A"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37" w:history="1">
        <w:r w:rsidRPr="008929AA">
          <w:rPr>
            <w:rStyle w:val="Hyperlink"/>
            <w:b/>
          </w:rPr>
          <w:t>2.1</w:t>
        </w:r>
        <w:r>
          <w:rPr>
            <w:rFonts w:asciiTheme="minorHAnsi" w:eastAsiaTheme="minorEastAsia" w:hAnsiTheme="minorHAnsi" w:cstheme="minorBidi"/>
            <w:kern w:val="2"/>
            <w:sz w:val="24"/>
            <w:lang w:eastAsia="sl-SI"/>
            <w14:ligatures w14:val="standardContextual"/>
          </w:rPr>
          <w:tab/>
        </w:r>
        <w:r w:rsidRPr="008929AA">
          <w:rPr>
            <w:rStyle w:val="Hyperlink"/>
            <w:b/>
          </w:rPr>
          <w:t>Contracting authority of the public bid</w:t>
        </w:r>
        <w:r>
          <w:rPr>
            <w:webHidden/>
          </w:rPr>
          <w:tab/>
        </w:r>
        <w:r>
          <w:rPr>
            <w:webHidden/>
          </w:rPr>
          <w:fldChar w:fldCharType="begin"/>
        </w:r>
        <w:r>
          <w:rPr>
            <w:webHidden/>
          </w:rPr>
          <w:instrText xml:space="preserve"> PAGEREF _Toc170383237 \h </w:instrText>
        </w:r>
        <w:r>
          <w:rPr>
            <w:webHidden/>
          </w:rPr>
        </w:r>
        <w:r>
          <w:rPr>
            <w:webHidden/>
          </w:rPr>
          <w:fldChar w:fldCharType="separate"/>
        </w:r>
        <w:r>
          <w:rPr>
            <w:webHidden/>
          </w:rPr>
          <w:t>5</w:t>
        </w:r>
        <w:r>
          <w:rPr>
            <w:webHidden/>
          </w:rPr>
          <w:fldChar w:fldCharType="end"/>
        </w:r>
      </w:hyperlink>
    </w:p>
    <w:p w14:paraId="55BC3BDF" w14:textId="77B7C0F0"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38" w:history="1">
        <w:r w:rsidRPr="008929AA">
          <w:rPr>
            <w:rStyle w:val="Hyperlink"/>
            <w:b/>
          </w:rPr>
          <w:t>2.2</w:t>
        </w:r>
        <w:r>
          <w:rPr>
            <w:rFonts w:asciiTheme="minorHAnsi" w:eastAsiaTheme="minorEastAsia" w:hAnsiTheme="minorHAnsi" w:cstheme="minorBidi"/>
            <w:kern w:val="2"/>
            <w:sz w:val="24"/>
            <w:lang w:eastAsia="sl-SI"/>
            <w14:ligatures w14:val="standardContextual"/>
          </w:rPr>
          <w:tab/>
        </w:r>
        <w:r w:rsidRPr="008929AA">
          <w:rPr>
            <w:rStyle w:val="Hyperlink"/>
            <w:b/>
          </w:rPr>
          <w:t>Legal ground</w:t>
        </w:r>
        <w:r>
          <w:rPr>
            <w:webHidden/>
          </w:rPr>
          <w:tab/>
        </w:r>
        <w:r>
          <w:rPr>
            <w:webHidden/>
          </w:rPr>
          <w:fldChar w:fldCharType="begin"/>
        </w:r>
        <w:r>
          <w:rPr>
            <w:webHidden/>
          </w:rPr>
          <w:instrText xml:space="preserve"> PAGEREF _Toc170383238 \h </w:instrText>
        </w:r>
        <w:r>
          <w:rPr>
            <w:webHidden/>
          </w:rPr>
        </w:r>
        <w:r>
          <w:rPr>
            <w:webHidden/>
          </w:rPr>
          <w:fldChar w:fldCharType="separate"/>
        </w:r>
        <w:r>
          <w:rPr>
            <w:webHidden/>
          </w:rPr>
          <w:t>5</w:t>
        </w:r>
        <w:r>
          <w:rPr>
            <w:webHidden/>
          </w:rPr>
          <w:fldChar w:fldCharType="end"/>
        </w:r>
      </w:hyperlink>
    </w:p>
    <w:p w14:paraId="3151CE3A" w14:textId="29A37CEC"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39" w:history="1">
        <w:r w:rsidRPr="008929AA">
          <w:rPr>
            <w:rStyle w:val="Hyperlink"/>
            <w:b/>
          </w:rPr>
          <w:t>2.3</w:t>
        </w:r>
        <w:r>
          <w:rPr>
            <w:rFonts w:asciiTheme="minorHAnsi" w:eastAsiaTheme="minorEastAsia" w:hAnsiTheme="minorHAnsi" w:cstheme="minorBidi"/>
            <w:kern w:val="2"/>
            <w:sz w:val="24"/>
            <w:lang w:eastAsia="sl-SI"/>
            <w14:ligatures w14:val="standardContextual"/>
          </w:rPr>
          <w:tab/>
        </w:r>
        <w:r w:rsidRPr="008929AA">
          <w:rPr>
            <w:rStyle w:val="Hyperlink"/>
            <w:b/>
          </w:rPr>
          <w:t>Basis rules of operation</w:t>
        </w:r>
        <w:r>
          <w:rPr>
            <w:webHidden/>
          </w:rPr>
          <w:tab/>
        </w:r>
        <w:r>
          <w:rPr>
            <w:webHidden/>
          </w:rPr>
          <w:fldChar w:fldCharType="begin"/>
        </w:r>
        <w:r>
          <w:rPr>
            <w:webHidden/>
          </w:rPr>
          <w:instrText xml:space="preserve"> PAGEREF _Toc170383239 \h </w:instrText>
        </w:r>
        <w:r>
          <w:rPr>
            <w:webHidden/>
          </w:rPr>
        </w:r>
        <w:r>
          <w:rPr>
            <w:webHidden/>
          </w:rPr>
          <w:fldChar w:fldCharType="separate"/>
        </w:r>
        <w:r>
          <w:rPr>
            <w:webHidden/>
          </w:rPr>
          <w:t>5</w:t>
        </w:r>
        <w:r>
          <w:rPr>
            <w:webHidden/>
          </w:rPr>
          <w:fldChar w:fldCharType="end"/>
        </w:r>
      </w:hyperlink>
    </w:p>
    <w:p w14:paraId="2A615659" w14:textId="0663CD82" w:rsidR="00E54BC8" w:rsidRDefault="00E54BC8">
      <w:pPr>
        <w:pStyle w:val="TOC1"/>
        <w:rPr>
          <w:rFonts w:asciiTheme="minorHAnsi" w:eastAsiaTheme="minorEastAsia" w:hAnsiTheme="minorHAnsi" w:cstheme="minorBidi"/>
          <w:b w:val="0"/>
          <w:bCs w:val="0"/>
          <w:kern w:val="2"/>
          <w:sz w:val="24"/>
          <w:szCs w:val="24"/>
          <w:lang w:eastAsia="sl-SI"/>
          <w14:ligatures w14:val="standardContextual"/>
        </w:rPr>
      </w:pPr>
      <w:hyperlink w:anchor="_Toc170383240" w:history="1">
        <w:r w:rsidRPr="008929AA">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8929AA">
          <w:rPr>
            <w:rStyle w:val="Hyperlink"/>
          </w:rPr>
          <w:t>SUBJECT OF THE PUBLIC PROCUREMENT</w:t>
        </w:r>
        <w:r>
          <w:rPr>
            <w:webHidden/>
          </w:rPr>
          <w:tab/>
        </w:r>
        <w:r>
          <w:rPr>
            <w:webHidden/>
          </w:rPr>
          <w:fldChar w:fldCharType="begin"/>
        </w:r>
        <w:r>
          <w:rPr>
            <w:webHidden/>
          </w:rPr>
          <w:instrText xml:space="preserve"> PAGEREF _Toc170383240 \h </w:instrText>
        </w:r>
        <w:r>
          <w:rPr>
            <w:webHidden/>
          </w:rPr>
        </w:r>
        <w:r>
          <w:rPr>
            <w:webHidden/>
          </w:rPr>
          <w:fldChar w:fldCharType="separate"/>
        </w:r>
        <w:r>
          <w:rPr>
            <w:webHidden/>
          </w:rPr>
          <w:t>6</w:t>
        </w:r>
        <w:r>
          <w:rPr>
            <w:webHidden/>
          </w:rPr>
          <w:fldChar w:fldCharType="end"/>
        </w:r>
      </w:hyperlink>
    </w:p>
    <w:p w14:paraId="733A4E8C" w14:textId="62787507"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41" w:history="1">
        <w:r w:rsidRPr="008929AA">
          <w:rPr>
            <w:rStyle w:val="Hyperlink"/>
            <w:b/>
          </w:rPr>
          <w:t>3.1</w:t>
        </w:r>
        <w:r>
          <w:rPr>
            <w:rFonts w:asciiTheme="minorHAnsi" w:eastAsiaTheme="minorEastAsia" w:hAnsiTheme="minorHAnsi" w:cstheme="minorBidi"/>
            <w:kern w:val="2"/>
            <w:sz w:val="24"/>
            <w:lang w:eastAsia="sl-SI"/>
            <w14:ligatures w14:val="standardContextual"/>
          </w:rPr>
          <w:tab/>
        </w:r>
        <w:r w:rsidRPr="008929AA">
          <w:rPr>
            <w:rStyle w:val="Hyperlink"/>
            <w:b/>
          </w:rPr>
          <w:t>General Description</w:t>
        </w:r>
        <w:r>
          <w:rPr>
            <w:webHidden/>
          </w:rPr>
          <w:tab/>
        </w:r>
        <w:r>
          <w:rPr>
            <w:webHidden/>
          </w:rPr>
          <w:fldChar w:fldCharType="begin"/>
        </w:r>
        <w:r>
          <w:rPr>
            <w:webHidden/>
          </w:rPr>
          <w:instrText xml:space="preserve"> PAGEREF _Toc170383241 \h </w:instrText>
        </w:r>
        <w:r>
          <w:rPr>
            <w:webHidden/>
          </w:rPr>
        </w:r>
        <w:r>
          <w:rPr>
            <w:webHidden/>
          </w:rPr>
          <w:fldChar w:fldCharType="separate"/>
        </w:r>
        <w:r>
          <w:rPr>
            <w:webHidden/>
          </w:rPr>
          <w:t>6</w:t>
        </w:r>
        <w:r>
          <w:rPr>
            <w:webHidden/>
          </w:rPr>
          <w:fldChar w:fldCharType="end"/>
        </w:r>
      </w:hyperlink>
    </w:p>
    <w:p w14:paraId="1EE4563C" w14:textId="09FEA3BE"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42" w:history="1">
        <w:r w:rsidRPr="008929AA">
          <w:rPr>
            <w:rStyle w:val="Hyperlink"/>
            <w:b/>
          </w:rPr>
          <w:t>3.2</w:t>
        </w:r>
        <w:r>
          <w:rPr>
            <w:rFonts w:asciiTheme="minorHAnsi" w:eastAsiaTheme="minorEastAsia" w:hAnsiTheme="minorHAnsi" w:cstheme="minorBidi"/>
            <w:kern w:val="2"/>
            <w:sz w:val="24"/>
            <w:lang w:eastAsia="sl-SI"/>
            <w14:ligatures w14:val="standardContextual"/>
          </w:rPr>
          <w:tab/>
        </w:r>
        <w:r w:rsidRPr="008929AA">
          <w:rPr>
            <w:rStyle w:val="Hyperlink"/>
            <w:b/>
          </w:rPr>
          <w:t>Technical Specifications</w:t>
        </w:r>
        <w:r>
          <w:rPr>
            <w:webHidden/>
          </w:rPr>
          <w:tab/>
        </w:r>
        <w:r>
          <w:rPr>
            <w:webHidden/>
          </w:rPr>
          <w:fldChar w:fldCharType="begin"/>
        </w:r>
        <w:r>
          <w:rPr>
            <w:webHidden/>
          </w:rPr>
          <w:instrText xml:space="preserve"> PAGEREF _Toc170383242 \h </w:instrText>
        </w:r>
        <w:r>
          <w:rPr>
            <w:webHidden/>
          </w:rPr>
        </w:r>
        <w:r>
          <w:rPr>
            <w:webHidden/>
          </w:rPr>
          <w:fldChar w:fldCharType="separate"/>
        </w:r>
        <w:r>
          <w:rPr>
            <w:webHidden/>
          </w:rPr>
          <w:t>7</w:t>
        </w:r>
        <w:r>
          <w:rPr>
            <w:webHidden/>
          </w:rPr>
          <w:fldChar w:fldCharType="end"/>
        </w:r>
      </w:hyperlink>
    </w:p>
    <w:p w14:paraId="38CCFB90" w14:textId="094C7DE7"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43" w:history="1">
        <w:r w:rsidRPr="008929AA">
          <w:rPr>
            <w:rStyle w:val="Hyperlink"/>
            <w:b/>
          </w:rPr>
          <w:t>3.3</w:t>
        </w:r>
        <w:r>
          <w:rPr>
            <w:rFonts w:asciiTheme="minorHAnsi" w:eastAsiaTheme="minorEastAsia" w:hAnsiTheme="minorHAnsi" w:cstheme="minorBidi"/>
            <w:kern w:val="2"/>
            <w:sz w:val="24"/>
            <w:lang w:eastAsia="sl-SI"/>
            <w14:ligatures w14:val="standardContextual"/>
          </w:rPr>
          <w:tab/>
        </w:r>
        <w:r w:rsidRPr="008929AA">
          <w:rPr>
            <w:rStyle w:val="Hyperlink"/>
            <w:b/>
          </w:rPr>
          <w:t>General Requirements</w:t>
        </w:r>
        <w:r>
          <w:rPr>
            <w:webHidden/>
          </w:rPr>
          <w:tab/>
        </w:r>
        <w:r>
          <w:rPr>
            <w:webHidden/>
          </w:rPr>
          <w:fldChar w:fldCharType="begin"/>
        </w:r>
        <w:r>
          <w:rPr>
            <w:webHidden/>
          </w:rPr>
          <w:instrText xml:space="preserve"> PAGEREF _Toc170383243 \h </w:instrText>
        </w:r>
        <w:r>
          <w:rPr>
            <w:webHidden/>
          </w:rPr>
        </w:r>
        <w:r>
          <w:rPr>
            <w:webHidden/>
          </w:rPr>
          <w:fldChar w:fldCharType="separate"/>
        </w:r>
        <w:r>
          <w:rPr>
            <w:webHidden/>
          </w:rPr>
          <w:t>7</w:t>
        </w:r>
        <w:r>
          <w:rPr>
            <w:webHidden/>
          </w:rPr>
          <w:fldChar w:fldCharType="end"/>
        </w:r>
      </w:hyperlink>
    </w:p>
    <w:p w14:paraId="2ADB8CE5" w14:textId="0736E28F"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44" w:history="1">
        <w:r w:rsidRPr="008929AA">
          <w:rPr>
            <w:rStyle w:val="Hyperlink"/>
            <w:b/>
            <w:noProof/>
          </w:rPr>
          <w:t>3.3.1</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Delivery and take-over of the equipment</w:t>
        </w:r>
        <w:r>
          <w:rPr>
            <w:noProof/>
            <w:webHidden/>
          </w:rPr>
          <w:tab/>
        </w:r>
        <w:r>
          <w:rPr>
            <w:noProof/>
            <w:webHidden/>
          </w:rPr>
          <w:fldChar w:fldCharType="begin"/>
        </w:r>
        <w:r>
          <w:rPr>
            <w:noProof/>
            <w:webHidden/>
          </w:rPr>
          <w:instrText xml:space="preserve"> PAGEREF _Toc170383244 \h </w:instrText>
        </w:r>
        <w:r>
          <w:rPr>
            <w:noProof/>
            <w:webHidden/>
          </w:rPr>
        </w:r>
        <w:r>
          <w:rPr>
            <w:noProof/>
            <w:webHidden/>
          </w:rPr>
          <w:fldChar w:fldCharType="separate"/>
        </w:r>
        <w:r>
          <w:rPr>
            <w:noProof/>
            <w:webHidden/>
          </w:rPr>
          <w:t>7</w:t>
        </w:r>
        <w:r>
          <w:rPr>
            <w:noProof/>
            <w:webHidden/>
          </w:rPr>
          <w:fldChar w:fldCharType="end"/>
        </w:r>
      </w:hyperlink>
    </w:p>
    <w:p w14:paraId="43B8EEE7" w14:textId="56B07B5E"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45" w:history="1">
        <w:r w:rsidRPr="008929AA">
          <w:rPr>
            <w:rStyle w:val="Hyperlink"/>
            <w:b/>
            <w:noProof/>
          </w:rPr>
          <w:t>3.3.2</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Training of the workers</w:t>
        </w:r>
        <w:r>
          <w:rPr>
            <w:noProof/>
            <w:webHidden/>
          </w:rPr>
          <w:tab/>
        </w:r>
        <w:r>
          <w:rPr>
            <w:noProof/>
            <w:webHidden/>
          </w:rPr>
          <w:fldChar w:fldCharType="begin"/>
        </w:r>
        <w:r>
          <w:rPr>
            <w:noProof/>
            <w:webHidden/>
          </w:rPr>
          <w:instrText xml:space="preserve"> PAGEREF _Toc170383245 \h </w:instrText>
        </w:r>
        <w:r>
          <w:rPr>
            <w:noProof/>
            <w:webHidden/>
          </w:rPr>
        </w:r>
        <w:r>
          <w:rPr>
            <w:noProof/>
            <w:webHidden/>
          </w:rPr>
          <w:fldChar w:fldCharType="separate"/>
        </w:r>
        <w:r>
          <w:rPr>
            <w:noProof/>
            <w:webHidden/>
          </w:rPr>
          <w:t>8</w:t>
        </w:r>
        <w:r>
          <w:rPr>
            <w:noProof/>
            <w:webHidden/>
          </w:rPr>
          <w:fldChar w:fldCharType="end"/>
        </w:r>
      </w:hyperlink>
    </w:p>
    <w:p w14:paraId="28B1F939" w14:textId="1789B6E8"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46" w:history="1">
        <w:r w:rsidRPr="008929AA">
          <w:rPr>
            <w:rStyle w:val="Hyperlink"/>
            <w:b/>
            <w:noProof/>
          </w:rPr>
          <w:t>3.3.3</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Warranty Maintenance</w:t>
        </w:r>
        <w:r>
          <w:rPr>
            <w:noProof/>
            <w:webHidden/>
          </w:rPr>
          <w:tab/>
        </w:r>
        <w:r>
          <w:rPr>
            <w:noProof/>
            <w:webHidden/>
          </w:rPr>
          <w:fldChar w:fldCharType="begin"/>
        </w:r>
        <w:r>
          <w:rPr>
            <w:noProof/>
            <w:webHidden/>
          </w:rPr>
          <w:instrText xml:space="preserve"> PAGEREF _Toc170383246 \h </w:instrText>
        </w:r>
        <w:r>
          <w:rPr>
            <w:noProof/>
            <w:webHidden/>
          </w:rPr>
        </w:r>
        <w:r>
          <w:rPr>
            <w:noProof/>
            <w:webHidden/>
          </w:rPr>
          <w:fldChar w:fldCharType="separate"/>
        </w:r>
        <w:r>
          <w:rPr>
            <w:noProof/>
            <w:webHidden/>
          </w:rPr>
          <w:t>9</w:t>
        </w:r>
        <w:r>
          <w:rPr>
            <w:noProof/>
            <w:webHidden/>
          </w:rPr>
          <w:fldChar w:fldCharType="end"/>
        </w:r>
      </w:hyperlink>
    </w:p>
    <w:p w14:paraId="4EB2C95C" w14:textId="7AA96174"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47" w:history="1">
        <w:r w:rsidRPr="008929AA">
          <w:rPr>
            <w:rStyle w:val="Hyperlink"/>
            <w:b/>
            <w:noProof/>
          </w:rPr>
          <w:t>3.3.4</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Spare Parts</w:t>
        </w:r>
        <w:r>
          <w:rPr>
            <w:noProof/>
            <w:webHidden/>
          </w:rPr>
          <w:tab/>
        </w:r>
        <w:r>
          <w:rPr>
            <w:noProof/>
            <w:webHidden/>
          </w:rPr>
          <w:fldChar w:fldCharType="begin"/>
        </w:r>
        <w:r>
          <w:rPr>
            <w:noProof/>
            <w:webHidden/>
          </w:rPr>
          <w:instrText xml:space="preserve"> PAGEREF _Toc170383247 \h </w:instrText>
        </w:r>
        <w:r>
          <w:rPr>
            <w:noProof/>
            <w:webHidden/>
          </w:rPr>
        </w:r>
        <w:r>
          <w:rPr>
            <w:noProof/>
            <w:webHidden/>
          </w:rPr>
          <w:fldChar w:fldCharType="separate"/>
        </w:r>
        <w:r>
          <w:rPr>
            <w:noProof/>
            <w:webHidden/>
          </w:rPr>
          <w:t>9</w:t>
        </w:r>
        <w:r>
          <w:rPr>
            <w:noProof/>
            <w:webHidden/>
          </w:rPr>
          <w:fldChar w:fldCharType="end"/>
        </w:r>
      </w:hyperlink>
    </w:p>
    <w:p w14:paraId="3BE3BD77" w14:textId="2E7E306E" w:rsidR="00E54BC8" w:rsidRDefault="00E54BC8">
      <w:pPr>
        <w:pStyle w:val="TOC1"/>
        <w:rPr>
          <w:rFonts w:asciiTheme="minorHAnsi" w:eastAsiaTheme="minorEastAsia" w:hAnsiTheme="minorHAnsi" w:cstheme="minorBidi"/>
          <w:b w:val="0"/>
          <w:bCs w:val="0"/>
          <w:kern w:val="2"/>
          <w:sz w:val="24"/>
          <w:szCs w:val="24"/>
          <w:lang w:eastAsia="sl-SI"/>
          <w14:ligatures w14:val="standardContextual"/>
        </w:rPr>
      </w:pPr>
      <w:hyperlink w:anchor="_Toc170383248" w:history="1">
        <w:r w:rsidRPr="008929AA">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8929AA">
          <w:rPr>
            <w:rStyle w:val="Hyperlink"/>
          </w:rPr>
          <w:t>BID DOCUMENTATION</w:t>
        </w:r>
        <w:r>
          <w:rPr>
            <w:webHidden/>
          </w:rPr>
          <w:tab/>
        </w:r>
        <w:r>
          <w:rPr>
            <w:webHidden/>
          </w:rPr>
          <w:fldChar w:fldCharType="begin"/>
        </w:r>
        <w:r>
          <w:rPr>
            <w:webHidden/>
          </w:rPr>
          <w:instrText xml:space="preserve"> PAGEREF _Toc170383248 \h </w:instrText>
        </w:r>
        <w:r>
          <w:rPr>
            <w:webHidden/>
          </w:rPr>
        </w:r>
        <w:r>
          <w:rPr>
            <w:webHidden/>
          </w:rPr>
          <w:fldChar w:fldCharType="separate"/>
        </w:r>
        <w:r>
          <w:rPr>
            <w:webHidden/>
          </w:rPr>
          <w:t>10</w:t>
        </w:r>
        <w:r>
          <w:rPr>
            <w:webHidden/>
          </w:rPr>
          <w:fldChar w:fldCharType="end"/>
        </w:r>
      </w:hyperlink>
    </w:p>
    <w:p w14:paraId="2AE85F6A" w14:textId="46F59DAD"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49" w:history="1">
        <w:r w:rsidRPr="008929AA">
          <w:rPr>
            <w:rStyle w:val="Hyperlink"/>
            <w:b/>
          </w:rPr>
          <w:t>4.1</w:t>
        </w:r>
        <w:r>
          <w:rPr>
            <w:rFonts w:asciiTheme="minorHAnsi" w:eastAsiaTheme="minorEastAsia" w:hAnsiTheme="minorHAnsi" w:cstheme="minorBidi"/>
            <w:kern w:val="2"/>
            <w:sz w:val="24"/>
            <w:lang w:eastAsia="sl-SI"/>
            <w14:ligatures w14:val="standardContextual"/>
          </w:rPr>
          <w:tab/>
        </w:r>
        <w:r w:rsidRPr="008929AA">
          <w:rPr>
            <w:rStyle w:val="Hyperlink"/>
            <w:b/>
          </w:rPr>
          <w:t>General conditions for making the bid documentation</w:t>
        </w:r>
        <w:r>
          <w:rPr>
            <w:webHidden/>
          </w:rPr>
          <w:tab/>
        </w:r>
        <w:r>
          <w:rPr>
            <w:webHidden/>
          </w:rPr>
          <w:fldChar w:fldCharType="begin"/>
        </w:r>
        <w:r>
          <w:rPr>
            <w:webHidden/>
          </w:rPr>
          <w:instrText xml:space="preserve"> PAGEREF _Toc170383249 \h </w:instrText>
        </w:r>
        <w:r>
          <w:rPr>
            <w:webHidden/>
          </w:rPr>
        </w:r>
        <w:r>
          <w:rPr>
            <w:webHidden/>
          </w:rPr>
          <w:fldChar w:fldCharType="separate"/>
        </w:r>
        <w:r>
          <w:rPr>
            <w:webHidden/>
          </w:rPr>
          <w:t>10</w:t>
        </w:r>
        <w:r>
          <w:rPr>
            <w:webHidden/>
          </w:rPr>
          <w:fldChar w:fldCharType="end"/>
        </w:r>
      </w:hyperlink>
    </w:p>
    <w:p w14:paraId="2FA12F8A" w14:textId="667C9A77"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0" w:history="1">
        <w:r w:rsidRPr="008929AA">
          <w:rPr>
            <w:rStyle w:val="Hyperlink"/>
            <w:b/>
            <w:noProof/>
          </w:rPr>
          <w:t>4.1.1</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Clarification of the Procurement Documents</w:t>
        </w:r>
        <w:r>
          <w:rPr>
            <w:noProof/>
            <w:webHidden/>
          </w:rPr>
          <w:tab/>
        </w:r>
        <w:r>
          <w:rPr>
            <w:noProof/>
            <w:webHidden/>
          </w:rPr>
          <w:fldChar w:fldCharType="begin"/>
        </w:r>
        <w:r>
          <w:rPr>
            <w:noProof/>
            <w:webHidden/>
          </w:rPr>
          <w:instrText xml:space="preserve"> PAGEREF _Toc170383250 \h </w:instrText>
        </w:r>
        <w:r>
          <w:rPr>
            <w:noProof/>
            <w:webHidden/>
          </w:rPr>
        </w:r>
        <w:r>
          <w:rPr>
            <w:noProof/>
            <w:webHidden/>
          </w:rPr>
          <w:fldChar w:fldCharType="separate"/>
        </w:r>
        <w:r>
          <w:rPr>
            <w:noProof/>
            <w:webHidden/>
          </w:rPr>
          <w:t>10</w:t>
        </w:r>
        <w:r>
          <w:rPr>
            <w:noProof/>
            <w:webHidden/>
          </w:rPr>
          <w:fldChar w:fldCharType="end"/>
        </w:r>
      </w:hyperlink>
    </w:p>
    <w:p w14:paraId="55A9864A" w14:textId="5F87D7C5"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1" w:history="1">
        <w:r w:rsidRPr="008929AA">
          <w:rPr>
            <w:rStyle w:val="Hyperlink"/>
            <w:b/>
            <w:noProof/>
          </w:rPr>
          <w:t>4.1.2</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Language</w:t>
        </w:r>
        <w:r>
          <w:rPr>
            <w:noProof/>
            <w:webHidden/>
          </w:rPr>
          <w:tab/>
        </w:r>
        <w:r>
          <w:rPr>
            <w:noProof/>
            <w:webHidden/>
          </w:rPr>
          <w:fldChar w:fldCharType="begin"/>
        </w:r>
        <w:r>
          <w:rPr>
            <w:noProof/>
            <w:webHidden/>
          </w:rPr>
          <w:instrText xml:space="preserve"> PAGEREF _Toc170383251 \h </w:instrText>
        </w:r>
        <w:r>
          <w:rPr>
            <w:noProof/>
            <w:webHidden/>
          </w:rPr>
        </w:r>
        <w:r>
          <w:rPr>
            <w:noProof/>
            <w:webHidden/>
          </w:rPr>
          <w:fldChar w:fldCharType="separate"/>
        </w:r>
        <w:r>
          <w:rPr>
            <w:noProof/>
            <w:webHidden/>
          </w:rPr>
          <w:t>10</w:t>
        </w:r>
        <w:r>
          <w:rPr>
            <w:noProof/>
            <w:webHidden/>
          </w:rPr>
          <w:fldChar w:fldCharType="end"/>
        </w:r>
      </w:hyperlink>
    </w:p>
    <w:p w14:paraId="6391B7D2" w14:textId="78D54FC0"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2" w:history="1">
        <w:r w:rsidRPr="008929AA">
          <w:rPr>
            <w:rStyle w:val="Hyperlink"/>
            <w:b/>
            <w:noProof/>
          </w:rPr>
          <w:t>4.1.3</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Marking</w:t>
        </w:r>
        <w:r>
          <w:rPr>
            <w:noProof/>
            <w:webHidden/>
          </w:rPr>
          <w:tab/>
        </w:r>
        <w:r>
          <w:rPr>
            <w:noProof/>
            <w:webHidden/>
          </w:rPr>
          <w:fldChar w:fldCharType="begin"/>
        </w:r>
        <w:r>
          <w:rPr>
            <w:noProof/>
            <w:webHidden/>
          </w:rPr>
          <w:instrText xml:space="preserve"> PAGEREF _Toc170383252 \h </w:instrText>
        </w:r>
        <w:r>
          <w:rPr>
            <w:noProof/>
            <w:webHidden/>
          </w:rPr>
        </w:r>
        <w:r>
          <w:rPr>
            <w:noProof/>
            <w:webHidden/>
          </w:rPr>
          <w:fldChar w:fldCharType="separate"/>
        </w:r>
        <w:r>
          <w:rPr>
            <w:noProof/>
            <w:webHidden/>
          </w:rPr>
          <w:t>10</w:t>
        </w:r>
        <w:r>
          <w:rPr>
            <w:noProof/>
            <w:webHidden/>
          </w:rPr>
          <w:fldChar w:fldCharType="end"/>
        </w:r>
      </w:hyperlink>
    </w:p>
    <w:p w14:paraId="6845E58D" w14:textId="78083EC8"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3" w:history="1">
        <w:r w:rsidRPr="008929AA">
          <w:rPr>
            <w:rStyle w:val="Hyperlink"/>
            <w:b/>
            <w:noProof/>
          </w:rPr>
          <w:t>4.1.4</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Contents of the bid</w:t>
        </w:r>
        <w:r>
          <w:rPr>
            <w:noProof/>
            <w:webHidden/>
          </w:rPr>
          <w:tab/>
        </w:r>
        <w:r>
          <w:rPr>
            <w:noProof/>
            <w:webHidden/>
          </w:rPr>
          <w:fldChar w:fldCharType="begin"/>
        </w:r>
        <w:r>
          <w:rPr>
            <w:noProof/>
            <w:webHidden/>
          </w:rPr>
          <w:instrText xml:space="preserve"> PAGEREF _Toc170383253 \h </w:instrText>
        </w:r>
        <w:r>
          <w:rPr>
            <w:noProof/>
            <w:webHidden/>
          </w:rPr>
        </w:r>
        <w:r>
          <w:rPr>
            <w:noProof/>
            <w:webHidden/>
          </w:rPr>
          <w:fldChar w:fldCharType="separate"/>
        </w:r>
        <w:r>
          <w:rPr>
            <w:noProof/>
            <w:webHidden/>
          </w:rPr>
          <w:t>10</w:t>
        </w:r>
        <w:r>
          <w:rPr>
            <w:noProof/>
            <w:webHidden/>
          </w:rPr>
          <w:fldChar w:fldCharType="end"/>
        </w:r>
      </w:hyperlink>
    </w:p>
    <w:p w14:paraId="5C845280" w14:textId="6FD2FB5C"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4" w:history="1">
        <w:r w:rsidRPr="008929AA">
          <w:rPr>
            <w:rStyle w:val="Hyperlink"/>
            <w:b/>
            <w:noProof/>
          </w:rPr>
          <w:t>4.1.5</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Alternative bids and variant bids</w:t>
        </w:r>
        <w:r>
          <w:rPr>
            <w:noProof/>
            <w:webHidden/>
          </w:rPr>
          <w:tab/>
        </w:r>
        <w:r>
          <w:rPr>
            <w:noProof/>
            <w:webHidden/>
          </w:rPr>
          <w:fldChar w:fldCharType="begin"/>
        </w:r>
        <w:r>
          <w:rPr>
            <w:noProof/>
            <w:webHidden/>
          </w:rPr>
          <w:instrText xml:space="preserve"> PAGEREF _Toc170383254 \h </w:instrText>
        </w:r>
        <w:r>
          <w:rPr>
            <w:noProof/>
            <w:webHidden/>
          </w:rPr>
        </w:r>
        <w:r>
          <w:rPr>
            <w:noProof/>
            <w:webHidden/>
          </w:rPr>
          <w:fldChar w:fldCharType="separate"/>
        </w:r>
        <w:r>
          <w:rPr>
            <w:noProof/>
            <w:webHidden/>
          </w:rPr>
          <w:t>10</w:t>
        </w:r>
        <w:r>
          <w:rPr>
            <w:noProof/>
            <w:webHidden/>
          </w:rPr>
          <w:fldChar w:fldCharType="end"/>
        </w:r>
      </w:hyperlink>
    </w:p>
    <w:p w14:paraId="5B5DD124" w14:textId="4152F364"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5" w:history="1">
        <w:r w:rsidRPr="008929AA">
          <w:rPr>
            <w:rStyle w:val="Hyperlink"/>
            <w:b/>
            <w:noProof/>
          </w:rPr>
          <w:t>4.1.6</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Form of a bid</w:t>
        </w:r>
        <w:r>
          <w:rPr>
            <w:noProof/>
            <w:webHidden/>
          </w:rPr>
          <w:tab/>
        </w:r>
        <w:r>
          <w:rPr>
            <w:noProof/>
            <w:webHidden/>
          </w:rPr>
          <w:fldChar w:fldCharType="begin"/>
        </w:r>
        <w:r>
          <w:rPr>
            <w:noProof/>
            <w:webHidden/>
          </w:rPr>
          <w:instrText xml:space="preserve"> PAGEREF _Toc170383255 \h </w:instrText>
        </w:r>
        <w:r>
          <w:rPr>
            <w:noProof/>
            <w:webHidden/>
          </w:rPr>
        </w:r>
        <w:r>
          <w:rPr>
            <w:noProof/>
            <w:webHidden/>
          </w:rPr>
          <w:fldChar w:fldCharType="separate"/>
        </w:r>
        <w:r>
          <w:rPr>
            <w:noProof/>
            <w:webHidden/>
          </w:rPr>
          <w:t>11</w:t>
        </w:r>
        <w:r>
          <w:rPr>
            <w:noProof/>
            <w:webHidden/>
          </w:rPr>
          <w:fldChar w:fldCharType="end"/>
        </w:r>
      </w:hyperlink>
    </w:p>
    <w:p w14:paraId="392D2759" w14:textId="6AD4E848"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6" w:history="1">
        <w:r w:rsidRPr="008929AA">
          <w:rPr>
            <w:rStyle w:val="Hyperlink"/>
            <w:b/>
            <w:noProof/>
          </w:rPr>
          <w:t>4.1.7</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Validity of the bids</w:t>
        </w:r>
        <w:r>
          <w:rPr>
            <w:noProof/>
            <w:webHidden/>
          </w:rPr>
          <w:tab/>
        </w:r>
        <w:r>
          <w:rPr>
            <w:noProof/>
            <w:webHidden/>
          </w:rPr>
          <w:fldChar w:fldCharType="begin"/>
        </w:r>
        <w:r>
          <w:rPr>
            <w:noProof/>
            <w:webHidden/>
          </w:rPr>
          <w:instrText xml:space="preserve"> PAGEREF _Toc170383256 \h </w:instrText>
        </w:r>
        <w:r>
          <w:rPr>
            <w:noProof/>
            <w:webHidden/>
          </w:rPr>
        </w:r>
        <w:r>
          <w:rPr>
            <w:noProof/>
            <w:webHidden/>
          </w:rPr>
          <w:fldChar w:fldCharType="separate"/>
        </w:r>
        <w:r>
          <w:rPr>
            <w:noProof/>
            <w:webHidden/>
          </w:rPr>
          <w:t>11</w:t>
        </w:r>
        <w:r>
          <w:rPr>
            <w:noProof/>
            <w:webHidden/>
          </w:rPr>
          <w:fldChar w:fldCharType="end"/>
        </w:r>
      </w:hyperlink>
    </w:p>
    <w:p w14:paraId="144B4FEF" w14:textId="21361BBA"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57" w:history="1">
        <w:r w:rsidRPr="008929AA">
          <w:rPr>
            <w:rStyle w:val="Hyperlink"/>
            <w:b/>
          </w:rPr>
          <w:t>4.2</w:t>
        </w:r>
        <w:r>
          <w:rPr>
            <w:rFonts w:asciiTheme="minorHAnsi" w:eastAsiaTheme="minorEastAsia" w:hAnsiTheme="minorHAnsi" w:cstheme="minorBidi"/>
            <w:kern w:val="2"/>
            <w:sz w:val="24"/>
            <w:lang w:eastAsia="sl-SI"/>
            <w14:ligatures w14:val="standardContextual"/>
          </w:rPr>
          <w:tab/>
        </w:r>
        <w:r w:rsidRPr="008929AA">
          <w:rPr>
            <w:rStyle w:val="Hyperlink"/>
            <w:b/>
          </w:rPr>
          <w:t>Documents in the bids</w:t>
        </w:r>
        <w:r>
          <w:rPr>
            <w:webHidden/>
          </w:rPr>
          <w:tab/>
        </w:r>
        <w:r>
          <w:rPr>
            <w:webHidden/>
          </w:rPr>
          <w:fldChar w:fldCharType="begin"/>
        </w:r>
        <w:r>
          <w:rPr>
            <w:webHidden/>
          </w:rPr>
          <w:instrText xml:space="preserve"> PAGEREF _Toc170383257 \h </w:instrText>
        </w:r>
        <w:r>
          <w:rPr>
            <w:webHidden/>
          </w:rPr>
        </w:r>
        <w:r>
          <w:rPr>
            <w:webHidden/>
          </w:rPr>
          <w:fldChar w:fldCharType="separate"/>
        </w:r>
        <w:r>
          <w:rPr>
            <w:webHidden/>
          </w:rPr>
          <w:t>11</w:t>
        </w:r>
        <w:r>
          <w:rPr>
            <w:webHidden/>
          </w:rPr>
          <w:fldChar w:fldCharType="end"/>
        </w:r>
      </w:hyperlink>
    </w:p>
    <w:p w14:paraId="28464C0F" w14:textId="2D8EA3EA"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8" w:history="1">
        <w:r w:rsidRPr="008929AA">
          <w:rPr>
            <w:rStyle w:val="Hyperlink"/>
            <w:b/>
            <w:noProof/>
          </w:rPr>
          <w:t>4.2.1</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Data of Bidder (FORM-1)</w:t>
        </w:r>
        <w:r>
          <w:rPr>
            <w:noProof/>
            <w:webHidden/>
          </w:rPr>
          <w:tab/>
        </w:r>
        <w:r>
          <w:rPr>
            <w:noProof/>
            <w:webHidden/>
          </w:rPr>
          <w:fldChar w:fldCharType="begin"/>
        </w:r>
        <w:r>
          <w:rPr>
            <w:noProof/>
            <w:webHidden/>
          </w:rPr>
          <w:instrText xml:space="preserve"> PAGEREF _Toc170383258 \h </w:instrText>
        </w:r>
        <w:r>
          <w:rPr>
            <w:noProof/>
            <w:webHidden/>
          </w:rPr>
        </w:r>
        <w:r>
          <w:rPr>
            <w:noProof/>
            <w:webHidden/>
          </w:rPr>
          <w:fldChar w:fldCharType="separate"/>
        </w:r>
        <w:r>
          <w:rPr>
            <w:noProof/>
            <w:webHidden/>
          </w:rPr>
          <w:t>12</w:t>
        </w:r>
        <w:r>
          <w:rPr>
            <w:noProof/>
            <w:webHidden/>
          </w:rPr>
          <w:fldChar w:fldCharType="end"/>
        </w:r>
      </w:hyperlink>
    </w:p>
    <w:p w14:paraId="2BE092D3" w14:textId="46E8C78D"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59" w:history="1">
        <w:r w:rsidRPr="008929AA">
          <w:rPr>
            <w:rStyle w:val="Hyperlink"/>
            <w:b/>
            <w:noProof/>
          </w:rPr>
          <w:t>4.2.2</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Declaration of acceptance of the public tender conditions (FORM-2)</w:t>
        </w:r>
        <w:r>
          <w:rPr>
            <w:noProof/>
            <w:webHidden/>
          </w:rPr>
          <w:tab/>
        </w:r>
        <w:r>
          <w:rPr>
            <w:noProof/>
            <w:webHidden/>
          </w:rPr>
          <w:fldChar w:fldCharType="begin"/>
        </w:r>
        <w:r>
          <w:rPr>
            <w:noProof/>
            <w:webHidden/>
          </w:rPr>
          <w:instrText xml:space="preserve"> PAGEREF _Toc170383259 \h </w:instrText>
        </w:r>
        <w:r>
          <w:rPr>
            <w:noProof/>
            <w:webHidden/>
          </w:rPr>
        </w:r>
        <w:r>
          <w:rPr>
            <w:noProof/>
            <w:webHidden/>
          </w:rPr>
          <w:fldChar w:fldCharType="separate"/>
        </w:r>
        <w:r>
          <w:rPr>
            <w:noProof/>
            <w:webHidden/>
          </w:rPr>
          <w:t>12</w:t>
        </w:r>
        <w:r>
          <w:rPr>
            <w:noProof/>
            <w:webHidden/>
          </w:rPr>
          <w:fldChar w:fldCharType="end"/>
        </w:r>
      </w:hyperlink>
    </w:p>
    <w:p w14:paraId="616D650B" w14:textId="0044DD6A"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0" w:history="1">
        <w:r w:rsidRPr="008929AA">
          <w:rPr>
            <w:rStyle w:val="Hyperlink"/>
            <w:b/>
            <w:noProof/>
          </w:rPr>
          <w:t>4.2.3</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Proforma Invoice (FORM-3)</w:t>
        </w:r>
        <w:r>
          <w:rPr>
            <w:noProof/>
            <w:webHidden/>
          </w:rPr>
          <w:tab/>
        </w:r>
        <w:r>
          <w:rPr>
            <w:noProof/>
            <w:webHidden/>
          </w:rPr>
          <w:fldChar w:fldCharType="begin"/>
        </w:r>
        <w:r>
          <w:rPr>
            <w:noProof/>
            <w:webHidden/>
          </w:rPr>
          <w:instrText xml:space="preserve"> PAGEREF _Toc170383260 \h </w:instrText>
        </w:r>
        <w:r>
          <w:rPr>
            <w:noProof/>
            <w:webHidden/>
          </w:rPr>
        </w:r>
        <w:r>
          <w:rPr>
            <w:noProof/>
            <w:webHidden/>
          </w:rPr>
          <w:fldChar w:fldCharType="separate"/>
        </w:r>
        <w:r>
          <w:rPr>
            <w:noProof/>
            <w:webHidden/>
          </w:rPr>
          <w:t>12</w:t>
        </w:r>
        <w:r>
          <w:rPr>
            <w:noProof/>
            <w:webHidden/>
          </w:rPr>
          <w:fldChar w:fldCharType="end"/>
        </w:r>
      </w:hyperlink>
    </w:p>
    <w:p w14:paraId="3CCA4045" w14:textId="22240446"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1" w:history="1">
        <w:r w:rsidRPr="008929AA">
          <w:rPr>
            <w:rStyle w:val="Hyperlink"/>
            <w:b/>
            <w:noProof/>
          </w:rPr>
          <w:t>4.2.4</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Price Specification (FORM-4)</w:t>
        </w:r>
        <w:r>
          <w:rPr>
            <w:noProof/>
            <w:webHidden/>
          </w:rPr>
          <w:tab/>
        </w:r>
        <w:r>
          <w:rPr>
            <w:noProof/>
            <w:webHidden/>
          </w:rPr>
          <w:fldChar w:fldCharType="begin"/>
        </w:r>
        <w:r>
          <w:rPr>
            <w:noProof/>
            <w:webHidden/>
          </w:rPr>
          <w:instrText xml:space="preserve"> PAGEREF _Toc170383261 \h </w:instrText>
        </w:r>
        <w:r>
          <w:rPr>
            <w:noProof/>
            <w:webHidden/>
          </w:rPr>
        </w:r>
        <w:r>
          <w:rPr>
            <w:noProof/>
            <w:webHidden/>
          </w:rPr>
          <w:fldChar w:fldCharType="separate"/>
        </w:r>
        <w:r>
          <w:rPr>
            <w:noProof/>
            <w:webHidden/>
          </w:rPr>
          <w:t>12</w:t>
        </w:r>
        <w:r>
          <w:rPr>
            <w:noProof/>
            <w:webHidden/>
          </w:rPr>
          <w:fldChar w:fldCharType="end"/>
        </w:r>
      </w:hyperlink>
    </w:p>
    <w:p w14:paraId="361078C6" w14:textId="4A0A6F7F"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2" w:history="1">
        <w:r w:rsidRPr="008929AA">
          <w:rPr>
            <w:rStyle w:val="Hyperlink"/>
            <w:b/>
            <w:noProof/>
          </w:rPr>
          <w:t>4.2.5</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Statement that all the equipment is factory new</w:t>
        </w:r>
        <w:r w:rsidRPr="008929AA">
          <w:rPr>
            <w:rStyle w:val="Hyperlink"/>
            <w:noProof/>
          </w:rPr>
          <w:t xml:space="preserve"> </w:t>
        </w:r>
        <w:r w:rsidRPr="008929AA">
          <w:rPr>
            <w:rStyle w:val="Hyperlink"/>
            <w:b/>
            <w:noProof/>
          </w:rPr>
          <w:t>(FORM-5)</w:t>
        </w:r>
        <w:r>
          <w:rPr>
            <w:noProof/>
            <w:webHidden/>
          </w:rPr>
          <w:tab/>
        </w:r>
        <w:r>
          <w:rPr>
            <w:noProof/>
            <w:webHidden/>
          </w:rPr>
          <w:fldChar w:fldCharType="begin"/>
        </w:r>
        <w:r>
          <w:rPr>
            <w:noProof/>
            <w:webHidden/>
          </w:rPr>
          <w:instrText xml:space="preserve"> PAGEREF _Toc170383262 \h </w:instrText>
        </w:r>
        <w:r>
          <w:rPr>
            <w:noProof/>
            <w:webHidden/>
          </w:rPr>
        </w:r>
        <w:r>
          <w:rPr>
            <w:noProof/>
            <w:webHidden/>
          </w:rPr>
          <w:fldChar w:fldCharType="separate"/>
        </w:r>
        <w:r>
          <w:rPr>
            <w:noProof/>
            <w:webHidden/>
          </w:rPr>
          <w:t>12</w:t>
        </w:r>
        <w:r>
          <w:rPr>
            <w:noProof/>
            <w:webHidden/>
          </w:rPr>
          <w:fldChar w:fldCharType="end"/>
        </w:r>
      </w:hyperlink>
    </w:p>
    <w:p w14:paraId="30F61860" w14:textId="5ACF4FC8"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3" w:history="1">
        <w:r w:rsidRPr="008929AA">
          <w:rPr>
            <w:rStyle w:val="Hyperlink"/>
            <w:b/>
            <w:noProof/>
          </w:rPr>
          <w:t>4.2.6</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Statement on the provision of spare parts for the equipment provided (FORM-6)</w:t>
        </w:r>
        <w:r>
          <w:rPr>
            <w:noProof/>
            <w:webHidden/>
          </w:rPr>
          <w:tab/>
        </w:r>
        <w:r>
          <w:rPr>
            <w:noProof/>
            <w:webHidden/>
          </w:rPr>
          <w:fldChar w:fldCharType="begin"/>
        </w:r>
        <w:r>
          <w:rPr>
            <w:noProof/>
            <w:webHidden/>
          </w:rPr>
          <w:instrText xml:space="preserve"> PAGEREF _Toc170383263 \h </w:instrText>
        </w:r>
        <w:r>
          <w:rPr>
            <w:noProof/>
            <w:webHidden/>
          </w:rPr>
        </w:r>
        <w:r>
          <w:rPr>
            <w:noProof/>
            <w:webHidden/>
          </w:rPr>
          <w:fldChar w:fldCharType="separate"/>
        </w:r>
        <w:r>
          <w:rPr>
            <w:noProof/>
            <w:webHidden/>
          </w:rPr>
          <w:t>12</w:t>
        </w:r>
        <w:r>
          <w:rPr>
            <w:noProof/>
            <w:webHidden/>
          </w:rPr>
          <w:fldChar w:fldCharType="end"/>
        </w:r>
      </w:hyperlink>
    </w:p>
    <w:p w14:paraId="6C11E98C" w14:textId="20C12180"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4" w:history="1">
        <w:r w:rsidRPr="008929AA">
          <w:rPr>
            <w:rStyle w:val="Hyperlink"/>
            <w:b/>
            <w:noProof/>
          </w:rPr>
          <w:t>4.2.7</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Statement on warranty and maintenance (OBR-7)</w:t>
        </w:r>
        <w:r>
          <w:rPr>
            <w:noProof/>
            <w:webHidden/>
          </w:rPr>
          <w:tab/>
        </w:r>
        <w:r>
          <w:rPr>
            <w:noProof/>
            <w:webHidden/>
          </w:rPr>
          <w:fldChar w:fldCharType="begin"/>
        </w:r>
        <w:r>
          <w:rPr>
            <w:noProof/>
            <w:webHidden/>
          </w:rPr>
          <w:instrText xml:space="preserve"> PAGEREF _Toc170383264 \h </w:instrText>
        </w:r>
        <w:r>
          <w:rPr>
            <w:noProof/>
            <w:webHidden/>
          </w:rPr>
        </w:r>
        <w:r>
          <w:rPr>
            <w:noProof/>
            <w:webHidden/>
          </w:rPr>
          <w:fldChar w:fldCharType="separate"/>
        </w:r>
        <w:r>
          <w:rPr>
            <w:noProof/>
            <w:webHidden/>
          </w:rPr>
          <w:t>12</w:t>
        </w:r>
        <w:r>
          <w:rPr>
            <w:noProof/>
            <w:webHidden/>
          </w:rPr>
          <w:fldChar w:fldCharType="end"/>
        </w:r>
      </w:hyperlink>
    </w:p>
    <w:p w14:paraId="0639956D" w14:textId="1EA29DAF"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5" w:history="1">
        <w:r w:rsidRPr="008929AA">
          <w:rPr>
            <w:rStyle w:val="Hyperlink"/>
            <w:b/>
            <w:noProof/>
          </w:rPr>
          <w:t>4.2.8</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Statement on software and hardware upgrades  (OBR-8)</w:t>
        </w:r>
        <w:r>
          <w:rPr>
            <w:noProof/>
            <w:webHidden/>
          </w:rPr>
          <w:tab/>
        </w:r>
        <w:r>
          <w:rPr>
            <w:noProof/>
            <w:webHidden/>
          </w:rPr>
          <w:fldChar w:fldCharType="begin"/>
        </w:r>
        <w:r>
          <w:rPr>
            <w:noProof/>
            <w:webHidden/>
          </w:rPr>
          <w:instrText xml:space="preserve"> PAGEREF _Toc170383265 \h </w:instrText>
        </w:r>
        <w:r>
          <w:rPr>
            <w:noProof/>
            <w:webHidden/>
          </w:rPr>
        </w:r>
        <w:r>
          <w:rPr>
            <w:noProof/>
            <w:webHidden/>
          </w:rPr>
          <w:fldChar w:fldCharType="separate"/>
        </w:r>
        <w:r>
          <w:rPr>
            <w:noProof/>
            <w:webHidden/>
          </w:rPr>
          <w:t>12</w:t>
        </w:r>
        <w:r>
          <w:rPr>
            <w:noProof/>
            <w:webHidden/>
          </w:rPr>
          <w:fldChar w:fldCharType="end"/>
        </w:r>
      </w:hyperlink>
    </w:p>
    <w:p w14:paraId="6A2629EC" w14:textId="7E19A0D7"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6" w:history="1">
        <w:r w:rsidRPr="008929AA">
          <w:rPr>
            <w:rStyle w:val="Hyperlink"/>
            <w:b/>
            <w:noProof/>
          </w:rPr>
          <w:t>4.2.9</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Statement on training the workers of the Contracting Authority (OBR-9)</w:t>
        </w:r>
        <w:r>
          <w:rPr>
            <w:noProof/>
            <w:webHidden/>
          </w:rPr>
          <w:tab/>
        </w:r>
        <w:r>
          <w:rPr>
            <w:noProof/>
            <w:webHidden/>
          </w:rPr>
          <w:fldChar w:fldCharType="begin"/>
        </w:r>
        <w:r>
          <w:rPr>
            <w:noProof/>
            <w:webHidden/>
          </w:rPr>
          <w:instrText xml:space="preserve"> PAGEREF _Toc170383266 \h </w:instrText>
        </w:r>
        <w:r>
          <w:rPr>
            <w:noProof/>
            <w:webHidden/>
          </w:rPr>
        </w:r>
        <w:r>
          <w:rPr>
            <w:noProof/>
            <w:webHidden/>
          </w:rPr>
          <w:fldChar w:fldCharType="separate"/>
        </w:r>
        <w:r>
          <w:rPr>
            <w:noProof/>
            <w:webHidden/>
          </w:rPr>
          <w:t>12</w:t>
        </w:r>
        <w:r>
          <w:rPr>
            <w:noProof/>
            <w:webHidden/>
          </w:rPr>
          <w:fldChar w:fldCharType="end"/>
        </w:r>
      </w:hyperlink>
    </w:p>
    <w:p w14:paraId="55232CD5" w14:textId="7C59F45C"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7" w:history="1">
        <w:r w:rsidRPr="008929AA">
          <w:rPr>
            <w:rStyle w:val="Hyperlink"/>
            <w:b/>
            <w:noProof/>
          </w:rPr>
          <w:t>4.2.10</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Statement of the Manufacturer or Principal (FORM-10A or FORM-10B)</w:t>
        </w:r>
        <w:r>
          <w:rPr>
            <w:noProof/>
            <w:webHidden/>
          </w:rPr>
          <w:tab/>
        </w:r>
        <w:r>
          <w:rPr>
            <w:noProof/>
            <w:webHidden/>
          </w:rPr>
          <w:fldChar w:fldCharType="begin"/>
        </w:r>
        <w:r>
          <w:rPr>
            <w:noProof/>
            <w:webHidden/>
          </w:rPr>
          <w:instrText xml:space="preserve"> PAGEREF _Toc170383267 \h </w:instrText>
        </w:r>
        <w:r>
          <w:rPr>
            <w:noProof/>
            <w:webHidden/>
          </w:rPr>
        </w:r>
        <w:r>
          <w:rPr>
            <w:noProof/>
            <w:webHidden/>
          </w:rPr>
          <w:fldChar w:fldCharType="separate"/>
        </w:r>
        <w:r>
          <w:rPr>
            <w:noProof/>
            <w:webHidden/>
          </w:rPr>
          <w:t>12</w:t>
        </w:r>
        <w:r>
          <w:rPr>
            <w:noProof/>
            <w:webHidden/>
          </w:rPr>
          <w:fldChar w:fldCharType="end"/>
        </w:r>
      </w:hyperlink>
    </w:p>
    <w:p w14:paraId="417BC903" w14:textId="03D3D7D0"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8" w:history="1">
        <w:r w:rsidRPr="008929AA">
          <w:rPr>
            <w:rStyle w:val="Hyperlink"/>
            <w:b/>
            <w:noProof/>
          </w:rPr>
          <w:t>4.2.11</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Declaration, stating the Bidder shall provide a performance guarantee (FORM-11)</w:t>
        </w:r>
        <w:r>
          <w:rPr>
            <w:noProof/>
            <w:webHidden/>
          </w:rPr>
          <w:tab/>
        </w:r>
        <w:r>
          <w:rPr>
            <w:noProof/>
            <w:webHidden/>
          </w:rPr>
          <w:fldChar w:fldCharType="begin"/>
        </w:r>
        <w:r>
          <w:rPr>
            <w:noProof/>
            <w:webHidden/>
          </w:rPr>
          <w:instrText xml:space="preserve"> PAGEREF _Toc170383268 \h </w:instrText>
        </w:r>
        <w:r>
          <w:rPr>
            <w:noProof/>
            <w:webHidden/>
          </w:rPr>
        </w:r>
        <w:r>
          <w:rPr>
            <w:noProof/>
            <w:webHidden/>
          </w:rPr>
          <w:fldChar w:fldCharType="separate"/>
        </w:r>
        <w:r>
          <w:rPr>
            <w:noProof/>
            <w:webHidden/>
          </w:rPr>
          <w:t>13</w:t>
        </w:r>
        <w:r>
          <w:rPr>
            <w:noProof/>
            <w:webHidden/>
          </w:rPr>
          <w:fldChar w:fldCharType="end"/>
        </w:r>
      </w:hyperlink>
    </w:p>
    <w:p w14:paraId="44DB4591" w14:textId="4BE251EB"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69" w:history="1">
        <w:r w:rsidRPr="008929AA">
          <w:rPr>
            <w:rStyle w:val="Hyperlink"/>
            <w:b/>
            <w:noProof/>
          </w:rPr>
          <w:t>4.2.12</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Sample of the contract (FORM-12)</w:t>
        </w:r>
        <w:r>
          <w:rPr>
            <w:noProof/>
            <w:webHidden/>
          </w:rPr>
          <w:tab/>
        </w:r>
        <w:r>
          <w:rPr>
            <w:noProof/>
            <w:webHidden/>
          </w:rPr>
          <w:fldChar w:fldCharType="begin"/>
        </w:r>
        <w:r>
          <w:rPr>
            <w:noProof/>
            <w:webHidden/>
          </w:rPr>
          <w:instrText xml:space="preserve"> PAGEREF _Toc170383269 \h </w:instrText>
        </w:r>
        <w:r>
          <w:rPr>
            <w:noProof/>
            <w:webHidden/>
          </w:rPr>
        </w:r>
        <w:r>
          <w:rPr>
            <w:noProof/>
            <w:webHidden/>
          </w:rPr>
          <w:fldChar w:fldCharType="separate"/>
        </w:r>
        <w:r>
          <w:rPr>
            <w:noProof/>
            <w:webHidden/>
          </w:rPr>
          <w:t>13</w:t>
        </w:r>
        <w:r>
          <w:rPr>
            <w:noProof/>
            <w:webHidden/>
          </w:rPr>
          <w:fldChar w:fldCharType="end"/>
        </w:r>
      </w:hyperlink>
    </w:p>
    <w:p w14:paraId="2B089E79" w14:textId="384D66C1"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70" w:history="1">
        <w:r w:rsidRPr="008929AA">
          <w:rPr>
            <w:rStyle w:val="Hyperlink"/>
            <w:b/>
            <w:noProof/>
          </w:rPr>
          <w:t>4.2.13</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Statement on the forwarding of data in the disclosure of the Bidder`s ownership (FORM-13)</w:t>
        </w:r>
        <w:r>
          <w:rPr>
            <w:noProof/>
            <w:webHidden/>
          </w:rPr>
          <w:tab/>
        </w:r>
        <w:r>
          <w:rPr>
            <w:noProof/>
            <w:webHidden/>
          </w:rPr>
          <w:fldChar w:fldCharType="begin"/>
        </w:r>
        <w:r>
          <w:rPr>
            <w:noProof/>
            <w:webHidden/>
          </w:rPr>
          <w:instrText xml:space="preserve"> PAGEREF _Toc170383270 \h </w:instrText>
        </w:r>
        <w:r>
          <w:rPr>
            <w:noProof/>
            <w:webHidden/>
          </w:rPr>
        </w:r>
        <w:r>
          <w:rPr>
            <w:noProof/>
            <w:webHidden/>
          </w:rPr>
          <w:fldChar w:fldCharType="separate"/>
        </w:r>
        <w:r>
          <w:rPr>
            <w:noProof/>
            <w:webHidden/>
          </w:rPr>
          <w:t>13</w:t>
        </w:r>
        <w:r>
          <w:rPr>
            <w:noProof/>
            <w:webHidden/>
          </w:rPr>
          <w:fldChar w:fldCharType="end"/>
        </w:r>
      </w:hyperlink>
    </w:p>
    <w:p w14:paraId="04B456C9" w14:textId="1F19900A"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71" w:history="1">
        <w:r w:rsidRPr="008929AA">
          <w:rPr>
            <w:rStyle w:val="Hyperlink"/>
            <w:b/>
            <w:noProof/>
          </w:rPr>
          <w:t>4.2.14</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ESPD Form</w:t>
        </w:r>
        <w:r>
          <w:rPr>
            <w:noProof/>
            <w:webHidden/>
          </w:rPr>
          <w:tab/>
        </w:r>
        <w:r>
          <w:rPr>
            <w:noProof/>
            <w:webHidden/>
          </w:rPr>
          <w:fldChar w:fldCharType="begin"/>
        </w:r>
        <w:r>
          <w:rPr>
            <w:noProof/>
            <w:webHidden/>
          </w:rPr>
          <w:instrText xml:space="preserve"> PAGEREF _Toc170383271 \h </w:instrText>
        </w:r>
        <w:r>
          <w:rPr>
            <w:noProof/>
            <w:webHidden/>
          </w:rPr>
        </w:r>
        <w:r>
          <w:rPr>
            <w:noProof/>
            <w:webHidden/>
          </w:rPr>
          <w:fldChar w:fldCharType="separate"/>
        </w:r>
        <w:r>
          <w:rPr>
            <w:noProof/>
            <w:webHidden/>
          </w:rPr>
          <w:t>14</w:t>
        </w:r>
        <w:r>
          <w:rPr>
            <w:noProof/>
            <w:webHidden/>
          </w:rPr>
          <w:fldChar w:fldCharType="end"/>
        </w:r>
      </w:hyperlink>
    </w:p>
    <w:p w14:paraId="157213CC" w14:textId="487AB4D2"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72" w:history="1">
        <w:r w:rsidRPr="008929AA">
          <w:rPr>
            <w:rStyle w:val="Hyperlink"/>
            <w:b/>
            <w:noProof/>
          </w:rPr>
          <w:t>4.2.15</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Technical documentation</w:t>
        </w:r>
        <w:r>
          <w:rPr>
            <w:noProof/>
            <w:webHidden/>
          </w:rPr>
          <w:tab/>
        </w:r>
        <w:r>
          <w:rPr>
            <w:noProof/>
            <w:webHidden/>
          </w:rPr>
          <w:fldChar w:fldCharType="begin"/>
        </w:r>
        <w:r>
          <w:rPr>
            <w:noProof/>
            <w:webHidden/>
          </w:rPr>
          <w:instrText xml:space="preserve"> PAGEREF _Toc170383272 \h </w:instrText>
        </w:r>
        <w:r>
          <w:rPr>
            <w:noProof/>
            <w:webHidden/>
          </w:rPr>
        </w:r>
        <w:r>
          <w:rPr>
            <w:noProof/>
            <w:webHidden/>
          </w:rPr>
          <w:fldChar w:fldCharType="separate"/>
        </w:r>
        <w:r>
          <w:rPr>
            <w:noProof/>
            <w:webHidden/>
          </w:rPr>
          <w:t>14</w:t>
        </w:r>
        <w:r>
          <w:rPr>
            <w:noProof/>
            <w:webHidden/>
          </w:rPr>
          <w:fldChar w:fldCharType="end"/>
        </w:r>
      </w:hyperlink>
    </w:p>
    <w:p w14:paraId="546E241E" w14:textId="5BE8C6C2"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73" w:history="1">
        <w:r w:rsidRPr="008929AA">
          <w:rPr>
            <w:rStyle w:val="Hyperlink"/>
            <w:b/>
          </w:rPr>
          <w:t>4.3</w:t>
        </w:r>
        <w:r>
          <w:rPr>
            <w:rFonts w:asciiTheme="minorHAnsi" w:eastAsiaTheme="minorEastAsia" w:hAnsiTheme="minorHAnsi" w:cstheme="minorBidi"/>
            <w:kern w:val="2"/>
            <w:sz w:val="24"/>
            <w:lang w:eastAsia="sl-SI"/>
            <w14:ligatures w14:val="standardContextual"/>
          </w:rPr>
          <w:tab/>
        </w:r>
        <w:r w:rsidRPr="008929AA">
          <w:rPr>
            <w:rStyle w:val="Hyperlink"/>
            <w:b/>
          </w:rPr>
          <w:t>Verification of capability and conditions for participation</w:t>
        </w:r>
        <w:r>
          <w:rPr>
            <w:webHidden/>
          </w:rPr>
          <w:tab/>
        </w:r>
        <w:r>
          <w:rPr>
            <w:webHidden/>
          </w:rPr>
          <w:fldChar w:fldCharType="begin"/>
        </w:r>
        <w:r>
          <w:rPr>
            <w:webHidden/>
          </w:rPr>
          <w:instrText xml:space="preserve"> PAGEREF _Toc170383273 \h </w:instrText>
        </w:r>
        <w:r>
          <w:rPr>
            <w:webHidden/>
          </w:rPr>
        </w:r>
        <w:r>
          <w:rPr>
            <w:webHidden/>
          </w:rPr>
          <w:fldChar w:fldCharType="separate"/>
        </w:r>
        <w:r>
          <w:rPr>
            <w:webHidden/>
          </w:rPr>
          <w:t>14</w:t>
        </w:r>
        <w:r>
          <w:rPr>
            <w:webHidden/>
          </w:rPr>
          <w:fldChar w:fldCharType="end"/>
        </w:r>
      </w:hyperlink>
    </w:p>
    <w:p w14:paraId="206C76C8" w14:textId="7401BC6B"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74" w:history="1">
        <w:r w:rsidRPr="008929AA">
          <w:rPr>
            <w:rStyle w:val="Hyperlink"/>
            <w:b/>
            <w:noProof/>
          </w:rPr>
          <w:t>4.3.1</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Verification of exclusion grounds – Bidders with the registered office in the Republic of Slovenia</w:t>
        </w:r>
        <w:r>
          <w:rPr>
            <w:noProof/>
            <w:webHidden/>
          </w:rPr>
          <w:tab/>
        </w:r>
        <w:r>
          <w:rPr>
            <w:noProof/>
            <w:webHidden/>
          </w:rPr>
          <w:fldChar w:fldCharType="begin"/>
        </w:r>
        <w:r>
          <w:rPr>
            <w:noProof/>
            <w:webHidden/>
          </w:rPr>
          <w:instrText xml:space="preserve"> PAGEREF _Toc170383274 \h </w:instrText>
        </w:r>
        <w:r>
          <w:rPr>
            <w:noProof/>
            <w:webHidden/>
          </w:rPr>
        </w:r>
        <w:r>
          <w:rPr>
            <w:noProof/>
            <w:webHidden/>
          </w:rPr>
          <w:fldChar w:fldCharType="separate"/>
        </w:r>
        <w:r>
          <w:rPr>
            <w:noProof/>
            <w:webHidden/>
          </w:rPr>
          <w:t>14</w:t>
        </w:r>
        <w:r>
          <w:rPr>
            <w:noProof/>
            <w:webHidden/>
          </w:rPr>
          <w:fldChar w:fldCharType="end"/>
        </w:r>
      </w:hyperlink>
    </w:p>
    <w:p w14:paraId="7C158F00" w14:textId="62742A2B"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75" w:history="1">
        <w:r w:rsidRPr="008929AA">
          <w:rPr>
            <w:rStyle w:val="Hyperlink"/>
            <w:b/>
            <w:noProof/>
          </w:rPr>
          <w:t>4.3.2</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Verification of exclusion grounds – Bidders with the registered office outside of Slovenia</w:t>
        </w:r>
        <w:r>
          <w:rPr>
            <w:noProof/>
            <w:webHidden/>
          </w:rPr>
          <w:tab/>
        </w:r>
        <w:r>
          <w:rPr>
            <w:noProof/>
            <w:webHidden/>
          </w:rPr>
          <w:fldChar w:fldCharType="begin"/>
        </w:r>
        <w:r>
          <w:rPr>
            <w:noProof/>
            <w:webHidden/>
          </w:rPr>
          <w:instrText xml:space="preserve"> PAGEREF _Toc170383275 \h </w:instrText>
        </w:r>
        <w:r>
          <w:rPr>
            <w:noProof/>
            <w:webHidden/>
          </w:rPr>
        </w:r>
        <w:r>
          <w:rPr>
            <w:noProof/>
            <w:webHidden/>
          </w:rPr>
          <w:fldChar w:fldCharType="separate"/>
        </w:r>
        <w:r>
          <w:rPr>
            <w:noProof/>
            <w:webHidden/>
          </w:rPr>
          <w:t>15</w:t>
        </w:r>
        <w:r>
          <w:rPr>
            <w:noProof/>
            <w:webHidden/>
          </w:rPr>
          <w:fldChar w:fldCharType="end"/>
        </w:r>
      </w:hyperlink>
    </w:p>
    <w:p w14:paraId="621BE39E" w14:textId="37794279" w:rsidR="00E54BC8" w:rsidRDefault="00E54BC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276" w:history="1">
        <w:r w:rsidRPr="008929AA">
          <w:rPr>
            <w:rStyle w:val="Hyperlink"/>
            <w:b/>
            <w:noProof/>
          </w:rPr>
          <w:t>4.3.3</w:t>
        </w:r>
        <w:r>
          <w:rPr>
            <w:rFonts w:asciiTheme="minorHAnsi" w:eastAsiaTheme="minorEastAsia" w:hAnsiTheme="minorHAnsi" w:cstheme="minorBidi"/>
            <w:noProof/>
            <w:kern w:val="2"/>
            <w:sz w:val="24"/>
            <w:lang w:eastAsia="sl-SI"/>
            <w14:ligatures w14:val="standardContextual"/>
          </w:rPr>
          <w:tab/>
        </w:r>
        <w:r w:rsidRPr="008929AA">
          <w:rPr>
            <w:rStyle w:val="Hyperlink"/>
            <w:b/>
            <w:noProof/>
          </w:rPr>
          <w:t>Verification of conditions for participation – Bidders with the registered office outside of Slovenia</w:t>
        </w:r>
        <w:r>
          <w:rPr>
            <w:noProof/>
            <w:webHidden/>
          </w:rPr>
          <w:tab/>
        </w:r>
        <w:r>
          <w:rPr>
            <w:noProof/>
            <w:webHidden/>
          </w:rPr>
          <w:fldChar w:fldCharType="begin"/>
        </w:r>
        <w:r>
          <w:rPr>
            <w:noProof/>
            <w:webHidden/>
          </w:rPr>
          <w:instrText xml:space="preserve"> PAGEREF _Toc170383276 \h </w:instrText>
        </w:r>
        <w:r>
          <w:rPr>
            <w:noProof/>
            <w:webHidden/>
          </w:rPr>
        </w:r>
        <w:r>
          <w:rPr>
            <w:noProof/>
            <w:webHidden/>
          </w:rPr>
          <w:fldChar w:fldCharType="separate"/>
        </w:r>
        <w:r>
          <w:rPr>
            <w:noProof/>
            <w:webHidden/>
          </w:rPr>
          <w:t>16</w:t>
        </w:r>
        <w:r>
          <w:rPr>
            <w:noProof/>
            <w:webHidden/>
          </w:rPr>
          <w:fldChar w:fldCharType="end"/>
        </w:r>
      </w:hyperlink>
    </w:p>
    <w:p w14:paraId="62F7FE89" w14:textId="612D1E50" w:rsidR="00E54BC8" w:rsidRDefault="00E54BC8">
      <w:pPr>
        <w:pStyle w:val="TOC1"/>
        <w:rPr>
          <w:rFonts w:asciiTheme="minorHAnsi" w:eastAsiaTheme="minorEastAsia" w:hAnsiTheme="minorHAnsi" w:cstheme="minorBidi"/>
          <w:b w:val="0"/>
          <w:bCs w:val="0"/>
          <w:kern w:val="2"/>
          <w:sz w:val="24"/>
          <w:szCs w:val="24"/>
          <w:lang w:eastAsia="sl-SI"/>
          <w14:ligatures w14:val="standardContextual"/>
        </w:rPr>
      </w:pPr>
      <w:hyperlink w:anchor="_Toc170383277" w:history="1">
        <w:r w:rsidRPr="008929AA">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8929AA">
          <w:rPr>
            <w:rStyle w:val="Hyperlink"/>
          </w:rPr>
          <w:t>CONTRACT AWARD CRITERIA</w:t>
        </w:r>
        <w:r>
          <w:rPr>
            <w:webHidden/>
          </w:rPr>
          <w:tab/>
        </w:r>
        <w:r>
          <w:rPr>
            <w:webHidden/>
          </w:rPr>
          <w:fldChar w:fldCharType="begin"/>
        </w:r>
        <w:r>
          <w:rPr>
            <w:webHidden/>
          </w:rPr>
          <w:instrText xml:space="preserve"> PAGEREF _Toc170383277 \h </w:instrText>
        </w:r>
        <w:r>
          <w:rPr>
            <w:webHidden/>
          </w:rPr>
        </w:r>
        <w:r>
          <w:rPr>
            <w:webHidden/>
          </w:rPr>
          <w:fldChar w:fldCharType="separate"/>
        </w:r>
        <w:r>
          <w:rPr>
            <w:webHidden/>
          </w:rPr>
          <w:t>17</w:t>
        </w:r>
        <w:r>
          <w:rPr>
            <w:webHidden/>
          </w:rPr>
          <w:fldChar w:fldCharType="end"/>
        </w:r>
      </w:hyperlink>
    </w:p>
    <w:p w14:paraId="5EECBB50" w14:textId="241812BA" w:rsidR="00E54BC8" w:rsidRDefault="00E54BC8">
      <w:pPr>
        <w:pStyle w:val="TOC1"/>
        <w:rPr>
          <w:rFonts w:asciiTheme="minorHAnsi" w:eastAsiaTheme="minorEastAsia" w:hAnsiTheme="minorHAnsi" w:cstheme="minorBidi"/>
          <w:b w:val="0"/>
          <w:bCs w:val="0"/>
          <w:kern w:val="2"/>
          <w:sz w:val="24"/>
          <w:szCs w:val="24"/>
          <w:lang w:eastAsia="sl-SI"/>
          <w14:ligatures w14:val="standardContextual"/>
        </w:rPr>
      </w:pPr>
      <w:hyperlink w:anchor="_Toc170383278" w:history="1">
        <w:r w:rsidRPr="008929AA">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8929AA">
          <w:rPr>
            <w:rStyle w:val="Hyperlink"/>
          </w:rPr>
          <w:t>REVIEW CLAIM</w:t>
        </w:r>
        <w:r>
          <w:rPr>
            <w:webHidden/>
          </w:rPr>
          <w:tab/>
        </w:r>
        <w:r>
          <w:rPr>
            <w:webHidden/>
          </w:rPr>
          <w:fldChar w:fldCharType="begin"/>
        </w:r>
        <w:r>
          <w:rPr>
            <w:webHidden/>
          </w:rPr>
          <w:instrText xml:space="preserve"> PAGEREF _Toc170383278 \h </w:instrText>
        </w:r>
        <w:r>
          <w:rPr>
            <w:webHidden/>
          </w:rPr>
        </w:r>
        <w:r>
          <w:rPr>
            <w:webHidden/>
          </w:rPr>
          <w:fldChar w:fldCharType="separate"/>
        </w:r>
        <w:r>
          <w:rPr>
            <w:webHidden/>
          </w:rPr>
          <w:t>17</w:t>
        </w:r>
        <w:r>
          <w:rPr>
            <w:webHidden/>
          </w:rPr>
          <w:fldChar w:fldCharType="end"/>
        </w:r>
      </w:hyperlink>
    </w:p>
    <w:p w14:paraId="3ADADB55" w14:textId="090D6431"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79" w:history="1">
        <w:r w:rsidRPr="008929AA">
          <w:rPr>
            <w:rStyle w:val="Hyperlink"/>
            <w:b/>
          </w:rPr>
          <w:t>6.1</w:t>
        </w:r>
        <w:r>
          <w:rPr>
            <w:rFonts w:asciiTheme="minorHAnsi" w:eastAsiaTheme="minorEastAsia" w:hAnsiTheme="minorHAnsi" w:cstheme="minorBidi"/>
            <w:kern w:val="2"/>
            <w:sz w:val="24"/>
            <w:lang w:eastAsia="sl-SI"/>
            <w14:ligatures w14:val="standardContextual"/>
          </w:rPr>
          <w:tab/>
        </w:r>
        <w:r w:rsidRPr="008929AA">
          <w:rPr>
            <w:rStyle w:val="Hyperlink"/>
            <w:b/>
          </w:rPr>
          <w:t>Legal base and terms of submission</w:t>
        </w:r>
        <w:r>
          <w:rPr>
            <w:webHidden/>
          </w:rPr>
          <w:tab/>
        </w:r>
        <w:r>
          <w:rPr>
            <w:webHidden/>
          </w:rPr>
          <w:fldChar w:fldCharType="begin"/>
        </w:r>
        <w:r>
          <w:rPr>
            <w:webHidden/>
          </w:rPr>
          <w:instrText xml:space="preserve"> PAGEREF _Toc170383279 \h </w:instrText>
        </w:r>
        <w:r>
          <w:rPr>
            <w:webHidden/>
          </w:rPr>
        </w:r>
        <w:r>
          <w:rPr>
            <w:webHidden/>
          </w:rPr>
          <w:fldChar w:fldCharType="separate"/>
        </w:r>
        <w:r>
          <w:rPr>
            <w:webHidden/>
          </w:rPr>
          <w:t>17</w:t>
        </w:r>
        <w:r>
          <w:rPr>
            <w:webHidden/>
          </w:rPr>
          <w:fldChar w:fldCharType="end"/>
        </w:r>
      </w:hyperlink>
    </w:p>
    <w:p w14:paraId="791D1B99" w14:textId="0331114D"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0" w:history="1">
        <w:r w:rsidRPr="008929AA">
          <w:rPr>
            <w:rStyle w:val="Hyperlink"/>
            <w:b/>
          </w:rPr>
          <w:t>6.2</w:t>
        </w:r>
        <w:r>
          <w:rPr>
            <w:rFonts w:asciiTheme="minorHAnsi" w:eastAsiaTheme="minorEastAsia" w:hAnsiTheme="minorHAnsi" w:cstheme="minorBidi"/>
            <w:kern w:val="2"/>
            <w:sz w:val="24"/>
            <w:lang w:eastAsia="sl-SI"/>
            <w14:ligatures w14:val="standardContextual"/>
          </w:rPr>
          <w:tab/>
        </w:r>
        <w:r w:rsidRPr="008929AA">
          <w:rPr>
            <w:rStyle w:val="Hyperlink"/>
            <w:b/>
          </w:rPr>
          <w:t>Method of submitting the review claim</w:t>
        </w:r>
        <w:r>
          <w:rPr>
            <w:webHidden/>
          </w:rPr>
          <w:tab/>
        </w:r>
        <w:r>
          <w:rPr>
            <w:webHidden/>
          </w:rPr>
          <w:fldChar w:fldCharType="begin"/>
        </w:r>
        <w:r>
          <w:rPr>
            <w:webHidden/>
          </w:rPr>
          <w:instrText xml:space="preserve"> PAGEREF _Toc170383280 \h </w:instrText>
        </w:r>
        <w:r>
          <w:rPr>
            <w:webHidden/>
          </w:rPr>
        </w:r>
        <w:r>
          <w:rPr>
            <w:webHidden/>
          </w:rPr>
          <w:fldChar w:fldCharType="separate"/>
        </w:r>
        <w:r>
          <w:rPr>
            <w:webHidden/>
          </w:rPr>
          <w:t>17</w:t>
        </w:r>
        <w:r>
          <w:rPr>
            <w:webHidden/>
          </w:rPr>
          <w:fldChar w:fldCharType="end"/>
        </w:r>
      </w:hyperlink>
    </w:p>
    <w:p w14:paraId="6CB8C6F9" w14:textId="73D4690E" w:rsidR="00E54BC8" w:rsidRDefault="00E54BC8">
      <w:pPr>
        <w:pStyle w:val="TOC1"/>
        <w:rPr>
          <w:rFonts w:asciiTheme="minorHAnsi" w:eastAsiaTheme="minorEastAsia" w:hAnsiTheme="minorHAnsi" w:cstheme="minorBidi"/>
          <w:b w:val="0"/>
          <w:bCs w:val="0"/>
          <w:kern w:val="2"/>
          <w:sz w:val="24"/>
          <w:szCs w:val="24"/>
          <w:lang w:eastAsia="sl-SI"/>
          <w14:ligatures w14:val="standardContextual"/>
        </w:rPr>
      </w:pPr>
      <w:hyperlink w:anchor="_Toc170383281" w:history="1">
        <w:r w:rsidRPr="008929AA">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8929AA">
          <w:rPr>
            <w:rStyle w:val="Hyperlink"/>
          </w:rPr>
          <w:t>FORMS</w:t>
        </w:r>
        <w:r>
          <w:rPr>
            <w:webHidden/>
          </w:rPr>
          <w:tab/>
        </w:r>
        <w:r>
          <w:rPr>
            <w:webHidden/>
          </w:rPr>
          <w:fldChar w:fldCharType="begin"/>
        </w:r>
        <w:r>
          <w:rPr>
            <w:webHidden/>
          </w:rPr>
          <w:instrText xml:space="preserve"> PAGEREF _Toc170383281 \h </w:instrText>
        </w:r>
        <w:r>
          <w:rPr>
            <w:webHidden/>
          </w:rPr>
        </w:r>
        <w:r>
          <w:rPr>
            <w:webHidden/>
          </w:rPr>
          <w:fldChar w:fldCharType="separate"/>
        </w:r>
        <w:r>
          <w:rPr>
            <w:webHidden/>
          </w:rPr>
          <w:t>17</w:t>
        </w:r>
        <w:r>
          <w:rPr>
            <w:webHidden/>
          </w:rPr>
          <w:fldChar w:fldCharType="end"/>
        </w:r>
      </w:hyperlink>
    </w:p>
    <w:p w14:paraId="07B62B2F" w14:textId="46C33C22"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2" w:history="1">
        <w:r w:rsidRPr="008929AA">
          <w:rPr>
            <w:rStyle w:val="Hyperlink"/>
            <w:b/>
            <w:bCs/>
          </w:rPr>
          <w:t>Data on bidder and bid</w:t>
        </w:r>
        <w:r>
          <w:rPr>
            <w:webHidden/>
          </w:rPr>
          <w:tab/>
        </w:r>
        <w:r>
          <w:rPr>
            <w:webHidden/>
          </w:rPr>
          <w:fldChar w:fldCharType="begin"/>
        </w:r>
        <w:r>
          <w:rPr>
            <w:webHidden/>
          </w:rPr>
          <w:instrText xml:space="preserve"> PAGEREF _Toc170383282 \h </w:instrText>
        </w:r>
        <w:r>
          <w:rPr>
            <w:webHidden/>
          </w:rPr>
        </w:r>
        <w:r>
          <w:rPr>
            <w:webHidden/>
          </w:rPr>
          <w:fldChar w:fldCharType="separate"/>
        </w:r>
        <w:r>
          <w:rPr>
            <w:webHidden/>
          </w:rPr>
          <w:t>18</w:t>
        </w:r>
        <w:r>
          <w:rPr>
            <w:webHidden/>
          </w:rPr>
          <w:fldChar w:fldCharType="end"/>
        </w:r>
      </w:hyperlink>
    </w:p>
    <w:p w14:paraId="72A34CC3" w14:textId="11E7464B"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3" w:history="1">
        <w:r w:rsidRPr="008929AA">
          <w:rPr>
            <w:rStyle w:val="Hyperlink"/>
            <w:b/>
            <w:bCs/>
          </w:rPr>
          <w:t>Declaration of the acceptance of public procurement conditions</w:t>
        </w:r>
        <w:r>
          <w:rPr>
            <w:webHidden/>
          </w:rPr>
          <w:tab/>
        </w:r>
        <w:r>
          <w:rPr>
            <w:webHidden/>
          </w:rPr>
          <w:fldChar w:fldCharType="begin"/>
        </w:r>
        <w:r>
          <w:rPr>
            <w:webHidden/>
          </w:rPr>
          <w:instrText xml:space="preserve"> PAGEREF _Toc170383283 \h </w:instrText>
        </w:r>
        <w:r>
          <w:rPr>
            <w:webHidden/>
          </w:rPr>
        </w:r>
        <w:r>
          <w:rPr>
            <w:webHidden/>
          </w:rPr>
          <w:fldChar w:fldCharType="separate"/>
        </w:r>
        <w:r>
          <w:rPr>
            <w:webHidden/>
          </w:rPr>
          <w:t>19</w:t>
        </w:r>
        <w:r>
          <w:rPr>
            <w:webHidden/>
          </w:rPr>
          <w:fldChar w:fldCharType="end"/>
        </w:r>
      </w:hyperlink>
    </w:p>
    <w:p w14:paraId="7DC4D8DC" w14:textId="09D278F5"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4" w:history="1">
        <w:r w:rsidRPr="008929AA">
          <w:rPr>
            <w:rStyle w:val="Hyperlink"/>
            <w:b/>
          </w:rPr>
          <w:t>Proforma invoice</w:t>
        </w:r>
        <w:r>
          <w:rPr>
            <w:webHidden/>
          </w:rPr>
          <w:tab/>
        </w:r>
        <w:r>
          <w:rPr>
            <w:webHidden/>
          </w:rPr>
          <w:fldChar w:fldCharType="begin"/>
        </w:r>
        <w:r>
          <w:rPr>
            <w:webHidden/>
          </w:rPr>
          <w:instrText xml:space="preserve"> PAGEREF _Toc170383284 \h </w:instrText>
        </w:r>
        <w:r>
          <w:rPr>
            <w:webHidden/>
          </w:rPr>
        </w:r>
        <w:r>
          <w:rPr>
            <w:webHidden/>
          </w:rPr>
          <w:fldChar w:fldCharType="separate"/>
        </w:r>
        <w:r>
          <w:rPr>
            <w:webHidden/>
          </w:rPr>
          <w:t>20</w:t>
        </w:r>
        <w:r>
          <w:rPr>
            <w:webHidden/>
          </w:rPr>
          <w:fldChar w:fldCharType="end"/>
        </w:r>
      </w:hyperlink>
    </w:p>
    <w:p w14:paraId="03C0723A" w14:textId="73537298"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5" w:history="1">
        <w:r w:rsidRPr="008929AA">
          <w:rPr>
            <w:rStyle w:val="Hyperlink"/>
            <w:b/>
          </w:rPr>
          <w:t>Statement that all equipment is factory new</w:t>
        </w:r>
        <w:r>
          <w:rPr>
            <w:webHidden/>
          </w:rPr>
          <w:tab/>
        </w:r>
        <w:r>
          <w:rPr>
            <w:webHidden/>
          </w:rPr>
          <w:fldChar w:fldCharType="begin"/>
        </w:r>
        <w:r>
          <w:rPr>
            <w:webHidden/>
          </w:rPr>
          <w:instrText xml:space="preserve"> PAGEREF _Toc170383285 \h </w:instrText>
        </w:r>
        <w:r>
          <w:rPr>
            <w:webHidden/>
          </w:rPr>
        </w:r>
        <w:r>
          <w:rPr>
            <w:webHidden/>
          </w:rPr>
          <w:fldChar w:fldCharType="separate"/>
        </w:r>
        <w:r>
          <w:rPr>
            <w:webHidden/>
          </w:rPr>
          <w:t>22</w:t>
        </w:r>
        <w:r>
          <w:rPr>
            <w:webHidden/>
          </w:rPr>
          <w:fldChar w:fldCharType="end"/>
        </w:r>
      </w:hyperlink>
    </w:p>
    <w:p w14:paraId="08EAC9C1" w14:textId="79B42C3D"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6" w:history="1">
        <w:r w:rsidRPr="008929AA">
          <w:rPr>
            <w:rStyle w:val="Hyperlink"/>
            <w:b/>
          </w:rPr>
          <w:t>Statement on the provision of spare parts for the equipment provided</w:t>
        </w:r>
        <w:r>
          <w:rPr>
            <w:webHidden/>
          </w:rPr>
          <w:tab/>
        </w:r>
        <w:r>
          <w:rPr>
            <w:webHidden/>
          </w:rPr>
          <w:fldChar w:fldCharType="begin"/>
        </w:r>
        <w:r>
          <w:rPr>
            <w:webHidden/>
          </w:rPr>
          <w:instrText xml:space="preserve"> PAGEREF _Toc170383286 \h </w:instrText>
        </w:r>
        <w:r>
          <w:rPr>
            <w:webHidden/>
          </w:rPr>
        </w:r>
        <w:r>
          <w:rPr>
            <w:webHidden/>
          </w:rPr>
          <w:fldChar w:fldCharType="separate"/>
        </w:r>
        <w:r>
          <w:rPr>
            <w:webHidden/>
          </w:rPr>
          <w:t>23</w:t>
        </w:r>
        <w:r>
          <w:rPr>
            <w:webHidden/>
          </w:rPr>
          <w:fldChar w:fldCharType="end"/>
        </w:r>
      </w:hyperlink>
    </w:p>
    <w:p w14:paraId="324AAACF" w14:textId="2433AD28"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7" w:history="1">
        <w:r w:rsidRPr="008929AA">
          <w:rPr>
            <w:rStyle w:val="Hyperlink"/>
            <w:b/>
          </w:rPr>
          <w:t>Statement on warranty and maintenance</w:t>
        </w:r>
        <w:r>
          <w:rPr>
            <w:webHidden/>
          </w:rPr>
          <w:tab/>
        </w:r>
        <w:r>
          <w:rPr>
            <w:webHidden/>
          </w:rPr>
          <w:fldChar w:fldCharType="begin"/>
        </w:r>
        <w:r>
          <w:rPr>
            <w:webHidden/>
          </w:rPr>
          <w:instrText xml:space="preserve"> PAGEREF _Toc170383287 \h </w:instrText>
        </w:r>
        <w:r>
          <w:rPr>
            <w:webHidden/>
          </w:rPr>
        </w:r>
        <w:r>
          <w:rPr>
            <w:webHidden/>
          </w:rPr>
          <w:fldChar w:fldCharType="separate"/>
        </w:r>
        <w:r>
          <w:rPr>
            <w:webHidden/>
          </w:rPr>
          <w:t>24</w:t>
        </w:r>
        <w:r>
          <w:rPr>
            <w:webHidden/>
          </w:rPr>
          <w:fldChar w:fldCharType="end"/>
        </w:r>
      </w:hyperlink>
    </w:p>
    <w:p w14:paraId="75879BCA" w14:textId="5E44B540"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8" w:history="1">
        <w:r w:rsidRPr="008929AA">
          <w:rPr>
            <w:rStyle w:val="Hyperlink"/>
            <w:b/>
          </w:rPr>
          <w:t>Statement on software and hardware upgrades</w:t>
        </w:r>
        <w:r>
          <w:rPr>
            <w:webHidden/>
          </w:rPr>
          <w:tab/>
        </w:r>
        <w:r>
          <w:rPr>
            <w:webHidden/>
          </w:rPr>
          <w:fldChar w:fldCharType="begin"/>
        </w:r>
        <w:r>
          <w:rPr>
            <w:webHidden/>
          </w:rPr>
          <w:instrText xml:space="preserve"> PAGEREF _Toc170383288 \h </w:instrText>
        </w:r>
        <w:r>
          <w:rPr>
            <w:webHidden/>
          </w:rPr>
        </w:r>
        <w:r>
          <w:rPr>
            <w:webHidden/>
          </w:rPr>
          <w:fldChar w:fldCharType="separate"/>
        </w:r>
        <w:r>
          <w:rPr>
            <w:webHidden/>
          </w:rPr>
          <w:t>25</w:t>
        </w:r>
        <w:r>
          <w:rPr>
            <w:webHidden/>
          </w:rPr>
          <w:fldChar w:fldCharType="end"/>
        </w:r>
      </w:hyperlink>
    </w:p>
    <w:p w14:paraId="6E70975B" w14:textId="10D81F4A"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89" w:history="1">
        <w:r w:rsidRPr="008929AA">
          <w:rPr>
            <w:rStyle w:val="Hyperlink"/>
            <w:b/>
          </w:rPr>
          <w:t>Statement on training the workers of the contracting authority</w:t>
        </w:r>
        <w:r>
          <w:rPr>
            <w:webHidden/>
          </w:rPr>
          <w:tab/>
        </w:r>
        <w:r>
          <w:rPr>
            <w:webHidden/>
          </w:rPr>
          <w:fldChar w:fldCharType="begin"/>
        </w:r>
        <w:r>
          <w:rPr>
            <w:webHidden/>
          </w:rPr>
          <w:instrText xml:space="preserve"> PAGEREF _Toc170383289 \h </w:instrText>
        </w:r>
        <w:r>
          <w:rPr>
            <w:webHidden/>
          </w:rPr>
        </w:r>
        <w:r>
          <w:rPr>
            <w:webHidden/>
          </w:rPr>
          <w:fldChar w:fldCharType="separate"/>
        </w:r>
        <w:r>
          <w:rPr>
            <w:webHidden/>
          </w:rPr>
          <w:t>26</w:t>
        </w:r>
        <w:r>
          <w:rPr>
            <w:webHidden/>
          </w:rPr>
          <w:fldChar w:fldCharType="end"/>
        </w:r>
      </w:hyperlink>
    </w:p>
    <w:p w14:paraId="706B6B60" w14:textId="62D2E52A"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90" w:history="1">
        <w:r w:rsidRPr="008929AA">
          <w:rPr>
            <w:rStyle w:val="Hyperlink"/>
            <w:b/>
          </w:rPr>
          <w:t>Statement of the manufacturer</w:t>
        </w:r>
        <w:r>
          <w:rPr>
            <w:webHidden/>
          </w:rPr>
          <w:tab/>
        </w:r>
        <w:r>
          <w:rPr>
            <w:webHidden/>
          </w:rPr>
          <w:fldChar w:fldCharType="begin"/>
        </w:r>
        <w:r>
          <w:rPr>
            <w:webHidden/>
          </w:rPr>
          <w:instrText xml:space="preserve"> PAGEREF _Toc170383290 \h </w:instrText>
        </w:r>
        <w:r>
          <w:rPr>
            <w:webHidden/>
          </w:rPr>
        </w:r>
        <w:r>
          <w:rPr>
            <w:webHidden/>
          </w:rPr>
          <w:fldChar w:fldCharType="separate"/>
        </w:r>
        <w:r>
          <w:rPr>
            <w:webHidden/>
          </w:rPr>
          <w:t>27</w:t>
        </w:r>
        <w:r>
          <w:rPr>
            <w:webHidden/>
          </w:rPr>
          <w:fldChar w:fldCharType="end"/>
        </w:r>
      </w:hyperlink>
    </w:p>
    <w:p w14:paraId="640342AD" w14:textId="6F2103A1"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91" w:history="1">
        <w:r w:rsidRPr="008929AA">
          <w:rPr>
            <w:rStyle w:val="Hyperlink"/>
            <w:b/>
          </w:rPr>
          <w:t>Statement of the principal</w:t>
        </w:r>
        <w:r>
          <w:rPr>
            <w:webHidden/>
          </w:rPr>
          <w:tab/>
        </w:r>
        <w:r>
          <w:rPr>
            <w:webHidden/>
          </w:rPr>
          <w:fldChar w:fldCharType="begin"/>
        </w:r>
        <w:r>
          <w:rPr>
            <w:webHidden/>
          </w:rPr>
          <w:instrText xml:space="preserve"> PAGEREF _Toc170383291 \h </w:instrText>
        </w:r>
        <w:r>
          <w:rPr>
            <w:webHidden/>
          </w:rPr>
        </w:r>
        <w:r>
          <w:rPr>
            <w:webHidden/>
          </w:rPr>
          <w:fldChar w:fldCharType="separate"/>
        </w:r>
        <w:r>
          <w:rPr>
            <w:webHidden/>
          </w:rPr>
          <w:t>28</w:t>
        </w:r>
        <w:r>
          <w:rPr>
            <w:webHidden/>
          </w:rPr>
          <w:fldChar w:fldCharType="end"/>
        </w:r>
      </w:hyperlink>
    </w:p>
    <w:p w14:paraId="6C21C9FA" w14:textId="5616639A"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92" w:history="1">
        <w:r w:rsidRPr="008929AA">
          <w:rPr>
            <w:rStyle w:val="Hyperlink"/>
            <w:b/>
            <w:bCs/>
          </w:rPr>
          <w:t>Statement regarding the performance guarantee</w:t>
        </w:r>
        <w:r>
          <w:rPr>
            <w:webHidden/>
          </w:rPr>
          <w:tab/>
        </w:r>
        <w:r>
          <w:rPr>
            <w:webHidden/>
          </w:rPr>
          <w:fldChar w:fldCharType="begin"/>
        </w:r>
        <w:r>
          <w:rPr>
            <w:webHidden/>
          </w:rPr>
          <w:instrText xml:space="preserve"> PAGEREF _Toc170383292 \h </w:instrText>
        </w:r>
        <w:r>
          <w:rPr>
            <w:webHidden/>
          </w:rPr>
        </w:r>
        <w:r>
          <w:rPr>
            <w:webHidden/>
          </w:rPr>
          <w:fldChar w:fldCharType="separate"/>
        </w:r>
        <w:r>
          <w:rPr>
            <w:webHidden/>
          </w:rPr>
          <w:t>29</w:t>
        </w:r>
        <w:r>
          <w:rPr>
            <w:webHidden/>
          </w:rPr>
          <w:fldChar w:fldCharType="end"/>
        </w:r>
      </w:hyperlink>
    </w:p>
    <w:p w14:paraId="674E6192" w14:textId="479AE9FE"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93" w:history="1">
        <w:r w:rsidRPr="008929AA">
          <w:rPr>
            <w:rStyle w:val="Hyperlink"/>
            <w:b/>
          </w:rPr>
          <w:t>Sample contract</w:t>
        </w:r>
        <w:r>
          <w:rPr>
            <w:webHidden/>
          </w:rPr>
          <w:tab/>
        </w:r>
        <w:r>
          <w:rPr>
            <w:webHidden/>
          </w:rPr>
          <w:fldChar w:fldCharType="begin"/>
        </w:r>
        <w:r>
          <w:rPr>
            <w:webHidden/>
          </w:rPr>
          <w:instrText xml:space="preserve"> PAGEREF _Toc170383293 \h </w:instrText>
        </w:r>
        <w:r>
          <w:rPr>
            <w:webHidden/>
          </w:rPr>
        </w:r>
        <w:r>
          <w:rPr>
            <w:webHidden/>
          </w:rPr>
          <w:fldChar w:fldCharType="separate"/>
        </w:r>
        <w:r>
          <w:rPr>
            <w:webHidden/>
          </w:rPr>
          <w:t>30</w:t>
        </w:r>
        <w:r>
          <w:rPr>
            <w:webHidden/>
          </w:rPr>
          <w:fldChar w:fldCharType="end"/>
        </w:r>
      </w:hyperlink>
    </w:p>
    <w:p w14:paraId="450211A7" w14:textId="7B33E336"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94" w:history="1">
        <w:r w:rsidRPr="008929AA">
          <w:rPr>
            <w:rStyle w:val="Hyperlink"/>
            <w:b/>
          </w:rPr>
          <w:t>Statement on the forwarding of data in the disclosure of the bidder`s ownership</w:t>
        </w:r>
        <w:r>
          <w:rPr>
            <w:webHidden/>
          </w:rPr>
          <w:tab/>
        </w:r>
        <w:r>
          <w:rPr>
            <w:webHidden/>
          </w:rPr>
          <w:fldChar w:fldCharType="begin"/>
        </w:r>
        <w:r>
          <w:rPr>
            <w:webHidden/>
          </w:rPr>
          <w:instrText xml:space="preserve"> PAGEREF _Toc170383294 \h </w:instrText>
        </w:r>
        <w:r>
          <w:rPr>
            <w:webHidden/>
          </w:rPr>
        </w:r>
        <w:r>
          <w:rPr>
            <w:webHidden/>
          </w:rPr>
          <w:fldChar w:fldCharType="separate"/>
        </w:r>
        <w:r>
          <w:rPr>
            <w:webHidden/>
          </w:rPr>
          <w:t>48</w:t>
        </w:r>
        <w:r>
          <w:rPr>
            <w:webHidden/>
          </w:rPr>
          <w:fldChar w:fldCharType="end"/>
        </w:r>
      </w:hyperlink>
    </w:p>
    <w:p w14:paraId="7B6C17EB" w14:textId="771BA812" w:rsidR="00E54BC8" w:rsidRDefault="00E54BC8">
      <w:pPr>
        <w:pStyle w:val="TOC2"/>
        <w:rPr>
          <w:rFonts w:asciiTheme="minorHAnsi" w:eastAsiaTheme="minorEastAsia" w:hAnsiTheme="minorHAnsi" w:cstheme="minorBidi"/>
          <w:kern w:val="2"/>
          <w:sz w:val="24"/>
          <w:lang w:eastAsia="sl-SI"/>
          <w14:ligatures w14:val="standardContextual"/>
        </w:rPr>
      </w:pPr>
      <w:hyperlink w:anchor="_Toc170383295" w:history="1">
        <w:r w:rsidRPr="008929AA">
          <w:rPr>
            <w:rStyle w:val="Hyperlink"/>
            <w:b/>
          </w:rPr>
          <w:t>Statement on the participation of natural and legal persons in the bidder's ownership</w:t>
        </w:r>
        <w:r>
          <w:rPr>
            <w:webHidden/>
          </w:rPr>
          <w:tab/>
        </w:r>
        <w:r>
          <w:rPr>
            <w:webHidden/>
          </w:rPr>
          <w:fldChar w:fldCharType="begin"/>
        </w:r>
        <w:r>
          <w:rPr>
            <w:webHidden/>
          </w:rPr>
          <w:instrText xml:space="preserve"> PAGEREF _Toc170383295 \h </w:instrText>
        </w:r>
        <w:r>
          <w:rPr>
            <w:webHidden/>
          </w:rPr>
        </w:r>
        <w:r>
          <w:rPr>
            <w:webHidden/>
          </w:rPr>
          <w:fldChar w:fldCharType="separate"/>
        </w:r>
        <w:r>
          <w:rPr>
            <w:webHidden/>
          </w:rPr>
          <w:t>49</w:t>
        </w:r>
        <w:r>
          <w:rPr>
            <w:webHidden/>
          </w:rPr>
          <w:fldChar w:fldCharType="end"/>
        </w:r>
      </w:hyperlink>
    </w:p>
    <w:p w14:paraId="67D87580" w14:textId="7CDE93EB" w:rsidR="00EE1DA5" w:rsidRDefault="00D94DF4" w:rsidP="00EE1DA5">
      <w:pPr>
        <w:rPr>
          <w:rFonts w:cs="Arial"/>
          <w:bCs/>
          <w:noProof/>
          <w:szCs w:val="20"/>
        </w:rPr>
      </w:pPr>
      <w:r w:rsidRPr="001F4B27">
        <w:rPr>
          <w:rFonts w:cs="Arial"/>
          <w:bCs/>
          <w:noProof/>
          <w:szCs w:val="20"/>
        </w:rPr>
        <w:fldChar w:fldCharType="end"/>
      </w:r>
    </w:p>
    <w:p w14:paraId="5CB8096E" w14:textId="77777777" w:rsidR="00E54BC8" w:rsidRDefault="00E54BC8" w:rsidP="00EE1DA5">
      <w:pPr>
        <w:rPr>
          <w:rFonts w:cs="Arial"/>
          <w:bCs/>
          <w:noProof/>
          <w:szCs w:val="20"/>
        </w:rPr>
      </w:pPr>
    </w:p>
    <w:p w14:paraId="0A193708" w14:textId="77777777" w:rsidR="00E54BC8" w:rsidRDefault="00E54BC8" w:rsidP="00EE1DA5">
      <w:pPr>
        <w:rPr>
          <w:rFonts w:cs="Arial"/>
          <w:bCs/>
          <w:noProof/>
          <w:szCs w:val="20"/>
        </w:rPr>
      </w:pPr>
    </w:p>
    <w:p w14:paraId="1528ED77" w14:textId="77777777" w:rsidR="00E54BC8" w:rsidRDefault="00E54BC8" w:rsidP="00EE1DA5">
      <w:pPr>
        <w:rPr>
          <w:rFonts w:cs="Arial"/>
          <w:bCs/>
          <w:noProof/>
          <w:szCs w:val="20"/>
        </w:rPr>
      </w:pPr>
    </w:p>
    <w:p w14:paraId="24ACECE0" w14:textId="77777777" w:rsidR="00E54BC8" w:rsidRDefault="00E54BC8" w:rsidP="00EE1DA5">
      <w:pPr>
        <w:rPr>
          <w:rFonts w:cs="Arial"/>
          <w:bCs/>
          <w:noProof/>
          <w:szCs w:val="20"/>
        </w:rPr>
      </w:pPr>
    </w:p>
    <w:p w14:paraId="671A8E91" w14:textId="77777777" w:rsidR="00E54BC8" w:rsidRDefault="00E54BC8" w:rsidP="00EE1DA5">
      <w:pPr>
        <w:rPr>
          <w:rFonts w:cs="Arial"/>
          <w:bCs/>
          <w:noProof/>
          <w:szCs w:val="20"/>
        </w:rPr>
      </w:pPr>
    </w:p>
    <w:p w14:paraId="1C65B873" w14:textId="77777777" w:rsidR="00E54BC8" w:rsidRDefault="00E54BC8" w:rsidP="00EE1DA5">
      <w:pPr>
        <w:rPr>
          <w:rFonts w:cs="Arial"/>
          <w:bCs/>
          <w:noProof/>
          <w:szCs w:val="20"/>
        </w:rPr>
      </w:pPr>
    </w:p>
    <w:p w14:paraId="179272D6" w14:textId="77777777" w:rsidR="00E54BC8" w:rsidRDefault="00E54BC8" w:rsidP="00EE1DA5">
      <w:pPr>
        <w:rPr>
          <w:rFonts w:cs="Arial"/>
          <w:bCs/>
          <w:noProof/>
          <w:szCs w:val="20"/>
        </w:rPr>
      </w:pPr>
    </w:p>
    <w:p w14:paraId="4DFFD5FA" w14:textId="77777777" w:rsidR="00E54BC8" w:rsidRDefault="00E54BC8" w:rsidP="00EE1DA5">
      <w:pPr>
        <w:rPr>
          <w:rFonts w:cs="Arial"/>
          <w:bCs/>
          <w:noProof/>
          <w:szCs w:val="20"/>
        </w:rPr>
      </w:pPr>
    </w:p>
    <w:p w14:paraId="7D35D485" w14:textId="77777777" w:rsidR="00E54BC8" w:rsidRDefault="00E54BC8" w:rsidP="00EE1DA5">
      <w:pPr>
        <w:rPr>
          <w:rFonts w:cs="Arial"/>
          <w:bCs/>
          <w:noProof/>
          <w:szCs w:val="20"/>
        </w:rPr>
      </w:pPr>
    </w:p>
    <w:p w14:paraId="125DC834" w14:textId="77777777" w:rsidR="00E54BC8" w:rsidRDefault="00E54BC8" w:rsidP="00EE1DA5">
      <w:pPr>
        <w:rPr>
          <w:rFonts w:cs="Arial"/>
          <w:bCs/>
          <w:noProof/>
          <w:szCs w:val="20"/>
        </w:rPr>
      </w:pPr>
    </w:p>
    <w:p w14:paraId="5B0C6705" w14:textId="77777777" w:rsidR="00E54BC8" w:rsidRDefault="00E54BC8" w:rsidP="00EE1DA5">
      <w:pPr>
        <w:rPr>
          <w:rFonts w:cs="Arial"/>
          <w:bCs/>
          <w:noProof/>
          <w:szCs w:val="20"/>
        </w:rPr>
      </w:pPr>
    </w:p>
    <w:p w14:paraId="7329C077" w14:textId="77777777" w:rsidR="00E54BC8" w:rsidRDefault="00E54BC8" w:rsidP="00EE1DA5">
      <w:pPr>
        <w:rPr>
          <w:rFonts w:cs="Arial"/>
          <w:bCs/>
          <w:noProof/>
          <w:szCs w:val="20"/>
        </w:rPr>
      </w:pPr>
    </w:p>
    <w:p w14:paraId="068DBFA0" w14:textId="77777777" w:rsidR="00E54BC8" w:rsidRDefault="00E54BC8" w:rsidP="00EE1DA5">
      <w:pPr>
        <w:rPr>
          <w:rFonts w:cs="Arial"/>
          <w:bCs/>
          <w:noProof/>
          <w:szCs w:val="20"/>
        </w:rPr>
      </w:pPr>
    </w:p>
    <w:p w14:paraId="35C05220" w14:textId="77777777" w:rsidR="00E54BC8" w:rsidRDefault="00E54BC8" w:rsidP="00EE1DA5">
      <w:pPr>
        <w:rPr>
          <w:rFonts w:cs="Arial"/>
          <w:bCs/>
          <w:noProof/>
          <w:szCs w:val="20"/>
        </w:rPr>
      </w:pPr>
    </w:p>
    <w:p w14:paraId="6E115415" w14:textId="77777777" w:rsidR="00E54BC8" w:rsidRDefault="00E54BC8" w:rsidP="00EE1DA5">
      <w:pPr>
        <w:rPr>
          <w:rFonts w:cs="Arial"/>
          <w:bCs/>
          <w:noProof/>
          <w:szCs w:val="20"/>
        </w:rPr>
      </w:pPr>
    </w:p>
    <w:p w14:paraId="334A7A33" w14:textId="77777777" w:rsidR="00E54BC8" w:rsidRDefault="00E54BC8" w:rsidP="00EE1DA5">
      <w:pPr>
        <w:rPr>
          <w:rFonts w:cs="Arial"/>
          <w:bCs/>
          <w:noProof/>
          <w:szCs w:val="20"/>
        </w:rPr>
      </w:pPr>
    </w:p>
    <w:p w14:paraId="430620BE" w14:textId="77777777" w:rsidR="00E54BC8" w:rsidRDefault="00E54BC8" w:rsidP="00EE1DA5">
      <w:pPr>
        <w:rPr>
          <w:rFonts w:cs="Arial"/>
          <w:bCs/>
          <w:noProof/>
          <w:szCs w:val="20"/>
        </w:rPr>
      </w:pPr>
    </w:p>
    <w:p w14:paraId="23191F73" w14:textId="77777777" w:rsidR="00E54BC8" w:rsidRDefault="00E54BC8" w:rsidP="00EE1DA5">
      <w:pPr>
        <w:rPr>
          <w:rFonts w:cs="Arial"/>
          <w:bCs/>
          <w:noProof/>
          <w:szCs w:val="20"/>
        </w:rPr>
      </w:pPr>
    </w:p>
    <w:p w14:paraId="21DBDB7C" w14:textId="77777777" w:rsidR="00E54BC8" w:rsidRDefault="00E54BC8" w:rsidP="00EE1DA5">
      <w:pPr>
        <w:rPr>
          <w:rFonts w:cs="Arial"/>
          <w:bCs/>
          <w:noProof/>
          <w:szCs w:val="20"/>
        </w:rPr>
      </w:pPr>
    </w:p>
    <w:p w14:paraId="6A2AAB6C" w14:textId="77777777" w:rsidR="00E54BC8" w:rsidRDefault="00E54BC8" w:rsidP="00EE1DA5">
      <w:pPr>
        <w:rPr>
          <w:rFonts w:cs="Arial"/>
          <w:bCs/>
          <w:noProof/>
          <w:szCs w:val="20"/>
        </w:rPr>
      </w:pPr>
    </w:p>
    <w:p w14:paraId="35CDC5C6" w14:textId="77777777" w:rsidR="00E54BC8" w:rsidRDefault="00E54BC8" w:rsidP="00EE1DA5">
      <w:pPr>
        <w:rPr>
          <w:rFonts w:cs="Arial"/>
          <w:bCs/>
          <w:noProof/>
          <w:szCs w:val="20"/>
        </w:rPr>
      </w:pPr>
    </w:p>
    <w:p w14:paraId="69A3F70C" w14:textId="77777777" w:rsidR="00E54BC8" w:rsidRDefault="00E54BC8" w:rsidP="00EE1DA5">
      <w:pPr>
        <w:rPr>
          <w:rFonts w:cs="Arial"/>
          <w:bCs/>
          <w:noProof/>
          <w:szCs w:val="20"/>
        </w:rPr>
      </w:pPr>
    </w:p>
    <w:p w14:paraId="65E8DEC4" w14:textId="77777777" w:rsidR="00E54BC8" w:rsidRDefault="00E54BC8" w:rsidP="00EE1DA5">
      <w:pPr>
        <w:rPr>
          <w:rFonts w:cs="Arial"/>
          <w:bCs/>
          <w:noProof/>
          <w:szCs w:val="20"/>
        </w:rPr>
      </w:pPr>
    </w:p>
    <w:p w14:paraId="4FAE79A2" w14:textId="77777777" w:rsidR="00E54BC8" w:rsidRDefault="00E54BC8" w:rsidP="00EE1DA5">
      <w:pPr>
        <w:rPr>
          <w:rFonts w:cs="Arial"/>
          <w:bCs/>
          <w:noProof/>
          <w:szCs w:val="20"/>
        </w:rPr>
      </w:pPr>
    </w:p>
    <w:p w14:paraId="2173B070" w14:textId="77777777" w:rsidR="00E54BC8" w:rsidRDefault="00E54BC8" w:rsidP="00EE1DA5">
      <w:pPr>
        <w:rPr>
          <w:rFonts w:cs="Arial"/>
          <w:bCs/>
          <w:noProof/>
          <w:szCs w:val="20"/>
        </w:rPr>
      </w:pPr>
    </w:p>
    <w:p w14:paraId="57209D70" w14:textId="77777777" w:rsidR="00E54BC8" w:rsidRDefault="00E54BC8" w:rsidP="00EE1DA5">
      <w:pPr>
        <w:rPr>
          <w:rFonts w:cs="Arial"/>
          <w:bCs/>
          <w:noProof/>
          <w:szCs w:val="20"/>
        </w:rPr>
      </w:pPr>
    </w:p>
    <w:p w14:paraId="7DC8056E" w14:textId="77777777" w:rsidR="00E54BC8" w:rsidRDefault="00E54BC8" w:rsidP="00EE1DA5">
      <w:pPr>
        <w:rPr>
          <w:rFonts w:cs="Arial"/>
          <w:bCs/>
          <w:noProof/>
          <w:szCs w:val="20"/>
        </w:rPr>
      </w:pPr>
    </w:p>
    <w:p w14:paraId="7F07C954" w14:textId="77777777" w:rsidR="00E54BC8" w:rsidRDefault="00E54BC8" w:rsidP="00EE1DA5">
      <w:pPr>
        <w:rPr>
          <w:rFonts w:cs="Arial"/>
          <w:bCs/>
          <w:noProof/>
          <w:szCs w:val="20"/>
        </w:rPr>
      </w:pPr>
    </w:p>
    <w:p w14:paraId="312E8B21" w14:textId="77777777" w:rsidR="00E54BC8" w:rsidRDefault="00E54BC8" w:rsidP="00EE1DA5">
      <w:pPr>
        <w:rPr>
          <w:rFonts w:cs="Arial"/>
          <w:bCs/>
          <w:noProof/>
          <w:szCs w:val="20"/>
        </w:rPr>
      </w:pPr>
    </w:p>
    <w:p w14:paraId="42546B2E" w14:textId="77777777" w:rsidR="00E54BC8" w:rsidRDefault="00E54BC8" w:rsidP="00EE1DA5">
      <w:pPr>
        <w:rPr>
          <w:rFonts w:cs="Arial"/>
          <w:bCs/>
          <w:noProof/>
          <w:szCs w:val="20"/>
        </w:rPr>
      </w:pPr>
    </w:p>
    <w:p w14:paraId="1DCB84BF" w14:textId="77777777" w:rsidR="00E54BC8" w:rsidRDefault="00E54BC8" w:rsidP="00EE1DA5">
      <w:pPr>
        <w:rPr>
          <w:rFonts w:cs="Arial"/>
          <w:bCs/>
          <w:noProof/>
          <w:szCs w:val="20"/>
        </w:rPr>
      </w:pPr>
    </w:p>
    <w:p w14:paraId="40F98BA6" w14:textId="77777777" w:rsidR="00E54BC8" w:rsidRDefault="00E54BC8" w:rsidP="00EE1DA5">
      <w:pPr>
        <w:rPr>
          <w:rFonts w:cs="Arial"/>
          <w:bCs/>
          <w:noProof/>
          <w:szCs w:val="20"/>
        </w:rPr>
      </w:pPr>
    </w:p>
    <w:p w14:paraId="071824CC" w14:textId="77777777" w:rsidR="00E54BC8" w:rsidRDefault="00E54BC8" w:rsidP="00EE1DA5">
      <w:pPr>
        <w:rPr>
          <w:rFonts w:cs="Arial"/>
          <w:bCs/>
          <w:noProof/>
          <w:szCs w:val="20"/>
        </w:rPr>
      </w:pPr>
    </w:p>
    <w:p w14:paraId="26318636" w14:textId="77777777" w:rsidR="00E54BC8" w:rsidRDefault="00E54BC8" w:rsidP="00EE1DA5">
      <w:pPr>
        <w:rPr>
          <w:rFonts w:cs="Arial"/>
          <w:bCs/>
          <w:noProof/>
          <w:szCs w:val="20"/>
        </w:rPr>
      </w:pPr>
    </w:p>
    <w:p w14:paraId="0F95F3A0" w14:textId="77777777" w:rsidR="00E54BC8" w:rsidRDefault="00E54BC8" w:rsidP="00EE1DA5">
      <w:pPr>
        <w:rPr>
          <w:rFonts w:cs="Arial"/>
          <w:bCs/>
          <w:noProof/>
          <w:szCs w:val="20"/>
        </w:rPr>
      </w:pPr>
    </w:p>
    <w:p w14:paraId="2880DB86" w14:textId="77777777" w:rsidR="00E54BC8" w:rsidRDefault="00E54BC8" w:rsidP="00EE1DA5">
      <w:pPr>
        <w:rPr>
          <w:rFonts w:cs="Arial"/>
          <w:bCs/>
          <w:noProof/>
          <w:szCs w:val="20"/>
        </w:rPr>
      </w:pPr>
    </w:p>
    <w:p w14:paraId="292178B6" w14:textId="77777777" w:rsidR="00E54BC8" w:rsidRDefault="00E54BC8" w:rsidP="00EE1DA5">
      <w:pPr>
        <w:rPr>
          <w:rFonts w:cs="Arial"/>
          <w:bCs/>
          <w:noProof/>
          <w:szCs w:val="20"/>
        </w:rPr>
      </w:pPr>
    </w:p>
    <w:p w14:paraId="741BDC3F" w14:textId="77777777" w:rsidR="00E54BC8" w:rsidRDefault="00E54BC8" w:rsidP="00EE1DA5">
      <w:pPr>
        <w:rPr>
          <w:rFonts w:cs="Arial"/>
          <w:bCs/>
          <w:noProof/>
          <w:szCs w:val="20"/>
        </w:rPr>
      </w:pPr>
    </w:p>
    <w:p w14:paraId="22D3B4F0" w14:textId="77777777" w:rsidR="00E54BC8" w:rsidRPr="001F4B27" w:rsidRDefault="00E54BC8" w:rsidP="00EE1DA5">
      <w:pPr>
        <w:rPr>
          <w:noProof/>
        </w:rPr>
      </w:pPr>
    </w:p>
    <w:p w14:paraId="7620AAC1" w14:textId="77777777" w:rsidR="00EE1DA5" w:rsidRPr="001F4B27" w:rsidRDefault="00EE1DA5" w:rsidP="00EE1DA5">
      <w:pPr>
        <w:framePr w:hSpace="141" w:wrap="around" w:vAnchor="text" w:hAnchor="page" w:x="6632" w:y="1"/>
        <w:rPr>
          <w:rFonts w:cs="Arial"/>
          <w:noProof/>
        </w:rPr>
      </w:pPr>
      <w:r w:rsidRPr="001F4B27">
        <w:rPr>
          <w:rFonts w:cs="Arial"/>
          <w:noProof/>
          <w:lang w:eastAsia="en-GB"/>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1F4B27" w:rsidRDefault="00EE1DA5" w:rsidP="00EE1DA5">
      <w:pPr>
        <w:jc w:val="center"/>
        <w:rPr>
          <w:noProof/>
        </w:rPr>
      </w:pPr>
    </w:p>
    <w:p w14:paraId="645B186B" w14:textId="77777777" w:rsidR="00EE1DA5" w:rsidRPr="001F4B27" w:rsidRDefault="00EE1DA5" w:rsidP="00EE1DA5">
      <w:pPr>
        <w:jc w:val="center"/>
        <w:rPr>
          <w:noProof/>
        </w:rPr>
      </w:pPr>
    </w:p>
    <w:p w14:paraId="15C49CBC" w14:textId="77777777" w:rsidR="00EE1DA5" w:rsidRPr="001F4B27" w:rsidRDefault="00EE1DA5" w:rsidP="00EE1DA5">
      <w:pPr>
        <w:jc w:val="center"/>
        <w:rPr>
          <w:noProof/>
        </w:rPr>
      </w:pPr>
    </w:p>
    <w:p w14:paraId="30A18ED2" w14:textId="77777777" w:rsidR="00EE1DA5" w:rsidRPr="001F4B27" w:rsidRDefault="00EE1DA5" w:rsidP="00EE1DA5">
      <w:pPr>
        <w:rPr>
          <w:noProof/>
        </w:rPr>
      </w:pPr>
    </w:p>
    <w:p w14:paraId="40F0E6A1" w14:textId="77777777" w:rsidR="00EE1DA5" w:rsidRPr="001F4B27" w:rsidRDefault="00EE1DA5" w:rsidP="00EE1DA5">
      <w:pPr>
        <w:tabs>
          <w:tab w:val="left" w:pos="-180"/>
        </w:tabs>
        <w:rPr>
          <w:noProof/>
        </w:rPr>
      </w:pPr>
    </w:p>
    <w:p w14:paraId="74CC8E3E" w14:textId="3D15F6BC" w:rsidR="00EE1DA5" w:rsidRPr="001F4B27" w:rsidRDefault="00EB0C73" w:rsidP="00907A95">
      <w:pPr>
        <w:pStyle w:val="Heading1"/>
        <w:tabs>
          <w:tab w:val="clear" w:pos="432"/>
          <w:tab w:val="num" w:pos="289"/>
        </w:tabs>
        <w:rPr>
          <w:b/>
          <w:noProof/>
        </w:rPr>
      </w:pPr>
      <w:bookmarkStart w:id="1" w:name="_Toc170383235"/>
      <w:r w:rsidRPr="001F4B27">
        <w:rPr>
          <w:b/>
          <w:noProof/>
        </w:rPr>
        <w:t>INVITATION TO SUBMIT BIDS FOR THE PUBLIC TENDER</w:t>
      </w:r>
      <w:bookmarkEnd w:id="1"/>
    </w:p>
    <w:p w14:paraId="6679E5F8" w14:textId="77777777" w:rsidR="00EE1DA5" w:rsidRPr="001F4B27" w:rsidRDefault="00EE1DA5" w:rsidP="00EE1DA5">
      <w:pPr>
        <w:tabs>
          <w:tab w:val="left" w:pos="-180"/>
        </w:tabs>
        <w:rPr>
          <w:noProof/>
        </w:rPr>
      </w:pPr>
    </w:p>
    <w:p w14:paraId="6D784843" w14:textId="77777777" w:rsidR="00EE1DA5" w:rsidRPr="001F4B27" w:rsidRDefault="00EE1DA5" w:rsidP="00EE1DA5">
      <w:pPr>
        <w:tabs>
          <w:tab w:val="left" w:pos="-180"/>
        </w:tabs>
        <w:rPr>
          <w:noProof/>
        </w:rPr>
      </w:pPr>
    </w:p>
    <w:p w14:paraId="176C56D4" w14:textId="55A66B08" w:rsidR="00EB0C73" w:rsidRPr="001F4B27" w:rsidRDefault="00EB0C73" w:rsidP="00EB0C73">
      <w:pPr>
        <w:tabs>
          <w:tab w:val="left" w:pos="-180"/>
        </w:tabs>
        <w:rPr>
          <w:rFonts w:cs="Arial"/>
          <w:noProof/>
          <w:lang w:val="en-GB" w:eastAsia="ar-SA"/>
        </w:rPr>
      </w:pPr>
      <w:r w:rsidRPr="001F4B27">
        <w:rPr>
          <w:noProof/>
          <w:lang w:val="en-GB"/>
        </w:rPr>
        <w:t>Pursuant to Article 4</w:t>
      </w:r>
      <w:r w:rsidR="00606318" w:rsidRPr="001F4B27">
        <w:rPr>
          <w:noProof/>
          <w:lang w:val="en-GB"/>
        </w:rPr>
        <w:t>7</w:t>
      </w:r>
      <w:r w:rsidRPr="001F4B27">
        <w:rPr>
          <w:noProof/>
          <w:lang w:val="en-GB"/>
        </w:rPr>
        <w:t xml:space="preserve"> of the Public Procurement Act (Official Gazette of the Republic of Slovenia no. 91/2015</w:t>
      </w:r>
      <w:r w:rsidR="00961C01" w:rsidRPr="001F4B27">
        <w:rPr>
          <w:noProof/>
          <w:lang w:val="en-GB"/>
        </w:rPr>
        <w:t xml:space="preserve"> and </w:t>
      </w:r>
      <w:r w:rsidR="00606318" w:rsidRPr="001F4B27">
        <w:rPr>
          <w:noProof/>
          <w:lang w:val="en-GB"/>
        </w:rPr>
        <w:t>changes</w:t>
      </w:r>
      <w:r w:rsidRPr="001F4B27">
        <w:rPr>
          <w:noProof/>
          <w:lang w:val="en-GB"/>
        </w:rPr>
        <w:t xml:space="preserve">, hereinafter: the ZJN-3), Radiotelevizija Slovenija, Public Institution, publishes the </w:t>
      </w:r>
      <w:r w:rsidRPr="001F4B27">
        <w:rPr>
          <w:rFonts w:cs="Arial"/>
          <w:noProof/>
          <w:lang w:val="en-GB" w:eastAsia="ar-SA"/>
        </w:rPr>
        <w:t xml:space="preserve">contract notice through the </w:t>
      </w:r>
      <w:r w:rsidR="005C3543" w:rsidRPr="001F4B27">
        <w:rPr>
          <w:rFonts w:cs="Arial"/>
          <w:noProof/>
          <w:lang w:val="en-GB" w:eastAsia="ar-SA"/>
        </w:rPr>
        <w:t>open procedure</w:t>
      </w:r>
      <w:r w:rsidRPr="001F4B27">
        <w:rPr>
          <w:rFonts w:cs="Arial"/>
          <w:noProof/>
          <w:lang w:val="en-GB" w:eastAsia="ar-SA"/>
        </w:rPr>
        <w:t xml:space="preserve"> for:</w:t>
      </w:r>
    </w:p>
    <w:p w14:paraId="29D81241" w14:textId="77777777" w:rsidR="00EB0C73" w:rsidRPr="001F4B27" w:rsidRDefault="00EB0C73" w:rsidP="00663DA0">
      <w:pPr>
        <w:tabs>
          <w:tab w:val="left" w:pos="-180"/>
        </w:tabs>
        <w:rPr>
          <w:rFonts w:cs="Arial"/>
          <w:noProof/>
          <w:lang w:val="en-GB"/>
        </w:rPr>
      </w:pPr>
    </w:p>
    <w:p w14:paraId="16C4DDD2" w14:textId="1E9A1864" w:rsidR="00EB0C73" w:rsidRPr="001F4B27" w:rsidRDefault="004620F2" w:rsidP="00663DA0">
      <w:pPr>
        <w:tabs>
          <w:tab w:val="left" w:pos="-180"/>
        </w:tabs>
        <w:rPr>
          <w:rFonts w:cs="Arial"/>
          <w:b/>
          <w:noProof/>
        </w:rPr>
      </w:pPr>
      <w:r w:rsidRPr="001F4B27">
        <w:rPr>
          <w:rFonts w:cs="Arial"/>
          <w:b/>
          <w:noProof/>
        </w:rPr>
        <w:t xml:space="preserve">the purchase of </w:t>
      </w:r>
      <w:r w:rsidR="00606318" w:rsidRPr="001F4B27">
        <w:rPr>
          <w:rFonts w:cs="Arial"/>
          <w:b/>
          <w:noProof/>
        </w:rPr>
        <w:t>DAB+</w:t>
      </w:r>
      <w:r w:rsidR="007B532C" w:rsidRPr="001F4B27">
        <w:rPr>
          <w:rFonts w:cs="Arial"/>
          <w:b/>
          <w:noProof/>
        </w:rPr>
        <w:t xml:space="preserve"> transmitters</w:t>
      </w:r>
      <w:r w:rsidR="005C3543" w:rsidRPr="001F4B27">
        <w:rPr>
          <w:rFonts w:cs="Arial"/>
          <w:b/>
          <w:noProof/>
        </w:rPr>
        <w:t xml:space="preserve"> for multipleks R4 and R5</w:t>
      </w:r>
      <w:r w:rsidR="00EB0C73" w:rsidRPr="001F4B27">
        <w:rPr>
          <w:rFonts w:cs="Arial"/>
          <w:b/>
          <w:noProof/>
        </w:rPr>
        <w:t>.</w:t>
      </w:r>
    </w:p>
    <w:p w14:paraId="083CBC06" w14:textId="77777777" w:rsidR="00663DA0" w:rsidRPr="001F4B27" w:rsidRDefault="00663DA0" w:rsidP="00663DA0">
      <w:pPr>
        <w:suppressAutoHyphens/>
        <w:rPr>
          <w:rFonts w:cs="Arial"/>
          <w:b/>
          <w:noProof/>
          <w:szCs w:val="20"/>
          <w:lang w:eastAsia="ar-SA"/>
        </w:rPr>
      </w:pPr>
    </w:p>
    <w:p w14:paraId="6699CDE4" w14:textId="029C5F19" w:rsidR="007B532C" w:rsidRPr="001F4B27" w:rsidRDefault="007B532C" w:rsidP="007B532C">
      <w:pPr>
        <w:autoSpaceDE w:val="0"/>
        <w:autoSpaceDN w:val="0"/>
        <w:rPr>
          <w:lang w:val="en-GB"/>
        </w:rPr>
      </w:pPr>
      <w:r w:rsidRPr="001F4B27">
        <w:rPr>
          <w:lang w:val="en-GB"/>
        </w:rPr>
        <w:t xml:space="preserve">Bidders must submit their bids in the IT e-JN system (hereinafter: e-JN system),  at the web address </w:t>
      </w:r>
      <w:hyperlink r:id="rId9">
        <w:r w:rsidRPr="001F4B27">
          <w:rPr>
            <w:color w:val="0000FF"/>
            <w:lang w:val="en-GB"/>
          </w:rPr>
          <w:t>https://ejn.gov.si/</w:t>
        </w:r>
      </w:hyperlink>
      <w:r w:rsidRPr="001F4B27">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1F4B27">
        <w:rPr>
          <w:lang w:val="en-GB"/>
        </w:rPr>
        <w:t xml:space="preserve"> </w:t>
      </w:r>
      <w:hyperlink r:id="rId10" w:history="1">
        <w:r w:rsidRPr="001F4B27">
          <w:rPr>
            <w:rStyle w:val="Hyperlink"/>
            <w:lang w:val="en-GB"/>
          </w:rPr>
          <w:t>https://ejn.gov.si/en/aktualno/vec-informacij-ponudniki.html</w:t>
        </w:r>
      </w:hyperlink>
      <w:r w:rsidRPr="001F4B27">
        <w:rPr>
          <w:lang w:val="en-GB"/>
        </w:rPr>
        <w:t>.</w:t>
      </w:r>
    </w:p>
    <w:bookmarkEnd w:id="2"/>
    <w:p w14:paraId="357C932C" w14:textId="77777777" w:rsidR="007B532C" w:rsidRPr="001F4B27" w:rsidRDefault="007B532C" w:rsidP="007B532C">
      <w:pPr>
        <w:rPr>
          <w:rFonts w:cs="Arial"/>
          <w:szCs w:val="20"/>
          <w:lang w:val="en-GB"/>
        </w:rPr>
      </w:pPr>
    </w:p>
    <w:p w14:paraId="0726D5AE" w14:textId="77777777" w:rsidR="007B532C" w:rsidRPr="001F4B27" w:rsidRDefault="007B532C" w:rsidP="007B532C">
      <w:pPr>
        <w:rPr>
          <w:rFonts w:cs="Arial"/>
          <w:szCs w:val="20"/>
          <w:lang w:val="en-GB"/>
        </w:rPr>
      </w:pPr>
      <w:r w:rsidRPr="001F4B27">
        <w:rPr>
          <w:lang w:val="en-GB"/>
        </w:rPr>
        <w:t xml:space="preserve">Before submitting their bids, Bidders must register at the web address </w:t>
      </w:r>
      <w:hyperlink r:id="rId11" w:history="1">
        <w:r w:rsidRPr="001F4B27">
          <w:rPr>
            <w:rStyle w:val="Hyperlink"/>
            <w:lang w:val="en-GB"/>
          </w:rPr>
          <w:t>https://ejn.gov.si/</w:t>
        </w:r>
      </w:hyperlink>
      <w:r w:rsidRPr="001F4B27">
        <w:rPr>
          <w:lang w:val="en-GB"/>
        </w:rPr>
        <w:t xml:space="preserve"> in accordance with the Instructions for using the e-JN system. If the Bidder is already registered in the e-JN system, he signs in at the same address.</w:t>
      </w:r>
    </w:p>
    <w:p w14:paraId="77E02DC1" w14:textId="77777777" w:rsidR="007B532C" w:rsidRPr="001F4B27" w:rsidRDefault="007B532C" w:rsidP="007B532C">
      <w:pPr>
        <w:rPr>
          <w:rFonts w:cs="Arial"/>
          <w:szCs w:val="20"/>
          <w:lang w:val="en-GB"/>
        </w:rPr>
      </w:pPr>
    </w:p>
    <w:p w14:paraId="6E483222" w14:textId="77777777" w:rsidR="007B532C" w:rsidRPr="001F4B27" w:rsidRDefault="007B532C" w:rsidP="007B532C">
      <w:pPr>
        <w:rPr>
          <w:lang w:val="en-GB"/>
        </w:rPr>
      </w:pPr>
      <w:r w:rsidRPr="001F4B27">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186FCCB3" w14:textId="77777777" w:rsidR="00C761B1" w:rsidRPr="001F4B27" w:rsidRDefault="00C761B1" w:rsidP="00C761B1">
      <w:pPr>
        <w:rPr>
          <w:rFonts w:cs="Arial"/>
          <w:noProof/>
          <w:szCs w:val="20"/>
          <w:lang w:val="en-GB"/>
        </w:rPr>
      </w:pPr>
    </w:p>
    <w:p w14:paraId="140CA37B" w14:textId="527E4242" w:rsidR="00C761B1" w:rsidRPr="001F4B27" w:rsidRDefault="00C761B1" w:rsidP="00C761B1">
      <w:pPr>
        <w:spacing w:line="260" w:lineRule="atLeast"/>
        <w:rPr>
          <w:rFonts w:eastAsia="Calibri"/>
          <w:noProof/>
          <w:lang w:val="en-US"/>
        </w:rPr>
      </w:pPr>
      <w:r w:rsidRPr="001F4B27">
        <w:rPr>
          <w:noProof/>
          <w:lang w:val="en-US"/>
        </w:rPr>
        <w:t xml:space="preserve">A bid is deemed to be submitted on time if the Contracting Authority receives it via the e-JN system </w:t>
      </w:r>
      <w:hyperlink r:id="rId12">
        <w:r w:rsidRPr="001F4B27">
          <w:rPr>
            <w:noProof/>
            <w:color w:val="0000FF"/>
            <w:u w:val="single"/>
            <w:lang w:val="en-US"/>
          </w:rPr>
          <w:t>https://ejn.gov.si/</w:t>
        </w:r>
      </w:hyperlink>
      <w:r w:rsidRPr="001F4B27">
        <w:rPr>
          <w:noProof/>
          <w:lang w:val="en-US"/>
        </w:rPr>
        <w:t xml:space="preserve">  </w:t>
      </w:r>
      <w:r w:rsidRPr="001F4B27">
        <w:rPr>
          <w:b/>
          <w:noProof/>
          <w:lang w:val="en-US"/>
        </w:rPr>
        <w:t>by</w:t>
      </w:r>
      <w:r w:rsidRPr="001F4B27">
        <w:rPr>
          <w:noProof/>
          <w:lang w:val="en-US"/>
        </w:rPr>
        <w:t xml:space="preserve"> </w:t>
      </w:r>
      <w:r w:rsidR="008805B6" w:rsidRPr="001F4B27">
        <w:rPr>
          <w:b/>
          <w:noProof/>
          <w:lang w:val="en-US"/>
        </w:rPr>
        <w:t>5</w:t>
      </w:r>
      <w:r w:rsidR="008805B6" w:rsidRPr="001F4B27">
        <w:rPr>
          <w:b/>
          <w:noProof/>
          <w:vertAlign w:val="superscript"/>
          <w:lang w:val="en-US"/>
        </w:rPr>
        <w:t>th</w:t>
      </w:r>
      <w:r w:rsidR="001535ED" w:rsidRPr="001F4B27">
        <w:rPr>
          <w:b/>
          <w:noProof/>
          <w:lang w:val="en-US"/>
        </w:rPr>
        <w:t xml:space="preserve"> of A</w:t>
      </w:r>
      <w:r w:rsidR="008805B6" w:rsidRPr="001F4B27">
        <w:rPr>
          <w:b/>
          <w:noProof/>
          <w:lang w:val="en-US"/>
        </w:rPr>
        <w:t>ugust</w:t>
      </w:r>
      <w:r w:rsidR="001535ED" w:rsidRPr="001F4B27">
        <w:rPr>
          <w:b/>
          <w:noProof/>
          <w:lang w:val="en-US"/>
        </w:rPr>
        <w:t xml:space="preserve"> 2024 </w:t>
      </w:r>
      <w:r w:rsidRPr="001F4B27">
        <w:rPr>
          <w:b/>
          <w:noProof/>
          <w:lang w:val="en-US"/>
        </w:rPr>
        <w:t xml:space="preserve">by </w:t>
      </w:r>
      <w:r w:rsidR="00606318" w:rsidRPr="001F4B27">
        <w:rPr>
          <w:b/>
          <w:noProof/>
          <w:lang w:val="en-US"/>
        </w:rPr>
        <w:t>8</w:t>
      </w:r>
      <w:r w:rsidRPr="001F4B27">
        <w:rPr>
          <w:b/>
          <w:noProof/>
          <w:lang w:val="en-US"/>
        </w:rPr>
        <w:t>.00 AM.</w:t>
      </w:r>
      <w:r w:rsidRPr="001F4B27">
        <w:rPr>
          <w:noProof/>
          <w:lang w:val="en-US"/>
        </w:rPr>
        <w:t xml:space="preserve"> A bid is deemed submitted if it is marked with the status "SUBMITTED" (“ODDAN</w:t>
      </w:r>
      <w:r w:rsidR="007B532C" w:rsidRPr="001F4B27">
        <w:rPr>
          <w:noProof/>
          <w:lang w:val="en-US"/>
        </w:rPr>
        <w:t>A</w:t>
      </w:r>
      <w:r w:rsidRPr="001F4B27">
        <w:rPr>
          <w:noProof/>
          <w:lang w:val="en-US"/>
        </w:rPr>
        <w:t>”) in the IT e-JN system.</w:t>
      </w:r>
    </w:p>
    <w:p w14:paraId="43E85EDB" w14:textId="77777777" w:rsidR="00C761B1" w:rsidRPr="001F4B27" w:rsidRDefault="00C761B1" w:rsidP="00C761B1">
      <w:pPr>
        <w:spacing w:line="260" w:lineRule="atLeast"/>
        <w:rPr>
          <w:rFonts w:eastAsia="Calibri"/>
          <w:noProof/>
          <w:lang w:val="en-US"/>
        </w:rPr>
      </w:pPr>
    </w:p>
    <w:p w14:paraId="2896803E" w14:textId="77777777" w:rsidR="007B532C" w:rsidRPr="001F4B27" w:rsidRDefault="007B532C" w:rsidP="007B532C">
      <w:pPr>
        <w:rPr>
          <w:lang w:val="en-GB"/>
        </w:rPr>
      </w:pPr>
      <w:r w:rsidRPr="001F4B27">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0C29A8C" w14:textId="77777777" w:rsidR="007B532C" w:rsidRPr="001F4B27" w:rsidRDefault="007B532C" w:rsidP="007B532C">
      <w:pPr>
        <w:rPr>
          <w:lang w:val="en-GB"/>
        </w:rPr>
      </w:pPr>
    </w:p>
    <w:p w14:paraId="34AFC666" w14:textId="77777777" w:rsidR="007B532C" w:rsidRPr="001F4B27" w:rsidRDefault="007B532C" w:rsidP="007B532C">
      <w:pPr>
        <w:spacing w:line="260" w:lineRule="atLeast"/>
        <w:rPr>
          <w:rFonts w:eastAsia="Calibri"/>
          <w:lang w:val="en-GB"/>
        </w:rPr>
      </w:pPr>
      <w:r w:rsidRPr="001F4B27">
        <w:rPr>
          <w:lang w:val="en-GB"/>
        </w:rPr>
        <w:t>It is not possible to submit any bid after the expiry of the deadline for the submission of bids.</w:t>
      </w:r>
    </w:p>
    <w:p w14:paraId="565B1337" w14:textId="77777777" w:rsidR="007B532C" w:rsidRPr="001F4B27" w:rsidRDefault="007B532C" w:rsidP="007B532C">
      <w:pPr>
        <w:spacing w:line="260" w:lineRule="atLeast"/>
        <w:rPr>
          <w:rFonts w:eastAsia="Calibri"/>
          <w:lang w:val="en-GB"/>
        </w:rPr>
      </w:pPr>
    </w:p>
    <w:p w14:paraId="7EFD0EDA" w14:textId="5E96F283" w:rsidR="007B532C" w:rsidRDefault="007B532C" w:rsidP="007B532C">
      <w:pPr>
        <w:rPr>
          <w:lang w:val="en-GB"/>
        </w:rPr>
      </w:pPr>
      <w:r w:rsidRPr="001F4B27">
        <w:rPr>
          <w:lang w:val="en-GB"/>
        </w:rPr>
        <w:t>The page for submitting an e-bid in this e-procurement procedure can be accessed here:</w:t>
      </w:r>
    </w:p>
    <w:p w14:paraId="106A644F" w14:textId="77777777" w:rsidR="00E54BC8" w:rsidRPr="001F4B27" w:rsidRDefault="00E54BC8" w:rsidP="007B532C">
      <w:pPr>
        <w:rPr>
          <w:lang w:val="en-GB"/>
        </w:rPr>
      </w:pPr>
    </w:p>
    <w:p w14:paraId="45691683" w14:textId="2CA5BFDE" w:rsidR="00010859" w:rsidRDefault="00E54BC8" w:rsidP="00C761B1">
      <w:pPr>
        <w:rPr>
          <w:noProof/>
          <w:lang w:val="en-GB"/>
        </w:rPr>
      </w:pPr>
      <w:hyperlink r:id="rId13" w:history="1">
        <w:r w:rsidRPr="004C2EB1">
          <w:rPr>
            <w:rStyle w:val="Hyperlink"/>
            <w:noProof/>
            <w:lang w:val="en-GB"/>
          </w:rPr>
          <w:t>https://ejn.gov.si/ponudba/pages/aktualno/aktualno_jnc_podrobno.xhtml?zadevaId=42651</w:t>
        </w:r>
      </w:hyperlink>
    </w:p>
    <w:p w14:paraId="5FE8754A" w14:textId="77777777" w:rsidR="00E54BC8" w:rsidRPr="001F4B27" w:rsidRDefault="00E54BC8" w:rsidP="00C761B1">
      <w:pPr>
        <w:rPr>
          <w:noProof/>
          <w:lang w:val="en-US"/>
        </w:rPr>
      </w:pPr>
    </w:p>
    <w:p w14:paraId="4545E9D4" w14:textId="6B524175" w:rsidR="00C761B1" w:rsidRPr="001F4B27" w:rsidRDefault="00C761B1" w:rsidP="00C761B1">
      <w:pPr>
        <w:spacing w:line="260" w:lineRule="atLeast"/>
        <w:rPr>
          <w:rFonts w:eastAsia="Calibri" w:cs="Arial"/>
          <w:noProof/>
          <w:lang w:val="en-US"/>
        </w:rPr>
      </w:pPr>
      <w:r w:rsidRPr="001F4B27">
        <w:rPr>
          <w:noProof/>
          <w:lang w:val="en-US"/>
        </w:rPr>
        <w:t xml:space="preserve">Bids shall be opened automatically in the IT e-JN system </w:t>
      </w:r>
      <w:r w:rsidRPr="001F4B27">
        <w:rPr>
          <w:b/>
          <w:noProof/>
          <w:lang w:val="en-US"/>
        </w:rPr>
        <w:t>on</w:t>
      </w:r>
      <w:r w:rsidR="00C70BAA" w:rsidRPr="001F4B27">
        <w:rPr>
          <w:b/>
          <w:noProof/>
          <w:lang w:val="en-US"/>
        </w:rPr>
        <w:t xml:space="preserve"> </w:t>
      </w:r>
      <w:r w:rsidR="008805B6" w:rsidRPr="001F4B27">
        <w:rPr>
          <w:b/>
          <w:noProof/>
          <w:lang w:val="en-US"/>
        </w:rPr>
        <w:t>5</w:t>
      </w:r>
      <w:r w:rsidR="008805B6" w:rsidRPr="001F4B27">
        <w:rPr>
          <w:b/>
          <w:noProof/>
          <w:vertAlign w:val="superscript"/>
          <w:lang w:val="en-US"/>
        </w:rPr>
        <w:t>th</w:t>
      </w:r>
      <w:r w:rsidR="001535ED" w:rsidRPr="001F4B27">
        <w:rPr>
          <w:b/>
          <w:noProof/>
          <w:lang w:val="en-US"/>
        </w:rPr>
        <w:t xml:space="preserve"> of A</w:t>
      </w:r>
      <w:r w:rsidR="008805B6" w:rsidRPr="001F4B27">
        <w:rPr>
          <w:b/>
          <w:noProof/>
          <w:lang w:val="en-US"/>
        </w:rPr>
        <w:t>ugust</w:t>
      </w:r>
      <w:r w:rsidR="001535ED" w:rsidRPr="001F4B27">
        <w:rPr>
          <w:b/>
          <w:noProof/>
          <w:lang w:val="en-US"/>
        </w:rPr>
        <w:t xml:space="preserve"> 2024</w:t>
      </w:r>
      <w:r w:rsidR="0098279A" w:rsidRPr="001F4B27">
        <w:rPr>
          <w:b/>
          <w:noProof/>
          <w:lang w:val="en-US"/>
        </w:rPr>
        <w:t xml:space="preserve"> </w:t>
      </w:r>
      <w:r w:rsidRPr="001F4B27">
        <w:rPr>
          <w:noProof/>
          <w:lang w:val="en-US"/>
        </w:rPr>
        <w:t xml:space="preserve">and will start </w:t>
      </w:r>
      <w:r w:rsidRPr="001F4B27">
        <w:rPr>
          <w:b/>
          <w:noProof/>
          <w:lang w:val="en-US"/>
        </w:rPr>
        <w:t>at 1</w:t>
      </w:r>
      <w:r w:rsidR="00606318" w:rsidRPr="001F4B27">
        <w:rPr>
          <w:b/>
          <w:noProof/>
          <w:lang w:val="en-US"/>
        </w:rPr>
        <w:t>2</w:t>
      </w:r>
      <w:r w:rsidRPr="001F4B27">
        <w:rPr>
          <w:b/>
          <w:noProof/>
          <w:lang w:val="en-US"/>
        </w:rPr>
        <w:t>.</w:t>
      </w:r>
      <w:r w:rsidR="00606318" w:rsidRPr="001F4B27">
        <w:rPr>
          <w:b/>
          <w:noProof/>
          <w:lang w:val="en-US"/>
        </w:rPr>
        <w:t>0</w:t>
      </w:r>
      <w:r w:rsidR="007B532C" w:rsidRPr="001F4B27">
        <w:rPr>
          <w:b/>
          <w:noProof/>
          <w:lang w:val="en-US"/>
        </w:rPr>
        <w:t>0</w:t>
      </w:r>
      <w:r w:rsidRPr="001F4B27">
        <w:rPr>
          <w:b/>
          <w:noProof/>
          <w:lang w:val="en-US"/>
        </w:rPr>
        <w:t xml:space="preserve"> </w:t>
      </w:r>
      <w:r w:rsidR="00606318" w:rsidRPr="001F4B27">
        <w:rPr>
          <w:b/>
          <w:noProof/>
          <w:lang w:val="en-US"/>
        </w:rPr>
        <w:t>AM</w:t>
      </w:r>
      <w:r w:rsidRPr="001F4B27">
        <w:rPr>
          <w:b/>
          <w:noProof/>
          <w:lang w:val="en-US"/>
        </w:rPr>
        <w:t xml:space="preserve"> </w:t>
      </w:r>
      <w:r w:rsidRPr="001F4B27">
        <w:rPr>
          <w:noProof/>
          <w:lang w:val="en-US"/>
        </w:rPr>
        <w:t xml:space="preserve">at the web address </w:t>
      </w:r>
      <w:hyperlink r:id="rId14">
        <w:r w:rsidRPr="001F4B27">
          <w:rPr>
            <w:noProof/>
            <w:color w:val="0000FF"/>
            <w:u w:val="single"/>
            <w:lang w:val="en-US"/>
          </w:rPr>
          <w:t>https://ejn.gov.si/</w:t>
        </w:r>
      </w:hyperlink>
      <w:r w:rsidRPr="001F4B27">
        <w:rPr>
          <w:noProof/>
          <w:lang w:val="en-US"/>
        </w:rPr>
        <w:t xml:space="preserve">. </w:t>
      </w:r>
    </w:p>
    <w:p w14:paraId="2628341F" w14:textId="77777777" w:rsidR="00C761B1" w:rsidRPr="001F4B27" w:rsidRDefault="00C761B1" w:rsidP="00C761B1">
      <w:pPr>
        <w:spacing w:line="260" w:lineRule="atLeast"/>
        <w:rPr>
          <w:rFonts w:eastAsia="Calibri"/>
          <w:noProof/>
          <w:lang w:val="en-US"/>
        </w:rPr>
      </w:pPr>
    </w:p>
    <w:p w14:paraId="7FCBC79C" w14:textId="77777777" w:rsidR="007B532C" w:rsidRPr="001F4B27" w:rsidRDefault="007B532C" w:rsidP="007B532C">
      <w:r w:rsidRPr="001F4B27">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1F4B27">
        <w:rPr>
          <w:rFonts w:eastAsia="Calibri"/>
        </w:rPr>
        <w:t>»</w:t>
      </w:r>
      <w:r w:rsidRPr="001F4B27">
        <w:rPr>
          <w:rFonts w:eastAsia="Calibri"/>
          <w:noProof/>
        </w:rPr>
        <w:t xml:space="preserve">Skupna ponudbena vrednost«), </w:t>
      </w:r>
      <w:r w:rsidRPr="001F4B27">
        <w:rPr>
          <w:lang w:val="en-GB"/>
        </w:rPr>
        <w:t xml:space="preserve"> in the part "Proforma invoice" (</w:t>
      </w:r>
      <w:r w:rsidRPr="001F4B27">
        <w:rPr>
          <w:rFonts w:eastAsia="Calibri"/>
          <w:noProof/>
        </w:rPr>
        <w:t>»Predračun«.)</w:t>
      </w:r>
    </w:p>
    <w:p w14:paraId="772CA5C8" w14:textId="77777777" w:rsidR="00C761B1" w:rsidRPr="001F4B27" w:rsidRDefault="00C761B1" w:rsidP="00C761B1">
      <w:pPr>
        <w:tabs>
          <w:tab w:val="left" w:pos="-180"/>
          <w:tab w:val="center" w:pos="7020"/>
        </w:tabs>
        <w:rPr>
          <w:rFonts w:cs="Arial"/>
          <w:noProof/>
        </w:rPr>
      </w:pPr>
    </w:p>
    <w:p w14:paraId="06E0DC60" w14:textId="77777777" w:rsidR="00C761B1" w:rsidRPr="001F4B27" w:rsidRDefault="00C761B1" w:rsidP="00C761B1">
      <w:pPr>
        <w:tabs>
          <w:tab w:val="left" w:pos="-180"/>
          <w:tab w:val="center" w:pos="7020"/>
        </w:tabs>
        <w:rPr>
          <w:rFonts w:cs="Arial"/>
          <w:noProof/>
          <w:lang w:val="en-US"/>
        </w:rPr>
      </w:pPr>
    </w:p>
    <w:p w14:paraId="7B7305F2" w14:textId="2B73E495" w:rsidR="00C761B1" w:rsidRPr="001F4B27" w:rsidRDefault="00C761B1" w:rsidP="00C761B1">
      <w:pPr>
        <w:tabs>
          <w:tab w:val="left" w:pos="-180"/>
          <w:tab w:val="center" w:pos="7020"/>
        </w:tabs>
        <w:rPr>
          <w:rFonts w:cs="Arial"/>
          <w:noProof/>
          <w:lang w:val="en-US"/>
        </w:rPr>
      </w:pPr>
      <w:r w:rsidRPr="001F4B27">
        <w:rPr>
          <w:rFonts w:cs="Arial"/>
          <w:noProof/>
          <w:lang w:val="en-US"/>
        </w:rPr>
        <w:t xml:space="preserve">Ljubljana, </w:t>
      </w:r>
      <w:r w:rsidR="001535ED" w:rsidRPr="001F4B27">
        <w:rPr>
          <w:rFonts w:cs="Arial"/>
          <w:noProof/>
          <w:lang w:val="en-US"/>
        </w:rPr>
        <w:t>2</w:t>
      </w:r>
      <w:r w:rsidR="008805B6" w:rsidRPr="001F4B27">
        <w:rPr>
          <w:rFonts w:cs="Arial"/>
          <w:noProof/>
          <w:lang w:val="en-US"/>
        </w:rPr>
        <w:t>7</w:t>
      </w:r>
      <w:r w:rsidR="001535ED" w:rsidRPr="001F4B27">
        <w:rPr>
          <w:rFonts w:cs="Arial"/>
          <w:noProof/>
          <w:vertAlign w:val="superscript"/>
          <w:lang w:val="en-US"/>
        </w:rPr>
        <w:t>th</w:t>
      </w:r>
      <w:r w:rsidR="001535ED" w:rsidRPr="001F4B27">
        <w:rPr>
          <w:rFonts w:cs="Arial"/>
          <w:noProof/>
          <w:lang w:val="en-US"/>
        </w:rPr>
        <w:t xml:space="preserve"> of </w:t>
      </w:r>
      <w:r w:rsidR="008805B6" w:rsidRPr="001F4B27">
        <w:rPr>
          <w:rFonts w:cs="Arial"/>
          <w:noProof/>
          <w:lang w:val="en-US"/>
        </w:rPr>
        <w:t>June</w:t>
      </w:r>
      <w:r w:rsidR="001535ED" w:rsidRPr="001F4B27">
        <w:rPr>
          <w:rFonts w:cs="Arial"/>
          <w:noProof/>
          <w:lang w:val="en-US"/>
        </w:rPr>
        <w:t xml:space="preserve"> 2024</w:t>
      </w:r>
      <w:r w:rsidRPr="001F4B27">
        <w:rPr>
          <w:rFonts w:cs="Arial"/>
          <w:noProof/>
          <w:lang w:val="en-US"/>
        </w:rPr>
        <w:t xml:space="preserve">                                       </w:t>
      </w:r>
      <w:r w:rsidR="00854CD9" w:rsidRPr="001F4B27">
        <w:rPr>
          <w:rFonts w:cs="Arial"/>
          <w:noProof/>
          <w:lang w:val="en-US"/>
        </w:rPr>
        <w:tab/>
      </w:r>
      <w:r w:rsidRPr="001F4B27">
        <w:rPr>
          <w:rFonts w:cs="Arial"/>
          <w:noProof/>
          <w:lang w:val="en-US"/>
        </w:rPr>
        <w:t xml:space="preserve">  Commercial Department of</w:t>
      </w:r>
    </w:p>
    <w:p w14:paraId="26A4A1CE" w14:textId="4DFE7E54" w:rsidR="00EE1DA5" w:rsidRPr="001F4B27" w:rsidRDefault="00C761B1" w:rsidP="00C761B1">
      <w:pPr>
        <w:tabs>
          <w:tab w:val="left" w:pos="-180"/>
          <w:tab w:val="center" w:pos="7020"/>
        </w:tabs>
        <w:rPr>
          <w:rFonts w:cs="Arial"/>
          <w:noProof/>
          <w:lang w:val="en-US"/>
        </w:rPr>
      </w:pPr>
      <w:r w:rsidRPr="001F4B27">
        <w:rPr>
          <w:rFonts w:cs="Arial"/>
          <w:noProof/>
          <w:lang w:val="en-US"/>
        </w:rPr>
        <w:tab/>
      </w:r>
      <w:r w:rsidR="007B36A9" w:rsidRPr="001F4B27">
        <w:rPr>
          <w:rFonts w:cs="Arial"/>
          <w:noProof/>
          <w:lang w:val="en-US"/>
        </w:rPr>
        <w:t xml:space="preserve">     </w:t>
      </w:r>
      <w:r w:rsidRPr="001F4B27">
        <w:rPr>
          <w:rFonts w:cs="Arial"/>
          <w:noProof/>
          <w:lang w:val="en-US"/>
        </w:rPr>
        <w:t>RTV Slovenija</w:t>
      </w:r>
    </w:p>
    <w:p w14:paraId="76F9B0B8" w14:textId="4061516C" w:rsidR="00EE1DA5" w:rsidRPr="001F4B27" w:rsidRDefault="00B75BE0" w:rsidP="00EE1DA5">
      <w:pPr>
        <w:pStyle w:val="Heading1"/>
        <w:rPr>
          <w:b/>
          <w:noProof/>
        </w:rPr>
      </w:pPr>
      <w:bookmarkStart w:id="3" w:name="_Toc170383236"/>
      <w:r w:rsidRPr="001F4B27">
        <w:rPr>
          <w:b/>
          <w:noProof/>
        </w:rPr>
        <w:lastRenderedPageBreak/>
        <w:t>INSTRUCTIONS FOR MAKING BIDS</w:t>
      </w:r>
      <w:bookmarkEnd w:id="3"/>
    </w:p>
    <w:p w14:paraId="63FD673F" w14:textId="77777777" w:rsidR="00EE1DA5" w:rsidRPr="001F4B27" w:rsidRDefault="00EE1DA5" w:rsidP="00EE1DA5">
      <w:pPr>
        <w:rPr>
          <w:noProof/>
          <w:sz w:val="22"/>
          <w:u w:val="single"/>
        </w:rPr>
      </w:pPr>
    </w:p>
    <w:p w14:paraId="0B6EC504" w14:textId="2E8AECF7" w:rsidR="00EE1DA5" w:rsidRPr="001F4B27" w:rsidRDefault="00B75BE0" w:rsidP="00EE1DA5">
      <w:pPr>
        <w:pStyle w:val="Heading2"/>
        <w:rPr>
          <w:b/>
          <w:noProof/>
        </w:rPr>
      </w:pPr>
      <w:bookmarkStart w:id="4" w:name="_Toc170383237"/>
      <w:r w:rsidRPr="001F4B27">
        <w:rPr>
          <w:b/>
          <w:noProof/>
        </w:rPr>
        <w:t>Contracting authority of the public bid</w:t>
      </w:r>
      <w:bookmarkEnd w:id="4"/>
    </w:p>
    <w:p w14:paraId="3388D7DC" w14:textId="77777777" w:rsidR="00EE1DA5" w:rsidRPr="001F4B27" w:rsidRDefault="00EE1DA5" w:rsidP="00EE1DA5">
      <w:pPr>
        <w:rPr>
          <w:noProof/>
          <w:sz w:val="22"/>
        </w:rPr>
      </w:pPr>
    </w:p>
    <w:p w14:paraId="10BA3973" w14:textId="77777777" w:rsidR="00B75BE0" w:rsidRPr="001F4B27" w:rsidRDefault="00B75BE0" w:rsidP="00B75BE0">
      <w:pPr>
        <w:rPr>
          <w:b/>
          <w:noProof/>
          <w:color w:val="000000"/>
          <w:lang w:val="it-IT"/>
        </w:rPr>
      </w:pPr>
      <w:bookmarkStart w:id="5" w:name="_Toc14052253"/>
      <w:bookmarkStart w:id="6" w:name="_Toc14052430"/>
      <w:bookmarkStart w:id="7" w:name="_Toc14055374"/>
      <w:r w:rsidRPr="001F4B27">
        <w:rPr>
          <w:b/>
          <w:noProof/>
          <w:color w:val="000000"/>
          <w:lang w:val="it-IT"/>
        </w:rPr>
        <w:t>Radiotelevizija Slovenija, Javni zavod, Kolodvorska 2, SI - 1550 Ljubljana</w:t>
      </w:r>
    </w:p>
    <w:p w14:paraId="533AB410" w14:textId="77777777" w:rsidR="00B75BE0" w:rsidRPr="001F4B27" w:rsidRDefault="00B75BE0" w:rsidP="00B75BE0">
      <w:pPr>
        <w:rPr>
          <w:noProof/>
          <w:color w:val="000000"/>
          <w:lang w:val="en-GB"/>
        </w:rPr>
      </w:pPr>
      <w:r w:rsidRPr="001F4B27">
        <w:rPr>
          <w:noProof/>
          <w:color w:val="000000"/>
          <w:lang w:val="en-GB"/>
        </w:rPr>
        <w:t>VAT No.: SI29865174; Corporate registry No.: 5056497</w:t>
      </w:r>
    </w:p>
    <w:p w14:paraId="0E1AA800" w14:textId="77777777" w:rsidR="00B75BE0" w:rsidRPr="001F4B27" w:rsidRDefault="00B75BE0" w:rsidP="00B75BE0">
      <w:pPr>
        <w:rPr>
          <w:noProof/>
          <w:color w:val="000000"/>
          <w:lang w:val="en-GB"/>
        </w:rPr>
      </w:pPr>
    </w:p>
    <w:p w14:paraId="74F74905" w14:textId="77777777" w:rsidR="00172714" w:rsidRPr="001F4B27" w:rsidRDefault="00172714" w:rsidP="00172714">
      <w:pPr>
        <w:rPr>
          <w:noProof/>
          <w:color w:val="000000"/>
        </w:rPr>
      </w:pPr>
      <w:r w:rsidRPr="001F4B27">
        <w:rPr>
          <w:noProof/>
          <w:color w:val="000000"/>
          <w:lang w:val="en"/>
        </w:rPr>
        <w:t>The offers will be evaluated by an authorized expert committee, and the decision on the submission will be signed by an authorized person of the client. When evaluating, the committee will take into account the criteria that are an integral part of the Documentation related to the award of a public contract.</w:t>
      </w:r>
    </w:p>
    <w:p w14:paraId="6C1E53A7" w14:textId="77777777" w:rsidR="00B75BE0" w:rsidRPr="001F4B27" w:rsidRDefault="00B75BE0" w:rsidP="00B75BE0">
      <w:pPr>
        <w:rPr>
          <w:noProof/>
          <w:color w:val="000000"/>
        </w:rPr>
      </w:pPr>
    </w:p>
    <w:p w14:paraId="627C119F" w14:textId="77777777" w:rsidR="00B75BE0" w:rsidRPr="001F4B27" w:rsidRDefault="00B75BE0" w:rsidP="00B75BE0">
      <w:pPr>
        <w:rPr>
          <w:b/>
          <w:noProof/>
          <w:color w:val="000000"/>
          <w:lang w:val="en-GB"/>
        </w:rPr>
      </w:pPr>
      <w:r w:rsidRPr="001F4B27">
        <w:rPr>
          <w:b/>
          <w:noProof/>
          <w:color w:val="000000"/>
          <w:lang w:val="en-GB"/>
        </w:rPr>
        <w:t xml:space="preserve">The chosen Bidder must enter into a signed Contract within 8 days after receiving </w:t>
      </w:r>
      <w:r w:rsidRPr="001F4B27">
        <w:rPr>
          <w:rFonts w:cs="Arial"/>
          <w:b/>
          <w:bCs/>
          <w:noProof/>
          <w:lang w:val="en-GB"/>
        </w:rPr>
        <w:t>the “Decision on the Award of a Contract”</w:t>
      </w:r>
      <w:r w:rsidRPr="001F4B27">
        <w:rPr>
          <w:b/>
          <w:noProof/>
          <w:color w:val="000000"/>
          <w:lang w:val="en-GB"/>
        </w:rPr>
        <w:t xml:space="preserve">. </w:t>
      </w:r>
    </w:p>
    <w:p w14:paraId="4CBCE697" w14:textId="77777777" w:rsidR="00B75BE0" w:rsidRPr="001F4B27" w:rsidRDefault="00B75BE0" w:rsidP="00B75BE0">
      <w:pPr>
        <w:rPr>
          <w:noProof/>
          <w:color w:val="000000"/>
          <w:lang w:val="en-GB"/>
        </w:rPr>
      </w:pPr>
    </w:p>
    <w:p w14:paraId="05E702EE" w14:textId="77777777" w:rsidR="00B75BE0" w:rsidRPr="001F4B27" w:rsidRDefault="00B75BE0" w:rsidP="00B75BE0">
      <w:pPr>
        <w:rPr>
          <w:noProof/>
          <w:color w:val="000000"/>
          <w:lang w:val="en-GB"/>
        </w:rPr>
      </w:pPr>
      <w:r w:rsidRPr="001F4B27">
        <w:rPr>
          <w:b/>
          <w:noProof/>
          <w:color w:val="000000"/>
          <w:lang w:val="en-GB"/>
        </w:rPr>
        <w:t>The Contracting Authority reserves the right to vary from the published values and quantities when selecting bids, subject to available financial resources and actual needs</w:t>
      </w:r>
      <w:r w:rsidRPr="001F4B27">
        <w:rPr>
          <w:noProof/>
          <w:color w:val="000000"/>
          <w:lang w:val="en-GB"/>
        </w:rPr>
        <w:t>.</w:t>
      </w:r>
    </w:p>
    <w:p w14:paraId="0A68104C" w14:textId="77777777" w:rsidR="00B75BE0" w:rsidRPr="001F4B27" w:rsidRDefault="00B75BE0" w:rsidP="00B75BE0">
      <w:pPr>
        <w:rPr>
          <w:noProof/>
          <w:color w:val="000000"/>
          <w:lang w:val="en-GB"/>
        </w:rPr>
      </w:pPr>
    </w:p>
    <w:p w14:paraId="5545F10D" w14:textId="77777777" w:rsidR="00B75BE0" w:rsidRPr="001F4B27" w:rsidRDefault="00B75BE0" w:rsidP="00B75BE0">
      <w:pPr>
        <w:rPr>
          <w:noProof/>
          <w:color w:val="000000"/>
          <w:lang w:val="en-GB"/>
        </w:rPr>
      </w:pPr>
      <w:r w:rsidRPr="001F4B27">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1F4B27" w:rsidRDefault="00EE1DA5" w:rsidP="00EE1DA5">
      <w:pPr>
        <w:rPr>
          <w:noProof/>
        </w:rPr>
      </w:pPr>
    </w:p>
    <w:p w14:paraId="56CEDBE2" w14:textId="7C97966B" w:rsidR="00EE1DA5" w:rsidRPr="001F4B27" w:rsidRDefault="00B75BE0" w:rsidP="00EE1DA5">
      <w:pPr>
        <w:pStyle w:val="Heading2"/>
        <w:rPr>
          <w:b/>
          <w:noProof/>
        </w:rPr>
      </w:pPr>
      <w:bookmarkStart w:id="8" w:name="_Toc170383238"/>
      <w:bookmarkEnd w:id="5"/>
      <w:bookmarkEnd w:id="6"/>
      <w:bookmarkEnd w:id="7"/>
      <w:r w:rsidRPr="001F4B27">
        <w:rPr>
          <w:b/>
          <w:noProof/>
        </w:rPr>
        <w:t>Legal ground</w:t>
      </w:r>
      <w:bookmarkEnd w:id="8"/>
    </w:p>
    <w:p w14:paraId="58D66297" w14:textId="77777777" w:rsidR="00EE1DA5" w:rsidRPr="001F4B27" w:rsidRDefault="00EE1DA5" w:rsidP="00EE1DA5">
      <w:pPr>
        <w:rPr>
          <w:noProof/>
        </w:rPr>
      </w:pPr>
    </w:p>
    <w:p w14:paraId="6B920B9D" w14:textId="52A14902" w:rsidR="00B75BE0" w:rsidRPr="001F4B27" w:rsidRDefault="00B75BE0" w:rsidP="00B75BE0">
      <w:pPr>
        <w:pStyle w:val="BodyText"/>
        <w:rPr>
          <w:rFonts w:cs="Arial"/>
          <w:b/>
          <w:noProof/>
          <w:lang w:val="en-GB"/>
        </w:rPr>
      </w:pPr>
      <w:r w:rsidRPr="001F4B27">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 and in accordance with the legislation being valid on the field of public finances and on the field that is the subject of this public tender.</w:t>
      </w:r>
    </w:p>
    <w:p w14:paraId="5A459F9C" w14:textId="77777777" w:rsidR="00EE1DA5" w:rsidRPr="001F4B27" w:rsidRDefault="00EE1DA5" w:rsidP="00EE1DA5">
      <w:pPr>
        <w:pStyle w:val="BodyText"/>
        <w:rPr>
          <w:b/>
          <w:noProof/>
        </w:rPr>
      </w:pPr>
    </w:p>
    <w:p w14:paraId="3C090E98" w14:textId="41E19373" w:rsidR="00EE1DA5" w:rsidRPr="001F4B27" w:rsidRDefault="00B75BE0" w:rsidP="00EE1DA5">
      <w:pPr>
        <w:pStyle w:val="Heading2"/>
        <w:rPr>
          <w:b/>
          <w:noProof/>
        </w:rPr>
      </w:pPr>
      <w:bookmarkStart w:id="9" w:name="_Toc170383239"/>
      <w:r w:rsidRPr="001F4B27">
        <w:rPr>
          <w:b/>
          <w:noProof/>
        </w:rPr>
        <w:t>Basis rules of operation</w:t>
      </w:r>
      <w:bookmarkEnd w:id="9"/>
    </w:p>
    <w:p w14:paraId="4281BEC7" w14:textId="77777777" w:rsidR="00EE1DA5" w:rsidRPr="001F4B27" w:rsidRDefault="00EE1DA5" w:rsidP="00EE1DA5">
      <w:pPr>
        <w:rPr>
          <w:noProof/>
        </w:rPr>
      </w:pPr>
    </w:p>
    <w:p w14:paraId="3B6BA6CC" w14:textId="77777777" w:rsidR="00B75BE0" w:rsidRPr="001F4B27" w:rsidRDefault="00B75BE0" w:rsidP="00B75BE0">
      <w:pPr>
        <w:rPr>
          <w:noProof/>
          <w:color w:val="000000"/>
          <w:lang w:val="en-GB"/>
        </w:rPr>
      </w:pPr>
      <w:r w:rsidRPr="001F4B27">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1F4B27" w:rsidRDefault="00B75BE0" w:rsidP="00B75BE0">
      <w:pPr>
        <w:rPr>
          <w:noProof/>
          <w:color w:val="000000"/>
          <w:lang w:val="en-GB"/>
        </w:rPr>
      </w:pPr>
    </w:p>
    <w:p w14:paraId="663FF8B5" w14:textId="77777777" w:rsidR="00B75BE0" w:rsidRPr="001F4B27" w:rsidRDefault="00B75BE0" w:rsidP="00B75BE0">
      <w:pPr>
        <w:rPr>
          <w:noProof/>
          <w:color w:val="000000"/>
          <w:lang w:val="en-GB"/>
        </w:rPr>
      </w:pPr>
      <w:r w:rsidRPr="001F4B27">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1F4B27" w:rsidRDefault="00EE1DA5" w:rsidP="00EE1DA5">
      <w:pPr>
        <w:rPr>
          <w:noProof/>
        </w:rPr>
      </w:pPr>
    </w:p>
    <w:p w14:paraId="0E385D42" w14:textId="77777777" w:rsidR="00EE1DA5" w:rsidRPr="001F4B27" w:rsidRDefault="00EE1DA5" w:rsidP="00EE1DA5">
      <w:pPr>
        <w:rPr>
          <w:noProof/>
        </w:rPr>
      </w:pPr>
    </w:p>
    <w:p w14:paraId="235E689F" w14:textId="77777777" w:rsidR="00EE1DA5" w:rsidRPr="001F4B27" w:rsidRDefault="00EE1DA5" w:rsidP="00EE1DA5">
      <w:pPr>
        <w:rPr>
          <w:noProof/>
        </w:rPr>
      </w:pPr>
    </w:p>
    <w:p w14:paraId="77E065B6" w14:textId="77777777" w:rsidR="009D0891" w:rsidRPr="001F4B27" w:rsidRDefault="009D0891" w:rsidP="00EE1DA5">
      <w:pPr>
        <w:rPr>
          <w:noProof/>
        </w:rPr>
      </w:pPr>
    </w:p>
    <w:p w14:paraId="76AB0208" w14:textId="77777777" w:rsidR="009D0891" w:rsidRPr="001F4B27" w:rsidRDefault="009D0891" w:rsidP="00EE1DA5">
      <w:pPr>
        <w:rPr>
          <w:noProof/>
        </w:rPr>
      </w:pPr>
    </w:p>
    <w:p w14:paraId="1979E41F" w14:textId="77777777" w:rsidR="000F1101" w:rsidRPr="001F4B27" w:rsidRDefault="000F1101">
      <w:pPr>
        <w:jc w:val="left"/>
        <w:rPr>
          <w:noProof/>
        </w:rPr>
      </w:pPr>
      <w:r w:rsidRPr="001F4B27">
        <w:rPr>
          <w:noProof/>
        </w:rPr>
        <w:br w:type="page"/>
      </w:r>
    </w:p>
    <w:p w14:paraId="74312C6F" w14:textId="70ABCD07" w:rsidR="00EE1DA5" w:rsidRPr="001F4B27" w:rsidRDefault="00F3046A" w:rsidP="00EE1DA5">
      <w:pPr>
        <w:pStyle w:val="Heading1"/>
        <w:rPr>
          <w:b/>
          <w:noProof/>
        </w:rPr>
      </w:pPr>
      <w:bookmarkStart w:id="10" w:name="_Toc170383240"/>
      <w:r w:rsidRPr="001F4B27">
        <w:rPr>
          <w:b/>
          <w:noProof/>
        </w:rPr>
        <w:lastRenderedPageBreak/>
        <w:t>SUBJECT OF THE PUBLIC PROCUREMENT</w:t>
      </w:r>
      <w:bookmarkEnd w:id="10"/>
    </w:p>
    <w:p w14:paraId="753B8508" w14:textId="77777777" w:rsidR="008805B6" w:rsidRPr="001F4B27" w:rsidRDefault="008805B6" w:rsidP="008805B6"/>
    <w:p w14:paraId="3326C6FA" w14:textId="0F3E03E9" w:rsidR="007B36A9" w:rsidRPr="001F4B27" w:rsidRDefault="00F6537A" w:rsidP="007B36A9">
      <w:pPr>
        <w:pStyle w:val="Heading2"/>
        <w:tabs>
          <w:tab w:val="num" w:pos="426"/>
        </w:tabs>
        <w:rPr>
          <w:b/>
        </w:rPr>
      </w:pPr>
      <w:bookmarkStart w:id="11" w:name="_Toc285546179"/>
      <w:bookmarkStart w:id="12" w:name="_Toc285800425"/>
      <w:bookmarkStart w:id="13" w:name="_Toc14052255"/>
      <w:bookmarkStart w:id="14" w:name="_Toc14052432"/>
      <w:bookmarkStart w:id="15" w:name="_Toc14055376"/>
      <w:bookmarkStart w:id="16" w:name="_Toc15030895"/>
      <w:bookmarkStart w:id="17" w:name="_Toc224527381"/>
      <w:bookmarkStart w:id="18" w:name="_Toc170383241"/>
      <w:r w:rsidRPr="001F4B27">
        <w:rPr>
          <w:b/>
        </w:rPr>
        <w:t>General Description</w:t>
      </w:r>
      <w:bookmarkEnd w:id="18"/>
    </w:p>
    <w:p w14:paraId="71AC3810" w14:textId="77777777" w:rsidR="007B36A9" w:rsidRPr="001F4B27" w:rsidRDefault="007B36A9" w:rsidP="007B36A9"/>
    <w:p w14:paraId="24DEEEB3" w14:textId="35B8C679" w:rsidR="005C3543" w:rsidRPr="001F4B27" w:rsidRDefault="00257C35" w:rsidP="007B36A9">
      <w:pPr>
        <w:rPr>
          <w:rFonts w:hAnsi="Liberation Serif" w:cs="Arial"/>
          <w:szCs w:val="20"/>
          <w:lang w:val="en-GB" w:eastAsia="zh-CN"/>
        </w:rPr>
      </w:pPr>
      <w:r w:rsidRPr="001F4B27">
        <w:rPr>
          <w:rFonts w:hAnsi="Liberation Serif" w:cs="Arial"/>
          <w:szCs w:val="20"/>
          <w:lang w:val="en-GB" w:eastAsia="zh-CN"/>
        </w:rPr>
        <w:t>Subject of this public procurement (tender) is</w:t>
      </w:r>
      <w:r w:rsidR="0098279A" w:rsidRPr="001F4B27">
        <w:rPr>
          <w:rFonts w:hAnsi="Liberation Serif" w:cs="Arial"/>
          <w:szCs w:val="20"/>
          <w:lang w:val="en-GB" w:eastAsia="zh-CN"/>
        </w:rPr>
        <w:t xml:space="preserve"> the purchase of </w:t>
      </w:r>
      <w:r w:rsidR="00172714" w:rsidRPr="001F4B27">
        <w:rPr>
          <w:rFonts w:hAnsi="Liberation Serif" w:cs="Arial"/>
          <w:szCs w:val="20"/>
          <w:lang w:val="en-GB" w:eastAsia="zh-CN"/>
        </w:rPr>
        <w:t>DAB+ transmitters</w:t>
      </w:r>
      <w:r w:rsidR="0098279A" w:rsidRPr="001F4B27">
        <w:rPr>
          <w:rFonts w:hAnsi="Liberation Serif" w:cs="Arial"/>
          <w:szCs w:val="20"/>
          <w:lang w:val="en-GB" w:eastAsia="zh-CN"/>
        </w:rPr>
        <w:t>. In the table below are listed the basic technical characteristics for individual devices and the associated locations.</w:t>
      </w:r>
    </w:p>
    <w:p w14:paraId="3B868262" w14:textId="77777777" w:rsidR="00172714" w:rsidRPr="001F4B27" w:rsidRDefault="00172714" w:rsidP="007B36A9">
      <w:pPr>
        <w:rPr>
          <w:rFonts w:hAnsi="Liberation Serif" w:cs="Arial"/>
          <w:szCs w:val="20"/>
          <w:lang w:val="en-GB" w:eastAsia="zh-CN"/>
        </w:rPr>
      </w:pPr>
    </w:p>
    <w:tbl>
      <w:tblPr>
        <w:tblW w:w="9597" w:type="dxa"/>
        <w:tblLayout w:type="fixed"/>
        <w:tblLook w:val="04A0" w:firstRow="1" w:lastRow="0" w:firstColumn="1" w:lastColumn="0" w:noHBand="0" w:noVBand="1"/>
      </w:tblPr>
      <w:tblGrid>
        <w:gridCol w:w="670"/>
        <w:gridCol w:w="1885"/>
        <w:gridCol w:w="1250"/>
        <w:gridCol w:w="1067"/>
        <w:gridCol w:w="1068"/>
        <w:gridCol w:w="761"/>
        <w:gridCol w:w="940"/>
        <w:gridCol w:w="1001"/>
        <w:gridCol w:w="955"/>
      </w:tblGrid>
      <w:tr w:rsidR="008805B6" w:rsidRPr="001F4B27" w14:paraId="09F4BBDD" w14:textId="77777777" w:rsidTr="008805B6">
        <w:trPr>
          <w:trHeight w:val="908"/>
          <w:tblHeader/>
        </w:trPr>
        <w:tc>
          <w:tcPr>
            <w:tcW w:w="670" w:type="dxa"/>
            <w:tcBorders>
              <w:top w:val="single" w:sz="4" w:space="0" w:color="000000"/>
              <w:left w:val="single" w:sz="4" w:space="0" w:color="000000"/>
              <w:bottom w:val="single" w:sz="4" w:space="0" w:color="000000"/>
              <w:right w:val="single" w:sz="4" w:space="0" w:color="000000"/>
            </w:tcBorders>
            <w:shd w:val="clear" w:color="C0C0C0" w:fill="D9D9D9"/>
          </w:tcPr>
          <w:p w14:paraId="041F7B43" w14:textId="7F5578BF"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w:t>
            </w:r>
          </w:p>
        </w:tc>
        <w:tc>
          <w:tcPr>
            <w:tcW w:w="1885" w:type="dxa"/>
            <w:tcBorders>
              <w:top w:val="single" w:sz="4" w:space="0" w:color="000000"/>
              <w:bottom w:val="single" w:sz="4" w:space="0" w:color="000000"/>
              <w:right w:val="single" w:sz="4" w:space="0" w:color="000000"/>
            </w:tcBorders>
            <w:shd w:val="clear" w:color="C0C0C0" w:fill="D9D9D9"/>
          </w:tcPr>
          <w:p w14:paraId="46C86506" w14:textId="43220715"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Location</w:t>
            </w:r>
          </w:p>
        </w:tc>
        <w:tc>
          <w:tcPr>
            <w:tcW w:w="1250" w:type="dxa"/>
            <w:tcBorders>
              <w:top w:val="single" w:sz="4" w:space="0" w:color="000000"/>
              <w:bottom w:val="single" w:sz="4" w:space="0" w:color="000000"/>
              <w:right w:val="single" w:sz="4" w:space="0" w:color="000000"/>
            </w:tcBorders>
            <w:shd w:val="clear" w:color="C0C0C0" w:fill="D9D9D9"/>
          </w:tcPr>
          <w:p w14:paraId="10D86D0D" w14:textId="1D2090D0"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Delivery (days)</w:t>
            </w:r>
          </w:p>
        </w:tc>
        <w:tc>
          <w:tcPr>
            <w:tcW w:w="1067" w:type="dxa"/>
            <w:tcBorders>
              <w:top w:val="single" w:sz="4" w:space="0" w:color="000000"/>
              <w:bottom w:val="single" w:sz="4" w:space="0" w:color="000000"/>
              <w:right w:val="single" w:sz="4" w:space="0" w:color="000000"/>
            </w:tcBorders>
            <w:shd w:val="clear" w:color="C0C0C0" w:fill="D9D9D9"/>
          </w:tcPr>
          <w:p w14:paraId="725D0E97" w14:textId="3B63602F" w:rsidR="008805B6" w:rsidRPr="001F4B27" w:rsidRDefault="008805B6" w:rsidP="005C3543">
            <w:pPr>
              <w:widowControl w:val="0"/>
              <w:jc w:val="center"/>
              <w:rPr>
                <w:rFonts w:ascii="Calibri" w:hAnsi="Calibri" w:cs="Calibri"/>
                <w:b/>
                <w:bCs/>
                <w:sz w:val="22"/>
                <w:szCs w:val="22"/>
                <w:lang w:val="en-US"/>
              </w:rPr>
            </w:pPr>
            <w:r w:rsidRPr="001F4B27">
              <w:rPr>
                <w:rFonts w:ascii="Calibri" w:hAnsi="Calibri" w:cs="Calibri"/>
                <w:b/>
                <w:bCs/>
                <w:sz w:val="22"/>
                <w:szCs w:val="22"/>
                <w:lang w:val="en-US"/>
              </w:rPr>
              <w:t>Power (before filter)</w:t>
            </w:r>
          </w:p>
        </w:tc>
        <w:tc>
          <w:tcPr>
            <w:tcW w:w="1068" w:type="dxa"/>
            <w:tcBorders>
              <w:top w:val="single" w:sz="4" w:space="0" w:color="000000"/>
              <w:bottom w:val="single" w:sz="4" w:space="0" w:color="000000"/>
              <w:right w:val="single" w:sz="4" w:space="0" w:color="000000"/>
            </w:tcBorders>
            <w:shd w:val="clear" w:color="C0C0C0" w:fill="D9D9D9"/>
          </w:tcPr>
          <w:p w14:paraId="7705BDF3" w14:textId="02DAA5AF"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Channel</w:t>
            </w:r>
          </w:p>
        </w:tc>
        <w:tc>
          <w:tcPr>
            <w:tcW w:w="761" w:type="dxa"/>
            <w:tcBorders>
              <w:top w:val="single" w:sz="4" w:space="0" w:color="000000"/>
              <w:bottom w:val="single" w:sz="4" w:space="0" w:color="000000"/>
              <w:right w:val="single" w:sz="4" w:space="0" w:color="000000"/>
            </w:tcBorders>
            <w:shd w:val="clear" w:color="C0C0C0" w:fill="D9D9D9"/>
          </w:tcPr>
          <w:p w14:paraId="3255004D" w14:textId="06784C66"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Design</w:t>
            </w:r>
          </w:p>
        </w:tc>
        <w:tc>
          <w:tcPr>
            <w:tcW w:w="940" w:type="dxa"/>
            <w:tcBorders>
              <w:top w:val="single" w:sz="4" w:space="0" w:color="000000"/>
              <w:bottom w:val="single" w:sz="4" w:space="0" w:color="000000"/>
              <w:right w:val="single" w:sz="4" w:space="0" w:color="000000"/>
            </w:tcBorders>
            <w:shd w:val="clear" w:color="C0C0C0" w:fill="D9D9D9"/>
          </w:tcPr>
          <w:p w14:paraId="01F9488B" w14:textId="3257E132"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Ext PA</w:t>
            </w:r>
          </w:p>
        </w:tc>
        <w:tc>
          <w:tcPr>
            <w:tcW w:w="1001" w:type="dxa"/>
            <w:tcBorders>
              <w:top w:val="single" w:sz="4" w:space="0" w:color="000000"/>
              <w:bottom w:val="single" w:sz="4" w:space="0" w:color="000000"/>
              <w:right w:val="single" w:sz="4" w:space="0" w:color="000000"/>
            </w:tcBorders>
            <w:shd w:val="clear" w:color="C0C0C0" w:fill="D9D9D9"/>
          </w:tcPr>
          <w:p w14:paraId="5360A34F" w14:textId="6CDB524A"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Cooling</w:t>
            </w:r>
          </w:p>
        </w:tc>
        <w:tc>
          <w:tcPr>
            <w:tcW w:w="955" w:type="dxa"/>
            <w:tcBorders>
              <w:top w:val="single" w:sz="4" w:space="0" w:color="000000"/>
              <w:bottom w:val="single" w:sz="4" w:space="0" w:color="000000"/>
              <w:right w:val="single" w:sz="4" w:space="0" w:color="000000"/>
            </w:tcBorders>
            <w:shd w:val="clear" w:color="C0C0C0" w:fill="D9D9D9"/>
          </w:tcPr>
          <w:p w14:paraId="3D65EAFD" w14:textId="280FB8C8" w:rsidR="008805B6" w:rsidRPr="001F4B27" w:rsidRDefault="008805B6" w:rsidP="005C3543">
            <w:pPr>
              <w:widowControl w:val="0"/>
              <w:jc w:val="center"/>
              <w:rPr>
                <w:rFonts w:ascii="Calibri" w:hAnsi="Calibri" w:cs="Calibri"/>
                <w:b/>
                <w:bCs/>
                <w:color w:val="000000"/>
                <w:sz w:val="22"/>
                <w:szCs w:val="22"/>
                <w:lang w:val="en-US"/>
              </w:rPr>
            </w:pPr>
            <w:r w:rsidRPr="001F4B27">
              <w:rPr>
                <w:rFonts w:ascii="Calibri" w:hAnsi="Calibri" w:cs="Calibri"/>
                <w:b/>
                <w:bCs/>
                <w:color w:val="000000"/>
                <w:sz w:val="22"/>
                <w:szCs w:val="22"/>
                <w:lang w:val="en-US"/>
              </w:rPr>
              <w:t>Cabinet</w:t>
            </w:r>
          </w:p>
        </w:tc>
      </w:tr>
      <w:tr w:rsidR="008805B6" w:rsidRPr="001F4B27" w14:paraId="6B6DBA4B"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0CD7B97F"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w:t>
            </w:r>
          </w:p>
        </w:tc>
        <w:tc>
          <w:tcPr>
            <w:tcW w:w="1885" w:type="dxa"/>
            <w:tcBorders>
              <w:bottom w:val="single" w:sz="4" w:space="0" w:color="000000"/>
              <w:right w:val="single" w:sz="4" w:space="0" w:color="000000"/>
            </w:tcBorders>
            <w:shd w:val="clear" w:color="auto" w:fill="auto"/>
            <w:vAlign w:val="center"/>
          </w:tcPr>
          <w:p w14:paraId="4AF3F70E"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BELI KRIŽ</w:t>
            </w:r>
          </w:p>
        </w:tc>
        <w:tc>
          <w:tcPr>
            <w:tcW w:w="1250" w:type="dxa"/>
            <w:tcBorders>
              <w:bottom w:val="single" w:sz="4" w:space="0" w:color="000000"/>
              <w:right w:val="single" w:sz="4" w:space="0" w:color="000000"/>
            </w:tcBorders>
            <w:shd w:val="clear" w:color="auto" w:fill="auto"/>
            <w:vAlign w:val="center"/>
          </w:tcPr>
          <w:p w14:paraId="0C59BD9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29F5881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4B73439B"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1FF57C4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27AEA4DD"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71F774A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3D43C1C7" w14:textId="691A2A4F"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7A56CC3D"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6B90C8A1"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w:t>
            </w:r>
          </w:p>
        </w:tc>
        <w:tc>
          <w:tcPr>
            <w:tcW w:w="1885" w:type="dxa"/>
            <w:tcBorders>
              <w:bottom w:val="single" w:sz="4" w:space="0" w:color="000000"/>
              <w:right w:val="single" w:sz="4" w:space="0" w:color="000000"/>
            </w:tcBorders>
            <w:shd w:val="clear" w:color="auto" w:fill="auto"/>
            <w:vAlign w:val="center"/>
          </w:tcPr>
          <w:p w14:paraId="2C6DAC38"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BOČ</w:t>
            </w:r>
          </w:p>
        </w:tc>
        <w:tc>
          <w:tcPr>
            <w:tcW w:w="1250" w:type="dxa"/>
            <w:tcBorders>
              <w:bottom w:val="single" w:sz="4" w:space="0" w:color="000000"/>
              <w:right w:val="single" w:sz="4" w:space="0" w:color="000000"/>
            </w:tcBorders>
            <w:shd w:val="clear" w:color="auto" w:fill="auto"/>
            <w:vAlign w:val="center"/>
          </w:tcPr>
          <w:p w14:paraId="0674B13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37FECBE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44E0FE30"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5A</w:t>
            </w:r>
          </w:p>
        </w:tc>
        <w:tc>
          <w:tcPr>
            <w:tcW w:w="761" w:type="dxa"/>
            <w:tcBorders>
              <w:bottom w:val="single" w:sz="4" w:space="0" w:color="000000"/>
              <w:right w:val="single" w:sz="4" w:space="0" w:color="000000"/>
            </w:tcBorders>
            <w:shd w:val="clear" w:color="auto" w:fill="auto"/>
            <w:vAlign w:val="center"/>
          </w:tcPr>
          <w:p w14:paraId="068443CB"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1B2979B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2130544E"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561EE57D" w14:textId="56221D65"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YES¹</w:t>
            </w:r>
          </w:p>
        </w:tc>
      </w:tr>
      <w:tr w:rsidR="008805B6" w:rsidRPr="001F4B27" w14:paraId="5022258F"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6EE64C9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w:t>
            </w:r>
          </w:p>
        </w:tc>
        <w:tc>
          <w:tcPr>
            <w:tcW w:w="1885" w:type="dxa"/>
            <w:tcBorders>
              <w:bottom w:val="single" w:sz="4" w:space="0" w:color="000000"/>
              <w:right w:val="single" w:sz="4" w:space="0" w:color="000000"/>
            </w:tcBorders>
            <w:shd w:val="clear" w:color="auto" w:fill="auto"/>
            <w:vAlign w:val="center"/>
          </w:tcPr>
          <w:p w14:paraId="14148C88"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IDRIJA 1</w:t>
            </w:r>
          </w:p>
        </w:tc>
        <w:tc>
          <w:tcPr>
            <w:tcW w:w="1250" w:type="dxa"/>
            <w:tcBorders>
              <w:bottom w:val="single" w:sz="4" w:space="0" w:color="000000"/>
              <w:right w:val="single" w:sz="4" w:space="0" w:color="000000"/>
            </w:tcBorders>
            <w:shd w:val="clear" w:color="auto" w:fill="auto"/>
            <w:vAlign w:val="center"/>
          </w:tcPr>
          <w:p w14:paraId="735FEAE3"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6D9C713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25B02F89"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731C6B9D"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245965DD"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14A5A4A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31A98A0F" w14:textId="7CDFB453"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r>
      <w:tr w:rsidR="008805B6" w:rsidRPr="001F4B27" w14:paraId="6BDB0EED"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4907BD0F"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4</w:t>
            </w:r>
          </w:p>
        </w:tc>
        <w:tc>
          <w:tcPr>
            <w:tcW w:w="1885" w:type="dxa"/>
            <w:tcBorders>
              <w:bottom w:val="single" w:sz="4" w:space="0" w:color="000000"/>
              <w:right w:val="single" w:sz="4" w:space="0" w:color="000000"/>
            </w:tcBorders>
            <w:shd w:val="clear" w:color="auto" w:fill="auto"/>
            <w:vAlign w:val="center"/>
          </w:tcPr>
          <w:p w14:paraId="48ECC7AF"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KRANJSKA GORA</w:t>
            </w:r>
          </w:p>
        </w:tc>
        <w:tc>
          <w:tcPr>
            <w:tcW w:w="1250" w:type="dxa"/>
            <w:tcBorders>
              <w:bottom w:val="single" w:sz="4" w:space="0" w:color="000000"/>
              <w:right w:val="single" w:sz="4" w:space="0" w:color="000000"/>
            </w:tcBorders>
            <w:shd w:val="clear" w:color="auto" w:fill="auto"/>
            <w:vAlign w:val="center"/>
          </w:tcPr>
          <w:p w14:paraId="3EB5593E"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430B65A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274745AE"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5A</w:t>
            </w:r>
          </w:p>
        </w:tc>
        <w:tc>
          <w:tcPr>
            <w:tcW w:w="761" w:type="dxa"/>
            <w:tcBorders>
              <w:bottom w:val="single" w:sz="4" w:space="0" w:color="000000"/>
              <w:right w:val="single" w:sz="4" w:space="0" w:color="000000"/>
            </w:tcBorders>
            <w:shd w:val="clear" w:color="auto" w:fill="auto"/>
            <w:vAlign w:val="center"/>
          </w:tcPr>
          <w:p w14:paraId="7448FCC6"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2F162C9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00B9960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6ABCE647" w14:textId="3918FD76"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r>
      <w:tr w:rsidR="008805B6" w:rsidRPr="001F4B27" w14:paraId="518B6024"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4DD89D4C"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5</w:t>
            </w:r>
          </w:p>
        </w:tc>
        <w:tc>
          <w:tcPr>
            <w:tcW w:w="1885" w:type="dxa"/>
            <w:tcBorders>
              <w:bottom w:val="single" w:sz="4" w:space="0" w:color="000000"/>
              <w:right w:val="single" w:sz="4" w:space="0" w:color="000000"/>
            </w:tcBorders>
            <w:shd w:val="clear" w:color="auto" w:fill="auto"/>
            <w:vAlign w:val="center"/>
          </w:tcPr>
          <w:p w14:paraId="0A17488D"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KRIM</w:t>
            </w:r>
          </w:p>
        </w:tc>
        <w:tc>
          <w:tcPr>
            <w:tcW w:w="1250" w:type="dxa"/>
            <w:tcBorders>
              <w:bottom w:val="single" w:sz="4" w:space="0" w:color="000000"/>
              <w:right w:val="single" w:sz="4" w:space="0" w:color="000000"/>
            </w:tcBorders>
            <w:shd w:val="clear" w:color="auto" w:fill="auto"/>
            <w:vAlign w:val="center"/>
          </w:tcPr>
          <w:p w14:paraId="3A46F7D4"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08CD398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600</w:t>
            </w:r>
          </w:p>
        </w:tc>
        <w:tc>
          <w:tcPr>
            <w:tcW w:w="1068" w:type="dxa"/>
            <w:tcBorders>
              <w:bottom w:val="single" w:sz="4" w:space="0" w:color="000000"/>
              <w:right w:val="single" w:sz="4" w:space="0" w:color="000000"/>
            </w:tcBorders>
            <w:shd w:val="clear" w:color="auto" w:fill="auto"/>
            <w:vAlign w:val="center"/>
          </w:tcPr>
          <w:p w14:paraId="4424A5EB"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5A</w:t>
            </w:r>
          </w:p>
        </w:tc>
        <w:tc>
          <w:tcPr>
            <w:tcW w:w="761" w:type="dxa"/>
            <w:tcBorders>
              <w:bottom w:val="single" w:sz="4" w:space="0" w:color="000000"/>
              <w:right w:val="single" w:sz="4" w:space="0" w:color="000000"/>
            </w:tcBorders>
            <w:shd w:val="clear" w:color="auto" w:fill="auto"/>
            <w:vAlign w:val="center"/>
          </w:tcPr>
          <w:p w14:paraId="4CFDF2D9"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455A5DCD"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36CD5BB0"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7F433D16" w14:textId="3A762272"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YES⁵</w:t>
            </w:r>
          </w:p>
        </w:tc>
      </w:tr>
      <w:tr w:rsidR="008805B6" w:rsidRPr="001F4B27" w14:paraId="2C1897F1"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6AF4155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6</w:t>
            </w:r>
          </w:p>
        </w:tc>
        <w:tc>
          <w:tcPr>
            <w:tcW w:w="1885" w:type="dxa"/>
            <w:tcBorders>
              <w:bottom w:val="single" w:sz="4" w:space="0" w:color="000000"/>
              <w:right w:val="single" w:sz="4" w:space="0" w:color="000000"/>
            </w:tcBorders>
            <w:shd w:val="clear" w:color="auto" w:fill="auto"/>
            <w:vAlign w:val="center"/>
          </w:tcPr>
          <w:p w14:paraId="30E2FF99"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KRVAVEC</w:t>
            </w:r>
          </w:p>
        </w:tc>
        <w:tc>
          <w:tcPr>
            <w:tcW w:w="1250" w:type="dxa"/>
            <w:tcBorders>
              <w:bottom w:val="single" w:sz="4" w:space="0" w:color="000000"/>
              <w:right w:val="single" w:sz="4" w:space="0" w:color="000000"/>
            </w:tcBorders>
            <w:shd w:val="clear" w:color="auto" w:fill="auto"/>
            <w:vAlign w:val="center"/>
          </w:tcPr>
          <w:p w14:paraId="0F746089"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11133E1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2A42550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5A</w:t>
            </w:r>
          </w:p>
        </w:tc>
        <w:tc>
          <w:tcPr>
            <w:tcW w:w="761" w:type="dxa"/>
            <w:tcBorders>
              <w:bottom w:val="single" w:sz="4" w:space="0" w:color="000000"/>
              <w:right w:val="single" w:sz="4" w:space="0" w:color="000000"/>
            </w:tcBorders>
            <w:shd w:val="clear" w:color="auto" w:fill="auto"/>
            <w:vAlign w:val="center"/>
          </w:tcPr>
          <w:p w14:paraId="4DC4780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053DB53C"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2B5E689C"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5FDFE9C8" w14:textId="39C42E96"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6B7E4007"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4689BCCF"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7</w:t>
            </w:r>
          </w:p>
        </w:tc>
        <w:tc>
          <w:tcPr>
            <w:tcW w:w="1885" w:type="dxa"/>
            <w:tcBorders>
              <w:bottom w:val="single" w:sz="4" w:space="0" w:color="000000"/>
              <w:right w:val="single" w:sz="4" w:space="0" w:color="000000"/>
            </w:tcBorders>
            <w:shd w:val="clear" w:color="auto" w:fill="auto"/>
            <w:vAlign w:val="center"/>
          </w:tcPr>
          <w:p w14:paraId="2D1D3D3F"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KUK</w:t>
            </w:r>
          </w:p>
        </w:tc>
        <w:tc>
          <w:tcPr>
            <w:tcW w:w="1250" w:type="dxa"/>
            <w:tcBorders>
              <w:bottom w:val="single" w:sz="4" w:space="0" w:color="000000"/>
              <w:right w:val="single" w:sz="4" w:space="0" w:color="000000"/>
            </w:tcBorders>
            <w:shd w:val="clear" w:color="auto" w:fill="auto"/>
            <w:vAlign w:val="center"/>
          </w:tcPr>
          <w:p w14:paraId="55C370E1"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140D041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5261E68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10D5A78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6F88C1C1"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6C7DEF8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365B66A9" w14:textId="5F2BF8D2"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YES²</w:t>
            </w:r>
          </w:p>
        </w:tc>
      </w:tr>
      <w:tr w:rsidR="008805B6" w:rsidRPr="001F4B27" w14:paraId="1A3F045B"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656B3631"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8</w:t>
            </w:r>
          </w:p>
        </w:tc>
        <w:tc>
          <w:tcPr>
            <w:tcW w:w="1885" w:type="dxa"/>
            <w:tcBorders>
              <w:bottom w:val="single" w:sz="4" w:space="0" w:color="000000"/>
              <w:right w:val="single" w:sz="4" w:space="0" w:color="000000"/>
            </w:tcBorders>
            <w:shd w:val="clear" w:color="auto" w:fill="auto"/>
            <w:vAlign w:val="center"/>
          </w:tcPr>
          <w:p w14:paraId="5D0AD422"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KUM</w:t>
            </w:r>
          </w:p>
        </w:tc>
        <w:tc>
          <w:tcPr>
            <w:tcW w:w="1250" w:type="dxa"/>
            <w:tcBorders>
              <w:bottom w:val="single" w:sz="4" w:space="0" w:color="000000"/>
              <w:right w:val="single" w:sz="4" w:space="0" w:color="000000"/>
            </w:tcBorders>
            <w:shd w:val="clear" w:color="auto" w:fill="auto"/>
            <w:vAlign w:val="center"/>
          </w:tcPr>
          <w:p w14:paraId="0379107F"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33AA35F8"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23E549BB"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5A</w:t>
            </w:r>
          </w:p>
        </w:tc>
        <w:tc>
          <w:tcPr>
            <w:tcW w:w="761" w:type="dxa"/>
            <w:tcBorders>
              <w:bottom w:val="single" w:sz="4" w:space="0" w:color="000000"/>
              <w:right w:val="single" w:sz="4" w:space="0" w:color="000000"/>
            </w:tcBorders>
            <w:shd w:val="clear" w:color="auto" w:fill="auto"/>
            <w:vAlign w:val="center"/>
          </w:tcPr>
          <w:p w14:paraId="2E4A4E3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73A7988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7F93593E"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52D3966F" w14:textId="417D5319"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233186A8"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7E96DD56"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9</w:t>
            </w:r>
          </w:p>
        </w:tc>
        <w:tc>
          <w:tcPr>
            <w:tcW w:w="1885" w:type="dxa"/>
            <w:tcBorders>
              <w:bottom w:val="single" w:sz="4" w:space="0" w:color="000000"/>
              <w:right w:val="single" w:sz="4" w:space="0" w:color="000000"/>
            </w:tcBorders>
            <w:shd w:val="clear" w:color="auto" w:fill="auto"/>
            <w:vAlign w:val="center"/>
          </w:tcPr>
          <w:p w14:paraId="7CB63AFA"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 xml:space="preserve">LAŠKO 1 MALIČ </w:t>
            </w:r>
          </w:p>
        </w:tc>
        <w:tc>
          <w:tcPr>
            <w:tcW w:w="1250" w:type="dxa"/>
            <w:tcBorders>
              <w:bottom w:val="single" w:sz="4" w:space="0" w:color="000000"/>
              <w:right w:val="single" w:sz="4" w:space="0" w:color="000000"/>
            </w:tcBorders>
            <w:shd w:val="clear" w:color="auto" w:fill="auto"/>
            <w:vAlign w:val="center"/>
          </w:tcPr>
          <w:p w14:paraId="76018A1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00893B01"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2BA9455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5A</w:t>
            </w:r>
          </w:p>
        </w:tc>
        <w:tc>
          <w:tcPr>
            <w:tcW w:w="761" w:type="dxa"/>
            <w:tcBorders>
              <w:bottom w:val="single" w:sz="4" w:space="0" w:color="000000"/>
              <w:right w:val="single" w:sz="4" w:space="0" w:color="000000"/>
            </w:tcBorders>
            <w:shd w:val="clear" w:color="auto" w:fill="auto"/>
            <w:vAlign w:val="center"/>
          </w:tcPr>
          <w:p w14:paraId="17D517DC"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65011352"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754F226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77E83B22" w14:textId="33F286A1"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YES⁸</w:t>
            </w:r>
          </w:p>
        </w:tc>
      </w:tr>
      <w:tr w:rsidR="008805B6" w:rsidRPr="001F4B27" w14:paraId="50CABA7D"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3E07A5E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10</w:t>
            </w:r>
          </w:p>
        </w:tc>
        <w:tc>
          <w:tcPr>
            <w:tcW w:w="1885" w:type="dxa"/>
            <w:tcBorders>
              <w:bottom w:val="single" w:sz="4" w:space="0" w:color="000000"/>
              <w:right w:val="single" w:sz="4" w:space="0" w:color="000000"/>
            </w:tcBorders>
            <w:shd w:val="clear" w:color="auto" w:fill="auto"/>
            <w:vAlign w:val="center"/>
          </w:tcPr>
          <w:p w14:paraId="4673BA8C"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LJUBLJANA 3</w:t>
            </w:r>
          </w:p>
        </w:tc>
        <w:tc>
          <w:tcPr>
            <w:tcW w:w="1250" w:type="dxa"/>
            <w:tcBorders>
              <w:bottom w:val="single" w:sz="4" w:space="0" w:color="000000"/>
              <w:right w:val="single" w:sz="4" w:space="0" w:color="000000"/>
            </w:tcBorders>
            <w:shd w:val="clear" w:color="auto" w:fill="auto"/>
            <w:vAlign w:val="center"/>
          </w:tcPr>
          <w:p w14:paraId="60C878D4"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241C6FF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71FFE62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5A</w:t>
            </w:r>
          </w:p>
        </w:tc>
        <w:tc>
          <w:tcPr>
            <w:tcW w:w="761" w:type="dxa"/>
            <w:tcBorders>
              <w:bottom w:val="single" w:sz="4" w:space="0" w:color="000000"/>
              <w:right w:val="single" w:sz="4" w:space="0" w:color="000000"/>
            </w:tcBorders>
            <w:shd w:val="clear" w:color="auto" w:fill="auto"/>
            <w:vAlign w:val="center"/>
          </w:tcPr>
          <w:p w14:paraId="012DC323"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53A3BC2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4B7604F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09A9C3D7" w14:textId="123D87BA"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YES³</w:t>
            </w:r>
          </w:p>
        </w:tc>
      </w:tr>
      <w:tr w:rsidR="008805B6" w:rsidRPr="001F4B27" w14:paraId="19FDE970"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0C612DC5"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11</w:t>
            </w:r>
          </w:p>
        </w:tc>
        <w:tc>
          <w:tcPr>
            <w:tcW w:w="1885" w:type="dxa"/>
            <w:tcBorders>
              <w:bottom w:val="single" w:sz="4" w:space="0" w:color="000000"/>
              <w:right w:val="single" w:sz="4" w:space="0" w:color="000000"/>
            </w:tcBorders>
            <w:shd w:val="clear" w:color="auto" w:fill="auto"/>
            <w:vAlign w:val="center"/>
          </w:tcPr>
          <w:p w14:paraId="0725A8AD"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NANOS</w:t>
            </w:r>
          </w:p>
        </w:tc>
        <w:tc>
          <w:tcPr>
            <w:tcW w:w="1250" w:type="dxa"/>
            <w:tcBorders>
              <w:bottom w:val="single" w:sz="4" w:space="0" w:color="000000"/>
              <w:right w:val="single" w:sz="4" w:space="0" w:color="000000"/>
            </w:tcBorders>
            <w:shd w:val="clear" w:color="auto" w:fill="auto"/>
            <w:vAlign w:val="center"/>
          </w:tcPr>
          <w:p w14:paraId="4AC49A9C"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1B194B0E"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1800</w:t>
            </w:r>
          </w:p>
        </w:tc>
        <w:tc>
          <w:tcPr>
            <w:tcW w:w="1068" w:type="dxa"/>
            <w:tcBorders>
              <w:bottom w:val="single" w:sz="4" w:space="0" w:color="000000"/>
              <w:right w:val="single" w:sz="4" w:space="0" w:color="000000"/>
            </w:tcBorders>
            <w:shd w:val="clear" w:color="auto" w:fill="auto"/>
            <w:vAlign w:val="center"/>
          </w:tcPr>
          <w:p w14:paraId="34610844"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0986EAAE"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17E5BDC0"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3</w:t>
            </w:r>
          </w:p>
        </w:tc>
        <w:tc>
          <w:tcPr>
            <w:tcW w:w="1001" w:type="dxa"/>
            <w:tcBorders>
              <w:bottom w:val="single" w:sz="4" w:space="0" w:color="000000"/>
              <w:right w:val="single" w:sz="4" w:space="0" w:color="000000"/>
            </w:tcBorders>
            <w:shd w:val="clear" w:color="auto" w:fill="auto"/>
            <w:vAlign w:val="center"/>
          </w:tcPr>
          <w:p w14:paraId="63AD2C7D"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0590AB07" w14:textId="701F1623"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7EF74814"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3CF1228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12</w:t>
            </w:r>
          </w:p>
        </w:tc>
        <w:tc>
          <w:tcPr>
            <w:tcW w:w="1885" w:type="dxa"/>
            <w:tcBorders>
              <w:bottom w:val="single" w:sz="4" w:space="0" w:color="000000"/>
              <w:right w:val="single" w:sz="4" w:space="0" w:color="000000"/>
            </w:tcBorders>
            <w:shd w:val="clear" w:color="auto" w:fill="auto"/>
            <w:vAlign w:val="center"/>
          </w:tcPr>
          <w:p w14:paraId="09C5D79B"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PLEŠIVEC</w:t>
            </w:r>
          </w:p>
        </w:tc>
        <w:tc>
          <w:tcPr>
            <w:tcW w:w="1250" w:type="dxa"/>
            <w:tcBorders>
              <w:bottom w:val="single" w:sz="4" w:space="0" w:color="000000"/>
              <w:right w:val="single" w:sz="4" w:space="0" w:color="000000"/>
            </w:tcBorders>
            <w:shd w:val="clear" w:color="auto" w:fill="auto"/>
            <w:vAlign w:val="center"/>
          </w:tcPr>
          <w:p w14:paraId="05ED0AE3"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07176CA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28AF354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5A</w:t>
            </w:r>
          </w:p>
        </w:tc>
        <w:tc>
          <w:tcPr>
            <w:tcW w:w="761" w:type="dxa"/>
            <w:tcBorders>
              <w:bottom w:val="single" w:sz="4" w:space="0" w:color="000000"/>
              <w:right w:val="single" w:sz="4" w:space="0" w:color="000000"/>
            </w:tcBorders>
            <w:shd w:val="clear" w:color="auto" w:fill="auto"/>
            <w:vAlign w:val="center"/>
          </w:tcPr>
          <w:p w14:paraId="649BC7F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47546E5C"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0D1A8868"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DEFAE1C" w14:textId="7A4ACAF2"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756713C1"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6F951449"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13</w:t>
            </w:r>
          </w:p>
        </w:tc>
        <w:tc>
          <w:tcPr>
            <w:tcW w:w="1885" w:type="dxa"/>
            <w:tcBorders>
              <w:bottom w:val="single" w:sz="4" w:space="0" w:color="000000"/>
              <w:right w:val="single" w:sz="4" w:space="0" w:color="000000"/>
            </w:tcBorders>
            <w:shd w:val="clear" w:color="auto" w:fill="auto"/>
            <w:vAlign w:val="center"/>
          </w:tcPr>
          <w:p w14:paraId="4538197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POHORJE</w:t>
            </w:r>
          </w:p>
        </w:tc>
        <w:tc>
          <w:tcPr>
            <w:tcW w:w="1250" w:type="dxa"/>
            <w:tcBorders>
              <w:bottom w:val="single" w:sz="4" w:space="0" w:color="000000"/>
              <w:right w:val="single" w:sz="4" w:space="0" w:color="000000"/>
            </w:tcBorders>
            <w:shd w:val="clear" w:color="auto" w:fill="auto"/>
            <w:vAlign w:val="center"/>
          </w:tcPr>
          <w:p w14:paraId="14351E08"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77B62B4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22A7DEA0"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5A</w:t>
            </w:r>
          </w:p>
        </w:tc>
        <w:tc>
          <w:tcPr>
            <w:tcW w:w="761" w:type="dxa"/>
            <w:tcBorders>
              <w:bottom w:val="single" w:sz="4" w:space="0" w:color="000000"/>
              <w:right w:val="single" w:sz="4" w:space="0" w:color="000000"/>
            </w:tcBorders>
            <w:shd w:val="clear" w:color="auto" w:fill="auto"/>
            <w:vAlign w:val="center"/>
          </w:tcPr>
          <w:p w14:paraId="1D1455B4"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302888F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1E1C77B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529F349" w14:textId="1755F916"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5097041F"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0E6DC3F5"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14</w:t>
            </w:r>
          </w:p>
        </w:tc>
        <w:tc>
          <w:tcPr>
            <w:tcW w:w="1885" w:type="dxa"/>
            <w:tcBorders>
              <w:bottom w:val="single" w:sz="4" w:space="0" w:color="000000"/>
              <w:right w:val="single" w:sz="4" w:space="0" w:color="000000"/>
            </w:tcBorders>
            <w:shd w:val="clear" w:color="auto" w:fill="auto"/>
            <w:vAlign w:val="center"/>
          </w:tcPr>
          <w:p w14:paraId="240356C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SKALNICA</w:t>
            </w:r>
          </w:p>
        </w:tc>
        <w:tc>
          <w:tcPr>
            <w:tcW w:w="1250" w:type="dxa"/>
            <w:tcBorders>
              <w:bottom w:val="single" w:sz="4" w:space="0" w:color="000000"/>
              <w:right w:val="single" w:sz="4" w:space="0" w:color="000000"/>
            </w:tcBorders>
            <w:shd w:val="clear" w:color="auto" w:fill="auto"/>
            <w:vAlign w:val="center"/>
          </w:tcPr>
          <w:p w14:paraId="2F2438A1"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7A6F949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25A42DEA"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26822162"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694768FE"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7393C18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0674F992" w14:textId="674C6BDA"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YES⁴</w:t>
            </w:r>
          </w:p>
        </w:tc>
      </w:tr>
      <w:tr w:rsidR="008805B6" w:rsidRPr="001F4B27" w14:paraId="49094B1D"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4C85E7F0"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15</w:t>
            </w:r>
          </w:p>
        </w:tc>
        <w:tc>
          <w:tcPr>
            <w:tcW w:w="1885" w:type="dxa"/>
            <w:tcBorders>
              <w:bottom w:val="single" w:sz="4" w:space="0" w:color="000000"/>
              <w:right w:val="single" w:sz="4" w:space="0" w:color="000000"/>
            </w:tcBorders>
            <w:shd w:val="clear" w:color="auto" w:fill="auto"/>
            <w:vAlign w:val="center"/>
          </w:tcPr>
          <w:p w14:paraId="481FB16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SLAVNIK</w:t>
            </w:r>
          </w:p>
        </w:tc>
        <w:tc>
          <w:tcPr>
            <w:tcW w:w="1250" w:type="dxa"/>
            <w:tcBorders>
              <w:bottom w:val="single" w:sz="4" w:space="0" w:color="000000"/>
              <w:right w:val="single" w:sz="4" w:space="0" w:color="000000"/>
            </w:tcBorders>
            <w:shd w:val="clear" w:color="auto" w:fill="auto"/>
            <w:vAlign w:val="center"/>
          </w:tcPr>
          <w:p w14:paraId="02E4FC9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0321E2F3"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600</w:t>
            </w:r>
          </w:p>
        </w:tc>
        <w:tc>
          <w:tcPr>
            <w:tcW w:w="1068" w:type="dxa"/>
            <w:tcBorders>
              <w:bottom w:val="single" w:sz="4" w:space="0" w:color="000000"/>
              <w:right w:val="single" w:sz="4" w:space="0" w:color="000000"/>
            </w:tcBorders>
            <w:shd w:val="clear" w:color="auto" w:fill="auto"/>
            <w:vAlign w:val="center"/>
          </w:tcPr>
          <w:p w14:paraId="460C4205"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5F4D8711"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3C43926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07557E73"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75E0B83F" w14:textId="6236A74A"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YES⁶</w:t>
            </w:r>
          </w:p>
        </w:tc>
      </w:tr>
      <w:tr w:rsidR="008805B6" w:rsidRPr="001F4B27" w14:paraId="428F906F"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049365B0"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16</w:t>
            </w:r>
          </w:p>
        </w:tc>
        <w:tc>
          <w:tcPr>
            <w:tcW w:w="1885" w:type="dxa"/>
            <w:tcBorders>
              <w:bottom w:val="single" w:sz="4" w:space="0" w:color="000000"/>
              <w:right w:val="single" w:sz="4" w:space="0" w:color="000000"/>
            </w:tcBorders>
            <w:shd w:val="clear" w:color="auto" w:fill="auto"/>
            <w:vAlign w:val="center"/>
          </w:tcPr>
          <w:p w14:paraId="25B0D5B9"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TINJAN</w:t>
            </w:r>
          </w:p>
        </w:tc>
        <w:tc>
          <w:tcPr>
            <w:tcW w:w="1250" w:type="dxa"/>
            <w:tcBorders>
              <w:bottom w:val="single" w:sz="4" w:space="0" w:color="000000"/>
              <w:right w:val="single" w:sz="4" w:space="0" w:color="000000"/>
            </w:tcBorders>
            <w:shd w:val="clear" w:color="auto" w:fill="auto"/>
            <w:vAlign w:val="center"/>
          </w:tcPr>
          <w:p w14:paraId="0C03EA4F"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014E4083"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600</w:t>
            </w:r>
          </w:p>
        </w:tc>
        <w:tc>
          <w:tcPr>
            <w:tcW w:w="1068" w:type="dxa"/>
            <w:tcBorders>
              <w:bottom w:val="single" w:sz="4" w:space="0" w:color="000000"/>
              <w:right w:val="single" w:sz="4" w:space="0" w:color="000000"/>
            </w:tcBorders>
            <w:shd w:val="clear" w:color="auto" w:fill="auto"/>
            <w:vAlign w:val="center"/>
          </w:tcPr>
          <w:p w14:paraId="320DA57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6C</w:t>
            </w:r>
          </w:p>
        </w:tc>
        <w:tc>
          <w:tcPr>
            <w:tcW w:w="761" w:type="dxa"/>
            <w:tcBorders>
              <w:bottom w:val="single" w:sz="4" w:space="0" w:color="000000"/>
              <w:right w:val="single" w:sz="4" w:space="0" w:color="000000"/>
            </w:tcBorders>
            <w:shd w:val="clear" w:color="auto" w:fill="auto"/>
            <w:vAlign w:val="center"/>
          </w:tcPr>
          <w:p w14:paraId="5092028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0C77C5C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69EB457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01D424AC" w14:textId="0CD421C8"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YES⁷</w:t>
            </w:r>
          </w:p>
        </w:tc>
      </w:tr>
      <w:tr w:rsidR="008805B6" w:rsidRPr="001F4B27" w14:paraId="6D5C9537"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18A4C3C7"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17</w:t>
            </w:r>
          </w:p>
        </w:tc>
        <w:tc>
          <w:tcPr>
            <w:tcW w:w="1885" w:type="dxa"/>
            <w:tcBorders>
              <w:bottom w:val="single" w:sz="4" w:space="0" w:color="000000"/>
              <w:right w:val="single" w:sz="4" w:space="0" w:color="000000"/>
            </w:tcBorders>
            <w:shd w:val="clear" w:color="auto" w:fill="auto"/>
            <w:vAlign w:val="center"/>
          </w:tcPr>
          <w:p w14:paraId="03F75E6C"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TOLMIN</w:t>
            </w:r>
          </w:p>
        </w:tc>
        <w:tc>
          <w:tcPr>
            <w:tcW w:w="1250" w:type="dxa"/>
            <w:tcBorders>
              <w:bottom w:val="single" w:sz="4" w:space="0" w:color="000000"/>
              <w:right w:val="single" w:sz="4" w:space="0" w:color="000000"/>
            </w:tcBorders>
            <w:shd w:val="clear" w:color="auto" w:fill="auto"/>
            <w:vAlign w:val="center"/>
          </w:tcPr>
          <w:p w14:paraId="43EE006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2569D7E9"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135</w:t>
            </w:r>
          </w:p>
        </w:tc>
        <w:tc>
          <w:tcPr>
            <w:tcW w:w="1068" w:type="dxa"/>
            <w:tcBorders>
              <w:bottom w:val="single" w:sz="4" w:space="0" w:color="000000"/>
              <w:right w:val="single" w:sz="4" w:space="0" w:color="000000"/>
            </w:tcBorders>
            <w:shd w:val="clear" w:color="auto" w:fill="auto"/>
            <w:vAlign w:val="center"/>
          </w:tcPr>
          <w:p w14:paraId="688CD0A5"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7D2D4352"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w:t>
            </w:r>
          </w:p>
        </w:tc>
        <w:tc>
          <w:tcPr>
            <w:tcW w:w="940" w:type="dxa"/>
            <w:tcBorders>
              <w:bottom w:val="single" w:sz="4" w:space="0" w:color="000000"/>
              <w:right w:val="single" w:sz="4" w:space="0" w:color="000000"/>
            </w:tcBorders>
            <w:shd w:val="clear" w:color="auto" w:fill="auto"/>
            <w:vAlign w:val="center"/>
          </w:tcPr>
          <w:p w14:paraId="4C7CAAE2"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c>
          <w:tcPr>
            <w:tcW w:w="1001" w:type="dxa"/>
            <w:tcBorders>
              <w:bottom w:val="single" w:sz="4" w:space="0" w:color="000000"/>
              <w:right w:val="single" w:sz="4" w:space="0" w:color="000000"/>
            </w:tcBorders>
            <w:shd w:val="clear" w:color="auto" w:fill="auto"/>
            <w:vAlign w:val="center"/>
          </w:tcPr>
          <w:p w14:paraId="65B470F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565DF3BE" w14:textId="4F8C06A4"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YES⁹</w:t>
            </w:r>
          </w:p>
        </w:tc>
      </w:tr>
      <w:tr w:rsidR="008805B6" w:rsidRPr="001F4B27" w14:paraId="16975549"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13D54CFA"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18</w:t>
            </w:r>
          </w:p>
        </w:tc>
        <w:tc>
          <w:tcPr>
            <w:tcW w:w="1885" w:type="dxa"/>
            <w:tcBorders>
              <w:bottom w:val="single" w:sz="4" w:space="0" w:color="000000"/>
              <w:right w:val="single" w:sz="4" w:space="0" w:color="000000"/>
            </w:tcBorders>
            <w:shd w:val="clear" w:color="auto" w:fill="auto"/>
            <w:vAlign w:val="center"/>
          </w:tcPr>
          <w:p w14:paraId="78F6DF2B"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TRDINOV VRH</w:t>
            </w:r>
          </w:p>
        </w:tc>
        <w:tc>
          <w:tcPr>
            <w:tcW w:w="1250" w:type="dxa"/>
            <w:tcBorders>
              <w:bottom w:val="single" w:sz="4" w:space="0" w:color="000000"/>
              <w:right w:val="single" w:sz="4" w:space="0" w:color="000000"/>
            </w:tcBorders>
            <w:shd w:val="clear" w:color="auto" w:fill="auto"/>
            <w:vAlign w:val="center"/>
          </w:tcPr>
          <w:p w14:paraId="31DC7859"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458C3E2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1800</w:t>
            </w:r>
          </w:p>
        </w:tc>
        <w:tc>
          <w:tcPr>
            <w:tcW w:w="1068" w:type="dxa"/>
            <w:tcBorders>
              <w:bottom w:val="single" w:sz="4" w:space="0" w:color="000000"/>
              <w:right w:val="single" w:sz="4" w:space="0" w:color="000000"/>
            </w:tcBorders>
            <w:shd w:val="clear" w:color="auto" w:fill="auto"/>
            <w:vAlign w:val="center"/>
          </w:tcPr>
          <w:p w14:paraId="3038E92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5A</w:t>
            </w:r>
          </w:p>
        </w:tc>
        <w:tc>
          <w:tcPr>
            <w:tcW w:w="761" w:type="dxa"/>
            <w:tcBorders>
              <w:bottom w:val="single" w:sz="4" w:space="0" w:color="000000"/>
              <w:right w:val="single" w:sz="4" w:space="0" w:color="000000"/>
            </w:tcBorders>
            <w:shd w:val="clear" w:color="auto" w:fill="auto"/>
            <w:vAlign w:val="center"/>
          </w:tcPr>
          <w:p w14:paraId="12567E74"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1B3DDB7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3</w:t>
            </w:r>
          </w:p>
        </w:tc>
        <w:tc>
          <w:tcPr>
            <w:tcW w:w="1001" w:type="dxa"/>
            <w:tcBorders>
              <w:bottom w:val="single" w:sz="4" w:space="0" w:color="000000"/>
              <w:right w:val="single" w:sz="4" w:space="0" w:color="000000"/>
            </w:tcBorders>
            <w:shd w:val="clear" w:color="auto" w:fill="auto"/>
            <w:vAlign w:val="center"/>
          </w:tcPr>
          <w:p w14:paraId="2F194E5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78DECE25" w14:textId="7978E138"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1FD2E7DD"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46AF7E1A"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19</w:t>
            </w:r>
          </w:p>
        </w:tc>
        <w:tc>
          <w:tcPr>
            <w:tcW w:w="1885" w:type="dxa"/>
            <w:tcBorders>
              <w:bottom w:val="single" w:sz="4" w:space="0" w:color="000000"/>
              <w:right w:val="single" w:sz="4" w:space="0" w:color="000000"/>
            </w:tcBorders>
            <w:shd w:val="clear" w:color="auto" w:fill="auto"/>
            <w:vAlign w:val="center"/>
          </w:tcPr>
          <w:p w14:paraId="55858835"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VOGEL</w:t>
            </w:r>
          </w:p>
        </w:tc>
        <w:tc>
          <w:tcPr>
            <w:tcW w:w="1250" w:type="dxa"/>
            <w:tcBorders>
              <w:bottom w:val="single" w:sz="4" w:space="0" w:color="000000"/>
              <w:right w:val="single" w:sz="4" w:space="0" w:color="000000"/>
            </w:tcBorders>
            <w:shd w:val="clear" w:color="auto" w:fill="auto"/>
            <w:vAlign w:val="center"/>
          </w:tcPr>
          <w:p w14:paraId="7EC72E2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w:t>
            </w:r>
          </w:p>
        </w:tc>
        <w:tc>
          <w:tcPr>
            <w:tcW w:w="1067" w:type="dxa"/>
            <w:tcBorders>
              <w:bottom w:val="single" w:sz="4" w:space="0" w:color="000000"/>
              <w:right w:val="single" w:sz="4" w:space="0" w:color="000000"/>
            </w:tcBorders>
            <w:shd w:val="clear" w:color="auto" w:fill="auto"/>
            <w:vAlign w:val="center"/>
          </w:tcPr>
          <w:p w14:paraId="19B515F0"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53174DA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6C</w:t>
            </w:r>
          </w:p>
        </w:tc>
        <w:tc>
          <w:tcPr>
            <w:tcW w:w="761" w:type="dxa"/>
            <w:tcBorders>
              <w:bottom w:val="single" w:sz="4" w:space="0" w:color="000000"/>
              <w:right w:val="single" w:sz="4" w:space="0" w:color="000000"/>
            </w:tcBorders>
            <w:shd w:val="clear" w:color="auto" w:fill="auto"/>
            <w:vAlign w:val="center"/>
          </w:tcPr>
          <w:p w14:paraId="400C26F0"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2D3EA266"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56E8FB6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3013173" w14:textId="1B1783F8"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r>
      <w:tr w:rsidR="008805B6" w:rsidRPr="001F4B27" w14:paraId="17B86066"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7915D004"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20</w:t>
            </w:r>
          </w:p>
        </w:tc>
        <w:tc>
          <w:tcPr>
            <w:tcW w:w="1885" w:type="dxa"/>
            <w:tcBorders>
              <w:bottom w:val="single" w:sz="4" w:space="0" w:color="000000"/>
              <w:right w:val="single" w:sz="4" w:space="0" w:color="000000"/>
            </w:tcBorders>
            <w:shd w:val="clear" w:color="auto" w:fill="auto"/>
            <w:vAlign w:val="center"/>
          </w:tcPr>
          <w:p w14:paraId="54DA1546"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BELI KRIŽ</w:t>
            </w:r>
          </w:p>
        </w:tc>
        <w:tc>
          <w:tcPr>
            <w:tcW w:w="1250" w:type="dxa"/>
            <w:tcBorders>
              <w:bottom w:val="single" w:sz="4" w:space="0" w:color="000000"/>
              <w:right w:val="single" w:sz="4" w:space="0" w:color="000000"/>
            </w:tcBorders>
            <w:shd w:val="clear" w:color="auto" w:fill="auto"/>
            <w:vAlign w:val="center"/>
          </w:tcPr>
          <w:p w14:paraId="4D6F06F4" w14:textId="0EDB24B3"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11A47E9F"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6E9A64B0"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3415A65B"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3D9BB29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19205521"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086EA4E3" w14:textId="077A5825"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3CEB44B8"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1756EAEB"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21</w:t>
            </w:r>
          </w:p>
        </w:tc>
        <w:tc>
          <w:tcPr>
            <w:tcW w:w="1885" w:type="dxa"/>
            <w:tcBorders>
              <w:bottom w:val="single" w:sz="4" w:space="0" w:color="000000"/>
              <w:right w:val="single" w:sz="4" w:space="0" w:color="000000"/>
            </w:tcBorders>
            <w:shd w:val="clear" w:color="auto" w:fill="auto"/>
            <w:vAlign w:val="center"/>
          </w:tcPr>
          <w:p w14:paraId="7C7F063F"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BOČ</w:t>
            </w:r>
          </w:p>
        </w:tc>
        <w:tc>
          <w:tcPr>
            <w:tcW w:w="1250" w:type="dxa"/>
            <w:tcBorders>
              <w:bottom w:val="single" w:sz="4" w:space="0" w:color="000000"/>
              <w:right w:val="single" w:sz="4" w:space="0" w:color="000000"/>
            </w:tcBorders>
            <w:shd w:val="clear" w:color="auto" w:fill="auto"/>
            <w:vAlign w:val="center"/>
          </w:tcPr>
          <w:p w14:paraId="301F86AA" w14:textId="1DA84F5B"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2E9D7873"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6A2296D6"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5B</w:t>
            </w:r>
          </w:p>
        </w:tc>
        <w:tc>
          <w:tcPr>
            <w:tcW w:w="761" w:type="dxa"/>
            <w:tcBorders>
              <w:bottom w:val="single" w:sz="4" w:space="0" w:color="000000"/>
              <w:right w:val="single" w:sz="4" w:space="0" w:color="000000"/>
            </w:tcBorders>
            <w:shd w:val="clear" w:color="auto" w:fill="auto"/>
            <w:vAlign w:val="center"/>
          </w:tcPr>
          <w:p w14:paraId="4C017F63"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7080C52A"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1718D20C"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2E3EDE84" w14:textId="3ADDB0CB"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-¹</w:t>
            </w:r>
          </w:p>
        </w:tc>
      </w:tr>
      <w:tr w:rsidR="008805B6" w:rsidRPr="001F4B27" w14:paraId="7329AEDC"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28B82DB9"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22</w:t>
            </w:r>
          </w:p>
        </w:tc>
        <w:tc>
          <w:tcPr>
            <w:tcW w:w="1885" w:type="dxa"/>
            <w:tcBorders>
              <w:bottom w:val="single" w:sz="4" w:space="0" w:color="000000"/>
              <w:right w:val="single" w:sz="4" w:space="0" w:color="000000"/>
            </w:tcBorders>
            <w:shd w:val="clear" w:color="auto" w:fill="auto"/>
            <w:vAlign w:val="center"/>
          </w:tcPr>
          <w:p w14:paraId="3CBED4BE"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IDRIJA 1</w:t>
            </w:r>
          </w:p>
        </w:tc>
        <w:tc>
          <w:tcPr>
            <w:tcW w:w="1250" w:type="dxa"/>
            <w:tcBorders>
              <w:bottom w:val="single" w:sz="4" w:space="0" w:color="000000"/>
              <w:right w:val="single" w:sz="4" w:space="0" w:color="000000"/>
            </w:tcBorders>
            <w:shd w:val="clear" w:color="auto" w:fill="auto"/>
            <w:vAlign w:val="center"/>
          </w:tcPr>
          <w:p w14:paraId="7FF4623F" w14:textId="59D59418"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4A7FC8EC"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234BF47B"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33EED7FE"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6CE105C9"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0FA7DA0C"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3564B2BC" w14:textId="19188D2B"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r>
      <w:tr w:rsidR="008805B6" w:rsidRPr="001F4B27" w14:paraId="050CD77F"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21262296"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23</w:t>
            </w:r>
          </w:p>
        </w:tc>
        <w:tc>
          <w:tcPr>
            <w:tcW w:w="1885" w:type="dxa"/>
            <w:tcBorders>
              <w:bottom w:val="single" w:sz="4" w:space="0" w:color="000000"/>
              <w:right w:val="single" w:sz="4" w:space="0" w:color="000000"/>
            </w:tcBorders>
            <w:shd w:val="clear" w:color="auto" w:fill="auto"/>
            <w:vAlign w:val="center"/>
          </w:tcPr>
          <w:p w14:paraId="4F09A74A"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KRANJSKA GORA</w:t>
            </w:r>
          </w:p>
        </w:tc>
        <w:tc>
          <w:tcPr>
            <w:tcW w:w="1250" w:type="dxa"/>
            <w:tcBorders>
              <w:bottom w:val="single" w:sz="4" w:space="0" w:color="000000"/>
              <w:right w:val="single" w:sz="4" w:space="0" w:color="000000"/>
            </w:tcBorders>
            <w:shd w:val="clear" w:color="auto" w:fill="auto"/>
            <w:vAlign w:val="center"/>
          </w:tcPr>
          <w:p w14:paraId="406390B5" w14:textId="06418380"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67999833"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0A70C069"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5B</w:t>
            </w:r>
          </w:p>
        </w:tc>
        <w:tc>
          <w:tcPr>
            <w:tcW w:w="761" w:type="dxa"/>
            <w:tcBorders>
              <w:bottom w:val="single" w:sz="4" w:space="0" w:color="000000"/>
              <w:right w:val="single" w:sz="4" w:space="0" w:color="000000"/>
            </w:tcBorders>
            <w:shd w:val="clear" w:color="auto" w:fill="auto"/>
            <w:vAlign w:val="center"/>
          </w:tcPr>
          <w:p w14:paraId="2292347E"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5DF4900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0A46369C"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2A9BEE3" w14:textId="4FD1778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r>
      <w:tr w:rsidR="008805B6" w:rsidRPr="001F4B27" w14:paraId="1E22F1BB"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58B3CC1F"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24</w:t>
            </w:r>
          </w:p>
        </w:tc>
        <w:tc>
          <w:tcPr>
            <w:tcW w:w="1885" w:type="dxa"/>
            <w:tcBorders>
              <w:bottom w:val="single" w:sz="4" w:space="0" w:color="000000"/>
              <w:right w:val="single" w:sz="4" w:space="0" w:color="000000"/>
            </w:tcBorders>
            <w:shd w:val="clear" w:color="auto" w:fill="auto"/>
            <w:vAlign w:val="center"/>
          </w:tcPr>
          <w:p w14:paraId="04AAA8D1"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KRIM</w:t>
            </w:r>
          </w:p>
        </w:tc>
        <w:tc>
          <w:tcPr>
            <w:tcW w:w="1250" w:type="dxa"/>
            <w:tcBorders>
              <w:bottom w:val="single" w:sz="4" w:space="0" w:color="000000"/>
              <w:right w:val="single" w:sz="4" w:space="0" w:color="000000"/>
            </w:tcBorders>
            <w:shd w:val="clear" w:color="auto" w:fill="auto"/>
            <w:vAlign w:val="center"/>
          </w:tcPr>
          <w:p w14:paraId="221B0E74" w14:textId="36FD4D5A"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20A9E83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600</w:t>
            </w:r>
          </w:p>
        </w:tc>
        <w:tc>
          <w:tcPr>
            <w:tcW w:w="1068" w:type="dxa"/>
            <w:tcBorders>
              <w:bottom w:val="single" w:sz="4" w:space="0" w:color="000000"/>
              <w:right w:val="single" w:sz="4" w:space="0" w:color="000000"/>
            </w:tcBorders>
            <w:shd w:val="clear" w:color="auto" w:fill="auto"/>
            <w:vAlign w:val="center"/>
          </w:tcPr>
          <w:p w14:paraId="313E5974"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5B</w:t>
            </w:r>
          </w:p>
        </w:tc>
        <w:tc>
          <w:tcPr>
            <w:tcW w:w="761" w:type="dxa"/>
            <w:tcBorders>
              <w:bottom w:val="single" w:sz="4" w:space="0" w:color="000000"/>
              <w:right w:val="single" w:sz="4" w:space="0" w:color="000000"/>
            </w:tcBorders>
            <w:shd w:val="clear" w:color="auto" w:fill="auto"/>
            <w:vAlign w:val="center"/>
          </w:tcPr>
          <w:p w14:paraId="3FFA8EF5"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0A4B225A"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7F7185E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12AB307" w14:textId="7C1FB8DE"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-⁵</w:t>
            </w:r>
          </w:p>
        </w:tc>
      </w:tr>
      <w:tr w:rsidR="008805B6" w:rsidRPr="001F4B27" w14:paraId="55EC9ECE"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3DA052C6"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25</w:t>
            </w:r>
          </w:p>
        </w:tc>
        <w:tc>
          <w:tcPr>
            <w:tcW w:w="1885" w:type="dxa"/>
            <w:tcBorders>
              <w:bottom w:val="single" w:sz="4" w:space="0" w:color="000000"/>
              <w:right w:val="single" w:sz="4" w:space="0" w:color="000000"/>
            </w:tcBorders>
            <w:shd w:val="clear" w:color="auto" w:fill="auto"/>
            <w:vAlign w:val="center"/>
          </w:tcPr>
          <w:p w14:paraId="4A94467A"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KRVAVEC</w:t>
            </w:r>
          </w:p>
        </w:tc>
        <w:tc>
          <w:tcPr>
            <w:tcW w:w="1250" w:type="dxa"/>
            <w:tcBorders>
              <w:bottom w:val="single" w:sz="4" w:space="0" w:color="000000"/>
              <w:right w:val="single" w:sz="4" w:space="0" w:color="000000"/>
            </w:tcBorders>
            <w:shd w:val="clear" w:color="auto" w:fill="auto"/>
            <w:vAlign w:val="center"/>
          </w:tcPr>
          <w:p w14:paraId="35609A47" w14:textId="7EB5467D"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0BCCD94F"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4CB95FC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5B</w:t>
            </w:r>
          </w:p>
        </w:tc>
        <w:tc>
          <w:tcPr>
            <w:tcW w:w="761" w:type="dxa"/>
            <w:tcBorders>
              <w:bottom w:val="single" w:sz="4" w:space="0" w:color="000000"/>
              <w:right w:val="single" w:sz="4" w:space="0" w:color="000000"/>
            </w:tcBorders>
            <w:shd w:val="clear" w:color="auto" w:fill="auto"/>
            <w:vAlign w:val="center"/>
          </w:tcPr>
          <w:p w14:paraId="7E9C11FB"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446ACF55"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50A0C12D"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21FB842" w14:textId="7EA9175B"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440419E4"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7195351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26</w:t>
            </w:r>
          </w:p>
        </w:tc>
        <w:tc>
          <w:tcPr>
            <w:tcW w:w="1885" w:type="dxa"/>
            <w:tcBorders>
              <w:bottom w:val="single" w:sz="4" w:space="0" w:color="000000"/>
              <w:right w:val="single" w:sz="4" w:space="0" w:color="000000"/>
            </w:tcBorders>
            <w:shd w:val="clear" w:color="auto" w:fill="auto"/>
            <w:vAlign w:val="center"/>
          </w:tcPr>
          <w:p w14:paraId="04221DDB"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KUK</w:t>
            </w:r>
          </w:p>
        </w:tc>
        <w:tc>
          <w:tcPr>
            <w:tcW w:w="1250" w:type="dxa"/>
            <w:tcBorders>
              <w:bottom w:val="single" w:sz="4" w:space="0" w:color="000000"/>
              <w:right w:val="single" w:sz="4" w:space="0" w:color="000000"/>
            </w:tcBorders>
            <w:shd w:val="clear" w:color="auto" w:fill="auto"/>
            <w:vAlign w:val="center"/>
          </w:tcPr>
          <w:p w14:paraId="2BE00917" w14:textId="36B43AAE"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6AABEA2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6042DC64"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000DDCB2"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2ED84F83"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3B6F2CEF"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331B93DB" w14:textId="38C5F8D0"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-²</w:t>
            </w:r>
          </w:p>
        </w:tc>
      </w:tr>
      <w:tr w:rsidR="008805B6" w:rsidRPr="001F4B27" w14:paraId="7D2571E4"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6C6217CB"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27</w:t>
            </w:r>
          </w:p>
        </w:tc>
        <w:tc>
          <w:tcPr>
            <w:tcW w:w="1885" w:type="dxa"/>
            <w:tcBorders>
              <w:bottom w:val="single" w:sz="4" w:space="0" w:color="000000"/>
              <w:right w:val="single" w:sz="4" w:space="0" w:color="000000"/>
            </w:tcBorders>
            <w:shd w:val="clear" w:color="auto" w:fill="auto"/>
            <w:vAlign w:val="center"/>
          </w:tcPr>
          <w:p w14:paraId="0A37AA08"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KUM</w:t>
            </w:r>
          </w:p>
        </w:tc>
        <w:tc>
          <w:tcPr>
            <w:tcW w:w="1250" w:type="dxa"/>
            <w:tcBorders>
              <w:bottom w:val="single" w:sz="4" w:space="0" w:color="000000"/>
              <w:right w:val="single" w:sz="4" w:space="0" w:color="000000"/>
            </w:tcBorders>
            <w:shd w:val="clear" w:color="auto" w:fill="auto"/>
            <w:vAlign w:val="center"/>
          </w:tcPr>
          <w:p w14:paraId="14829BF2" w14:textId="055BA26D"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703071F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0D9113E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5B</w:t>
            </w:r>
          </w:p>
        </w:tc>
        <w:tc>
          <w:tcPr>
            <w:tcW w:w="761" w:type="dxa"/>
            <w:tcBorders>
              <w:bottom w:val="single" w:sz="4" w:space="0" w:color="000000"/>
              <w:right w:val="single" w:sz="4" w:space="0" w:color="000000"/>
            </w:tcBorders>
            <w:shd w:val="clear" w:color="auto" w:fill="auto"/>
            <w:vAlign w:val="center"/>
          </w:tcPr>
          <w:p w14:paraId="11B66D6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1E8FB70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0A6D3A4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1B6141C9" w14:textId="06B2696A"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09EA30D0"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208F28AC"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28</w:t>
            </w:r>
          </w:p>
        </w:tc>
        <w:tc>
          <w:tcPr>
            <w:tcW w:w="1885" w:type="dxa"/>
            <w:tcBorders>
              <w:bottom w:val="single" w:sz="4" w:space="0" w:color="000000"/>
              <w:right w:val="single" w:sz="4" w:space="0" w:color="000000"/>
            </w:tcBorders>
            <w:shd w:val="clear" w:color="auto" w:fill="auto"/>
            <w:vAlign w:val="center"/>
          </w:tcPr>
          <w:p w14:paraId="2F18173E"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 xml:space="preserve">LAŠKO 1 MALIČ </w:t>
            </w:r>
          </w:p>
        </w:tc>
        <w:tc>
          <w:tcPr>
            <w:tcW w:w="1250" w:type="dxa"/>
            <w:tcBorders>
              <w:bottom w:val="single" w:sz="4" w:space="0" w:color="000000"/>
              <w:right w:val="single" w:sz="4" w:space="0" w:color="000000"/>
            </w:tcBorders>
            <w:shd w:val="clear" w:color="auto" w:fill="auto"/>
            <w:vAlign w:val="center"/>
          </w:tcPr>
          <w:p w14:paraId="4A40674F" w14:textId="0004E47B"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51986EFD"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5FE6CF54"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5B</w:t>
            </w:r>
          </w:p>
        </w:tc>
        <w:tc>
          <w:tcPr>
            <w:tcW w:w="761" w:type="dxa"/>
            <w:tcBorders>
              <w:bottom w:val="single" w:sz="4" w:space="0" w:color="000000"/>
              <w:right w:val="single" w:sz="4" w:space="0" w:color="000000"/>
            </w:tcBorders>
            <w:shd w:val="clear" w:color="auto" w:fill="auto"/>
            <w:vAlign w:val="center"/>
          </w:tcPr>
          <w:p w14:paraId="34ACA72D"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5E964522"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45E716BF"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D607EB8" w14:textId="7D883E76"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-⁸</w:t>
            </w:r>
          </w:p>
        </w:tc>
      </w:tr>
      <w:tr w:rsidR="008805B6" w:rsidRPr="001F4B27" w14:paraId="4C4D1987"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785F587A"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29</w:t>
            </w:r>
          </w:p>
        </w:tc>
        <w:tc>
          <w:tcPr>
            <w:tcW w:w="1885" w:type="dxa"/>
            <w:tcBorders>
              <w:bottom w:val="single" w:sz="4" w:space="0" w:color="000000"/>
              <w:right w:val="single" w:sz="4" w:space="0" w:color="000000"/>
            </w:tcBorders>
            <w:shd w:val="clear" w:color="auto" w:fill="auto"/>
            <w:vAlign w:val="center"/>
          </w:tcPr>
          <w:p w14:paraId="7CD23402"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LJUBLJANA 3</w:t>
            </w:r>
          </w:p>
        </w:tc>
        <w:tc>
          <w:tcPr>
            <w:tcW w:w="1250" w:type="dxa"/>
            <w:tcBorders>
              <w:bottom w:val="single" w:sz="4" w:space="0" w:color="000000"/>
              <w:right w:val="single" w:sz="4" w:space="0" w:color="000000"/>
            </w:tcBorders>
            <w:shd w:val="clear" w:color="auto" w:fill="auto"/>
            <w:vAlign w:val="center"/>
          </w:tcPr>
          <w:p w14:paraId="27221BF3" w14:textId="4F8E0098"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585DBC3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1F0AD15E"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5B</w:t>
            </w:r>
          </w:p>
        </w:tc>
        <w:tc>
          <w:tcPr>
            <w:tcW w:w="761" w:type="dxa"/>
            <w:tcBorders>
              <w:bottom w:val="single" w:sz="4" w:space="0" w:color="000000"/>
              <w:right w:val="single" w:sz="4" w:space="0" w:color="000000"/>
            </w:tcBorders>
            <w:shd w:val="clear" w:color="auto" w:fill="auto"/>
            <w:vAlign w:val="center"/>
          </w:tcPr>
          <w:p w14:paraId="7D0EC3E2"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3A7DB2E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0345473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13CA207D" w14:textId="69D411F5"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-³</w:t>
            </w:r>
          </w:p>
        </w:tc>
      </w:tr>
      <w:tr w:rsidR="008805B6" w:rsidRPr="001F4B27" w14:paraId="09F0C8D7"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44D930C7"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30</w:t>
            </w:r>
          </w:p>
        </w:tc>
        <w:tc>
          <w:tcPr>
            <w:tcW w:w="1885" w:type="dxa"/>
            <w:tcBorders>
              <w:bottom w:val="single" w:sz="4" w:space="0" w:color="000000"/>
              <w:right w:val="single" w:sz="4" w:space="0" w:color="000000"/>
            </w:tcBorders>
            <w:shd w:val="clear" w:color="auto" w:fill="auto"/>
            <w:vAlign w:val="center"/>
          </w:tcPr>
          <w:p w14:paraId="5B3108E0"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NANOS</w:t>
            </w:r>
          </w:p>
        </w:tc>
        <w:tc>
          <w:tcPr>
            <w:tcW w:w="1250" w:type="dxa"/>
            <w:tcBorders>
              <w:bottom w:val="single" w:sz="4" w:space="0" w:color="000000"/>
              <w:right w:val="single" w:sz="4" w:space="0" w:color="000000"/>
            </w:tcBorders>
            <w:shd w:val="clear" w:color="auto" w:fill="auto"/>
            <w:vAlign w:val="center"/>
          </w:tcPr>
          <w:p w14:paraId="032E5744" w14:textId="0F58B79F"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7486D42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1800</w:t>
            </w:r>
          </w:p>
        </w:tc>
        <w:tc>
          <w:tcPr>
            <w:tcW w:w="1068" w:type="dxa"/>
            <w:tcBorders>
              <w:bottom w:val="single" w:sz="4" w:space="0" w:color="000000"/>
              <w:right w:val="single" w:sz="4" w:space="0" w:color="000000"/>
            </w:tcBorders>
            <w:shd w:val="clear" w:color="auto" w:fill="auto"/>
            <w:vAlign w:val="center"/>
          </w:tcPr>
          <w:p w14:paraId="7385D5A0"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706145E5"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5EC35C3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3</w:t>
            </w:r>
          </w:p>
        </w:tc>
        <w:tc>
          <w:tcPr>
            <w:tcW w:w="1001" w:type="dxa"/>
            <w:tcBorders>
              <w:bottom w:val="single" w:sz="4" w:space="0" w:color="000000"/>
              <w:right w:val="single" w:sz="4" w:space="0" w:color="000000"/>
            </w:tcBorders>
            <w:shd w:val="clear" w:color="auto" w:fill="auto"/>
            <w:vAlign w:val="center"/>
          </w:tcPr>
          <w:p w14:paraId="07B6D90C"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0CB15404" w14:textId="0817A079"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7F717E18"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75559A19"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31</w:t>
            </w:r>
          </w:p>
        </w:tc>
        <w:tc>
          <w:tcPr>
            <w:tcW w:w="1885" w:type="dxa"/>
            <w:tcBorders>
              <w:bottom w:val="single" w:sz="4" w:space="0" w:color="000000"/>
              <w:right w:val="single" w:sz="4" w:space="0" w:color="000000"/>
            </w:tcBorders>
            <w:shd w:val="clear" w:color="auto" w:fill="auto"/>
            <w:vAlign w:val="center"/>
          </w:tcPr>
          <w:p w14:paraId="7005A18C"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PLEŠIVEC</w:t>
            </w:r>
          </w:p>
        </w:tc>
        <w:tc>
          <w:tcPr>
            <w:tcW w:w="1250" w:type="dxa"/>
            <w:tcBorders>
              <w:bottom w:val="single" w:sz="4" w:space="0" w:color="000000"/>
              <w:right w:val="single" w:sz="4" w:space="0" w:color="000000"/>
            </w:tcBorders>
            <w:shd w:val="clear" w:color="auto" w:fill="auto"/>
            <w:vAlign w:val="center"/>
          </w:tcPr>
          <w:p w14:paraId="23136A6D" w14:textId="79DC9C2C"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3DA5393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069078E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5B</w:t>
            </w:r>
          </w:p>
        </w:tc>
        <w:tc>
          <w:tcPr>
            <w:tcW w:w="761" w:type="dxa"/>
            <w:tcBorders>
              <w:bottom w:val="single" w:sz="4" w:space="0" w:color="000000"/>
              <w:right w:val="single" w:sz="4" w:space="0" w:color="000000"/>
            </w:tcBorders>
            <w:shd w:val="clear" w:color="auto" w:fill="auto"/>
            <w:vAlign w:val="center"/>
          </w:tcPr>
          <w:p w14:paraId="6F7AF6CE"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5B5B2236"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523C68AD"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7288A6BC" w14:textId="0D4C25BA"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1C002CB8"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3FFF4C0A"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32</w:t>
            </w:r>
          </w:p>
        </w:tc>
        <w:tc>
          <w:tcPr>
            <w:tcW w:w="1885" w:type="dxa"/>
            <w:tcBorders>
              <w:bottom w:val="single" w:sz="4" w:space="0" w:color="000000"/>
              <w:right w:val="single" w:sz="4" w:space="0" w:color="000000"/>
            </w:tcBorders>
            <w:shd w:val="clear" w:color="auto" w:fill="auto"/>
            <w:vAlign w:val="center"/>
          </w:tcPr>
          <w:p w14:paraId="4014F612"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POHORJE</w:t>
            </w:r>
          </w:p>
        </w:tc>
        <w:tc>
          <w:tcPr>
            <w:tcW w:w="1250" w:type="dxa"/>
            <w:tcBorders>
              <w:bottom w:val="single" w:sz="4" w:space="0" w:color="000000"/>
              <w:right w:val="single" w:sz="4" w:space="0" w:color="000000"/>
            </w:tcBorders>
            <w:shd w:val="clear" w:color="auto" w:fill="auto"/>
            <w:vAlign w:val="center"/>
          </w:tcPr>
          <w:p w14:paraId="7F30F397" w14:textId="49308DB0"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0F7A10AA"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1200</w:t>
            </w:r>
          </w:p>
        </w:tc>
        <w:tc>
          <w:tcPr>
            <w:tcW w:w="1068" w:type="dxa"/>
            <w:tcBorders>
              <w:bottom w:val="single" w:sz="4" w:space="0" w:color="000000"/>
              <w:right w:val="single" w:sz="4" w:space="0" w:color="000000"/>
            </w:tcBorders>
            <w:shd w:val="clear" w:color="auto" w:fill="auto"/>
            <w:vAlign w:val="center"/>
          </w:tcPr>
          <w:p w14:paraId="58DE004E"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5B</w:t>
            </w:r>
          </w:p>
        </w:tc>
        <w:tc>
          <w:tcPr>
            <w:tcW w:w="761" w:type="dxa"/>
            <w:tcBorders>
              <w:bottom w:val="single" w:sz="4" w:space="0" w:color="000000"/>
              <w:right w:val="single" w:sz="4" w:space="0" w:color="000000"/>
            </w:tcBorders>
            <w:shd w:val="clear" w:color="auto" w:fill="auto"/>
            <w:vAlign w:val="center"/>
          </w:tcPr>
          <w:p w14:paraId="57BE932A"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4520A280"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1006E61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73B5AECF" w14:textId="26DCA15A"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7163C2B1"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4DC04983"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33</w:t>
            </w:r>
          </w:p>
        </w:tc>
        <w:tc>
          <w:tcPr>
            <w:tcW w:w="1885" w:type="dxa"/>
            <w:tcBorders>
              <w:bottom w:val="single" w:sz="4" w:space="0" w:color="000000"/>
              <w:right w:val="single" w:sz="4" w:space="0" w:color="000000"/>
            </w:tcBorders>
            <w:shd w:val="clear" w:color="auto" w:fill="auto"/>
            <w:vAlign w:val="center"/>
          </w:tcPr>
          <w:p w14:paraId="64D1090B"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SKALNICA</w:t>
            </w:r>
          </w:p>
        </w:tc>
        <w:tc>
          <w:tcPr>
            <w:tcW w:w="1250" w:type="dxa"/>
            <w:tcBorders>
              <w:bottom w:val="single" w:sz="4" w:space="0" w:color="000000"/>
              <w:right w:val="single" w:sz="4" w:space="0" w:color="000000"/>
            </w:tcBorders>
            <w:shd w:val="clear" w:color="auto" w:fill="auto"/>
            <w:vAlign w:val="center"/>
          </w:tcPr>
          <w:p w14:paraId="4254DEC3" w14:textId="4C4BF726"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148A351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1000</w:t>
            </w:r>
          </w:p>
        </w:tc>
        <w:tc>
          <w:tcPr>
            <w:tcW w:w="1068" w:type="dxa"/>
            <w:tcBorders>
              <w:bottom w:val="single" w:sz="4" w:space="0" w:color="000000"/>
              <w:right w:val="single" w:sz="4" w:space="0" w:color="000000"/>
            </w:tcBorders>
            <w:shd w:val="clear" w:color="auto" w:fill="auto"/>
            <w:vAlign w:val="center"/>
          </w:tcPr>
          <w:p w14:paraId="1522A9F1"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6DDE3114"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000DC4C1"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2</w:t>
            </w:r>
          </w:p>
        </w:tc>
        <w:tc>
          <w:tcPr>
            <w:tcW w:w="1001" w:type="dxa"/>
            <w:tcBorders>
              <w:bottom w:val="single" w:sz="4" w:space="0" w:color="000000"/>
              <w:right w:val="single" w:sz="4" w:space="0" w:color="000000"/>
            </w:tcBorders>
            <w:shd w:val="clear" w:color="auto" w:fill="auto"/>
            <w:vAlign w:val="center"/>
          </w:tcPr>
          <w:p w14:paraId="2B41D69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17D2145C" w14:textId="42563AAC"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-⁴</w:t>
            </w:r>
          </w:p>
        </w:tc>
      </w:tr>
      <w:tr w:rsidR="008805B6" w:rsidRPr="001F4B27" w14:paraId="55327687"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1B310620"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34</w:t>
            </w:r>
          </w:p>
        </w:tc>
        <w:tc>
          <w:tcPr>
            <w:tcW w:w="1885" w:type="dxa"/>
            <w:tcBorders>
              <w:bottom w:val="single" w:sz="4" w:space="0" w:color="000000"/>
              <w:right w:val="single" w:sz="4" w:space="0" w:color="000000"/>
            </w:tcBorders>
            <w:shd w:val="clear" w:color="auto" w:fill="auto"/>
            <w:vAlign w:val="center"/>
          </w:tcPr>
          <w:p w14:paraId="42C4BCFC"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SLAVNIK</w:t>
            </w:r>
          </w:p>
        </w:tc>
        <w:tc>
          <w:tcPr>
            <w:tcW w:w="1250" w:type="dxa"/>
            <w:tcBorders>
              <w:bottom w:val="single" w:sz="4" w:space="0" w:color="000000"/>
              <w:right w:val="single" w:sz="4" w:space="0" w:color="000000"/>
            </w:tcBorders>
            <w:shd w:val="clear" w:color="auto" w:fill="auto"/>
            <w:vAlign w:val="center"/>
          </w:tcPr>
          <w:p w14:paraId="1092F4B4" w14:textId="754DB316"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6AE15818"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600</w:t>
            </w:r>
          </w:p>
        </w:tc>
        <w:tc>
          <w:tcPr>
            <w:tcW w:w="1068" w:type="dxa"/>
            <w:tcBorders>
              <w:bottom w:val="single" w:sz="4" w:space="0" w:color="000000"/>
              <w:right w:val="single" w:sz="4" w:space="0" w:color="000000"/>
            </w:tcBorders>
            <w:shd w:val="clear" w:color="auto" w:fill="auto"/>
            <w:vAlign w:val="center"/>
          </w:tcPr>
          <w:p w14:paraId="61FD7126"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52EAB651"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11611067"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53BF0420"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620E2F1E" w14:textId="365EA33C"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-⁶</w:t>
            </w:r>
          </w:p>
        </w:tc>
      </w:tr>
      <w:tr w:rsidR="008805B6" w:rsidRPr="001F4B27" w14:paraId="5B135A5A"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0BF9F0B6"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35</w:t>
            </w:r>
          </w:p>
        </w:tc>
        <w:tc>
          <w:tcPr>
            <w:tcW w:w="1885" w:type="dxa"/>
            <w:tcBorders>
              <w:bottom w:val="single" w:sz="4" w:space="0" w:color="000000"/>
              <w:right w:val="single" w:sz="4" w:space="0" w:color="000000"/>
            </w:tcBorders>
            <w:shd w:val="clear" w:color="auto" w:fill="auto"/>
            <w:vAlign w:val="center"/>
          </w:tcPr>
          <w:p w14:paraId="0E943D87"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TINJAN</w:t>
            </w:r>
          </w:p>
        </w:tc>
        <w:tc>
          <w:tcPr>
            <w:tcW w:w="1250" w:type="dxa"/>
            <w:tcBorders>
              <w:bottom w:val="single" w:sz="4" w:space="0" w:color="000000"/>
              <w:right w:val="single" w:sz="4" w:space="0" w:color="000000"/>
            </w:tcBorders>
            <w:shd w:val="clear" w:color="auto" w:fill="auto"/>
            <w:vAlign w:val="center"/>
          </w:tcPr>
          <w:p w14:paraId="68091B7D" w14:textId="604DCCE0"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35242181"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600</w:t>
            </w:r>
          </w:p>
        </w:tc>
        <w:tc>
          <w:tcPr>
            <w:tcW w:w="1068" w:type="dxa"/>
            <w:tcBorders>
              <w:bottom w:val="single" w:sz="4" w:space="0" w:color="000000"/>
              <w:right w:val="single" w:sz="4" w:space="0" w:color="000000"/>
            </w:tcBorders>
            <w:shd w:val="clear" w:color="auto" w:fill="auto"/>
            <w:vAlign w:val="center"/>
          </w:tcPr>
          <w:p w14:paraId="462633F2"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6D</w:t>
            </w:r>
          </w:p>
        </w:tc>
        <w:tc>
          <w:tcPr>
            <w:tcW w:w="761" w:type="dxa"/>
            <w:tcBorders>
              <w:bottom w:val="single" w:sz="4" w:space="0" w:color="000000"/>
              <w:right w:val="single" w:sz="4" w:space="0" w:color="000000"/>
            </w:tcBorders>
            <w:shd w:val="clear" w:color="auto" w:fill="auto"/>
            <w:vAlign w:val="center"/>
          </w:tcPr>
          <w:p w14:paraId="42A39BD6"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199E412D"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67372C6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4AAFF33D" w14:textId="585EE5FC"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-⁷</w:t>
            </w:r>
          </w:p>
        </w:tc>
      </w:tr>
      <w:tr w:rsidR="008805B6" w:rsidRPr="001F4B27" w14:paraId="3FBD93C6"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107E1DD1"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36</w:t>
            </w:r>
          </w:p>
        </w:tc>
        <w:tc>
          <w:tcPr>
            <w:tcW w:w="1885" w:type="dxa"/>
            <w:tcBorders>
              <w:bottom w:val="single" w:sz="4" w:space="0" w:color="000000"/>
              <w:right w:val="single" w:sz="4" w:space="0" w:color="000000"/>
            </w:tcBorders>
            <w:shd w:val="clear" w:color="auto" w:fill="auto"/>
            <w:vAlign w:val="center"/>
          </w:tcPr>
          <w:p w14:paraId="514A9CB6"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TOLMIN</w:t>
            </w:r>
          </w:p>
        </w:tc>
        <w:tc>
          <w:tcPr>
            <w:tcW w:w="1250" w:type="dxa"/>
            <w:tcBorders>
              <w:bottom w:val="single" w:sz="4" w:space="0" w:color="000000"/>
              <w:right w:val="single" w:sz="4" w:space="0" w:color="000000"/>
            </w:tcBorders>
            <w:shd w:val="clear" w:color="auto" w:fill="auto"/>
            <w:vAlign w:val="center"/>
          </w:tcPr>
          <w:p w14:paraId="366ADE64" w14:textId="23A40B31"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54B75257"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135</w:t>
            </w:r>
          </w:p>
        </w:tc>
        <w:tc>
          <w:tcPr>
            <w:tcW w:w="1068" w:type="dxa"/>
            <w:tcBorders>
              <w:bottom w:val="single" w:sz="4" w:space="0" w:color="000000"/>
              <w:right w:val="single" w:sz="4" w:space="0" w:color="000000"/>
            </w:tcBorders>
            <w:shd w:val="clear" w:color="auto" w:fill="auto"/>
            <w:vAlign w:val="center"/>
          </w:tcPr>
          <w:p w14:paraId="17DEB145"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5543597D"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w:t>
            </w:r>
          </w:p>
        </w:tc>
        <w:tc>
          <w:tcPr>
            <w:tcW w:w="940" w:type="dxa"/>
            <w:tcBorders>
              <w:bottom w:val="single" w:sz="4" w:space="0" w:color="000000"/>
              <w:right w:val="single" w:sz="4" w:space="0" w:color="000000"/>
            </w:tcBorders>
            <w:shd w:val="clear" w:color="auto" w:fill="auto"/>
            <w:vAlign w:val="center"/>
          </w:tcPr>
          <w:p w14:paraId="13CCFDCF"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c>
          <w:tcPr>
            <w:tcW w:w="1001" w:type="dxa"/>
            <w:tcBorders>
              <w:bottom w:val="single" w:sz="4" w:space="0" w:color="000000"/>
              <w:right w:val="single" w:sz="4" w:space="0" w:color="000000"/>
            </w:tcBorders>
            <w:shd w:val="clear" w:color="auto" w:fill="auto"/>
            <w:vAlign w:val="center"/>
          </w:tcPr>
          <w:p w14:paraId="3A31A92B"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1E33AE97" w14:textId="4C98FB0D"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-⁹</w:t>
            </w:r>
          </w:p>
        </w:tc>
      </w:tr>
      <w:tr w:rsidR="008805B6" w:rsidRPr="001F4B27" w14:paraId="46C5B075"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66DAE041"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lastRenderedPageBreak/>
              <w:t>37</w:t>
            </w:r>
          </w:p>
        </w:tc>
        <w:tc>
          <w:tcPr>
            <w:tcW w:w="1885" w:type="dxa"/>
            <w:tcBorders>
              <w:bottom w:val="single" w:sz="4" w:space="0" w:color="000000"/>
              <w:right w:val="single" w:sz="4" w:space="0" w:color="000000"/>
            </w:tcBorders>
            <w:shd w:val="clear" w:color="auto" w:fill="auto"/>
            <w:vAlign w:val="center"/>
          </w:tcPr>
          <w:p w14:paraId="75DA08D5"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TRDINOV VRH</w:t>
            </w:r>
          </w:p>
        </w:tc>
        <w:tc>
          <w:tcPr>
            <w:tcW w:w="1250" w:type="dxa"/>
            <w:tcBorders>
              <w:bottom w:val="single" w:sz="4" w:space="0" w:color="000000"/>
              <w:right w:val="single" w:sz="4" w:space="0" w:color="000000"/>
            </w:tcBorders>
            <w:shd w:val="clear" w:color="auto" w:fill="auto"/>
            <w:vAlign w:val="center"/>
          </w:tcPr>
          <w:p w14:paraId="4891D0CF" w14:textId="3B2BD217"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4E8C1FA6"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1800</w:t>
            </w:r>
          </w:p>
        </w:tc>
        <w:tc>
          <w:tcPr>
            <w:tcW w:w="1068" w:type="dxa"/>
            <w:tcBorders>
              <w:bottom w:val="single" w:sz="4" w:space="0" w:color="000000"/>
              <w:right w:val="single" w:sz="4" w:space="0" w:color="000000"/>
            </w:tcBorders>
            <w:shd w:val="clear" w:color="auto" w:fill="auto"/>
            <w:vAlign w:val="center"/>
          </w:tcPr>
          <w:p w14:paraId="70A701C9"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5B</w:t>
            </w:r>
          </w:p>
        </w:tc>
        <w:tc>
          <w:tcPr>
            <w:tcW w:w="761" w:type="dxa"/>
            <w:tcBorders>
              <w:bottom w:val="single" w:sz="4" w:space="0" w:color="000000"/>
              <w:right w:val="single" w:sz="4" w:space="0" w:color="000000"/>
            </w:tcBorders>
            <w:shd w:val="clear" w:color="auto" w:fill="auto"/>
            <w:vAlign w:val="center"/>
          </w:tcPr>
          <w:p w14:paraId="51FC7E18"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M</w:t>
            </w:r>
          </w:p>
        </w:tc>
        <w:tc>
          <w:tcPr>
            <w:tcW w:w="940" w:type="dxa"/>
            <w:tcBorders>
              <w:bottom w:val="single" w:sz="4" w:space="0" w:color="000000"/>
              <w:right w:val="single" w:sz="4" w:space="0" w:color="000000"/>
            </w:tcBorders>
            <w:shd w:val="clear" w:color="auto" w:fill="auto"/>
            <w:vAlign w:val="center"/>
          </w:tcPr>
          <w:p w14:paraId="5E7E4525"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3</w:t>
            </w:r>
          </w:p>
        </w:tc>
        <w:tc>
          <w:tcPr>
            <w:tcW w:w="1001" w:type="dxa"/>
            <w:tcBorders>
              <w:bottom w:val="single" w:sz="4" w:space="0" w:color="000000"/>
              <w:right w:val="single" w:sz="4" w:space="0" w:color="000000"/>
            </w:tcBorders>
            <w:shd w:val="clear" w:color="auto" w:fill="auto"/>
            <w:vAlign w:val="center"/>
          </w:tcPr>
          <w:p w14:paraId="2D2F81E5"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129705C9" w14:textId="4CFD03D6"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YES</w:t>
            </w:r>
          </w:p>
        </w:tc>
      </w:tr>
      <w:tr w:rsidR="008805B6" w:rsidRPr="001F4B27" w14:paraId="524472CC" w14:textId="77777777" w:rsidTr="008805B6">
        <w:trPr>
          <w:trHeight w:val="302"/>
        </w:trPr>
        <w:tc>
          <w:tcPr>
            <w:tcW w:w="670" w:type="dxa"/>
            <w:tcBorders>
              <w:left w:val="single" w:sz="4" w:space="0" w:color="000000"/>
              <w:bottom w:val="single" w:sz="4" w:space="0" w:color="000000"/>
              <w:right w:val="single" w:sz="4" w:space="0" w:color="000000"/>
            </w:tcBorders>
            <w:shd w:val="clear" w:color="auto" w:fill="auto"/>
            <w:vAlign w:val="center"/>
          </w:tcPr>
          <w:p w14:paraId="290F5A70"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38</w:t>
            </w:r>
          </w:p>
        </w:tc>
        <w:tc>
          <w:tcPr>
            <w:tcW w:w="1885" w:type="dxa"/>
            <w:tcBorders>
              <w:bottom w:val="single" w:sz="4" w:space="0" w:color="000000"/>
              <w:right w:val="single" w:sz="4" w:space="0" w:color="000000"/>
            </w:tcBorders>
            <w:shd w:val="clear" w:color="auto" w:fill="auto"/>
            <w:vAlign w:val="center"/>
          </w:tcPr>
          <w:p w14:paraId="4D0D3DAC" w14:textId="77777777" w:rsidR="008805B6" w:rsidRPr="001F4B27" w:rsidRDefault="008805B6" w:rsidP="008805B6">
            <w:pPr>
              <w:widowControl w:val="0"/>
              <w:jc w:val="left"/>
              <w:rPr>
                <w:rFonts w:ascii="Calibri" w:hAnsi="Calibri" w:cs="Calibri"/>
                <w:color w:val="000000"/>
                <w:sz w:val="22"/>
                <w:szCs w:val="22"/>
                <w:lang w:val="en-US"/>
              </w:rPr>
            </w:pPr>
            <w:r w:rsidRPr="001F4B27">
              <w:rPr>
                <w:rFonts w:ascii="Calibri" w:hAnsi="Calibri" w:cs="Calibri"/>
                <w:color w:val="000000"/>
                <w:sz w:val="22"/>
                <w:szCs w:val="22"/>
                <w:lang w:val="en-US"/>
              </w:rPr>
              <w:t>VOGEL</w:t>
            </w:r>
          </w:p>
        </w:tc>
        <w:tc>
          <w:tcPr>
            <w:tcW w:w="1250" w:type="dxa"/>
            <w:tcBorders>
              <w:bottom w:val="single" w:sz="4" w:space="0" w:color="000000"/>
              <w:right w:val="single" w:sz="4" w:space="0" w:color="000000"/>
            </w:tcBorders>
            <w:shd w:val="clear" w:color="auto" w:fill="auto"/>
            <w:vAlign w:val="center"/>
          </w:tcPr>
          <w:p w14:paraId="1003D82A" w14:textId="58667196" w:rsidR="008805B6" w:rsidRPr="001F4B27" w:rsidRDefault="00CA01F5"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110 - 120</w:t>
            </w:r>
          </w:p>
        </w:tc>
        <w:tc>
          <w:tcPr>
            <w:tcW w:w="1067" w:type="dxa"/>
            <w:tcBorders>
              <w:bottom w:val="single" w:sz="4" w:space="0" w:color="000000"/>
              <w:right w:val="single" w:sz="4" w:space="0" w:color="000000"/>
            </w:tcBorders>
            <w:shd w:val="clear" w:color="auto" w:fill="auto"/>
            <w:vAlign w:val="center"/>
          </w:tcPr>
          <w:p w14:paraId="52D2CC64"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400</w:t>
            </w:r>
          </w:p>
        </w:tc>
        <w:tc>
          <w:tcPr>
            <w:tcW w:w="1068" w:type="dxa"/>
            <w:tcBorders>
              <w:bottom w:val="single" w:sz="4" w:space="0" w:color="000000"/>
              <w:right w:val="single" w:sz="4" w:space="0" w:color="000000"/>
            </w:tcBorders>
            <w:shd w:val="clear" w:color="auto" w:fill="auto"/>
            <w:vAlign w:val="center"/>
          </w:tcPr>
          <w:p w14:paraId="7BF80A71"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6D</w:t>
            </w:r>
          </w:p>
        </w:tc>
        <w:tc>
          <w:tcPr>
            <w:tcW w:w="761" w:type="dxa"/>
            <w:tcBorders>
              <w:bottom w:val="single" w:sz="4" w:space="0" w:color="000000"/>
              <w:right w:val="single" w:sz="4" w:space="0" w:color="000000"/>
            </w:tcBorders>
            <w:shd w:val="clear" w:color="auto" w:fill="auto"/>
            <w:vAlign w:val="center"/>
          </w:tcPr>
          <w:p w14:paraId="75B58363"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C/M</w:t>
            </w:r>
          </w:p>
        </w:tc>
        <w:tc>
          <w:tcPr>
            <w:tcW w:w="940" w:type="dxa"/>
            <w:tcBorders>
              <w:bottom w:val="single" w:sz="4" w:space="0" w:color="000000"/>
              <w:right w:val="single" w:sz="4" w:space="0" w:color="000000"/>
            </w:tcBorders>
            <w:shd w:val="clear" w:color="auto" w:fill="auto"/>
            <w:vAlign w:val="center"/>
          </w:tcPr>
          <w:p w14:paraId="4F7E745C" w14:textId="77777777"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1</w:t>
            </w:r>
          </w:p>
        </w:tc>
        <w:tc>
          <w:tcPr>
            <w:tcW w:w="1001" w:type="dxa"/>
            <w:tcBorders>
              <w:bottom w:val="single" w:sz="4" w:space="0" w:color="000000"/>
              <w:right w:val="single" w:sz="4" w:space="0" w:color="000000"/>
            </w:tcBorders>
            <w:shd w:val="clear" w:color="auto" w:fill="auto"/>
            <w:vAlign w:val="center"/>
          </w:tcPr>
          <w:p w14:paraId="4142CFF4" w14:textId="77777777" w:rsidR="008805B6" w:rsidRPr="001F4B27" w:rsidRDefault="008805B6" w:rsidP="008805B6">
            <w:pPr>
              <w:widowControl w:val="0"/>
              <w:jc w:val="center"/>
              <w:rPr>
                <w:rFonts w:ascii="Calibri" w:hAnsi="Calibri" w:cs="Calibri"/>
                <w:color w:val="000000"/>
                <w:sz w:val="22"/>
                <w:szCs w:val="22"/>
                <w:lang w:val="en-US"/>
              </w:rPr>
            </w:pPr>
            <w:r w:rsidRPr="001F4B27">
              <w:rPr>
                <w:rFonts w:ascii="Calibri" w:hAnsi="Calibri" w:cs="Calibri"/>
                <w:color w:val="000000"/>
                <w:sz w:val="22"/>
                <w:szCs w:val="22"/>
                <w:lang w:val="en-US"/>
              </w:rPr>
              <w:t>A</w:t>
            </w:r>
          </w:p>
        </w:tc>
        <w:tc>
          <w:tcPr>
            <w:tcW w:w="955" w:type="dxa"/>
            <w:tcBorders>
              <w:bottom w:val="single" w:sz="4" w:space="0" w:color="000000"/>
              <w:right w:val="single" w:sz="4" w:space="0" w:color="000000"/>
            </w:tcBorders>
            <w:shd w:val="clear" w:color="auto" w:fill="auto"/>
            <w:vAlign w:val="center"/>
          </w:tcPr>
          <w:p w14:paraId="3B309803" w14:textId="2F67F4DD" w:rsidR="008805B6" w:rsidRPr="001F4B27" w:rsidRDefault="008805B6" w:rsidP="008805B6">
            <w:pPr>
              <w:widowControl w:val="0"/>
              <w:jc w:val="center"/>
              <w:rPr>
                <w:rFonts w:ascii="Calibri" w:hAnsi="Calibri" w:cs="Calibri"/>
                <w:sz w:val="22"/>
                <w:szCs w:val="22"/>
                <w:lang w:val="en-US"/>
              </w:rPr>
            </w:pPr>
            <w:r w:rsidRPr="001F4B27">
              <w:rPr>
                <w:rFonts w:ascii="Calibri" w:hAnsi="Calibri" w:cs="Calibri"/>
                <w:sz w:val="22"/>
                <w:szCs w:val="22"/>
                <w:lang w:val="en-US"/>
              </w:rPr>
              <w:t>-</w:t>
            </w:r>
          </w:p>
        </w:tc>
      </w:tr>
    </w:tbl>
    <w:p w14:paraId="5B35DDEA" w14:textId="77777777" w:rsidR="00806F19" w:rsidRPr="001F4B27" w:rsidRDefault="00806F19" w:rsidP="00DE6BB8">
      <w:pPr>
        <w:spacing w:line="360" w:lineRule="auto"/>
        <w:rPr>
          <w:b/>
          <w:iCs/>
        </w:rPr>
      </w:pPr>
    </w:p>
    <w:p w14:paraId="0D8A8E03" w14:textId="44CD89F3" w:rsidR="00DE6BB8" w:rsidRPr="001F4B27" w:rsidRDefault="00DE6BB8" w:rsidP="00DE6BB8">
      <w:pPr>
        <w:spacing w:line="360" w:lineRule="auto"/>
        <w:rPr>
          <w:lang w:val="en-GB"/>
        </w:rPr>
      </w:pPr>
      <w:r w:rsidRPr="001F4B27">
        <w:rPr>
          <w:lang w:val="en-GB"/>
        </w:rPr>
        <w:t>The legend:</w:t>
      </w:r>
    </w:p>
    <w:p w14:paraId="1DCB8E4A" w14:textId="77777777" w:rsidR="00DE6BB8" w:rsidRPr="001F4B27" w:rsidRDefault="00DE6BB8" w:rsidP="00DE6BB8">
      <w:pPr>
        <w:rPr>
          <w:lang w:val="en-GB"/>
        </w:rPr>
      </w:pPr>
      <w:r w:rsidRPr="001F4B27">
        <w:rPr>
          <w:lang w:val="en-GB"/>
        </w:rPr>
        <w:t>A - air cooling</w:t>
      </w:r>
    </w:p>
    <w:p w14:paraId="251E6502" w14:textId="77777777" w:rsidR="00DE6BB8" w:rsidRPr="001F4B27" w:rsidRDefault="00DE6BB8" w:rsidP="00DE6BB8">
      <w:pPr>
        <w:rPr>
          <w:lang w:val="en-GB"/>
        </w:rPr>
      </w:pPr>
      <w:r w:rsidRPr="001F4B27">
        <w:rPr>
          <w:lang w:val="en-GB"/>
        </w:rPr>
        <w:t>M - modular design</w:t>
      </w:r>
    </w:p>
    <w:p w14:paraId="1A15B314" w14:textId="77777777" w:rsidR="00DE6BB8" w:rsidRPr="001F4B27" w:rsidRDefault="00DE6BB8" w:rsidP="00DE6BB8">
      <w:pPr>
        <w:rPr>
          <w:lang w:val="en-GB"/>
        </w:rPr>
      </w:pPr>
      <w:r w:rsidRPr="001F4B27">
        <w:rPr>
          <w:lang w:val="en-GB"/>
        </w:rPr>
        <w:t>C - compact design</w:t>
      </w:r>
    </w:p>
    <w:p w14:paraId="43BA766B" w14:textId="500C938D" w:rsidR="008805B6" w:rsidRPr="001F4B27" w:rsidRDefault="008805B6" w:rsidP="00DE6BB8">
      <w:r w:rsidRPr="001F4B27">
        <w:rPr>
          <w:vertAlign w:val="superscript"/>
        </w:rPr>
        <w:t xml:space="preserve">1,2,3,4,5,6,7,8,9 </w:t>
      </w:r>
      <w:r w:rsidRPr="001F4B27">
        <w:t xml:space="preserve">- the </w:t>
      </w:r>
      <w:proofErr w:type="spellStart"/>
      <w:r w:rsidRPr="001F4B27">
        <w:t>transmitter</w:t>
      </w:r>
      <w:proofErr w:type="spellEnd"/>
      <w:r w:rsidRPr="001F4B27">
        <w:t xml:space="preserve"> </w:t>
      </w:r>
      <w:proofErr w:type="spellStart"/>
      <w:r w:rsidRPr="001F4B27">
        <w:t>from</w:t>
      </w:r>
      <w:proofErr w:type="spellEnd"/>
      <w:r w:rsidRPr="001F4B27">
        <w:t xml:space="preserve"> the </w:t>
      </w:r>
      <w:proofErr w:type="spellStart"/>
      <w:r w:rsidRPr="001F4B27">
        <w:t>second</w:t>
      </w:r>
      <w:proofErr w:type="spellEnd"/>
      <w:r w:rsidRPr="001F4B27">
        <w:t xml:space="preserve"> </w:t>
      </w:r>
      <w:proofErr w:type="spellStart"/>
      <w:r w:rsidRPr="001F4B27">
        <w:t>delivery</w:t>
      </w:r>
      <w:proofErr w:type="spellEnd"/>
      <w:r w:rsidRPr="001F4B27">
        <w:t xml:space="preserve"> </w:t>
      </w:r>
      <w:proofErr w:type="spellStart"/>
      <w:r w:rsidRPr="001F4B27">
        <w:t>will</w:t>
      </w:r>
      <w:proofErr w:type="spellEnd"/>
      <w:r w:rsidRPr="001F4B27">
        <w:t xml:space="preserve"> be </w:t>
      </w:r>
      <w:proofErr w:type="spellStart"/>
      <w:r w:rsidRPr="001F4B27">
        <w:t>installed</w:t>
      </w:r>
      <w:proofErr w:type="spellEnd"/>
      <w:r w:rsidRPr="001F4B27">
        <w:t xml:space="preserve"> in the </w:t>
      </w:r>
      <w:proofErr w:type="spellStart"/>
      <w:r w:rsidRPr="001F4B27">
        <w:t>cabinet</w:t>
      </w:r>
      <w:proofErr w:type="spellEnd"/>
      <w:r w:rsidRPr="001F4B27">
        <w:t xml:space="preserve"> </w:t>
      </w:r>
      <w:proofErr w:type="spellStart"/>
      <w:r w:rsidRPr="001F4B27">
        <w:t>from</w:t>
      </w:r>
      <w:proofErr w:type="spellEnd"/>
      <w:r w:rsidRPr="001F4B27">
        <w:t xml:space="preserve"> the </w:t>
      </w:r>
      <w:proofErr w:type="spellStart"/>
      <w:r w:rsidRPr="001F4B27">
        <w:t>first</w:t>
      </w:r>
      <w:proofErr w:type="spellEnd"/>
      <w:r w:rsidRPr="001F4B27">
        <w:t xml:space="preserve"> </w:t>
      </w:r>
      <w:proofErr w:type="spellStart"/>
      <w:r w:rsidRPr="001F4B27">
        <w:t>delivery</w:t>
      </w:r>
      <w:proofErr w:type="spellEnd"/>
    </w:p>
    <w:p w14:paraId="7066EE78" w14:textId="77777777" w:rsidR="008805B6" w:rsidRPr="001F4B27" w:rsidRDefault="008805B6" w:rsidP="00DE6BB8"/>
    <w:p w14:paraId="5B9D9A3D" w14:textId="7F333F42" w:rsidR="008805B6" w:rsidRPr="001F4B27" w:rsidRDefault="008805B6" w:rsidP="00DE6BB8">
      <w:pPr>
        <w:rPr>
          <w:lang w:val="en-GB"/>
        </w:rPr>
      </w:pPr>
      <w:r w:rsidRPr="001F4B27">
        <w:rPr>
          <w:lang w:val="en-GB"/>
        </w:rPr>
        <w:t>* For transmitters with a delivery period of 60 days</w:t>
      </w:r>
      <w:r w:rsidR="00376F54" w:rsidRPr="001F4B27">
        <w:rPr>
          <w:lang w:val="en-GB"/>
        </w:rPr>
        <w:t xml:space="preserve"> after the validity of the contract</w:t>
      </w:r>
      <w:r w:rsidRPr="001F4B27">
        <w:rPr>
          <w:lang w:val="en-GB"/>
        </w:rPr>
        <w:t>, delivery is required within 60 days at the latest. For transmitters with a delivery deadline of 1</w:t>
      </w:r>
      <w:r w:rsidR="00CA01F5" w:rsidRPr="001F4B27">
        <w:rPr>
          <w:lang w:val="en-GB"/>
        </w:rPr>
        <w:t>1</w:t>
      </w:r>
      <w:r w:rsidRPr="001F4B27">
        <w:rPr>
          <w:lang w:val="en-GB"/>
        </w:rPr>
        <w:t>0</w:t>
      </w:r>
      <w:r w:rsidR="00CA01F5" w:rsidRPr="001F4B27">
        <w:rPr>
          <w:lang w:val="en-GB"/>
        </w:rPr>
        <w:t xml:space="preserve"> </w:t>
      </w:r>
      <w:r w:rsidRPr="001F4B27">
        <w:rPr>
          <w:lang w:val="en-GB"/>
        </w:rPr>
        <w:t>-</w:t>
      </w:r>
      <w:r w:rsidR="00CA01F5" w:rsidRPr="001F4B27">
        <w:rPr>
          <w:lang w:val="en-GB"/>
        </w:rPr>
        <w:t xml:space="preserve"> </w:t>
      </w:r>
      <w:r w:rsidRPr="001F4B27">
        <w:rPr>
          <w:lang w:val="en-GB"/>
        </w:rPr>
        <w:t>1</w:t>
      </w:r>
      <w:r w:rsidR="00CA01F5" w:rsidRPr="001F4B27">
        <w:rPr>
          <w:lang w:val="en-GB"/>
        </w:rPr>
        <w:t>2</w:t>
      </w:r>
      <w:r w:rsidRPr="001F4B27">
        <w:rPr>
          <w:lang w:val="en-GB"/>
        </w:rPr>
        <w:t>0 days</w:t>
      </w:r>
      <w:r w:rsidR="00376F54" w:rsidRPr="001F4B27">
        <w:rPr>
          <w:lang w:val="en-GB"/>
        </w:rPr>
        <w:t xml:space="preserve"> after the validity of the contract</w:t>
      </w:r>
      <w:r w:rsidRPr="001F4B27">
        <w:rPr>
          <w:lang w:val="en-GB"/>
        </w:rPr>
        <w:t>, delivery is required within this period, which means that the transmitters must not be delivered before 1</w:t>
      </w:r>
      <w:r w:rsidR="006A05C9" w:rsidRPr="001F4B27">
        <w:rPr>
          <w:lang w:val="en-GB"/>
        </w:rPr>
        <w:t>1</w:t>
      </w:r>
      <w:r w:rsidRPr="001F4B27">
        <w:rPr>
          <w:lang w:val="en-GB"/>
        </w:rPr>
        <w:t>0 days and no later than within 1</w:t>
      </w:r>
      <w:r w:rsidR="00CA01F5" w:rsidRPr="001F4B27">
        <w:rPr>
          <w:lang w:val="en-GB"/>
        </w:rPr>
        <w:t>2</w:t>
      </w:r>
      <w:r w:rsidRPr="001F4B27">
        <w:rPr>
          <w:lang w:val="en-GB"/>
        </w:rPr>
        <w:t>0 days</w:t>
      </w:r>
      <w:r w:rsidR="00376F54" w:rsidRPr="001F4B27">
        <w:rPr>
          <w:lang w:val="en-GB"/>
        </w:rPr>
        <w:t xml:space="preserve"> after the validity of the contract</w:t>
      </w:r>
      <w:r w:rsidRPr="001F4B27">
        <w:rPr>
          <w:lang w:val="en-GB"/>
        </w:rPr>
        <w:t>.</w:t>
      </w:r>
    </w:p>
    <w:p w14:paraId="2211ACA2" w14:textId="77777777" w:rsidR="00192537" w:rsidRPr="001F4B27" w:rsidRDefault="00192537" w:rsidP="00192537">
      <w:pPr>
        <w:rPr>
          <w:lang w:val="en-GB"/>
        </w:rPr>
      </w:pPr>
    </w:p>
    <w:p w14:paraId="1B187C06" w14:textId="77777777" w:rsidR="00192537" w:rsidRPr="001F4B27" w:rsidRDefault="00192537" w:rsidP="00192537">
      <w:pPr>
        <w:rPr>
          <w:b/>
          <w:bCs/>
          <w:lang w:val="en-GB"/>
        </w:rPr>
      </w:pPr>
      <w:r w:rsidRPr="001F4B27">
        <w:rPr>
          <w:b/>
          <w:bCs/>
          <w:lang w:val="en-GB"/>
        </w:rPr>
        <w:t>DAB transmitters must meet the following requirements:</w:t>
      </w:r>
    </w:p>
    <w:p w14:paraId="155ABC5D" w14:textId="77777777" w:rsidR="00192537" w:rsidRPr="001F4B27" w:rsidRDefault="00192537" w:rsidP="00192537">
      <w:pPr>
        <w:pStyle w:val="ListParagraph"/>
        <w:numPr>
          <w:ilvl w:val="0"/>
          <w:numId w:val="56"/>
        </w:numPr>
        <w:rPr>
          <w:lang w:val="en-GB"/>
        </w:rPr>
      </w:pPr>
      <w:r w:rsidRPr="001F4B27">
        <w:rPr>
          <w:lang w:val="en-GB"/>
        </w:rPr>
        <w:t>transmission mode I,</w:t>
      </w:r>
    </w:p>
    <w:p w14:paraId="54F8E884" w14:textId="77777777" w:rsidR="00192537" w:rsidRPr="001F4B27" w:rsidRDefault="00192537" w:rsidP="00192537">
      <w:pPr>
        <w:pStyle w:val="ListParagraph"/>
        <w:numPr>
          <w:ilvl w:val="0"/>
          <w:numId w:val="56"/>
        </w:numPr>
        <w:rPr>
          <w:lang w:val="en-GB"/>
        </w:rPr>
      </w:pPr>
      <w:r w:rsidRPr="001F4B27">
        <w:rPr>
          <w:lang w:val="en-GB"/>
        </w:rPr>
        <w:t xml:space="preserve">operation in the SFN network </w:t>
      </w:r>
      <w:r w:rsidRPr="001F4B27">
        <w:t xml:space="preserve">(p 3.3 </w:t>
      </w:r>
      <w:proofErr w:type="spellStart"/>
      <w:r w:rsidRPr="001F4B27">
        <w:t>TRaS</w:t>
      </w:r>
      <w:proofErr w:type="spellEnd"/>
      <w:r w:rsidRPr="001F4B27">
        <w:t xml:space="preserve"> for DAB),</w:t>
      </w:r>
    </w:p>
    <w:p w14:paraId="6BFCFAA6" w14:textId="77777777" w:rsidR="00192537" w:rsidRPr="001F4B27" w:rsidRDefault="00192537" w:rsidP="00192537">
      <w:pPr>
        <w:pStyle w:val="ListParagraph"/>
        <w:numPr>
          <w:ilvl w:val="0"/>
          <w:numId w:val="56"/>
        </w:numPr>
        <w:rPr>
          <w:lang w:val="en-GB"/>
        </w:rPr>
      </w:pPr>
      <w:r w:rsidRPr="001F4B27">
        <w:rPr>
          <w:lang w:val="en-GB"/>
        </w:rPr>
        <w:t>possibility of re-tuning,</w:t>
      </w:r>
    </w:p>
    <w:p w14:paraId="6328A551" w14:textId="6D07C165" w:rsidR="00192537" w:rsidRPr="001F4B27" w:rsidRDefault="00192537" w:rsidP="00192537">
      <w:pPr>
        <w:pStyle w:val="ListParagraph"/>
        <w:numPr>
          <w:ilvl w:val="0"/>
          <w:numId w:val="56"/>
        </w:numPr>
        <w:rPr>
          <w:lang w:val="en-GB"/>
        </w:rPr>
      </w:pPr>
      <w:r w:rsidRPr="001F4B27">
        <w:rPr>
          <w:lang w:val="en-US"/>
        </w:rPr>
        <w:t xml:space="preserve">output </w:t>
      </w:r>
      <w:r w:rsidRPr="001F4B27">
        <w:rPr>
          <w:lang w:val="en-GB"/>
        </w:rPr>
        <w:t xml:space="preserve">amplifier stages </w:t>
      </w:r>
      <w:r w:rsidR="005C3543" w:rsidRPr="001F4B27">
        <w:rPr>
          <w:lang w:val="en-GB"/>
        </w:rPr>
        <w:t xml:space="preserve">above 500W </w:t>
      </w:r>
      <w:r w:rsidRPr="001F4B27">
        <w:rPr>
          <w:lang w:val="en-GB"/>
        </w:rPr>
        <w:t>implemented with Doherty technology,</w:t>
      </w:r>
    </w:p>
    <w:p w14:paraId="295B0DBD" w14:textId="77777777" w:rsidR="00192537" w:rsidRPr="001F4B27" w:rsidRDefault="00192537" w:rsidP="00192537">
      <w:pPr>
        <w:pStyle w:val="ListParagraph"/>
        <w:numPr>
          <w:ilvl w:val="0"/>
          <w:numId w:val="56"/>
        </w:numPr>
        <w:rPr>
          <w:lang w:val="en-GB"/>
        </w:rPr>
      </w:pPr>
      <w:r w:rsidRPr="001F4B27">
        <w:rPr>
          <w:lang w:val="en-GB"/>
        </w:rPr>
        <w:t xml:space="preserve">digital adaptive pre-correction </w:t>
      </w:r>
      <w:r w:rsidRPr="001F4B27">
        <w:t xml:space="preserve">(p 3.1.2 </w:t>
      </w:r>
      <w:proofErr w:type="spellStart"/>
      <w:r w:rsidRPr="001F4B27">
        <w:t>TRaS</w:t>
      </w:r>
      <w:proofErr w:type="spellEnd"/>
      <w:r w:rsidRPr="001F4B27">
        <w:t xml:space="preserve"> for DAB),</w:t>
      </w:r>
    </w:p>
    <w:p w14:paraId="252AC20F" w14:textId="77777777" w:rsidR="00192537" w:rsidRPr="001F4B27" w:rsidRDefault="00192537" w:rsidP="00192537">
      <w:pPr>
        <w:pStyle w:val="ListParagraph"/>
        <w:numPr>
          <w:ilvl w:val="0"/>
          <w:numId w:val="56"/>
        </w:numPr>
        <w:rPr>
          <w:lang w:val="en-GB"/>
        </w:rPr>
      </w:pPr>
      <w:r w:rsidRPr="001F4B27">
        <w:rPr>
          <w:lang w:val="en-GB"/>
        </w:rPr>
        <w:t>minimum number of PA stages according to the table</w:t>
      </w:r>
      <w:r w:rsidRPr="001F4B27">
        <w:t xml:space="preserve"> </w:t>
      </w:r>
      <w:r w:rsidRPr="001F4B27">
        <w:rPr>
          <w:lang w:val="en-GB"/>
        </w:rPr>
        <w:t xml:space="preserve">(p 3.5 </w:t>
      </w:r>
      <w:proofErr w:type="spellStart"/>
      <w:r w:rsidRPr="001F4B27">
        <w:rPr>
          <w:lang w:val="en-GB"/>
        </w:rPr>
        <w:t>TRaS</w:t>
      </w:r>
      <w:proofErr w:type="spellEnd"/>
      <w:r w:rsidRPr="001F4B27">
        <w:rPr>
          <w:lang w:val="en-GB"/>
        </w:rPr>
        <w:t xml:space="preserve"> for DAB),</w:t>
      </w:r>
    </w:p>
    <w:p w14:paraId="74638E57" w14:textId="77777777" w:rsidR="00192537" w:rsidRPr="001F4B27" w:rsidRDefault="00192537" w:rsidP="00192537">
      <w:pPr>
        <w:pStyle w:val="ListParagraph"/>
        <w:numPr>
          <w:ilvl w:val="0"/>
          <w:numId w:val="56"/>
        </w:numPr>
        <w:rPr>
          <w:lang w:val="en-GB"/>
        </w:rPr>
      </w:pPr>
      <w:r w:rsidRPr="001F4B27">
        <w:rPr>
          <w:lang w:val="en-GB"/>
        </w:rPr>
        <w:t xml:space="preserve">stand-alone air cooling </w:t>
      </w:r>
      <w:r w:rsidRPr="001F4B27">
        <w:t xml:space="preserve">(p 7.2 </w:t>
      </w:r>
      <w:proofErr w:type="spellStart"/>
      <w:r w:rsidRPr="001F4B27">
        <w:t>TRaS</w:t>
      </w:r>
      <w:proofErr w:type="spellEnd"/>
      <w:r w:rsidRPr="001F4B27">
        <w:t xml:space="preserve"> for DAB),</w:t>
      </w:r>
    </w:p>
    <w:p w14:paraId="2A589818" w14:textId="77777777" w:rsidR="00192537" w:rsidRPr="001F4B27" w:rsidRDefault="00192537" w:rsidP="00192537">
      <w:pPr>
        <w:pStyle w:val="ListParagraph"/>
        <w:numPr>
          <w:ilvl w:val="0"/>
          <w:numId w:val="56"/>
        </w:numPr>
        <w:rPr>
          <w:lang w:val="en-GB"/>
        </w:rPr>
      </w:pPr>
      <w:r w:rsidRPr="001F4B27">
        <w:rPr>
          <w:lang w:val="en-GB"/>
        </w:rPr>
        <w:t xml:space="preserve">connection to an external uninterruptible power source must be possible </w:t>
      </w:r>
      <w:r w:rsidRPr="001F4B27">
        <w:t xml:space="preserve">(p 5.3.2 </w:t>
      </w:r>
      <w:proofErr w:type="spellStart"/>
      <w:r w:rsidRPr="001F4B27">
        <w:t>TRaS</w:t>
      </w:r>
      <w:proofErr w:type="spellEnd"/>
      <w:r w:rsidRPr="001F4B27">
        <w:t xml:space="preserve"> for DAB).</w:t>
      </w:r>
    </w:p>
    <w:p w14:paraId="23CF8732" w14:textId="77777777" w:rsidR="00192537" w:rsidRPr="001F4B27" w:rsidRDefault="00192537" w:rsidP="00192537">
      <w:pPr>
        <w:rPr>
          <w:lang w:val="en-GB"/>
        </w:rPr>
      </w:pPr>
    </w:p>
    <w:p w14:paraId="4739955F" w14:textId="77777777" w:rsidR="008805B6" w:rsidRPr="001F4B27" w:rsidRDefault="008805B6" w:rsidP="008805B6">
      <w:pPr>
        <w:spacing w:before="120" w:after="120"/>
        <w:rPr>
          <w:lang w:val="en-GB"/>
        </w:rPr>
      </w:pPr>
      <w:r w:rsidRPr="001F4B27">
        <w:rPr>
          <w:lang w:val="en-GB"/>
        </w:rPr>
        <w:t>Delivery of GPS antennas and cables is not required. Delivery of output filters is not required.</w:t>
      </w:r>
    </w:p>
    <w:p w14:paraId="0724370E" w14:textId="77777777" w:rsidR="008805B6" w:rsidRPr="001F4B27" w:rsidRDefault="008805B6" w:rsidP="008805B6">
      <w:pPr>
        <w:spacing w:before="120" w:after="120"/>
        <w:rPr>
          <w:lang w:val="en-GB"/>
        </w:rPr>
      </w:pPr>
      <w:r w:rsidRPr="001F4B27">
        <w:rPr>
          <w:lang w:val="en-GB"/>
        </w:rPr>
        <w:t>In the "Cabinet" column, the transmitters are marked, where it is necessary to supply a 19" cabinet. At each location, the transmitters from the first and second deliveries can be installed in the same 19" cabinet. Locations where this is required are marked in the table. In this case, the cabinet is an integral part of the 1st delivery.</w:t>
      </w:r>
    </w:p>
    <w:p w14:paraId="1A58A7B7" w14:textId="1360C9E3" w:rsidR="007B3CFD" w:rsidRPr="001F4B27" w:rsidRDefault="008805B6" w:rsidP="008805B6">
      <w:pPr>
        <w:spacing w:before="120" w:after="120"/>
        <w:rPr>
          <w:b/>
          <w:bCs/>
          <w:lang w:val="en-GB"/>
        </w:rPr>
      </w:pPr>
      <w:r w:rsidRPr="001F4B27">
        <w:rPr>
          <w:b/>
          <w:bCs/>
          <w:lang w:val="en-GB"/>
        </w:rPr>
        <w:t xml:space="preserve">Bidders must ensure delivery of the transmitters in two (2) separate deliveries, </w:t>
      </w:r>
      <w:proofErr w:type="gramStart"/>
      <w:r w:rsidRPr="001F4B27">
        <w:rPr>
          <w:b/>
          <w:bCs/>
          <w:lang w:val="en-GB"/>
        </w:rPr>
        <w:t>taking into account</w:t>
      </w:r>
      <w:proofErr w:type="gramEnd"/>
      <w:r w:rsidRPr="001F4B27">
        <w:rPr>
          <w:b/>
          <w:bCs/>
          <w:lang w:val="en-GB"/>
        </w:rPr>
        <w:t xml:space="preserve"> the delivery dates specified in the table above.</w:t>
      </w:r>
    </w:p>
    <w:p w14:paraId="0F1D5F8D" w14:textId="77777777" w:rsidR="008805B6" w:rsidRPr="001F4B27" w:rsidRDefault="008805B6" w:rsidP="008805B6">
      <w:pPr>
        <w:spacing w:before="120" w:after="120"/>
        <w:rPr>
          <w:lang w:val="en-US"/>
        </w:rPr>
      </w:pPr>
    </w:p>
    <w:p w14:paraId="78E1AB8E" w14:textId="77777777" w:rsidR="008805B6" w:rsidRPr="001F4B27" w:rsidRDefault="008805B6" w:rsidP="008805B6">
      <w:pPr>
        <w:spacing w:before="120" w:after="120"/>
        <w:rPr>
          <w:lang w:val="en-US"/>
        </w:rPr>
      </w:pPr>
    </w:p>
    <w:p w14:paraId="36983472" w14:textId="1A805ADE" w:rsidR="00172714" w:rsidRPr="001F4B27" w:rsidRDefault="00793B2F" w:rsidP="007B36A9">
      <w:pPr>
        <w:pStyle w:val="Heading2"/>
        <w:ind w:left="142" w:hanging="142"/>
        <w:rPr>
          <w:b/>
        </w:rPr>
      </w:pPr>
      <w:bookmarkStart w:id="19" w:name="_Toc170383242"/>
      <w:r w:rsidRPr="001F4B27">
        <w:rPr>
          <w:b/>
        </w:rPr>
        <w:t>Technical Specifications</w:t>
      </w:r>
      <w:bookmarkEnd w:id="19"/>
    </w:p>
    <w:p w14:paraId="2847A7AD" w14:textId="5626E854" w:rsidR="001F0399" w:rsidRPr="001F4B27" w:rsidRDefault="001F0399" w:rsidP="007B36A9">
      <w:pPr>
        <w:spacing w:before="120" w:after="120"/>
        <w:rPr>
          <w:bCs/>
          <w:iCs/>
          <w:lang w:val="en-GB"/>
        </w:rPr>
      </w:pPr>
      <w:r w:rsidRPr="001F4B27">
        <w:rPr>
          <w:bCs/>
          <w:iCs/>
          <w:lang w:val="en-GB"/>
        </w:rPr>
        <w:t xml:space="preserve">More detailed technical requirements for DAB transmitters can be seen in separate documents (Technical Specifications </w:t>
      </w:r>
      <w:r w:rsidR="00172714" w:rsidRPr="001F4B27">
        <w:rPr>
          <w:bCs/>
          <w:iCs/>
          <w:lang w:val="en-GB"/>
        </w:rPr>
        <w:t>for DAB transmitters</w:t>
      </w:r>
      <w:r w:rsidRPr="001F4B27">
        <w:rPr>
          <w:bCs/>
          <w:iCs/>
          <w:lang w:val="en-GB"/>
        </w:rPr>
        <w:t>), which are annexed to this Documentation regarding the award of the public contract.</w:t>
      </w:r>
    </w:p>
    <w:p w14:paraId="2A02205A" w14:textId="5C9F9548" w:rsidR="007B36A9" w:rsidRPr="001F4B27" w:rsidRDefault="00F6537A" w:rsidP="007B36A9">
      <w:pPr>
        <w:pStyle w:val="Heading2"/>
        <w:ind w:left="142" w:hanging="142"/>
        <w:rPr>
          <w:b/>
        </w:rPr>
      </w:pPr>
      <w:bookmarkStart w:id="20" w:name="_Toc170383243"/>
      <w:bookmarkEnd w:id="11"/>
      <w:bookmarkEnd w:id="12"/>
      <w:r w:rsidRPr="001F4B27">
        <w:rPr>
          <w:b/>
        </w:rPr>
        <w:t>General Requirements</w:t>
      </w:r>
      <w:bookmarkEnd w:id="20"/>
    </w:p>
    <w:p w14:paraId="2E9FEE38" w14:textId="5F0B4C08" w:rsidR="007B36A9" w:rsidRPr="001F4B27" w:rsidRDefault="0077247E" w:rsidP="007B36A9">
      <w:pPr>
        <w:pStyle w:val="Heading3"/>
        <w:rPr>
          <w:b/>
          <w:color w:val="000000"/>
        </w:rPr>
      </w:pPr>
      <w:bookmarkStart w:id="21" w:name="_Toc170383244"/>
      <w:proofErr w:type="spellStart"/>
      <w:r w:rsidRPr="001F4B27">
        <w:rPr>
          <w:b/>
          <w:color w:val="000000"/>
        </w:rPr>
        <w:t>Delivery</w:t>
      </w:r>
      <w:proofErr w:type="spellEnd"/>
      <w:r w:rsidRPr="001F4B27">
        <w:rPr>
          <w:b/>
          <w:color w:val="000000"/>
        </w:rPr>
        <w:t xml:space="preserve"> and t</w:t>
      </w:r>
      <w:r w:rsidR="00F6537A" w:rsidRPr="001F4B27">
        <w:rPr>
          <w:b/>
          <w:color w:val="000000"/>
        </w:rPr>
        <w:t>ake-</w:t>
      </w:r>
      <w:proofErr w:type="spellStart"/>
      <w:r w:rsidR="00F6537A" w:rsidRPr="001F4B27">
        <w:rPr>
          <w:b/>
          <w:color w:val="000000"/>
        </w:rPr>
        <w:t>over</w:t>
      </w:r>
      <w:proofErr w:type="spellEnd"/>
      <w:r w:rsidR="00F6537A" w:rsidRPr="001F4B27">
        <w:rPr>
          <w:b/>
          <w:color w:val="000000"/>
        </w:rPr>
        <w:t xml:space="preserve"> </w:t>
      </w:r>
      <w:proofErr w:type="spellStart"/>
      <w:r w:rsidR="00F6537A" w:rsidRPr="001F4B27">
        <w:rPr>
          <w:b/>
          <w:color w:val="000000"/>
        </w:rPr>
        <w:t>of</w:t>
      </w:r>
      <w:proofErr w:type="spellEnd"/>
      <w:r w:rsidR="00F6537A" w:rsidRPr="001F4B27">
        <w:rPr>
          <w:b/>
          <w:color w:val="000000"/>
        </w:rPr>
        <w:t xml:space="preserve"> the </w:t>
      </w:r>
      <w:proofErr w:type="spellStart"/>
      <w:r w:rsidR="00F6537A" w:rsidRPr="001F4B27">
        <w:rPr>
          <w:b/>
          <w:color w:val="000000"/>
        </w:rPr>
        <w:t>equipment</w:t>
      </w:r>
      <w:bookmarkEnd w:id="21"/>
      <w:proofErr w:type="spellEnd"/>
    </w:p>
    <w:p w14:paraId="4882A5CC" w14:textId="77777777" w:rsidR="007B36A9" w:rsidRPr="001F4B27" w:rsidRDefault="007B36A9" w:rsidP="007B36A9"/>
    <w:p w14:paraId="572A3C32" w14:textId="29BFDBD6" w:rsidR="0077247E" w:rsidRPr="001F4B27" w:rsidRDefault="008805B6" w:rsidP="00F6537A">
      <w:r w:rsidRPr="001F4B27">
        <w:t xml:space="preserve">The DAB </w:t>
      </w:r>
      <w:proofErr w:type="spellStart"/>
      <w:r w:rsidRPr="001F4B27">
        <w:t>transmitters</w:t>
      </w:r>
      <w:proofErr w:type="spellEnd"/>
      <w:r w:rsidRPr="001F4B27">
        <w:t xml:space="preserve"> </w:t>
      </w:r>
      <w:proofErr w:type="spellStart"/>
      <w:r w:rsidRPr="001F4B27">
        <w:t>offered</w:t>
      </w:r>
      <w:proofErr w:type="spellEnd"/>
      <w:r w:rsidRPr="001F4B27">
        <w:t xml:space="preserve"> </w:t>
      </w:r>
      <w:proofErr w:type="spellStart"/>
      <w:r w:rsidRPr="001F4B27">
        <w:t>must</w:t>
      </w:r>
      <w:proofErr w:type="spellEnd"/>
      <w:r w:rsidRPr="001F4B27">
        <w:t xml:space="preserve"> be </w:t>
      </w:r>
      <w:proofErr w:type="spellStart"/>
      <w:r w:rsidRPr="001F4B27">
        <w:t>delivered</w:t>
      </w:r>
      <w:proofErr w:type="spellEnd"/>
      <w:r w:rsidRPr="001F4B27">
        <w:t xml:space="preserve"> </w:t>
      </w:r>
      <w:proofErr w:type="spellStart"/>
      <w:r w:rsidRPr="001F4B27">
        <w:t>within</w:t>
      </w:r>
      <w:proofErr w:type="spellEnd"/>
      <w:r w:rsidRPr="001F4B27">
        <w:t xml:space="preserve"> 60 </w:t>
      </w:r>
      <w:proofErr w:type="spellStart"/>
      <w:r w:rsidRPr="001F4B27">
        <w:t>days</w:t>
      </w:r>
      <w:proofErr w:type="spellEnd"/>
      <w:r w:rsidRPr="001F4B27">
        <w:t xml:space="preserve"> </w:t>
      </w:r>
      <w:r w:rsidR="00376F54" w:rsidRPr="001F4B27">
        <w:rPr>
          <w:lang w:val="en-GB"/>
        </w:rPr>
        <w:t>after the validity of the contract</w:t>
      </w:r>
      <w:r w:rsidR="00376F54" w:rsidRPr="001F4B27">
        <w:t xml:space="preserve"> </w:t>
      </w:r>
      <w:r w:rsidRPr="001F4B27">
        <w:t xml:space="preserve">at the </w:t>
      </w:r>
      <w:proofErr w:type="spellStart"/>
      <w:r w:rsidRPr="001F4B27">
        <w:t>latest</w:t>
      </w:r>
      <w:proofErr w:type="spellEnd"/>
      <w:r w:rsidRPr="001F4B27">
        <w:t xml:space="preserve"> </w:t>
      </w:r>
      <w:proofErr w:type="spellStart"/>
      <w:r w:rsidRPr="001F4B27">
        <w:t>or</w:t>
      </w:r>
      <w:proofErr w:type="spellEnd"/>
      <w:r w:rsidRPr="001F4B27">
        <w:t xml:space="preserve"> </w:t>
      </w:r>
      <w:proofErr w:type="spellStart"/>
      <w:r w:rsidRPr="001F4B27">
        <w:t>within</w:t>
      </w:r>
      <w:proofErr w:type="spellEnd"/>
      <w:r w:rsidRPr="001F4B27">
        <w:t xml:space="preserve"> 1</w:t>
      </w:r>
      <w:r w:rsidR="00CA01F5" w:rsidRPr="001F4B27">
        <w:t>10</w:t>
      </w:r>
      <w:r w:rsidRPr="001F4B27">
        <w:t xml:space="preserve"> to 1</w:t>
      </w:r>
      <w:r w:rsidR="00CA01F5" w:rsidRPr="001F4B27">
        <w:t>2</w:t>
      </w:r>
      <w:r w:rsidRPr="001F4B27">
        <w:t xml:space="preserve">0 </w:t>
      </w:r>
      <w:proofErr w:type="spellStart"/>
      <w:r w:rsidRPr="001F4B27">
        <w:t>days</w:t>
      </w:r>
      <w:proofErr w:type="spellEnd"/>
      <w:r w:rsidR="00376F54" w:rsidRPr="001F4B27">
        <w:rPr>
          <w:lang w:val="en-GB"/>
        </w:rPr>
        <w:t xml:space="preserve"> after the validity of the contract</w:t>
      </w:r>
      <w:r w:rsidRPr="001F4B27">
        <w:t xml:space="preserve">, the </w:t>
      </w:r>
      <w:proofErr w:type="spellStart"/>
      <w:r w:rsidRPr="001F4B27">
        <w:t>latter</w:t>
      </w:r>
      <w:proofErr w:type="spellEnd"/>
      <w:r w:rsidRPr="001F4B27">
        <w:t xml:space="preserve"> not </w:t>
      </w:r>
      <w:proofErr w:type="spellStart"/>
      <w:r w:rsidRPr="001F4B27">
        <w:t>being</w:t>
      </w:r>
      <w:proofErr w:type="spellEnd"/>
      <w:r w:rsidRPr="001F4B27">
        <w:t xml:space="preserve"> </w:t>
      </w:r>
      <w:proofErr w:type="spellStart"/>
      <w:r w:rsidRPr="001F4B27">
        <w:t>delivered</w:t>
      </w:r>
      <w:proofErr w:type="spellEnd"/>
      <w:r w:rsidRPr="001F4B27">
        <w:t xml:space="preserve"> </w:t>
      </w:r>
      <w:proofErr w:type="spellStart"/>
      <w:r w:rsidRPr="001F4B27">
        <w:t>before</w:t>
      </w:r>
      <w:proofErr w:type="spellEnd"/>
      <w:r w:rsidRPr="001F4B27">
        <w:t xml:space="preserve"> 1</w:t>
      </w:r>
      <w:r w:rsidR="006A05C9" w:rsidRPr="001F4B27">
        <w:t>1</w:t>
      </w:r>
      <w:r w:rsidRPr="001F4B27">
        <w:t xml:space="preserve">0 </w:t>
      </w:r>
      <w:r w:rsidR="00376F54" w:rsidRPr="001F4B27">
        <w:rPr>
          <w:lang w:val="en-GB"/>
        </w:rPr>
        <w:t>after the validity of the contract</w:t>
      </w:r>
      <w:r w:rsidRPr="001F4B27">
        <w:t>.</w:t>
      </w:r>
    </w:p>
    <w:p w14:paraId="4EA41F0C" w14:textId="77777777" w:rsidR="008805B6" w:rsidRPr="001F4B27" w:rsidRDefault="008805B6" w:rsidP="00F6537A"/>
    <w:p w14:paraId="7373626B" w14:textId="4D587FC3" w:rsidR="00F6537A" w:rsidRPr="001F4B27" w:rsidRDefault="00F6537A" w:rsidP="00F6537A">
      <w:r w:rsidRPr="001F4B27">
        <w:t xml:space="preserve">The </w:t>
      </w:r>
      <w:proofErr w:type="spellStart"/>
      <w:r w:rsidRPr="001F4B27">
        <w:t>Contracting</w:t>
      </w:r>
      <w:proofErr w:type="spellEnd"/>
      <w:r w:rsidRPr="001F4B27">
        <w:t xml:space="preserve"> </w:t>
      </w:r>
      <w:proofErr w:type="spellStart"/>
      <w:r w:rsidRPr="001F4B27">
        <w:t>Authority</w:t>
      </w:r>
      <w:proofErr w:type="spellEnd"/>
      <w:r w:rsidRPr="001F4B27">
        <w:t xml:space="preserve"> </w:t>
      </w:r>
      <w:proofErr w:type="spellStart"/>
      <w:r w:rsidRPr="001F4B27">
        <w:t>will</w:t>
      </w:r>
      <w:proofErr w:type="spellEnd"/>
      <w:r w:rsidRPr="001F4B27">
        <w:t xml:space="preserve"> </w:t>
      </w:r>
      <w:proofErr w:type="spellStart"/>
      <w:r w:rsidRPr="001F4B27">
        <w:t>perform</w:t>
      </w:r>
      <w:proofErr w:type="spellEnd"/>
      <w:r w:rsidRPr="001F4B27">
        <w:t xml:space="preserve"> the </w:t>
      </w:r>
      <w:proofErr w:type="spellStart"/>
      <w:r w:rsidRPr="001F4B27">
        <w:t>factory</w:t>
      </w:r>
      <w:proofErr w:type="spellEnd"/>
      <w:r w:rsidRPr="001F4B27">
        <w:t xml:space="preserve"> take-</w:t>
      </w:r>
      <w:proofErr w:type="spellStart"/>
      <w:r w:rsidRPr="001F4B27">
        <w:t>over</w:t>
      </w:r>
      <w:proofErr w:type="spellEnd"/>
      <w:r w:rsidRPr="001F4B27">
        <w:t xml:space="preserve"> </w:t>
      </w:r>
      <w:proofErr w:type="spellStart"/>
      <w:r w:rsidRPr="001F4B27">
        <w:t>from</w:t>
      </w:r>
      <w:proofErr w:type="spellEnd"/>
      <w:r w:rsidRPr="001F4B27">
        <w:t xml:space="preserve"> the </w:t>
      </w:r>
      <w:proofErr w:type="spellStart"/>
      <w:r w:rsidRPr="001F4B27">
        <w:t>equipment</w:t>
      </w:r>
      <w:proofErr w:type="spellEnd"/>
      <w:r w:rsidRPr="001F4B27">
        <w:t xml:space="preserve"> at the </w:t>
      </w:r>
      <w:proofErr w:type="spellStart"/>
      <w:r w:rsidRPr="001F4B27">
        <w:t>manufacturer</w:t>
      </w:r>
      <w:proofErr w:type="spellEnd"/>
      <w:r w:rsidRPr="001F4B27">
        <w:t xml:space="preserve"> and the </w:t>
      </w:r>
      <w:proofErr w:type="spellStart"/>
      <w:r w:rsidRPr="001F4B27">
        <w:t>quantity</w:t>
      </w:r>
      <w:proofErr w:type="spellEnd"/>
      <w:r w:rsidRPr="001F4B27">
        <w:t xml:space="preserve"> and </w:t>
      </w:r>
      <w:proofErr w:type="spellStart"/>
      <w:r w:rsidRPr="001F4B27">
        <w:t>final</w:t>
      </w:r>
      <w:proofErr w:type="spellEnd"/>
      <w:r w:rsidRPr="001F4B27">
        <w:t xml:space="preserve"> </w:t>
      </w:r>
      <w:proofErr w:type="spellStart"/>
      <w:r w:rsidRPr="001F4B27">
        <w:t>acceptance</w:t>
      </w:r>
      <w:proofErr w:type="spellEnd"/>
      <w:r w:rsidRPr="001F4B27">
        <w:t xml:space="preserve"> at the </w:t>
      </w:r>
      <w:proofErr w:type="spellStart"/>
      <w:r w:rsidRPr="001F4B27">
        <w:t>location</w:t>
      </w:r>
      <w:proofErr w:type="spellEnd"/>
      <w:r w:rsidRPr="001F4B27">
        <w:t xml:space="preserve"> </w:t>
      </w:r>
      <w:proofErr w:type="spellStart"/>
      <w:r w:rsidRPr="001F4B27">
        <w:t>of</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The take-</w:t>
      </w:r>
      <w:proofErr w:type="spellStart"/>
      <w:r w:rsidRPr="001F4B27">
        <w:t>overs</w:t>
      </w:r>
      <w:proofErr w:type="spellEnd"/>
      <w:r w:rsidRPr="001F4B27">
        <w:t xml:space="preserve"> </w:t>
      </w:r>
      <w:proofErr w:type="spellStart"/>
      <w:r w:rsidRPr="001F4B27">
        <w:t>will</w:t>
      </w:r>
      <w:proofErr w:type="spellEnd"/>
      <w:r w:rsidRPr="001F4B27">
        <w:t xml:space="preserve"> be </w:t>
      </w:r>
      <w:proofErr w:type="spellStart"/>
      <w:r w:rsidRPr="001F4B27">
        <w:t>carried</w:t>
      </w:r>
      <w:proofErr w:type="spellEnd"/>
      <w:r w:rsidRPr="001F4B27">
        <w:t xml:space="preserve"> out in the </w:t>
      </w:r>
      <w:proofErr w:type="spellStart"/>
      <w:r w:rsidRPr="001F4B27">
        <w:t>following</w:t>
      </w:r>
      <w:proofErr w:type="spellEnd"/>
      <w:r w:rsidRPr="001F4B27">
        <w:t xml:space="preserve"> </w:t>
      </w:r>
      <w:proofErr w:type="spellStart"/>
      <w:r w:rsidRPr="001F4B27">
        <w:t>terms</w:t>
      </w:r>
      <w:proofErr w:type="spellEnd"/>
      <w:r w:rsidRPr="001F4B27">
        <w:t>:</w:t>
      </w:r>
    </w:p>
    <w:p w14:paraId="2C939EA7" w14:textId="76BCCB40" w:rsidR="00F6537A" w:rsidRPr="001F4B27" w:rsidRDefault="00F6537A" w:rsidP="0015152B">
      <w:pPr>
        <w:pStyle w:val="ListParagraph"/>
        <w:numPr>
          <w:ilvl w:val="0"/>
          <w:numId w:val="42"/>
        </w:numPr>
      </w:pPr>
      <w:r w:rsidRPr="001F4B27">
        <w:t xml:space="preserve">Factory </w:t>
      </w:r>
      <w:proofErr w:type="spellStart"/>
      <w:r w:rsidRPr="001F4B27">
        <w:t>acceptance</w:t>
      </w:r>
      <w:proofErr w:type="spellEnd"/>
      <w:r w:rsidRPr="001F4B27">
        <w:t xml:space="preserve">: not </w:t>
      </w:r>
      <w:proofErr w:type="spellStart"/>
      <w:r w:rsidRPr="001F4B27">
        <w:t>later</w:t>
      </w:r>
      <w:proofErr w:type="spellEnd"/>
      <w:r w:rsidRPr="001F4B27">
        <w:t xml:space="preserve"> </w:t>
      </w:r>
      <w:proofErr w:type="spellStart"/>
      <w:r w:rsidRPr="001F4B27">
        <w:t>than</w:t>
      </w:r>
      <w:proofErr w:type="spellEnd"/>
      <w:r w:rsidRPr="001F4B27">
        <w:t xml:space="preserve"> 10 </w:t>
      </w:r>
      <w:proofErr w:type="spellStart"/>
      <w:r w:rsidRPr="001F4B27">
        <w:t>days</w:t>
      </w:r>
      <w:proofErr w:type="spellEnd"/>
      <w:r w:rsidRPr="001F4B27">
        <w:t xml:space="preserve"> </w:t>
      </w:r>
      <w:proofErr w:type="spellStart"/>
      <w:r w:rsidRPr="001F4B27">
        <w:t>b</w:t>
      </w:r>
      <w:r w:rsidR="00DB3625" w:rsidRPr="001F4B27">
        <w:t>e</w:t>
      </w:r>
      <w:r w:rsidRPr="001F4B27">
        <w:t>fore</w:t>
      </w:r>
      <w:proofErr w:type="spellEnd"/>
      <w:r w:rsidRPr="001F4B27">
        <w:t xml:space="preserve"> the </w:t>
      </w:r>
      <w:proofErr w:type="spellStart"/>
      <w:r w:rsidRPr="001F4B27">
        <w:t>delivery</w:t>
      </w:r>
      <w:proofErr w:type="spellEnd"/>
      <w:r w:rsidRPr="001F4B27">
        <w:t xml:space="preserve"> date.</w:t>
      </w:r>
    </w:p>
    <w:p w14:paraId="363A4935" w14:textId="77777777" w:rsidR="00F6537A" w:rsidRPr="001F4B27" w:rsidRDefault="00F6537A" w:rsidP="0015152B">
      <w:pPr>
        <w:pStyle w:val="ListParagraph"/>
        <w:numPr>
          <w:ilvl w:val="0"/>
          <w:numId w:val="42"/>
        </w:numPr>
      </w:pPr>
      <w:proofErr w:type="spellStart"/>
      <w:r w:rsidRPr="001F4B27">
        <w:t>Quantity</w:t>
      </w:r>
      <w:proofErr w:type="spellEnd"/>
      <w:r w:rsidRPr="001F4B27">
        <w:t xml:space="preserve"> </w:t>
      </w:r>
      <w:proofErr w:type="spellStart"/>
      <w:r w:rsidRPr="001F4B27">
        <w:t>acceptance</w:t>
      </w:r>
      <w:proofErr w:type="spellEnd"/>
      <w:r w:rsidRPr="001F4B27">
        <w:t xml:space="preserve">: </w:t>
      </w:r>
      <w:proofErr w:type="spellStart"/>
      <w:r w:rsidRPr="001F4B27">
        <w:t>within</w:t>
      </w:r>
      <w:proofErr w:type="spellEnd"/>
      <w:r w:rsidRPr="001F4B27">
        <w:t xml:space="preserve"> 5 </w:t>
      </w:r>
      <w:proofErr w:type="spellStart"/>
      <w:r w:rsidRPr="001F4B27">
        <w:t>days</w:t>
      </w:r>
      <w:proofErr w:type="spellEnd"/>
      <w:r w:rsidRPr="001F4B27">
        <w:t xml:space="preserve"> </w:t>
      </w:r>
      <w:proofErr w:type="spellStart"/>
      <w:r w:rsidRPr="001F4B27">
        <w:t>after</w:t>
      </w:r>
      <w:proofErr w:type="spellEnd"/>
      <w:r w:rsidRPr="001F4B27">
        <w:t xml:space="preserve"> the </w:t>
      </w:r>
      <w:proofErr w:type="spellStart"/>
      <w:r w:rsidRPr="001F4B27">
        <w:t>delivery</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w:t>
      </w:r>
    </w:p>
    <w:p w14:paraId="7517363D" w14:textId="0D46CA01" w:rsidR="00F6537A" w:rsidRPr="001F4B27" w:rsidRDefault="00F6537A" w:rsidP="0015152B">
      <w:pPr>
        <w:pStyle w:val="ListParagraph"/>
        <w:numPr>
          <w:ilvl w:val="0"/>
          <w:numId w:val="42"/>
        </w:numPr>
      </w:pP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within</w:t>
      </w:r>
      <w:proofErr w:type="spellEnd"/>
      <w:r w:rsidRPr="001F4B27">
        <w:t xml:space="preserve"> </w:t>
      </w:r>
      <w:r w:rsidR="008805B6" w:rsidRPr="001F4B27">
        <w:t>3</w:t>
      </w:r>
      <w:r w:rsidRPr="001F4B27">
        <w:t>0</w:t>
      </w:r>
      <w:r w:rsidR="008805B6" w:rsidRPr="001F4B27">
        <w:t xml:space="preserve"> </w:t>
      </w:r>
      <w:proofErr w:type="spellStart"/>
      <w:r w:rsidR="008805B6" w:rsidRPr="001F4B27">
        <w:t>working</w:t>
      </w:r>
      <w:proofErr w:type="spellEnd"/>
      <w:r w:rsidRPr="001F4B27">
        <w:t xml:space="preserve"> </w:t>
      </w:r>
      <w:proofErr w:type="spellStart"/>
      <w:r w:rsidRPr="001F4B27">
        <w:t>days</w:t>
      </w:r>
      <w:proofErr w:type="spellEnd"/>
      <w:r w:rsidRPr="001F4B27">
        <w:t xml:space="preserve"> </w:t>
      </w:r>
      <w:proofErr w:type="spellStart"/>
      <w:r w:rsidRPr="001F4B27">
        <w:t>after</w:t>
      </w:r>
      <w:proofErr w:type="spellEnd"/>
      <w:r w:rsidRPr="001F4B27">
        <w:t xml:space="preserve"> the </w:t>
      </w:r>
      <w:proofErr w:type="spellStart"/>
      <w:r w:rsidRPr="001F4B27">
        <w:t>quantity</w:t>
      </w:r>
      <w:proofErr w:type="spellEnd"/>
      <w:r w:rsidRPr="001F4B27">
        <w:t xml:space="preserve"> </w:t>
      </w:r>
      <w:proofErr w:type="spellStart"/>
      <w:r w:rsidRPr="001F4B27">
        <w:t>acceptance</w:t>
      </w:r>
      <w:proofErr w:type="spellEnd"/>
      <w:r w:rsidRPr="001F4B27">
        <w:t>.</w:t>
      </w:r>
    </w:p>
    <w:p w14:paraId="258CD976" w14:textId="77777777" w:rsidR="00F6537A" w:rsidRPr="001F4B27" w:rsidRDefault="00F6537A" w:rsidP="007B36A9">
      <w:pPr>
        <w:rPr>
          <w:b/>
        </w:rPr>
      </w:pPr>
    </w:p>
    <w:p w14:paraId="33D7B355" w14:textId="5C167DF0" w:rsidR="007B36A9" w:rsidRPr="001F4B27" w:rsidRDefault="00F6537A" w:rsidP="007B36A9">
      <w:pPr>
        <w:pStyle w:val="Heading4"/>
        <w:tabs>
          <w:tab w:val="clear" w:pos="1440"/>
        </w:tabs>
        <w:rPr>
          <w:b/>
          <w:lang w:val="sl-SI"/>
        </w:rPr>
      </w:pPr>
      <w:r w:rsidRPr="001F4B27">
        <w:rPr>
          <w:b/>
          <w:lang w:val="sl-SI"/>
        </w:rPr>
        <w:t>Factory Acceptance</w:t>
      </w:r>
    </w:p>
    <w:p w14:paraId="750784C4" w14:textId="77777777" w:rsidR="007B36A9" w:rsidRPr="001F4B27" w:rsidRDefault="007B36A9" w:rsidP="007B36A9"/>
    <w:p w14:paraId="2AF07CD4" w14:textId="66D7C3AB" w:rsidR="007B36A9" w:rsidRPr="001F4B27" w:rsidRDefault="00F6537A" w:rsidP="007B36A9">
      <w:r w:rsidRPr="001F4B27">
        <w:t xml:space="preserve">The </w:t>
      </w:r>
      <w:proofErr w:type="spellStart"/>
      <w:r w:rsidRPr="001F4B27">
        <w:t>factory</w:t>
      </w:r>
      <w:proofErr w:type="spellEnd"/>
      <w:r w:rsidRPr="001F4B27">
        <w:t xml:space="preserve"> </w:t>
      </w:r>
      <w:proofErr w:type="spellStart"/>
      <w:r w:rsidRPr="001F4B27">
        <w:t>acceptance</w:t>
      </w:r>
      <w:proofErr w:type="spellEnd"/>
      <w:r w:rsidRPr="001F4B27">
        <w:t xml:space="preserve"> at the </w:t>
      </w:r>
      <w:proofErr w:type="spellStart"/>
      <w:r w:rsidRPr="001F4B27">
        <w:t>manufacturer</w:t>
      </w:r>
      <w:proofErr w:type="spellEnd"/>
      <w:r w:rsidRPr="001F4B27">
        <w:t xml:space="preserve"> (Factory Acceptance Test) </w:t>
      </w:r>
      <w:proofErr w:type="spellStart"/>
      <w:r w:rsidRPr="001F4B27">
        <w:t>shall</w:t>
      </w:r>
      <w:proofErr w:type="spellEnd"/>
      <w:r w:rsidRPr="001F4B27">
        <w:t xml:space="preserve"> be </w:t>
      </w:r>
      <w:proofErr w:type="spellStart"/>
      <w:r w:rsidRPr="001F4B27">
        <w:t>made</w:t>
      </w:r>
      <w:proofErr w:type="spellEnd"/>
      <w:r w:rsidRPr="001F4B27">
        <w:t xml:space="preserve"> in </w:t>
      </w:r>
      <w:proofErr w:type="spellStart"/>
      <w:r w:rsidRPr="001F4B27">
        <w:t>association</w:t>
      </w:r>
      <w:proofErr w:type="spellEnd"/>
      <w:r w:rsidRPr="001F4B27">
        <w:t xml:space="preserve"> </w:t>
      </w:r>
      <w:proofErr w:type="spellStart"/>
      <w:r w:rsidRPr="001F4B27">
        <w:t>with</w:t>
      </w:r>
      <w:proofErr w:type="spellEnd"/>
      <w:r w:rsidRPr="001F4B27">
        <w:t xml:space="preserve"> </w:t>
      </w:r>
      <w:proofErr w:type="spellStart"/>
      <w:r w:rsidRPr="001F4B27">
        <w:t>two</w:t>
      </w:r>
      <w:proofErr w:type="spellEnd"/>
      <w:r w:rsidRPr="001F4B27">
        <w:t xml:space="preserve"> </w:t>
      </w:r>
      <w:proofErr w:type="spellStart"/>
      <w:r w:rsidRPr="001F4B27">
        <w:t>Contracting</w:t>
      </w:r>
      <w:proofErr w:type="spellEnd"/>
      <w:r w:rsidRPr="001F4B27">
        <w:t xml:space="preserve"> </w:t>
      </w:r>
      <w:proofErr w:type="spellStart"/>
      <w:r w:rsidRPr="001F4B27">
        <w:t>Authorities</w:t>
      </w:r>
      <w:proofErr w:type="spellEnd"/>
      <w:r w:rsidRPr="001F4B27">
        <w:t xml:space="preserve"> </w:t>
      </w:r>
      <w:proofErr w:type="spellStart"/>
      <w:r w:rsidRPr="001F4B27">
        <w:t>experts</w:t>
      </w:r>
      <w:proofErr w:type="spellEnd"/>
      <w:r w:rsidRPr="001F4B27">
        <w:t xml:space="preserve"> at </w:t>
      </w:r>
      <w:proofErr w:type="spellStart"/>
      <w:r w:rsidRPr="001F4B27">
        <w:t>least</w:t>
      </w:r>
      <w:proofErr w:type="spellEnd"/>
      <w:r w:rsidRPr="001F4B27">
        <w:t xml:space="preserve"> 10 </w:t>
      </w:r>
      <w:proofErr w:type="spellStart"/>
      <w:r w:rsidRPr="001F4B27">
        <w:t>days</w:t>
      </w:r>
      <w:proofErr w:type="spellEnd"/>
      <w:r w:rsidRPr="001F4B27">
        <w:t xml:space="preserve"> </w:t>
      </w:r>
      <w:proofErr w:type="spellStart"/>
      <w:r w:rsidRPr="001F4B27">
        <w:t>before</w:t>
      </w:r>
      <w:proofErr w:type="spellEnd"/>
      <w:r w:rsidRPr="001F4B27">
        <w:t xml:space="preserve"> the </w:t>
      </w:r>
      <w:proofErr w:type="spellStart"/>
      <w:r w:rsidRPr="001F4B27">
        <w:t>intended</w:t>
      </w:r>
      <w:proofErr w:type="spellEnd"/>
      <w:r w:rsidRPr="001F4B27">
        <w:t xml:space="preserve"> </w:t>
      </w:r>
      <w:proofErr w:type="spellStart"/>
      <w:r w:rsidRPr="001F4B27">
        <w:t>delivery</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w:t>
      </w:r>
    </w:p>
    <w:p w14:paraId="27467D2B" w14:textId="77777777" w:rsidR="008805B6" w:rsidRPr="001F4B27" w:rsidRDefault="008805B6" w:rsidP="007B36A9"/>
    <w:p w14:paraId="193003F0" w14:textId="1D492874" w:rsidR="00F6537A" w:rsidRPr="001F4B27" w:rsidRDefault="00F6537A" w:rsidP="00F6537A">
      <w:r w:rsidRPr="001F4B27">
        <w:t xml:space="preserve">The </w:t>
      </w:r>
      <w:proofErr w:type="spellStart"/>
      <w:r w:rsidRPr="001F4B27">
        <w:t>subject</w:t>
      </w:r>
      <w:proofErr w:type="spellEnd"/>
      <w:r w:rsidRPr="001F4B27">
        <w:t xml:space="preserve"> </w:t>
      </w:r>
      <w:proofErr w:type="spellStart"/>
      <w:r w:rsidRPr="001F4B27">
        <w:t>of</w:t>
      </w:r>
      <w:proofErr w:type="spellEnd"/>
      <w:r w:rsidRPr="001F4B27">
        <w:t xml:space="preserve"> the </w:t>
      </w:r>
      <w:proofErr w:type="spellStart"/>
      <w:r w:rsidRPr="001F4B27">
        <w:t>factory</w:t>
      </w:r>
      <w:proofErr w:type="spellEnd"/>
      <w:r w:rsidRPr="001F4B27">
        <w:t xml:space="preserve"> </w:t>
      </w:r>
      <w:proofErr w:type="spellStart"/>
      <w:r w:rsidRPr="001F4B27">
        <w:t>acceptance</w:t>
      </w:r>
      <w:proofErr w:type="spellEnd"/>
      <w:r w:rsidRPr="001F4B27">
        <w:t xml:space="preserve"> at the </w:t>
      </w:r>
      <w:proofErr w:type="spellStart"/>
      <w:r w:rsidRPr="001F4B27">
        <w:t>manufacturer</w:t>
      </w:r>
      <w:proofErr w:type="spellEnd"/>
      <w:r w:rsidRPr="001F4B27">
        <w:t xml:space="preserve"> are </w:t>
      </w:r>
      <w:r w:rsidR="008805B6" w:rsidRPr="001F4B27">
        <w:t xml:space="preserve">the </w:t>
      </w:r>
      <w:proofErr w:type="spellStart"/>
      <w:r w:rsidRPr="001F4B27">
        <w:t>transmitters</w:t>
      </w:r>
      <w:proofErr w:type="spellEnd"/>
      <w:r w:rsidRPr="001F4B27">
        <w:t xml:space="preserve"> </w:t>
      </w:r>
      <w:r w:rsidR="008805B6" w:rsidRPr="001F4B27">
        <w:t xml:space="preserve">for </w:t>
      </w:r>
      <w:proofErr w:type="spellStart"/>
      <w:r w:rsidR="008805B6" w:rsidRPr="001F4B27">
        <w:t>which</w:t>
      </w:r>
      <w:proofErr w:type="spellEnd"/>
      <w:r w:rsidR="008805B6" w:rsidRPr="001F4B27">
        <w:t xml:space="preserve"> the </w:t>
      </w:r>
      <w:proofErr w:type="spellStart"/>
      <w:r w:rsidR="008805B6" w:rsidRPr="001F4B27">
        <w:t>delivery</w:t>
      </w:r>
      <w:proofErr w:type="spellEnd"/>
      <w:r w:rsidR="008805B6" w:rsidRPr="001F4B27">
        <w:t xml:space="preserve"> in 60 </w:t>
      </w:r>
      <w:proofErr w:type="spellStart"/>
      <w:r w:rsidR="008805B6" w:rsidRPr="001F4B27">
        <w:t>days</w:t>
      </w:r>
      <w:proofErr w:type="spellEnd"/>
      <w:r w:rsidR="008805B6" w:rsidRPr="001F4B27">
        <w:t xml:space="preserve"> is </w:t>
      </w:r>
      <w:proofErr w:type="spellStart"/>
      <w:r w:rsidR="008805B6" w:rsidRPr="001F4B27">
        <w:t>requiered</w:t>
      </w:r>
      <w:proofErr w:type="spellEnd"/>
      <w:r w:rsidRPr="001F4B27">
        <w:t xml:space="preserve">. As part </w:t>
      </w:r>
      <w:proofErr w:type="spellStart"/>
      <w:r w:rsidRPr="001F4B27">
        <w:t>of</w:t>
      </w:r>
      <w:proofErr w:type="spellEnd"/>
      <w:r w:rsidRPr="001F4B27">
        <w:t xml:space="preserve"> the </w:t>
      </w:r>
      <w:proofErr w:type="spellStart"/>
      <w:r w:rsidRPr="001F4B27">
        <w:t>factory</w:t>
      </w:r>
      <w:proofErr w:type="spellEnd"/>
      <w:r w:rsidRPr="001F4B27">
        <w:t xml:space="preserve"> </w:t>
      </w:r>
      <w:proofErr w:type="spellStart"/>
      <w:r w:rsidRPr="001F4B27">
        <w:t>acceptance</w:t>
      </w:r>
      <w:proofErr w:type="spellEnd"/>
      <w:r w:rsidRPr="001F4B27">
        <w:t xml:space="preserve">, </w:t>
      </w:r>
      <w:proofErr w:type="spellStart"/>
      <w:r w:rsidRPr="001F4B27">
        <w:t>acceptance</w:t>
      </w:r>
      <w:proofErr w:type="spellEnd"/>
      <w:r w:rsidRPr="001F4B27">
        <w:t xml:space="preserve"> </w:t>
      </w:r>
      <w:proofErr w:type="spellStart"/>
      <w:r w:rsidRPr="001F4B27">
        <w:t>measurements</w:t>
      </w:r>
      <w:proofErr w:type="spellEnd"/>
      <w:r w:rsidRPr="001F4B27">
        <w:t xml:space="preserve"> and </w:t>
      </w:r>
      <w:proofErr w:type="spellStart"/>
      <w:r w:rsidRPr="001F4B27">
        <w:t>performance</w:t>
      </w:r>
      <w:proofErr w:type="spellEnd"/>
      <w:r w:rsidRPr="001F4B27">
        <w:t xml:space="preserve"> </w:t>
      </w:r>
      <w:proofErr w:type="spellStart"/>
      <w:r w:rsidRPr="001F4B27">
        <w:t>tests</w:t>
      </w:r>
      <w:proofErr w:type="spellEnd"/>
      <w:r w:rsidRPr="001F4B27">
        <w:t xml:space="preserve"> </w:t>
      </w:r>
      <w:proofErr w:type="spellStart"/>
      <w:r w:rsidRPr="001F4B27">
        <w:t>of</w:t>
      </w:r>
      <w:proofErr w:type="spellEnd"/>
      <w:r w:rsidRPr="001F4B27">
        <w:t xml:space="preserve"> </w:t>
      </w:r>
      <w:proofErr w:type="spellStart"/>
      <w:r w:rsidRPr="001F4B27">
        <w:t>individual</w:t>
      </w:r>
      <w:proofErr w:type="spellEnd"/>
      <w:r w:rsidRPr="001F4B27">
        <w:t xml:space="preserve"> </w:t>
      </w:r>
      <w:proofErr w:type="spellStart"/>
      <w:r w:rsidRPr="001F4B27">
        <w:t>types</w:t>
      </w:r>
      <w:proofErr w:type="spellEnd"/>
      <w:r w:rsidRPr="001F4B27">
        <w:t xml:space="preserve"> </w:t>
      </w:r>
      <w:proofErr w:type="spellStart"/>
      <w:r w:rsidRPr="001F4B27">
        <w:t>of</w:t>
      </w:r>
      <w:proofErr w:type="spellEnd"/>
      <w:r w:rsidRPr="001F4B27">
        <w:t xml:space="preserve"> </w:t>
      </w:r>
      <w:proofErr w:type="spellStart"/>
      <w:r w:rsidRPr="001F4B27">
        <w:t>transmitters</w:t>
      </w:r>
      <w:proofErr w:type="spellEnd"/>
      <w:r w:rsidRPr="001F4B27">
        <w:t xml:space="preserve"> and </w:t>
      </w:r>
      <w:proofErr w:type="spellStart"/>
      <w:r w:rsidRPr="001F4B27">
        <w:t>switching</w:t>
      </w:r>
      <w:proofErr w:type="spellEnd"/>
      <w:r w:rsidRPr="001F4B27">
        <w:t xml:space="preserve"> </w:t>
      </w:r>
      <w:proofErr w:type="spellStart"/>
      <w:r w:rsidRPr="001F4B27">
        <w:t>automation</w:t>
      </w:r>
      <w:proofErr w:type="spellEnd"/>
      <w:r w:rsidRPr="001F4B27">
        <w:t xml:space="preserve"> </w:t>
      </w:r>
      <w:proofErr w:type="spellStart"/>
      <w:r w:rsidRPr="001F4B27">
        <w:t>systems</w:t>
      </w:r>
      <w:proofErr w:type="spellEnd"/>
      <w:r w:rsidRPr="001F4B27">
        <w:t xml:space="preserve"> are </w:t>
      </w:r>
      <w:proofErr w:type="spellStart"/>
      <w:r w:rsidRPr="001F4B27">
        <w:t>performed</w:t>
      </w:r>
      <w:proofErr w:type="spellEnd"/>
      <w:r w:rsidRPr="001F4B27">
        <w:t xml:space="preserve">. 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provide</w:t>
      </w:r>
      <w:proofErr w:type="spellEnd"/>
      <w:r w:rsidRPr="001F4B27">
        <w:t xml:space="preserve"> </w:t>
      </w:r>
      <w:proofErr w:type="spellStart"/>
      <w:r w:rsidRPr="001F4B27">
        <w:t>all</w:t>
      </w:r>
      <w:proofErr w:type="spellEnd"/>
      <w:r w:rsidRPr="001F4B27">
        <w:t xml:space="preserve"> the </w:t>
      </w:r>
      <w:proofErr w:type="spellStart"/>
      <w:r w:rsidRPr="001F4B27">
        <w:t>necessary</w:t>
      </w:r>
      <w:proofErr w:type="spellEnd"/>
      <w:r w:rsidRPr="001F4B27">
        <w:t xml:space="preserve"> </w:t>
      </w:r>
      <w:proofErr w:type="spellStart"/>
      <w:r w:rsidRPr="001F4B27">
        <w:t>measuring</w:t>
      </w:r>
      <w:proofErr w:type="spellEnd"/>
      <w:r w:rsidRPr="001F4B27">
        <w:t xml:space="preserve"> </w:t>
      </w:r>
      <w:proofErr w:type="spellStart"/>
      <w:r w:rsidRPr="001F4B27">
        <w:t>equipment</w:t>
      </w:r>
      <w:proofErr w:type="spellEnd"/>
      <w:r w:rsidRPr="001F4B27">
        <w:t xml:space="preserve"> to </w:t>
      </w:r>
      <w:proofErr w:type="spellStart"/>
      <w:r w:rsidRPr="001F4B27">
        <w:t>perform</w:t>
      </w:r>
      <w:proofErr w:type="spellEnd"/>
      <w:r w:rsidRPr="001F4B27">
        <w:t xml:space="preserve"> the </w:t>
      </w:r>
      <w:proofErr w:type="spellStart"/>
      <w:r w:rsidRPr="001F4B27">
        <w:t>measurements</w:t>
      </w:r>
      <w:proofErr w:type="spellEnd"/>
      <w:r w:rsidRPr="001F4B27">
        <w:t>.</w:t>
      </w:r>
    </w:p>
    <w:p w14:paraId="6213C27C" w14:textId="77777777" w:rsidR="00F6537A" w:rsidRPr="001F4B27" w:rsidRDefault="00F6537A" w:rsidP="00F6537A"/>
    <w:p w14:paraId="2B190702" w14:textId="7F117C6C" w:rsidR="00F6537A" w:rsidRPr="001F4B27" w:rsidRDefault="00F6537A" w:rsidP="00F6537A">
      <w:r w:rsidRPr="001F4B27">
        <w:t xml:space="preserve">All </w:t>
      </w:r>
      <w:proofErr w:type="spellStart"/>
      <w:r w:rsidRPr="001F4B27">
        <w:t>possible</w:t>
      </w:r>
      <w:proofErr w:type="spellEnd"/>
      <w:r w:rsidRPr="001F4B27">
        <w:t xml:space="preserve"> </w:t>
      </w:r>
      <w:proofErr w:type="spellStart"/>
      <w:r w:rsidRPr="001F4B27">
        <w:t>irregularities</w:t>
      </w:r>
      <w:proofErr w:type="spellEnd"/>
      <w:r w:rsidRPr="001F4B27">
        <w:t xml:space="preserve"> </w:t>
      </w:r>
      <w:proofErr w:type="spellStart"/>
      <w:r w:rsidRPr="001F4B27">
        <w:t>found</w:t>
      </w:r>
      <w:proofErr w:type="spellEnd"/>
      <w:r w:rsidRPr="001F4B27">
        <w:t xml:space="preserve"> </w:t>
      </w:r>
      <w:proofErr w:type="spellStart"/>
      <w:r w:rsidRPr="001F4B27">
        <w:t>during</w:t>
      </w:r>
      <w:proofErr w:type="spellEnd"/>
      <w:r w:rsidRPr="001F4B27">
        <w:t xml:space="preserve"> the </w:t>
      </w:r>
      <w:proofErr w:type="spellStart"/>
      <w:r w:rsidRPr="001F4B27">
        <w:t>factory</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w:t>
      </w:r>
      <w:proofErr w:type="spellStart"/>
      <w:r w:rsidRPr="001F4B27">
        <w:t>must</w:t>
      </w:r>
      <w:proofErr w:type="spellEnd"/>
      <w:r w:rsidRPr="001F4B27">
        <w:t xml:space="preserve"> be </w:t>
      </w:r>
      <w:proofErr w:type="spellStart"/>
      <w:r w:rsidRPr="001F4B27">
        <w:t>rectified</w:t>
      </w:r>
      <w:proofErr w:type="spellEnd"/>
      <w:r w:rsidRPr="001F4B27">
        <w:t xml:space="preserve"> </w:t>
      </w:r>
      <w:proofErr w:type="spellStart"/>
      <w:r w:rsidRPr="001F4B27">
        <w:t>by</w:t>
      </w:r>
      <w:proofErr w:type="spellEnd"/>
      <w:r w:rsidRPr="001F4B27">
        <w:t xml:space="preserve"> the </w:t>
      </w:r>
      <w:proofErr w:type="spellStart"/>
      <w:r w:rsidRPr="001F4B27">
        <w:t>Bidder</w:t>
      </w:r>
      <w:proofErr w:type="spellEnd"/>
      <w:r w:rsidRPr="001F4B27">
        <w:t xml:space="preserve"> </w:t>
      </w:r>
      <w:proofErr w:type="spellStart"/>
      <w:r w:rsidRPr="001F4B27">
        <w:t>within</w:t>
      </w:r>
      <w:proofErr w:type="spellEnd"/>
      <w:r w:rsidRPr="001F4B27">
        <w:t xml:space="preserve"> 14 </w:t>
      </w:r>
      <w:proofErr w:type="spellStart"/>
      <w:r w:rsidRPr="001F4B27">
        <w:t>days</w:t>
      </w:r>
      <w:proofErr w:type="spellEnd"/>
      <w:r w:rsidRPr="001F4B27">
        <w:t xml:space="preserve">. </w:t>
      </w:r>
      <w:proofErr w:type="spellStart"/>
      <w:r w:rsidRPr="001F4B27">
        <w:t>After</w:t>
      </w:r>
      <w:proofErr w:type="spellEnd"/>
      <w:r w:rsidRPr="001F4B27">
        <w:t xml:space="preserve"> </w:t>
      </w:r>
      <w:proofErr w:type="spellStart"/>
      <w:r w:rsidRPr="001F4B27">
        <w:t>this</w:t>
      </w:r>
      <w:proofErr w:type="spellEnd"/>
      <w:r w:rsidRPr="001F4B27">
        <w:t xml:space="preserve"> </w:t>
      </w:r>
      <w:proofErr w:type="spellStart"/>
      <w:r w:rsidRPr="001F4B27">
        <w:t>deadline</w:t>
      </w:r>
      <w:proofErr w:type="spellEnd"/>
      <w:r w:rsidRPr="001F4B27">
        <w:t xml:space="preserve">, the </w:t>
      </w:r>
      <w:proofErr w:type="spellStart"/>
      <w:r w:rsidRPr="001F4B27">
        <w:t>entire</w:t>
      </w:r>
      <w:proofErr w:type="spellEnd"/>
      <w:r w:rsidRPr="001F4B27">
        <w:t xml:space="preserve"> </w:t>
      </w:r>
      <w:proofErr w:type="spellStart"/>
      <w:r w:rsidRPr="001F4B27">
        <w:t>factory</w:t>
      </w:r>
      <w:proofErr w:type="spellEnd"/>
      <w:r w:rsidRPr="001F4B27">
        <w:t xml:space="preserve"> </w:t>
      </w:r>
      <w:proofErr w:type="spellStart"/>
      <w:r w:rsidRPr="001F4B27">
        <w:t>acceptance</w:t>
      </w:r>
      <w:proofErr w:type="spellEnd"/>
      <w:r w:rsidRPr="001F4B27">
        <w:t xml:space="preserve"> procedure is </w:t>
      </w:r>
      <w:proofErr w:type="spellStart"/>
      <w:r w:rsidRPr="001F4B27">
        <w:t>repeated</w:t>
      </w:r>
      <w:proofErr w:type="spellEnd"/>
      <w:r w:rsidRPr="001F4B27">
        <w:t>.</w:t>
      </w:r>
    </w:p>
    <w:p w14:paraId="7A2EAA25" w14:textId="77777777" w:rsidR="00F6537A" w:rsidRPr="001F4B27" w:rsidRDefault="00F6537A" w:rsidP="00F6537A"/>
    <w:p w14:paraId="13D2D74F" w14:textId="08C51F01" w:rsidR="00F6537A" w:rsidRPr="001F4B27" w:rsidRDefault="00F6537A" w:rsidP="00F6537A">
      <w:r w:rsidRPr="001F4B27">
        <w:t xml:space="preserve">In the </w:t>
      </w:r>
      <w:proofErr w:type="spellStart"/>
      <w:r w:rsidRPr="001F4B27">
        <w:t>event</w:t>
      </w:r>
      <w:proofErr w:type="spellEnd"/>
      <w:r w:rsidRPr="001F4B27">
        <w:t xml:space="preserve"> </w:t>
      </w:r>
      <w:proofErr w:type="spellStart"/>
      <w:r w:rsidRPr="001F4B27">
        <w:t>that</w:t>
      </w:r>
      <w:proofErr w:type="spellEnd"/>
      <w:r w:rsidRPr="001F4B27">
        <w:t xml:space="preserve"> the </w:t>
      </w:r>
      <w:proofErr w:type="spellStart"/>
      <w:r w:rsidRPr="001F4B27">
        <w:t>factory</w:t>
      </w:r>
      <w:proofErr w:type="spellEnd"/>
      <w:r w:rsidRPr="001F4B27">
        <w:t xml:space="preserve"> </w:t>
      </w:r>
      <w:proofErr w:type="spellStart"/>
      <w:r w:rsidRPr="001F4B27">
        <w:t>acceptance</w:t>
      </w:r>
      <w:proofErr w:type="spellEnd"/>
      <w:r w:rsidRPr="001F4B27">
        <w:t xml:space="preserve"> procedure </w:t>
      </w:r>
      <w:proofErr w:type="spellStart"/>
      <w:r w:rsidRPr="001F4B27">
        <w:t>needs</w:t>
      </w:r>
      <w:proofErr w:type="spellEnd"/>
      <w:r w:rsidRPr="001F4B27">
        <w:t xml:space="preserve"> to be </w:t>
      </w:r>
      <w:proofErr w:type="spellStart"/>
      <w:r w:rsidRPr="001F4B27">
        <w:t>repeated</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w:t>
      </w:r>
      <w:proofErr w:type="spellStart"/>
      <w:r w:rsidRPr="001F4B27">
        <w:t>has</w:t>
      </w:r>
      <w:proofErr w:type="spellEnd"/>
      <w:r w:rsidRPr="001F4B27">
        <w:t xml:space="preserve"> the </w:t>
      </w:r>
      <w:proofErr w:type="spellStart"/>
      <w:r w:rsidRPr="001F4B27">
        <w:t>right</w:t>
      </w:r>
      <w:proofErr w:type="spellEnd"/>
      <w:r w:rsidRPr="001F4B27">
        <w:t xml:space="preserve"> to </w:t>
      </w:r>
      <w:proofErr w:type="spellStart"/>
      <w:r w:rsidRPr="001F4B27">
        <w:t>redeem</w:t>
      </w:r>
      <w:proofErr w:type="spellEnd"/>
      <w:r w:rsidRPr="001F4B27">
        <w:t xml:space="preserve"> the </w:t>
      </w:r>
      <w:proofErr w:type="spellStart"/>
      <w:r w:rsidRPr="001F4B27">
        <w:t>performance</w:t>
      </w:r>
      <w:proofErr w:type="spellEnd"/>
      <w:r w:rsidRPr="001F4B27">
        <w:t xml:space="preserve"> </w:t>
      </w:r>
      <w:proofErr w:type="spellStart"/>
      <w:r w:rsidRPr="001F4B27">
        <w:t>guarantee</w:t>
      </w:r>
      <w:proofErr w:type="spellEnd"/>
      <w:r w:rsidRPr="001F4B27">
        <w:t xml:space="preserve">, and 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submit</w:t>
      </w:r>
      <w:proofErr w:type="spellEnd"/>
      <w:r w:rsidRPr="001F4B27">
        <w:t xml:space="preserve"> a </w:t>
      </w:r>
      <w:proofErr w:type="spellStart"/>
      <w:r w:rsidRPr="001F4B27">
        <w:t>new</w:t>
      </w:r>
      <w:proofErr w:type="spellEnd"/>
      <w:r w:rsidRPr="001F4B27">
        <w:t xml:space="preserve"> </w:t>
      </w:r>
      <w:proofErr w:type="spellStart"/>
      <w:r w:rsidRPr="001F4B27">
        <w:t>performance</w:t>
      </w:r>
      <w:proofErr w:type="spellEnd"/>
      <w:r w:rsidRPr="001F4B27">
        <w:t xml:space="preserve"> </w:t>
      </w:r>
      <w:proofErr w:type="spellStart"/>
      <w:r w:rsidRPr="001F4B27">
        <w:t>guarantee</w:t>
      </w:r>
      <w:proofErr w:type="spellEnd"/>
      <w:r w:rsidRPr="001F4B27">
        <w:t xml:space="preserve">. In the </w:t>
      </w:r>
      <w:proofErr w:type="spellStart"/>
      <w:r w:rsidRPr="001F4B27">
        <w:t>case</w:t>
      </w:r>
      <w:proofErr w:type="spellEnd"/>
      <w:r w:rsidRPr="001F4B27">
        <w:t xml:space="preserve"> </w:t>
      </w:r>
      <w:proofErr w:type="spellStart"/>
      <w:r w:rsidRPr="001F4B27">
        <w:t>of</w:t>
      </w:r>
      <w:proofErr w:type="spellEnd"/>
      <w:r w:rsidRPr="001F4B27">
        <w:t xml:space="preserve"> a </w:t>
      </w:r>
      <w:proofErr w:type="spellStart"/>
      <w:r w:rsidRPr="001F4B27">
        <w:t>repetaed</w:t>
      </w:r>
      <w:proofErr w:type="spellEnd"/>
      <w:r w:rsidRPr="001F4B27">
        <w:t xml:space="preserve"> </w:t>
      </w:r>
      <w:proofErr w:type="spellStart"/>
      <w:r w:rsidRPr="001F4B27">
        <w:t>factory</w:t>
      </w:r>
      <w:proofErr w:type="spellEnd"/>
      <w:r w:rsidRPr="001F4B27">
        <w:t xml:space="preserve"> </w:t>
      </w:r>
      <w:proofErr w:type="spellStart"/>
      <w:r w:rsidRPr="001F4B27">
        <w:t>acceptance</w:t>
      </w:r>
      <w:proofErr w:type="spellEnd"/>
      <w:r w:rsidRPr="001F4B27">
        <w:t xml:space="preserve">, 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cover</w:t>
      </w:r>
      <w:proofErr w:type="spellEnd"/>
      <w:r w:rsidRPr="001F4B27">
        <w:t xml:space="preserve"> the </w:t>
      </w:r>
      <w:proofErr w:type="spellStart"/>
      <w:r w:rsidRPr="001F4B27">
        <w:t>costs</w:t>
      </w:r>
      <w:proofErr w:type="spellEnd"/>
      <w:r w:rsidRPr="001F4B27">
        <w:t xml:space="preserve"> </w:t>
      </w:r>
      <w:proofErr w:type="spellStart"/>
      <w:r w:rsidRPr="001F4B27">
        <w:t>of</w:t>
      </w:r>
      <w:proofErr w:type="spellEnd"/>
      <w:r w:rsidRPr="001F4B27">
        <w:t xml:space="preserve"> transport and </w:t>
      </w:r>
      <w:proofErr w:type="spellStart"/>
      <w:r w:rsidRPr="001F4B27">
        <w:t>accommodation</w:t>
      </w:r>
      <w:proofErr w:type="spellEnd"/>
      <w:r w:rsidRPr="001F4B27">
        <w:t xml:space="preserve"> for </w:t>
      </w:r>
      <w:proofErr w:type="spellStart"/>
      <w:r w:rsidRPr="001F4B27">
        <w:t>all</w:t>
      </w:r>
      <w:proofErr w:type="spellEnd"/>
      <w:r w:rsidRPr="001F4B27">
        <w:t xml:space="preserve"> the </w:t>
      </w:r>
      <w:proofErr w:type="spellStart"/>
      <w:r w:rsidRPr="001F4B27">
        <w:t>Contracting</w:t>
      </w:r>
      <w:proofErr w:type="spellEnd"/>
      <w:r w:rsidRPr="001F4B27">
        <w:t xml:space="preserve"> </w:t>
      </w:r>
      <w:proofErr w:type="spellStart"/>
      <w:r w:rsidRPr="001F4B27">
        <w:t>Authority's</w:t>
      </w:r>
      <w:proofErr w:type="spellEnd"/>
      <w:r w:rsidRPr="001F4B27">
        <w:t xml:space="preserve"> </w:t>
      </w:r>
      <w:proofErr w:type="spellStart"/>
      <w:r w:rsidRPr="001F4B27">
        <w:t>experts</w:t>
      </w:r>
      <w:proofErr w:type="spellEnd"/>
      <w:r w:rsidRPr="001F4B27">
        <w:t>.</w:t>
      </w:r>
    </w:p>
    <w:p w14:paraId="0D431B92" w14:textId="77777777" w:rsidR="00F6537A" w:rsidRPr="001F4B27" w:rsidRDefault="00F6537A" w:rsidP="00F6537A"/>
    <w:p w14:paraId="600FB902" w14:textId="77777777" w:rsidR="00F6537A" w:rsidRPr="001F4B27" w:rsidRDefault="00F6537A" w:rsidP="00F6537A">
      <w:pPr>
        <w:pStyle w:val="Heading4"/>
        <w:tabs>
          <w:tab w:val="clear" w:pos="1440"/>
        </w:tabs>
        <w:rPr>
          <w:b/>
          <w:lang w:val="sl-SI"/>
        </w:rPr>
      </w:pPr>
      <w:bookmarkStart w:id="22" w:name="_Toc30403313"/>
      <w:proofErr w:type="spellStart"/>
      <w:r w:rsidRPr="001F4B27">
        <w:rPr>
          <w:b/>
          <w:lang w:val="sl-SI"/>
        </w:rPr>
        <w:t>Quantity</w:t>
      </w:r>
      <w:proofErr w:type="spellEnd"/>
      <w:r w:rsidRPr="001F4B27">
        <w:rPr>
          <w:b/>
          <w:lang w:val="sl-SI"/>
        </w:rPr>
        <w:t xml:space="preserve"> </w:t>
      </w:r>
      <w:proofErr w:type="spellStart"/>
      <w:r w:rsidRPr="001F4B27">
        <w:rPr>
          <w:b/>
          <w:lang w:val="sl-SI"/>
        </w:rPr>
        <w:t>acceptance</w:t>
      </w:r>
      <w:proofErr w:type="spellEnd"/>
      <w:r w:rsidRPr="001F4B27">
        <w:rPr>
          <w:b/>
          <w:lang w:val="sl-SI"/>
        </w:rPr>
        <w:t xml:space="preserve"> at the </w:t>
      </w:r>
      <w:proofErr w:type="spellStart"/>
      <w:r w:rsidRPr="001F4B27">
        <w:rPr>
          <w:b/>
          <w:lang w:val="sl-SI"/>
        </w:rPr>
        <w:t>Contracting</w:t>
      </w:r>
      <w:proofErr w:type="spellEnd"/>
      <w:r w:rsidRPr="001F4B27">
        <w:rPr>
          <w:b/>
          <w:lang w:val="sl-SI"/>
        </w:rPr>
        <w:t xml:space="preserve"> </w:t>
      </w:r>
      <w:proofErr w:type="spellStart"/>
      <w:r w:rsidRPr="001F4B27">
        <w:rPr>
          <w:b/>
          <w:lang w:val="sl-SI"/>
        </w:rPr>
        <w:t>Authorities</w:t>
      </w:r>
      <w:proofErr w:type="spellEnd"/>
      <w:r w:rsidRPr="001F4B27">
        <w:rPr>
          <w:b/>
          <w:lang w:val="sl-SI"/>
        </w:rPr>
        <w:t xml:space="preserve"> </w:t>
      </w:r>
      <w:proofErr w:type="spellStart"/>
      <w:r w:rsidRPr="001F4B27">
        <w:rPr>
          <w:b/>
          <w:lang w:val="sl-SI"/>
        </w:rPr>
        <w:t>location</w:t>
      </w:r>
      <w:bookmarkEnd w:id="22"/>
      <w:proofErr w:type="spellEnd"/>
    </w:p>
    <w:p w14:paraId="5F4AC20E" w14:textId="77777777" w:rsidR="007B36A9" w:rsidRPr="001F4B27" w:rsidRDefault="007B36A9" w:rsidP="007B36A9"/>
    <w:p w14:paraId="52038CC5" w14:textId="4F621D4F" w:rsidR="007B36A9" w:rsidRPr="001F4B27" w:rsidRDefault="00F6537A" w:rsidP="007B36A9">
      <w:pPr>
        <w:pStyle w:val="CommentText"/>
        <w:rPr>
          <w:rFonts w:hAnsi="Liberation Serif"/>
          <w:b/>
          <w:szCs w:val="24"/>
          <w:lang w:eastAsia="zh-CN"/>
        </w:rPr>
      </w:pPr>
      <w:r w:rsidRPr="001F4B27">
        <w:t xml:space="preserve">The </w:t>
      </w:r>
      <w:proofErr w:type="spellStart"/>
      <w:r w:rsidRPr="001F4B27">
        <w:t>quantity</w:t>
      </w:r>
      <w:proofErr w:type="spellEnd"/>
      <w:r w:rsidRPr="001F4B27">
        <w:t xml:space="preserve"> </w:t>
      </w:r>
      <w:proofErr w:type="spellStart"/>
      <w:r w:rsidRPr="001F4B27">
        <w:t>acceptance</w:t>
      </w:r>
      <w:proofErr w:type="spellEnd"/>
      <w:r w:rsidRPr="001F4B27">
        <w:t xml:space="preserve"> </w:t>
      </w:r>
      <w:proofErr w:type="spellStart"/>
      <w:r w:rsidRPr="001F4B27">
        <w:t>will</w:t>
      </w:r>
      <w:proofErr w:type="spellEnd"/>
      <w:r w:rsidRPr="001F4B27">
        <w:t xml:space="preserve"> be </w:t>
      </w:r>
      <w:proofErr w:type="spellStart"/>
      <w:r w:rsidRPr="001F4B27">
        <w:t>made</w:t>
      </w:r>
      <w:proofErr w:type="spellEnd"/>
      <w:r w:rsidRPr="001F4B27">
        <w:t xml:space="preserve"> at the </w:t>
      </w:r>
      <w:proofErr w:type="spellStart"/>
      <w:r w:rsidRPr="001F4B27">
        <w:t>location</w:t>
      </w:r>
      <w:proofErr w:type="spellEnd"/>
      <w:r w:rsidRPr="001F4B27">
        <w:t xml:space="preserve"> </w:t>
      </w:r>
      <w:proofErr w:type="spellStart"/>
      <w:r w:rsidRPr="001F4B27">
        <w:t>of</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not </w:t>
      </w:r>
      <w:proofErr w:type="spellStart"/>
      <w:r w:rsidRPr="001F4B27">
        <w:t>later</w:t>
      </w:r>
      <w:proofErr w:type="spellEnd"/>
      <w:r w:rsidRPr="001F4B27">
        <w:t xml:space="preserve"> </w:t>
      </w:r>
      <w:proofErr w:type="spellStart"/>
      <w:r w:rsidRPr="001F4B27">
        <w:t>than</w:t>
      </w:r>
      <w:proofErr w:type="spellEnd"/>
      <w:r w:rsidRPr="001F4B27">
        <w:t xml:space="preserve"> 5 </w:t>
      </w:r>
      <w:proofErr w:type="spellStart"/>
      <w:r w:rsidRPr="001F4B27">
        <w:t>days</w:t>
      </w:r>
      <w:proofErr w:type="spellEnd"/>
      <w:r w:rsidRPr="001F4B27">
        <w:t xml:space="preserve"> </w:t>
      </w:r>
      <w:proofErr w:type="spellStart"/>
      <w:r w:rsidRPr="001F4B27">
        <w:t>after</w:t>
      </w:r>
      <w:proofErr w:type="spellEnd"/>
      <w:r w:rsidRPr="001F4B27">
        <w:t xml:space="preserve"> the </w:t>
      </w:r>
      <w:proofErr w:type="spellStart"/>
      <w:r w:rsidRPr="001F4B27">
        <w:t>arrival</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to the </w:t>
      </w:r>
      <w:proofErr w:type="spellStart"/>
      <w:r w:rsidRPr="001F4B27">
        <w:t>location</w:t>
      </w:r>
      <w:proofErr w:type="spellEnd"/>
      <w:r w:rsidRPr="001F4B27">
        <w:t xml:space="preserve"> </w:t>
      </w:r>
      <w:proofErr w:type="spellStart"/>
      <w:r w:rsidRPr="001F4B27">
        <w:t>of</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w:t>
      </w:r>
      <w:r w:rsidR="007B36A9" w:rsidRPr="001F4B27">
        <w:t xml:space="preserve"> </w:t>
      </w:r>
      <w:r w:rsidR="007B36A9" w:rsidRPr="001F4B27">
        <w:rPr>
          <w:b/>
        </w:rPr>
        <w:t xml:space="preserve">OC Domžale, Radio cesta 9, 1230 Domžale ; </w:t>
      </w:r>
      <w:r w:rsidR="007B36A9" w:rsidRPr="001F4B27">
        <w:rPr>
          <w:rFonts w:hAnsi="Liberation Serif"/>
          <w:b/>
          <w:szCs w:val="24"/>
          <w:lang w:eastAsia="zh-CN"/>
        </w:rPr>
        <w:t>Lat.:46</w:t>
      </w:r>
      <w:r w:rsidR="007B36A9" w:rsidRPr="001F4B27">
        <w:rPr>
          <w:rFonts w:hAnsi="Liberation Serif"/>
          <w:b/>
          <w:szCs w:val="24"/>
          <w:lang w:eastAsia="zh-CN"/>
        </w:rPr>
        <w:t>°</w:t>
      </w:r>
      <w:r w:rsidR="007B36A9" w:rsidRPr="001F4B27">
        <w:rPr>
          <w:rFonts w:hAnsi="Liberation Serif"/>
          <w:b/>
          <w:szCs w:val="24"/>
          <w:lang w:eastAsia="zh-CN"/>
        </w:rPr>
        <w:t>07'35''N ; Lon.:14</w:t>
      </w:r>
      <w:r w:rsidR="007B36A9" w:rsidRPr="001F4B27">
        <w:rPr>
          <w:rFonts w:hAnsi="Liberation Serif"/>
          <w:b/>
          <w:szCs w:val="24"/>
          <w:lang w:eastAsia="zh-CN"/>
        </w:rPr>
        <w:t>°</w:t>
      </w:r>
      <w:r w:rsidR="007B36A9" w:rsidRPr="001F4B27">
        <w:rPr>
          <w:rFonts w:hAnsi="Liberation Serif"/>
          <w:b/>
          <w:szCs w:val="24"/>
          <w:lang w:eastAsia="zh-CN"/>
        </w:rPr>
        <w:t>35'15''E</w:t>
      </w:r>
    </w:p>
    <w:p w14:paraId="6D3C3ACE" w14:textId="77777777" w:rsidR="007B36A9" w:rsidRPr="001F4B27" w:rsidRDefault="007B36A9" w:rsidP="007B36A9">
      <w:pPr>
        <w:pStyle w:val="CommentText"/>
      </w:pPr>
    </w:p>
    <w:p w14:paraId="3AA8D77D" w14:textId="1DE04877" w:rsidR="007B36A9" w:rsidRPr="001F4B27" w:rsidRDefault="00F6537A" w:rsidP="007B36A9">
      <w:pPr>
        <w:pStyle w:val="Heading4"/>
        <w:tabs>
          <w:tab w:val="clear" w:pos="1440"/>
        </w:tabs>
        <w:rPr>
          <w:b/>
          <w:lang w:val="sl-SI"/>
        </w:rPr>
      </w:pPr>
      <w:bookmarkStart w:id="23" w:name="_Toc30403314"/>
      <w:r w:rsidRPr="001F4B27">
        <w:rPr>
          <w:b/>
        </w:rPr>
        <w:t>Final acceptance at the Contracting Authorities location</w:t>
      </w:r>
      <w:bookmarkEnd w:id="23"/>
    </w:p>
    <w:p w14:paraId="7A5FAA8D" w14:textId="77777777" w:rsidR="007B36A9" w:rsidRPr="001F4B27" w:rsidRDefault="007B36A9" w:rsidP="007B36A9"/>
    <w:p w14:paraId="334A6795" w14:textId="09EB4EB6" w:rsidR="00F6537A" w:rsidRPr="001F4B27" w:rsidRDefault="00F6537A" w:rsidP="00F6537A">
      <w:r w:rsidRPr="001F4B27">
        <w:t xml:space="preserve">The </w:t>
      </w: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after</w:t>
      </w:r>
      <w:proofErr w:type="spellEnd"/>
      <w:r w:rsidRPr="001F4B27">
        <w:t xml:space="preserve"> </w:t>
      </w:r>
      <w:proofErr w:type="spellStart"/>
      <w:r w:rsidRPr="001F4B27">
        <w:t>receipt</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is </w:t>
      </w:r>
      <w:proofErr w:type="spellStart"/>
      <w:r w:rsidRPr="001F4B27">
        <w:t>performed</w:t>
      </w:r>
      <w:proofErr w:type="spellEnd"/>
      <w:r w:rsidRPr="001F4B27">
        <w:t xml:space="preserve"> </w:t>
      </w:r>
      <w:proofErr w:type="spellStart"/>
      <w:r w:rsidRPr="001F4B27">
        <w:t>by</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and the </w:t>
      </w:r>
      <w:proofErr w:type="spellStart"/>
      <w:r w:rsidRPr="001F4B27">
        <w:t>Bidder</w:t>
      </w:r>
      <w:proofErr w:type="spellEnd"/>
      <w:r w:rsidRPr="001F4B27">
        <w:t xml:space="preserve"> on site, no </w:t>
      </w:r>
      <w:proofErr w:type="spellStart"/>
      <w:r w:rsidRPr="001F4B27">
        <w:t>later</w:t>
      </w:r>
      <w:proofErr w:type="spellEnd"/>
      <w:r w:rsidRPr="001F4B27">
        <w:t xml:space="preserve"> </w:t>
      </w:r>
      <w:proofErr w:type="spellStart"/>
      <w:r w:rsidRPr="001F4B27">
        <w:t>than</w:t>
      </w:r>
      <w:proofErr w:type="spellEnd"/>
      <w:r w:rsidRPr="001F4B27">
        <w:t xml:space="preserve"> 30 </w:t>
      </w:r>
      <w:proofErr w:type="spellStart"/>
      <w:r w:rsidRPr="001F4B27">
        <w:t>working</w:t>
      </w:r>
      <w:proofErr w:type="spellEnd"/>
      <w:r w:rsidRPr="001F4B27">
        <w:t xml:space="preserve"> </w:t>
      </w:r>
      <w:proofErr w:type="spellStart"/>
      <w:r w:rsidRPr="001F4B27">
        <w:t>days</w:t>
      </w:r>
      <w:proofErr w:type="spellEnd"/>
      <w:r w:rsidRPr="001F4B27">
        <w:t xml:space="preserve"> </w:t>
      </w:r>
      <w:proofErr w:type="spellStart"/>
      <w:r w:rsidRPr="001F4B27">
        <w:t>after</w:t>
      </w:r>
      <w:proofErr w:type="spellEnd"/>
      <w:r w:rsidRPr="001F4B27">
        <w:t xml:space="preserve"> the </w:t>
      </w:r>
      <w:proofErr w:type="spellStart"/>
      <w:r w:rsidRPr="001F4B27">
        <w:t>quantity</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As part </w:t>
      </w:r>
      <w:proofErr w:type="spellStart"/>
      <w:r w:rsidRPr="001F4B27">
        <w:t>of</w:t>
      </w:r>
      <w:proofErr w:type="spellEnd"/>
      <w:r w:rsidRPr="001F4B27">
        <w:t xml:space="preserve"> the </w:t>
      </w:r>
      <w:proofErr w:type="spellStart"/>
      <w:r w:rsidRPr="001F4B27">
        <w:t>final</w:t>
      </w:r>
      <w:proofErr w:type="spellEnd"/>
      <w:r w:rsidRPr="001F4B27">
        <w:t xml:space="preserve"> </w:t>
      </w:r>
      <w:proofErr w:type="spellStart"/>
      <w:r w:rsidRPr="001F4B27">
        <w:t>acceptance</w:t>
      </w:r>
      <w:proofErr w:type="spellEnd"/>
      <w:r w:rsidRPr="001F4B27">
        <w:t xml:space="preserve">, a test </w:t>
      </w:r>
      <w:proofErr w:type="spellStart"/>
      <w:r w:rsidRPr="001F4B27">
        <w:t>of</w:t>
      </w:r>
      <w:proofErr w:type="spellEnd"/>
      <w:r w:rsidRPr="001F4B27">
        <w:t xml:space="preserve"> the </w:t>
      </w:r>
      <w:proofErr w:type="spellStart"/>
      <w:r w:rsidRPr="001F4B27">
        <w:t>operation</w:t>
      </w:r>
      <w:proofErr w:type="spellEnd"/>
      <w:r w:rsidRPr="001F4B27">
        <w:t xml:space="preserve"> </w:t>
      </w:r>
      <w:proofErr w:type="spellStart"/>
      <w:r w:rsidRPr="001F4B27">
        <w:t>of</w:t>
      </w:r>
      <w:proofErr w:type="spellEnd"/>
      <w:r w:rsidRPr="001F4B27">
        <w:t xml:space="preserve"> </w:t>
      </w:r>
      <w:proofErr w:type="spellStart"/>
      <w:r w:rsidRPr="001F4B27">
        <w:t>all</w:t>
      </w:r>
      <w:proofErr w:type="spellEnd"/>
      <w:r w:rsidRPr="001F4B27">
        <w:t xml:space="preserve"> </w:t>
      </w:r>
      <w:proofErr w:type="spellStart"/>
      <w:r w:rsidRPr="001F4B27">
        <w:t>assemblies</w:t>
      </w:r>
      <w:proofErr w:type="spellEnd"/>
      <w:r w:rsidRPr="001F4B27">
        <w:t xml:space="preserve"> </w:t>
      </w:r>
      <w:proofErr w:type="spellStart"/>
      <w:r w:rsidRPr="001F4B27">
        <w:t>of</w:t>
      </w:r>
      <w:proofErr w:type="spellEnd"/>
      <w:r w:rsidRPr="001F4B27">
        <w:t xml:space="preserve"> the </w:t>
      </w:r>
      <w:proofErr w:type="spellStart"/>
      <w:r w:rsidRPr="001F4B27">
        <w:t>delivered</w:t>
      </w:r>
      <w:proofErr w:type="spellEnd"/>
      <w:r w:rsidRPr="001F4B27">
        <w:t xml:space="preserve"> </w:t>
      </w:r>
      <w:proofErr w:type="spellStart"/>
      <w:r w:rsidRPr="001F4B27">
        <w:t>equipment</w:t>
      </w:r>
      <w:proofErr w:type="spellEnd"/>
      <w:r w:rsidRPr="001F4B27">
        <w:t xml:space="preserve"> is </w:t>
      </w:r>
      <w:proofErr w:type="spellStart"/>
      <w:r w:rsidRPr="001F4B27">
        <w:t>performed</w:t>
      </w:r>
      <w:proofErr w:type="spellEnd"/>
      <w:r w:rsidRPr="001F4B27">
        <w:t>.</w:t>
      </w:r>
    </w:p>
    <w:p w14:paraId="48748E8D" w14:textId="77777777" w:rsidR="00F6537A" w:rsidRPr="001F4B27" w:rsidRDefault="00F6537A" w:rsidP="00F6537A"/>
    <w:p w14:paraId="3A8DA5BE" w14:textId="38D5D22A" w:rsidR="00F6537A" w:rsidRPr="001F4B27" w:rsidRDefault="00F6537A" w:rsidP="00F6537A">
      <w:r w:rsidRPr="001F4B27">
        <w:t xml:space="preserve">All </w:t>
      </w:r>
      <w:proofErr w:type="spellStart"/>
      <w:r w:rsidRPr="001F4B27">
        <w:t>possible</w:t>
      </w:r>
      <w:proofErr w:type="spellEnd"/>
      <w:r w:rsidRPr="001F4B27">
        <w:t xml:space="preserve"> </w:t>
      </w:r>
      <w:proofErr w:type="spellStart"/>
      <w:r w:rsidRPr="001F4B27">
        <w:t>irregularities</w:t>
      </w:r>
      <w:proofErr w:type="spellEnd"/>
      <w:r w:rsidRPr="001F4B27">
        <w:t xml:space="preserve"> </w:t>
      </w:r>
      <w:proofErr w:type="spellStart"/>
      <w:r w:rsidRPr="001F4B27">
        <w:t>found</w:t>
      </w:r>
      <w:proofErr w:type="spellEnd"/>
      <w:r w:rsidRPr="001F4B27">
        <w:t xml:space="preserve"> </w:t>
      </w:r>
      <w:proofErr w:type="spellStart"/>
      <w:r w:rsidRPr="001F4B27">
        <w:t>during</w:t>
      </w:r>
      <w:proofErr w:type="spellEnd"/>
      <w:r w:rsidRPr="001F4B27">
        <w:t xml:space="preserve"> the </w:t>
      </w: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w:t>
      </w:r>
      <w:proofErr w:type="spellStart"/>
      <w:r w:rsidRPr="001F4B27">
        <w:t>must</w:t>
      </w:r>
      <w:proofErr w:type="spellEnd"/>
      <w:r w:rsidRPr="001F4B27">
        <w:t xml:space="preserve"> be </w:t>
      </w:r>
      <w:proofErr w:type="spellStart"/>
      <w:r w:rsidRPr="001F4B27">
        <w:t>eliminated</w:t>
      </w:r>
      <w:proofErr w:type="spellEnd"/>
      <w:r w:rsidRPr="001F4B27">
        <w:t xml:space="preserve"> </w:t>
      </w:r>
      <w:proofErr w:type="spellStart"/>
      <w:r w:rsidRPr="001F4B27">
        <w:t>by</w:t>
      </w:r>
      <w:proofErr w:type="spellEnd"/>
      <w:r w:rsidRPr="001F4B27">
        <w:t xml:space="preserve"> the </w:t>
      </w:r>
      <w:proofErr w:type="spellStart"/>
      <w:r w:rsidRPr="001F4B27">
        <w:t>bidder</w:t>
      </w:r>
      <w:proofErr w:type="spellEnd"/>
      <w:r w:rsidRPr="001F4B27">
        <w:t xml:space="preserve"> </w:t>
      </w:r>
      <w:proofErr w:type="spellStart"/>
      <w:r w:rsidRPr="001F4B27">
        <w:t>within</w:t>
      </w:r>
      <w:proofErr w:type="spellEnd"/>
      <w:r w:rsidRPr="001F4B27">
        <w:t xml:space="preserve"> 14 </w:t>
      </w:r>
      <w:proofErr w:type="spellStart"/>
      <w:r w:rsidRPr="001F4B27">
        <w:t>days</w:t>
      </w:r>
      <w:proofErr w:type="spellEnd"/>
      <w:r w:rsidRPr="001F4B27">
        <w:t xml:space="preserve">. </w:t>
      </w:r>
      <w:proofErr w:type="spellStart"/>
      <w:r w:rsidRPr="001F4B27">
        <w:t>After</w:t>
      </w:r>
      <w:proofErr w:type="spellEnd"/>
      <w:r w:rsidRPr="001F4B27">
        <w:t xml:space="preserve"> </w:t>
      </w:r>
      <w:proofErr w:type="spellStart"/>
      <w:r w:rsidRPr="001F4B27">
        <w:t>this</w:t>
      </w:r>
      <w:proofErr w:type="spellEnd"/>
      <w:r w:rsidRPr="001F4B27">
        <w:t xml:space="preserve"> </w:t>
      </w:r>
      <w:proofErr w:type="spellStart"/>
      <w:r w:rsidRPr="001F4B27">
        <w:t>deadline</w:t>
      </w:r>
      <w:proofErr w:type="spellEnd"/>
      <w:r w:rsidRPr="001F4B27">
        <w:t xml:space="preserve">, the </w:t>
      </w:r>
      <w:proofErr w:type="spellStart"/>
      <w:r w:rsidRPr="001F4B27">
        <w:t>entire</w:t>
      </w:r>
      <w:proofErr w:type="spellEnd"/>
      <w:r w:rsidRPr="001F4B27">
        <w:t xml:space="preserve"> </w:t>
      </w: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process</w:t>
      </w:r>
      <w:proofErr w:type="spellEnd"/>
      <w:r w:rsidRPr="001F4B27">
        <w:t xml:space="preserve"> is </w:t>
      </w:r>
      <w:proofErr w:type="spellStart"/>
      <w:r w:rsidRPr="001F4B27">
        <w:t>repeated</w:t>
      </w:r>
      <w:proofErr w:type="spellEnd"/>
      <w:r w:rsidRPr="001F4B27">
        <w:t>.</w:t>
      </w:r>
    </w:p>
    <w:p w14:paraId="671C40CA" w14:textId="77777777" w:rsidR="00F6537A" w:rsidRPr="001F4B27" w:rsidRDefault="00F6537A" w:rsidP="00F6537A"/>
    <w:p w14:paraId="3E682539" w14:textId="31436FAE" w:rsidR="00192537" w:rsidRPr="001F4B27" w:rsidRDefault="00F6537A" w:rsidP="00F6537A">
      <w:r w:rsidRPr="001F4B27">
        <w:t xml:space="preserve">In the </w:t>
      </w:r>
      <w:proofErr w:type="spellStart"/>
      <w:r w:rsidRPr="001F4B27">
        <w:t>event</w:t>
      </w:r>
      <w:proofErr w:type="spellEnd"/>
      <w:r w:rsidRPr="001F4B27">
        <w:t xml:space="preserve"> </w:t>
      </w:r>
      <w:proofErr w:type="spellStart"/>
      <w:r w:rsidRPr="001F4B27">
        <w:t>that</w:t>
      </w:r>
      <w:proofErr w:type="spellEnd"/>
      <w:r w:rsidRPr="001F4B27">
        <w:t xml:space="preserve"> the </w:t>
      </w:r>
      <w:proofErr w:type="spellStart"/>
      <w:r w:rsidRPr="001F4B27">
        <w:t>final</w:t>
      </w:r>
      <w:proofErr w:type="spellEnd"/>
      <w:r w:rsidRPr="001F4B27">
        <w:t xml:space="preserve"> </w:t>
      </w:r>
      <w:proofErr w:type="spellStart"/>
      <w:r w:rsidRPr="001F4B27">
        <w:t>acceptance</w:t>
      </w:r>
      <w:proofErr w:type="spellEnd"/>
      <w:r w:rsidRPr="001F4B27">
        <w:t xml:space="preserve"> procedure </w:t>
      </w:r>
      <w:proofErr w:type="spellStart"/>
      <w:r w:rsidRPr="001F4B27">
        <w:t>needs</w:t>
      </w:r>
      <w:proofErr w:type="spellEnd"/>
      <w:r w:rsidRPr="001F4B27">
        <w:t xml:space="preserve"> to be </w:t>
      </w:r>
      <w:proofErr w:type="spellStart"/>
      <w:r w:rsidRPr="001F4B27">
        <w:t>repeated</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w:t>
      </w:r>
      <w:proofErr w:type="spellStart"/>
      <w:r w:rsidRPr="001F4B27">
        <w:t>has</w:t>
      </w:r>
      <w:proofErr w:type="spellEnd"/>
      <w:r w:rsidRPr="001F4B27">
        <w:t xml:space="preserve"> the </w:t>
      </w:r>
      <w:proofErr w:type="spellStart"/>
      <w:r w:rsidRPr="001F4B27">
        <w:t>right</w:t>
      </w:r>
      <w:proofErr w:type="spellEnd"/>
      <w:r w:rsidRPr="001F4B27">
        <w:t xml:space="preserve"> to </w:t>
      </w:r>
      <w:proofErr w:type="spellStart"/>
      <w:r w:rsidRPr="001F4B27">
        <w:t>realize</w:t>
      </w:r>
      <w:proofErr w:type="spellEnd"/>
      <w:r w:rsidRPr="001F4B27">
        <w:t xml:space="preserve"> the </w:t>
      </w:r>
      <w:proofErr w:type="spellStart"/>
      <w:r w:rsidRPr="001F4B27">
        <w:t>guarantee</w:t>
      </w:r>
      <w:proofErr w:type="spellEnd"/>
      <w:r w:rsidRPr="001F4B27">
        <w:t xml:space="preserve"> for the </w:t>
      </w:r>
      <w:proofErr w:type="spellStart"/>
      <w:r w:rsidRPr="001F4B27">
        <w:t>good</w:t>
      </w:r>
      <w:proofErr w:type="spellEnd"/>
      <w:r w:rsidRPr="001F4B27">
        <w:t xml:space="preserve"> </w:t>
      </w:r>
      <w:proofErr w:type="spellStart"/>
      <w:r w:rsidRPr="001F4B27">
        <w:t>performance</w:t>
      </w:r>
      <w:proofErr w:type="spellEnd"/>
      <w:r w:rsidRPr="001F4B27">
        <w:t xml:space="preserve"> </w:t>
      </w:r>
      <w:proofErr w:type="spellStart"/>
      <w:r w:rsidRPr="001F4B27">
        <w:t>of</w:t>
      </w:r>
      <w:proofErr w:type="spellEnd"/>
      <w:r w:rsidRPr="001F4B27">
        <w:t xml:space="preserve"> </w:t>
      </w:r>
      <w:proofErr w:type="spellStart"/>
      <w:r w:rsidRPr="001F4B27">
        <w:t>contractual</w:t>
      </w:r>
      <w:proofErr w:type="spellEnd"/>
      <w:r w:rsidRPr="001F4B27">
        <w:t xml:space="preserve"> </w:t>
      </w:r>
      <w:proofErr w:type="spellStart"/>
      <w:r w:rsidRPr="001F4B27">
        <w:t>obligations</w:t>
      </w:r>
      <w:proofErr w:type="spellEnd"/>
      <w:r w:rsidRPr="001F4B27">
        <w:t xml:space="preserve">, and the </w:t>
      </w:r>
      <w:proofErr w:type="spellStart"/>
      <w:r w:rsidRPr="001F4B27">
        <w:t>tenderer</w:t>
      </w:r>
      <w:proofErr w:type="spellEnd"/>
      <w:r w:rsidRPr="001F4B27">
        <w:t xml:space="preserve"> </w:t>
      </w:r>
      <w:proofErr w:type="spellStart"/>
      <w:r w:rsidRPr="001F4B27">
        <w:t>must</w:t>
      </w:r>
      <w:proofErr w:type="spellEnd"/>
      <w:r w:rsidRPr="001F4B27">
        <w:t xml:space="preserve"> </w:t>
      </w:r>
      <w:proofErr w:type="spellStart"/>
      <w:r w:rsidRPr="001F4B27">
        <w:t>submit</w:t>
      </w:r>
      <w:proofErr w:type="spellEnd"/>
      <w:r w:rsidRPr="001F4B27">
        <w:t xml:space="preserve"> a </w:t>
      </w:r>
      <w:proofErr w:type="spellStart"/>
      <w:r w:rsidRPr="001F4B27">
        <w:t>new</w:t>
      </w:r>
      <w:proofErr w:type="spellEnd"/>
      <w:r w:rsidRPr="001F4B27">
        <w:t xml:space="preserve"> </w:t>
      </w:r>
      <w:proofErr w:type="spellStart"/>
      <w:r w:rsidRPr="001F4B27">
        <w:t>guarantee</w:t>
      </w:r>
      <w:proofErr w:type="spellEnd"/>
      <w:r w:rsidRPr="001F4B27">
        <w:t xml:space="preserve"> for the </w:t>
      </w:r>
      <w:proofErr w:type="spellStart"/>
      <w:r w:rsidRPr="001F4B27">
        <w:t>good</w:t>
      </w:r>
      <w:proofErr w:type="spellEnd"/>
      <w:r w:rsidRPr="001F4B27">
        <w:t xml:space="preserve"> </w:t>
      </w:r>
      <w:proofErr w:type="spellStart"/>
      <w:r w:rsidRPr="001F4B27">
        <w:t>performance</w:t>
      </w:r>
      <w:proofErr w:type="spellEnd"/>
      <w:r w:rsidRPr="001F4B27">
        <w:t xml:space="preserve"> </w:t>
      </w:r>
      <w:proofErr w:type="spellStart"/>
      <w:r w:rsidRPr="001F4B27">
        <w:t>of</w:t>
      </w:r>
      <w:proofErr w:type="spellEnd"/>
      <w:r w:rsidRPr="001F4B27">
        <w:t xml:space="preserve"> </w:t>
      </w:r>
      <w:proofErr w:type="spellStart"/>
      <w:r w:rsidRPr="001F4B27">
        <w:t>contractual</w:t>
      </w:r>
      <w:proofErr w:type="spellEnd"/>
      <w:r w:rsidRPr="001F4B27">
        <w:t xml:space="preserve"> </w:t>
      </w:r>
      <w:proofErr w:type="spellStart"/>
      <w:r w:rsidRPr="001F4B27">
        <w:t>obligations</w:t>
      </w:r>
      <w:proofErr w:type="spellEnd"/>
      <w:r w:rsidR="007B36A9" w:rsidRPr="001F4B27">
        <w:t xml:space="preserve">. </w:t>
      </w:r>
    </w:p>
    <w:p w14:paraId="72B7E17E" w14:textId="3245D8F2" w:rsidR="007B36A9" w:rsidRPr="001F4B27" w:rsidRDefault="00F6537A" w:rsidP="007B36A9">
      <w:pPr>
        <w:pStyle w:val="Heading3"/>
        <w:rPr>
          <w:b/>
          <w:bCs w:val="0"/>
          <w:color w:val="000000"/>
        </w:rPr>
      </w:pPr>
      <w:bookmarkStart w:id="24" w:name="_Toc285546182"/>
      <w:bookmarkStart w:id="25" w:name="_Toc285800428"/>
      <w:bookmarkStart w:id="26" w:name="_Toc170383245"/>
      <w:proofErr w:type="spellStart"/>
      <w:r w:rsidRPr="001F4B27">
        <w:rPr>
          <w:b/>
          <w:bCs w:val="0"/>
          <w:color w:val="000000"/>
        </w:rPr>
        <w:t>Training</w:t>
      </w:r>
      <w:proofErr w:type="spellEnd"/>
      <w:r w:rsidRPr="001F4B27">
        <w:rPr>
          <w:b/>
          <w:bCs w:val="0"/>
          <w:color w:val="000000"/>
        </w:rPr>
        <w:t xml:space="preserve"> </w:t>
      </w:r>
      <w:proofErr w:type="spellStart"/>
      <w:r w:rsidRPr="001F4B27">
        <w:rPr>
          <w:b/>
          <w:bCs w:val="0"/>
          <w:color w:val="000000"/>
        </w:rPr>
        <w:t>of</w:t>
      </w:r>
      <w:proofErr w:type="spellEnd"/>
      <w:r w:rsidRPr="001F4B27">
        <w:rPr>
          <w:b/>
          <w:bCs w:val="0"/>
          <w:color w:val="000000"/>
        </w:rPr>
        <w:t xml:space="preserve"> the </w:t>
      </w:r>
      <w:proofErr w:type="spellStart"/>
      <w:r w:rsidRPr="001F4B27">
        <w:rPr>
          <w:b/>
          <w:bCs w:val="0"/>
          <w:color w:val="000000"/>
        </w:rPr>
        <w:t>workers</w:t>
      </w:r>
      <w:bookmarkEnd w:id="26"/>
      <w:proofErr w:type="spellEnd"/>
    </w:p>
    <w:p w14:paraId="13529251" w14:textId="77777777" w:rsidR="007B36A9" w:rsidRPr="001F4B27" w:rsidRDefault="007B36A9" w:rsidP="007B36A9"/>
    <w:p w14:paraId="78BE69B0" w14:textId="77777777" w:rsidR="00F6537A" w:rsidRPr="001F4B27" w:rsidRDefault="00F6537A" w:rsidP="00F6537A">
      <w:bookmarkStart w:id="27" w:name="_Toc71806136"/>
      <w:bookmarkStart w:id="28" w:name="_Toc72394957"/>
      <w:r w:rsidRPr="001F4B27">
        <w:t xml:space="preserve">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offer</w:t>
      </w:r>
      <w:proofErr w:type="spellEnd"/>
      <w:r w:rsidRPr="001F4B27">
        <w:t xml:space="preserve"> and </w:t>
      </w:r>
      <w:proofErr w:type="spellStart"/>
      <w:r w:rsidRPr="001F4B27">
        <w:t>carry</w:t>
      </w:r>
      <w:proofErr w:type="spellEnd"/>
      <w:r w:rsidRPr="001F4B27">
        <w:t xml:space="preserve"> out the </w:t>
      </w:r>
      <w:proofErr w:type="spellStart"/>
      <w:r w:rsidRPr="001F4B27">
        <w:t>training</w:t>
      </w:r>
      <w:proofErr w:type="spellEnd"/>
      <w:r w:rsidRPr="001F4B27">
        <w:t xml:space="preserve"> </w:t>
      </w:r>
      <w:proofErr w:type="spellStart"/>
      <w:r w:rsidRPr="001F4B27">
        <w:t>of</w:t>
      </w:r>
      <w:proofErr w:type="spellEnd"/>
      <w:r w:rsidRPr="001F4B27">
        <w:t xml:space="preserve"> the </w:t>
      </w:r>
      <w:proofErr w:type="spellStart"/>
      <w:r w:rsidRPr="001F4B27">
        <w:t>Contracting</w:t>
      </w:r>
      <w:proofErr w:type="spellEnd"/>
      <w:r w:rsidRPr="001F4B27">
        <w:t xml:space="preserve"> </w:t>
      </w:r>
      <w:proofErr w:type="spellStart"/>
      <w:r w:rsidRPr="001F4B27">
        <w:t>Authority`s</w:t>
      </w:r>
      <w:proofErr w:type="spellEnd"/>
      <w:r w:rsidRPr="001F4B27">
        <w:t xml:space="preserve"> </w:t>
      </w:r>
      <w:proofErr w:type="spellStart"/>
      <w:r w:rsidRPr="001F4B27">
        <w:t>workers</w:t>
      </w:r>
      <w:proofErr w:type="spellEnd"/>
      <w:r w:rsidRPr="001F4B27">
        <w:t xml:space="preserve"> for a </w:t>
      </w:r>
      <w:proofErr w:type="spellStart"/>
      <w:r w:rsidRPr="001F4B27">
        <w:t>duration</w:t>
      </w:r>
      <w:proofErr w:type="spellEnd"/>
      <w:r w:rsidRPr="001F4B27">
        <w:t xml:space="preserve"> </w:t>
      </w:r>
      <w:proofErr w:type="spellStart"/>
      <w:r w:rsidRPr="001F4B27">
        <w:t>of</w:t>
      </w:r>
      <w:proofErr w:type="spellEnd"/>
      <w:r w:rsidRPr="001F4B27">
        <w:t xml:space="preserve"> 2 </w:t>
      </w:r>
      <w:proofErr w:type="spellStart"/>
      <w:r w:rsidRPr="001F4B27">
        <w:t>days</w:t>
      </w:r>
      <w:proofErr w:type="spellEnd"/>
      <w:r w:rsidRPr="001F4B27">
        <w:t xml:space="preserve"> (</w:t>
      </w:r>
      <w:proofErr w:type="spellStart"/>
      <w:r w:rsidRPr="001F4B27">
        <w:t>each</w:t>
      </w:r>
      <w:proofErr w:type="spellEnd"/>
      <w:r w:rsidRPr="001F4B27">
        <w:t xml:space="preserve"> </w:t>
      </w:r>
      <w:proofErr w:type="spellStart"/>
      <w:r w:rsidRPr="001F4B27">
        <w:t>day</w:t>
      </w:r>
      <w:proofErr w:type="spellEnd"/>
      <w:r w:rsidRPr="001F4B27">
        <w:t xml:space="preserve"> 8 </w:t>
      </w:r>
      <w:proofErr w:type="spellStart"/>
      <w:r w:rsidRPr="001F4B27">
        <w:t>hours</w:t>
      </w:r>
      <w:proofErr w:type="spellEnd"/>
      <w:r w:rsidRPr="001F4B27">
        <w:t xml:space="preserve">) for 9 </w:t>
      </w:r>
      <w:proofErr w:type="spellStart"/>
      <w:r w:rsidRPr="001F4B27">
        <w:t>participants</w:t>
      </w:r>
      <w:proofErr w:type="spellEnd"/>
      <w:r w:rsidRPr="001F4B27">
        <w:t xml:space="preserve"> </w:t>
      </w:r>
      <w:proofErr w:type="spellStart"/>
      <w:r w:rsidRPr="001F4B27">
        <w:t>with</w:t>
      </w:r>
      <w:proofErr w:type="spellEnd"/>
      <w:r w:rsidRPr="001F4B27">
        <w:t xml:space="preserve"> the </w:t>
      </w:r>
      <w:proofErr w:type="spellStart"/>
      <w:r w:rsidRPr="001F4B27">
        <w:t>offered</w:t>
      </w:r>
      <w:proofErr w:type="spellEnd"/>
      <w:r w:rsidRPr="001F4B27">
        <w:t xml:space="preserve"> </w:t>
      </w:r>
      <w:proofErr w:type="spellStart"/>
      <w:r w:rsidRPr="001F4B27">
        <w:t>equipment</w:t>
      </w:r>
      <w:proofErr w:type="spellEnd"/>
      <w:r w:rsidRPr="001F4B27">
        <w:t xml:space="preserve"> at the </w:t>
      </w:r>
      <w:proofErr w:type="spellStart"/>
      <w:r w:rsidRPr="001F4B27">
        <w:t>location</w:t>
      </w:r>
      <w:proofErr w:type="spellEnd"/>
      <w:r w:rsidRPr="001F4B27">
        <w:t xml:space="preserve"> </w:t>
      </w:r>
      <w:proofErr w:type="spellStart"/>
      <w:r w:rsidRPr="001F4B27">
        <w:t>of</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The </w:t>
      </w:r>
      <w:proofErr w:type="spellStart"/>
      <w:r w:rsidRPr="001F4B27">
        <w:t>training</w:t>
      </w:r>
      <w:proofErr w:type="spellEnd"/>
      <w:r w:rsidRPr="001F4B27">
        <w:t xml:space="preserve"> </w:t>
      </w:r>
      <w:proofErr w:type="spellStart"/>
      <w:r w:rsidRPr="001F4B27">
        <w:t>has</w:t>
      </w:r>
      <w:proofErr w:type="spellEnd"/>
      <w:r w:rsidRPr="001F4B27">
        <w:t xml:space="preserve"> to take place </w:t>
      </w:r>
      <w:proofErr w:type="spellStart"/>
      <w:r w:rsidRPr="001F4B27">
        <w:t>within</w:t>
      </w:r>
      <w:proofErr w:type="spellEnd"/>
      <w:r w:rsidRPr="001F4B27">
        <w:t xml:space="preserve"> 10 </w:t>
      </w:r>
      <w:proofErr w:type="spellStart"/>
      <w:r w:rsidRPr="001F4B27">
        <w:t>days</w:t>
      </w:r>
      <w:proofErr w:type="spellEnd"/>
      <w:r w:rsidRPr="001F4B27">
        <w:t xml:space="preserve"> </w:t>
      </w:r>
      <w:proofErr w:type="spellStart"/>
      <w:r w:rsidRPr="001F4B27">
        <w:t>after</w:t>
      </w:r>
      <w:proofErr w:type="spellEnd"/>
      <w:r w:rsidRPr="001F4B27">
        <w:t xml:space="preserve"> the </w:t>
      </w:r>
      <w:proofErr w:type="spellStart"/>
      <w:r w:rsidRPr="001F4B27">
        <w:t>final</w:t>
      </w:r>
      <w:proofErr w:type="spellEnd"/>
      <w:r w:rsidRPr="001F4B27">
        <w:t xml:space="preserve"> </w:t>
      </w:r>
      <w:proofErr w:type="spellStart"/>
      <w:r w:rsidRPr="001F4B27">
        <w:t>acceptance</w:t>
      </w:r>
      <w:proofErr w:type="spellEnd"/>
      <w:r w:rsidRPr="001F4B27">
        <w:t xml:space="preserve"> date.</w:t>
      </w:r>
    </w:p>
    <w:p w14:paraId="3BE97ACD" w14:textId="77777777" w:rsidR="00F6537A" w:rsidRPr="001F4B27" w:rsidRDefault="00F6537A" w:rsidP="00F6537A"/>
    <w:p w14:paraId="0718D9AD" w14:textId="77777777" w:rsidR="00F6537A" w:rsidRPr="001F4B27" w:rsidRDefault="00F6537A" w:rsidP="00F6537A">
      <w:r w:rsidRPr="001F4B27">
        <w:t xml:space="preserve">The </w:t>
      </w:r>
      <w:proofErr w:type="spellStart"/>
      <w:r w:rsidRPr="001F4B27">
        <w:t>Bidder</w:t>
      </w:r>
      <w:proofErr w:type="spellEnd"/>
      <w:r w:rsidRPr="001F4B27">
        <w:t xml:space="preserve"> </w:t>
      </w:r>
      <w:proofErr w:type="spellStart"/>
      <w:r w:rsidRPr="001F4B27">
        <w:t>carries</w:t>
      </w:r>
      <w:proofErr w:type="spellEnd"/>
      <w:r w:rsidRPr="001F4B27">
        <w:t xml:space="preserve"> out </w:t>
      </w:r>
      <w:proofErr w:type="spellStart"/>
      <w:r w:rsidRPr="001F4B27">
        <w:t>all</w:t>
      </w:r>
      <w:proofErr w:type="spellEnd"/>
      <w:r w:rsidRPr="001F4B27">
        <w:t xml:space="preserve"> the </w:t>
      </w:r>
      <w:proofErr w:type="spellStart"/>
      <w:r w:rsidRPr="001F4B27">
        <w:t>costs</w:t>
      </w:r>
      <w:proofErr w:type="spellEnd"/>
      <w:r w:rsidRPr="001F4B27">
        <w:t xml:space="preserve"> </w:t>
      </w:r>
      <w:proofErr w:type="spellStart"/>
      <w:r w:rsidRPr="001F4B27">
        <w:t>of</w:t>
      </w:r>
      <w:proofErr w:type="spellEnd"/>
      <w:r w:rsidRPr="001F4B27">
        <w:t xml:space="preserve"> </w:t>
      </w:r>
      <w:proofErr w:type="spellStart"/>
      <w:r w:rsidRPr="001F4B27">
        <w:t>schooling</w:t>
      </w:r>
      <w:proofErr w:type="spellEnd"/>
      <w:r w:rsidRPr="001F4B27">
        <w:t xml:space="preserve"> (</w:t>
      </w:r>
      <w:proofErr w:type="spellStart"/>
      <w:r w:rsidRPr="001F4B27">
        <w:t>all</w:t>
      </w:r>
      <w:proofErr w:type="spellEnd"/>
      <w:r w:rsidRPr="001F4B27">
        <w:t xml:space="preserve"> </w:t>
      </w:r>
      <w:proofErr w:type="spellStart"/>
      <w:r w:rsidRPr="001F4B27">
        <w:t>costs</w:t>
      </w:r>
      <w:proofErr w:type="spellEnd"/>
      <w:r w:rsidRPr="001F4B27">
        <w:t xml:space="preserve"> </w:t>
      </w:r>
      <w:proofErr w:type="spellStart"/>
      <w:r w:rsidRPr="001F4B27">
        <w:t>related</w:t>
      </w:r>
      <w:proofErr w:type="spellEnd"/>
      <w:r w:rsidRPr="001F4B27">
        <w:t xml:space="preserve"> to </w:t>
      </w:r>
      <w:proofErr w:type="spellStart"/>
      <w:r w:rsidRPr="001F4B27">
        <w:t>schooling</w:t>
      </w:r>
      <w:proofErr w:type="spellEnd"/>
      <w:r w:rsidRPr="001F4B27">
        <w:t xml:space="preserve">, literature and </w:t>
      </w:r>
      <w:proofErr w:type="spellStart"/>
      <w:r w:rsidRPr="001F4B27">
        <w:t>educational</w:t>
      </w:r>
      <w:proofErr w:type="spellEnd"/>
      <w:r w:rsidRPr="001F4B27">
        <w:t xml:space="preserve"> aids, as </w:t>
      </w:r>
      <w:proofErr w:type="spellStart"/>
      <w:r w:rsidRPr="001F4B27">
        <w:t>well</w:t>
      </w:r>
      <w:proofErr w:type="spellEnd"/>
      <w:r w:rsidRPr="001F4B27">
        <w:t xml:space="preserve"> as the </w:t>
      </w:r>
      <w:proofErr w:type="spellStart"/>
      <w:r w:rsidRPr="001F4B27">
        <w:t>costs</w:t>
      </w:r>
      <w:proofErr w:type="spellEnd"/>
      <w:r w:rsidRPr="001F4B27">
        <w:t xml:space="preserve"> </w:t>
      </w:r>
      <w:proofErr w:type="spellStart"/>
      <w:r w:rsidRPr="001F4B27">
        <w:t>of</w:t>
      </w:r>
      <w:proofErr w:type="spellEnd"/>
      <w:r w:rsidRPr="001F4B27">
        <w:t xml:space="preserve"> transport and </w:t>
      </w:r>
      <w:proofErr w:type="spellStart"/>
      <w:r w:rsidRPr="001F4B27">
        <w:t>accommodation</w:t>
      </w:r>
      <w:proofErr w:type="spellEnd"/>
      <w:r w:rsidRPr="001F4B27">
        <w:t xml:space="preserve"> </w:t>
      </w:r>
      <w:proofErr w:type="spellStart"/>
      <w:r w:rsidRPr="001F4B27">
        <w:t>of</w:t>
      </w:r>
      <w:proofErr w:type="spellEnd"/>
      <w:r w:rsidRPr="001F4B27">
        <w:t xml:space="preserve"> the </w:t>
      </w:r>
      <w:proofErr w:type="spellStart"/>
      <w:r w:rsidRPr="001F4B27">
        <w:t>lecturer</w:t>
      </w:r>
      <w:proofErr w:type="spellEnd"/>
      <w:r w:rsidRPr="001F4B27">
        <w:t>).</w:t>
      </w:r>
    </w:p>
    <w:p w14:paraId="5F637519" w14:textId="77777777" w:rsidR="00F6537A" w:rsidRPr="001F4B27" w:rsidRDefault="00F6537A" w:rsidP="00F6537A"/>
    <w:p w14:paraId="05902337" w14:textId="77777777" w:rsidR="00F6537A" w:rsidRPr="001F4B27" w:rsidRDefault="00F6537A" w:rsidP="00F6537A">
      <w:proofErr w:type="spellStart"/>
      <w:r w:rsidRPr="001F4B27">
        <w:t>Training</w:t>
      </w:r>
      <w:proofErr w:type="spellEnd"/>
      <w:r w:rsidRPr="001F4B27">
        <w:t xml:space="preserve"> </w:t>
      </w:r>
      <w:proofErr w:type="spellStart"/>
      <w:r w:rsidRPr="001F4B27">
        <w:t>must</w:t>
      </w:r>
      <w:proofErr w:type="spellEnd"/>
      <w:r w:rsidRPr="001F4B27">
        <w:t xml:space="preserve"> </w:t>
      </w:r>
      <w:proofErr w:type="spellStart"/>
      <w:r w:rsidRPr="001F4B27">
        <w:t>include</w:t>
      </w:r>
      <w:proofErr w:type="spellEnd"/>
      <w:r w:rsidRPr="001F4B27">
        <w:t xml:space="preserve"> the </w:t>
      </w:r>
      <w:proofErr w:type="spellStart"/>
      <w:r w:rsidRPr="001F4B27">
        <w:t>following</w:t>
      </w:r>
      <w:proofErr w:type="spellEnd"/>
      <w:r w:rsidRPr="001F4B27">
        <w:t>:</w:t>
      </w:r>
    </w:p>
    <w:p w14:paraId="05A3B460" w14:textId="77777777" w:rsidR="00F6537A" w:rsidRPr="001F4B27" w:rsidRDefault="00F6537A" w:rsidP="00F6537A"/>
    <w:p w14:paraId="744B6D9C" w14:textId="77777777" w:rsidR="00F6537A" w:rsidRPr="001F4B27" w:rsidRDefault="00F6537A" w:rsidP="0015152B">
      <w:pPr>
        <w:pStyle w:val="ListParagraph"/>
        <w:numPr>
          <w:ilvl w:val="0"/>
          <w:numId w:val="43"/>
        </w:numPr>
      </w:pPr>
      <w:proofErr w:type="spellStart"/>
      <w:r w:rsidRPr="001F4B27">
        <w:t>an</w:t>
      </w:r>
      <w:proofErr w:type="spellEnd"/>
      <w:r w:rsidRPr="001F4B27">
        <w:t xml:space="preserve"> </w:t>
      </w:r>
      <w:proofErr w:type="spellStart"/>
      <w:r w:rsidRPr="001F4B27">
        <w:t>explanation</w:t>
      </w:r>
      <w:proofErr w:type="spellEnd"/>
      <w:r w:rsidRPr="001F4B27">
        <w:t xml:space="preserve"> </w:t>
      </w:r>
      <w:proofErr w:type="spellStart"/>
      <w:r w:rsidRPr="001F4B27">
        <w:t>of</w:t>
      </w:r>
      <w:proofErr w:type="spellEnd"/>
      <w:r w:rsidRPr="001F4B27">
        <w:t xml:space="preserve"> the </w:t>
      </w:r>
      <w:proofErr w:type="spellStart"/>
      <w:r w:rsidRPr="001F4B27">
        <w:t>operation</w:t>
      </w:r>
      <w:proofErr w:type="spellEnd"/>
      <w:r w:rsidRPr="001F4B27">
        <w:t xml:space="preserve"> </w:t>
      </w:r>
      <w:proofErr w:type="spellStart"/>
      <w:r w:rsidRPr="001F4B27">
        <w:t>of</w:t>
      </w:r>
      <w:proofErr w:type="spellEnd"/>
      <w:r w:rsidRPr="001F4B27">
        <w:t xml:space="preserve"> </w:t>
      </w:r>
      <w:proofErr w:type="spellStart"/>
      <w:r w:rsidRPr="001F4B27">
        <w:t>all</w:t>
      </w:r>
      <w:proofErr w:type="spellEnd"/>
      <w:r w:rsidRPr="001F4B27">
        <w:t xml:space="preserve"> </w:t>
      </w:r>
      <w:proofErr w:type="spellStart"/>
      <w:r w:rsidRPr="001F4B27">
        <w:t>stages</w:t>
      </w:r>
      <w:proofErr w:type="spellEnd"/>
      <w:r w:rsidRPr="001F4B27">
        <w:t xml:space="preserve"> </w:t>
      </w:r>
      <w:proofErr w:type="spellStart"/>
      <w:r w:rsidRPr="001F4B27">
        <w:t>of</w:t>
      </w:r>
      <w:proofErr w:type="spellEnd"/>
      <w:r w:rsidRPr="001F4B27">
        <w:t xml:space="preserve"> the </w:t>
      </w:r>
      <w:proofErr w:type="spellStart"/>
      <w:r w:rsidRPr="001F4B27">
        <w:t>transmitter</w:t>
      </w:r>
      <w:proofErr w:type="spellEnd"/>
      <w:r w:rsidRPr="001F4B27">
        <w:t>,</w:t>
      </w:r>
    </w:p>
    <w:p w14:paraId="0CB8F65B" w14:textId="77777777" w:rsidR="00F6537A" w:rsidRPr="001F4B27" w:rsidRDefault="00F6537A" w:rsidP="0015152B">
      <w:pPr>
        <w:pStyle w:val="ListParagraph"/>
        <w:numPr>
          <w:ilvl w:val="0"/>
          <w:numId w:val="43"/>
        </w:numPr>
      </w:pPr>
      <w:proofErr w:type="spellStart"/>
      <w:r w:rsidRPr="001F4B27">
        <w:t>explanation</w:t>
      </w:r>
      <w:proofErr w:type="spellEnd"/>
      <w:r w:rsidRPr="001F4B27">
        <w:t xml:space="preserve"> </w:t>
      </w:r>
      <w:proofErr w:type="spellStart"/>
      <w:r w:rsidRPr="001F4B27">
        <w:t>of</w:t>
      </w:r>
      <w:proofErr w:type="spellEnd"/>
      <w:r w:rsidRPr="001F4B27">
        <w:t xml:space="preserve"> the </w:t>
      </w:r>
      <w:proofErr w:type="spellStart"/>
      <w:r w:rsidRPr="001F4B27">
        <w:t>setting</w:t>
      </w:r>
      <w:proofErr w:type="spellEnd"/>
      <w:r w:rsidRPr="001F4B27">
        <w:t xml:space="preserve"> and </w:t>
      </w:r>
      <w:proofErr w:type="spellStart"/>
      <w:r w:rsidRPr="001F4B27">
        <w:t>optimization</w:t>
      </w:r>
      <w:proofErr w:type="spellEnd"/>
      <w:r w:rsidRPr="001F4B27">
        <w:t xml:space="preserve"> </w:t>
      </w:r>
      <w:proofErr w:type="spellStart"/>
      <w:r w:rsidRPr="001F4B27">
        <w:t>of</w:t>
      </w:r>
      <w:proofErr w:type="spellEnd"/>
      <w:r w:rsidRPr="001F4B27">
        <w:t xml:space="preserve"> </w:t>
      </w:r>
      <w:proofErr w:type="spellStart"/>
      <w:r w:rsidRPr="001F4B27">
        <w:t>individual</w:t>
      </w:r>
      <w:proofErr w:type="spellEnd"/>
      <w:r w:rsidRPr="001F4B27">
        <w:t xml:space="preserve"> </w:t>
      </w:r>
      <w:proofErr w:type="spellStart"/>
      <w:r w:rsidRPr="001F4B27">
        <w:t>sets</w:t>
      </w:r>
      <w:proofErr w:type="spellEnd"/>
      <w:r w:rsidRPr="001F4B27">
        <w:t>,</w:t>
      </w:r>
    </w:p>
    <w:p w14:paraId="2ECFBE20" w14:textId="77777777" w:rsidR="00F6537A" w:rsidRPr="001F4B27" w:rsidRDefault="00F6537A" w:rsidP="0015152B">
      <w:pPr>
        <w:pStyle w:val="ListParagraph"/>
        <w:numPr>
          <w:ilvl w:val="0"/>
          <w:numId w:val="43"/>
        </w:numPr>
      </w:pPr>
      <w:proofErr w:type="spellStart"/>
      <w:r w:rsidRPr="001F4B27">
        <w:t>practical</w:t>
      </w:r>
      <w:proofErr w:type="spellEnd"/>
      <w:r w:rsidRPr="001F4B27">
        <w:t xml:space="preserve"> </w:t>
      </w:r>
      <w:proofErr w:type="spellStart"/>
      <w:r w:rsidRPr="001F4B27">
        <w:t>adjustment</w:t>
      </w:r>
      <w:proofErr w:type="spellEnd"/>
      <w:r w:rsidRPr="001F4B27">
        <w:t xml:space="preserve"> </w:t>
      </w:r>
      <w:proofErr w:type="spellStart"/>
      <w:r w:rsidRPr="001F4B27">
        <w:t>of</w:t>
      </w:r>
      <w:proofErr w:type="spellEnd"/>
      <w:r w:rsidRPr="001F4B27">
        <w:t xml:space="preserve"> </w:t>
      </w:r>
      <w:proofErr w:type="spellStart"/>
      <w:r w:rsidRPr="001F4B27">
        <w:t>optimal</w:t>
      </w:r>
      <w:proofErr w:type="spellEnd"/>
      <w:r w:rsidRPr="001F4B27">
        <w:t xml:space="preserve"> </w:t>
      </w:r>
      <w:proofErr w:type="spellStart"/>
      <w:r w:rsidRPr="001F4B27">
        <w:t>operation</w:t>
      </w:r>
      <w:proofErr w:type="spellEnd"/>
      <w:r w:rsidRPr="001F4B27">
        <w:t xml:space="preserve"> and </w:t>
      </w:r>
      <w:proofErr w:type="spellStart"/>
      <w:r w:rsidRPr="001F4B27">
        <w:t>tuning</w:t>
      </w:r>
      <w:proofErr w:type="spellEnd"/>
      <w:r w:rsidRPr="001F4B27">
        <w:t xml:space="preserve"> </w:t>
      </w:r>
      <w:proofErr w:type="spellStart"/>
      <w:r w:rsidRPr="001F4B27">
        <w:t>of</w:t>
      </w:r>
      <w:proofErr w:type="spellEnd"/>
      <w:r w:rsidRPr="001F4B27">
        <w:t xml:space="preserve"> </w:t>
      </w:r>
      <w:proofErr w:type="spellStart"/>
      <w:r w:rsidRPr="001F4B27">
        <w:t>individual</w:t>
      </w:r>
      <w:proofErr w:type="spellEnd"/>
      <w:r w:rsidRPr="001F4B27">
        <w:t xml:space="preserve"> </w:t>
      </w:r>
      <w:proofErr w:type="spellStart"/>
      <w:r w:rsidRPr="001F4B27">
        <w:t>sets</w:t>
      </w:r>
      <w:proofErr w:type="spellEnd"/>
      <w:r w:rsidRPr="001F4B27">
        <w:t xml:space="preserve"> (</w:t>
      </w:r>
      <w:proofErr w:type="spellStart"/>
      <w:r w:rsidRPr="001F4B27">
        <w:t>each</w:t>
      </w:r>
      <w:proofErr w:type="spellEnd"/>
      <w:r w:rsidRPr="001F4B27">
        <w:t xml:space="preserve"> </w:t>
      </w:r>
      <w:proofErr w:type="spellStart"/>
      <w:r w:rsidRPr="001F4B27">
        <w:t>participant</w:t>
      </w:r>
      <w:proofErr w:type="spellEnd"/>
      <w:r w:rsidRPr="001F4B27">
        <w:t xml:space="preserve"> </w:t>
      </w:r>
      <w:proofErr w:type="spellStart"/>
      <w:r w:rsidRPr="001F4B27">
        <w:t>must</w:t>
      </w:r>
      <w:proofErr w:type="spellEnd"/>
      <w:r w:rsidRPr="001F4B27">
        <w:t xml:space="preserve"> </w:t>
      </w:r>
      <w:proofErr w:type="spellStart"/>
      <w:r w:rsidRPr="001F4B27">
        <w:t>personally</w:t>
      </w:r>
      <w:proofErr w:type="spellEnd"/>
      <w:r w:rsidRPr="001F4B27">
        <w:t xml:space="preserve"> </w:t>
      </w:r>
      <w:proofErr w:type="spellStart"/>
      <w:r w:rsidRPr="001F4B27">
        <w:t>exercise</w:t>
      </w:r>
      <w:proofErr w:type="spellEnd"/>
      <w:r w:rsidRPr="001F4B27">
        <w:t xml:space="preserve"> </w:t>
      </w:r>
      <w:proofErr w:type="spellStart"/>
      <w:r w:rsidRPr="001F4B27">
        <w:t>these</w:t>
      </w:r>
      <w:proofErr w:type="spellEnd"/>
      <w:r w:rsidRPr="001F4B27">
        <w:t xml:space="preserve"> </w:t>
      </w:r>
      <w:proofErr w:type="spellStart"/>
      <w:r w:rsidRPr="001F4B27">
        <w:t>settings</w:t>
      </w:r>
      <w:proofErr w:type="spellEnd"/>
      <w:r w:rsidRPr="001F4B27">
        <w:t>),</w:t>
      </w:r>
    </w:p>
    <w:p w14:paraId="72BDACE3" w14:textId="77777777" w:rsidR="00F6537A" w:rsidRPr="001F4B27" w:rsidRDefault="00F6537A" w:rsidP="0015152B">
      <w:pPr>
        <w:pStyle w:val="ListParagraph"/>
        <w:numPr>
          <w:ilvl w:val="0"/>
          <w:numId w:val="43"/>
        </w:numPr>
      </w:pPr>
      <w:proofErr w:type="spellStart"/>
      <w:r w:rsidRPr="001F4B27">
        <w:t>an</w:t>
      </w:r>
      <w:proofErr w:type="spellEnd"/>
      <w:r w:rsidRPr="001F4B27">
        <w:t xml:space="preserve"> </w:t>
      </w:r>
      <w:proofErr w:type="spellStart"/>
      <w:r w:rsidRPr="001F4B27">
        <w:t>explanation</w:t>
      </w:r>
      <w:proofErr w:type="spellEnd"/>
      <w:r w:rsidRPr="001F4B27">
        <w:t xml:space="preserve"> </w:t>
      </w:r>
      <w:proofErr w:type="spellStart"/>
      <w:r w:rsidRPr="001F4B27">
        <w:t>of</w:t>
      </w:r>
      <w:proofErr w:type="spellEnd"/>
      <w:r w:rsidRPr="001F4B27">
        <w:t xml:space="preserve"> the </w:t>
      </w:r>
      <w:proofErr w:type="spellStart"/>
      <w:r w:rsidRPr="001F4B27">
        <w:t>measurements</w:t>
      </w:r>
      <w:proofErr w:type="spellEnd"/>
      <w:r w:rsidRPr="001F4B27">
        <w:t xml:space="preserve"> </w:t>
      </w:r>
      <w:proofErr w:type="spellStart"/>
      <w:r w:rsidRPr="001F4B27">
        <w:t>of</w:t>
      </w:r>
      <w:proofErr w:type="spellEnd"/>
      <w:r w:rsidRPr="001F4B27">
        <w:t xml:space="preserve"> the </w:t>
      </w:r>
      <w:proofErr w:type="spellStart"/>
      <w:r w:rsidRPr="001F4B27">
        <w:t>transmitter</w:t>
      </w:r>
      <w:proofErr w:type="spellEnd"/>
      <w:r w:rsidRPr="001F4B27">
        <w:t xml:space="preserve"> </w:t>
      </w:r>
      <w:proofErr w:type="spellStart"/>
      <w:r w:rsidRPr="001F4B27">
        <w:t>with</w:t>
      </w:r>
      <w:proofErr w:type="spellEnd"/>
      <w:r w:rsidRPr="001F4B27">
        <w:t xml:space="preserve"> </w:t>
      </w:r>
      <w:proofErr w:type="spellStart"/>
      <w:r w:rsidRPr="001F4B27">
        <w:t>practical</w:t>
      </w:r>
      <w:proofErr w:type="spellEnd"/>
      <w:r w:rsidRPr="001F4B27">
        <w:t xml:space="preserve"> </w:t>
      </w:r>
      <w:proofErr w:type="spellStart"/>
      <w:r w:rsidRPr="001F4B27">
        <w:t>measurements</w:t>
      </w:r>
      <w:proofErr w:type="spellEnd"/>
      <w:r w:rsidRPr="001F4B27">
        <w:t xml:space="preserve">, </w:t>
      </w:r>
      <w:proofErr w:type="spellStart"/>
      <w:r w:rsidRPr="001F4B27">
        <w:t>which</w:t>
      </w:r>
      <w:proofErr w:type="spellEnd"/>
      <w:r w:rsidRPr="001F4B27">
        <w:t xml:space="preserve"> </w:t>
      </w:r>
      <w:proofErr w:type="spellStart"/>
      <w:r w:rsidRPr="001F4B27">
        <w:t>each</w:t>
      </w:r>
      <w:proofErr w:type="spellEnd"/>
      <w:r w:rsidRPr="001F4B27">
        <w:t xml:space="preserve"> </w:t>
      </w:r>
      <w:proofErr w:type="spellStart"/>
      <w:r w:rsidRPr="001F4B27">
        <w:t>participant</w:t>
      </w:r>
      <w:proofErr w:type="spellEnd"/>
      <w:r w:rsidRPr="001F4B27">
        <w:t xml:space="preserve"> </w:t>
      </w:r>
      <w:proofErr w:type="spellStart"/>
      <w:r w:rsidRPr="001F4B27">
        <w:t>must</w:t>
      </w:r>
      <w:proofErr w:type="spellEnd"/>
      <w:r w:rsidRPr="001F4B27">
        <w:t xml:space="preserve"> </w:t>
      </w:r>
      <w:proofErr w:type="spellStart"/>
      <w:r w:rsidRPr="001F4B27">
        <w:t>carry</w:t>
      </w:r>
      <w:proofErr w:type="spellEnd"/>
      <w:r w:rsidRPr="001F4B27">
        <w:t xml:space="preserve"> out </w:t>
      </w:r>
      <w:proofErr w:type="spellStart"/>
      <w:r w:rsidRPr="001F4B27">
        <w:t>by</w:t>
      </w:r>
      <w:proofErr w:type="spellEnd"/>
      <w:r w:rsidRPr="001F4B27">
        <w:t xml:space="preserve"> </w:t>
      </w:r>
      <w:proofErr w:type="spellStart"/>
      <w:r w:rsidRPr="001F4B27">
        <w:t>himself</w:t>
      </w:r>
      <w:proofErr w:type="spellEnd"/>
      <w:r w:rsidRPr="001F4B27">
        <w:t>,</w:t>
      </w:r>
    </w:p>
    <w:p w14:paraId="719E6371" w14:textId="77777777" w:rsidR="00F6537A" w:rsidRPr="001F4B27" w:rsidRDefault="00F6537A" w:rsidP="0015152B">
      <w:pPr>
        <w:pStyle w:val="ListParagraph"/>
        <w:numPr>
          <w:ilvl w:val="0"/>
          <w:numId w:val="43"/>
        </w:numPr>
      </w:pPr>
      <w:proofErr w:type="spellStart"/>
      <w:r w:rsidRPr="001F4B27">
        <w:t>instructions</w:t>
      </w:r>
      <w:proofErr w:type="spellEnd"/>
      <w:r w:rsidRPr="001F4B27">
        <w:t xml:space="preserve"> and </w:t>
      </w:r>
      <w:proofErr w:type="spellStart"/>
      <w:r w:rsidRPr="001F4B27">
        <w:t>suggestions</w:t>
      </w:r>
      <w:proofErr w:type="spellEnd"/>
      <w:r w:rsidRPr="001F4B27">
        <w:t xml:space="preserve"> for </w:t>
      </w:r>
      <w:proofErr w:type="spellStart"/>
      <w:r w:rsidRPr="001F4B27">
        <w:t>finding</w:t>
      </w:r>
      <w:proofErr w:type="spellEnd"/>
      <w:r w:rsidRPr="001F4B27">
        <w:t xml:space="preserve"> </w:t>
      </w:r>
      <w:proofErr w:type="spellStart"/>
      <w:r w:rsidRPr="001F4B27">
        <w:t>faults</w:t>
      </w:r>
      <w:proofErr w:type="spellEnd"/>
      <w:r w:rsidRPr="001F4B27">
        <w:t xml:space="preserve"> and </w:t>
      </w:r>
      <w:proofErr w:type="spellStart"/>
      <w:r w:rsidRPr="001F4B27">
        <w:t>restarting</w:t>
      </w:r>
      <w:proofErr w:type="spellEnd"/>
      <w:r w:rsidRPr="001F4B27">
        <w:t xml:space="preserve"> </w:t>
      </w:r>
      <w:proofErr w:type="spellStart"/>
      <w:r w:rsidRPr="001F4B27">
        <w:t>individual</w:t>
      </w:r>
      <w:proofErr w:type="spellEnd"/>
      <w:r w:rsidRPr="001F4B27">
        <w:t xml:space="preserve"> </w:t>
      </w:r>
      <w:proofErr w:type="spellStart"/>
      <w:r w:rsidRPr="001F4B27">
        <w:t>functions</w:t>
      </w:r>
      <w:proofErr w:type="spellEnd"/>
      <w:r w:rsidRPr="001F4B27">
        <w:t xml:space="preserve"> </w:t>
      </w:r>
      <w:proofErr w:type="spellStart"/>
      <w:r w:rsidRPr="001F4B27">
        <w:t>with</w:t>
      </w:r>
      <w:proofErr w:type="spellEnd"/>
      <w:r w:rsidRPr="001F4B27">
        <w:t xml:space="preserve"> the </w:t>
      </w:r>
      <w:proofErr w:type="spellStart"/>
      <w:r w:rsidRPr="001F4B27">
        <w:t>practical</w:t>
      </w:r>
      <w:proofErr w:type="spellEnd"/>
      <w:r w:rsidRPr="001F4B27">
        <w:t xml:space="preserve"> </w:t>
      </w:r>
      <w:proofErr w:type="spellStart"/>
      <w:r w:rsidRPr="001F4B27">
        <w:t>work</w:t>
      </w:r>
      <w:proofErr w:type="spellEnd"/>
      <w:r w:rsidRPr="001F4B27">
        <w:t xml:space="preserve"> </w:t>
      </w:r>
      <w:proofErr w:type="spellStart"/>
      <w:r w:rsidRPr="001F4B27">
        <w:t>of</w:t>
      </w:r>
      <w:proofErr w:type="spellEnd"/>
      <w:r w:rsidRPr="001F4B27">
        <w:t xml:space="preserve"> </w:t>
      </w:r>
      <w:proofErr w:type="spellStart"/>
      <w:r w:rsidRPr="001F4B27">
        <w:t>each</w:t>
      </w:r>
      <w:proofErr w:type="spellEnd"/>
      <w:r w:rsidRPr="001F4B27">
        <w:t xml:space="preserve"> </w:t>
      </w:r>
      <w:proofErr w:type="spellStart"/>
      <w:r w:rsidRPr="001F4B27">
        <w:t>individual</w:t>
      </w:r>
      <w:proofErr w:type="spellEnd"/>
      <w:r w:rsidRPr="001F4B27">
        <w:t xml:space="preserve"> </w:t>
      </w:r>
      <w:proofErr w:type="spellStart"/>
      <w:r w:rsidRPr="001F4B27">
        <w:t>participant</w:t>
      </w:r>
      <w:proofErr w:type="spellEnd"/>
      <w:r w:rsidRPr="001F4B27">
        <w:t>,</w:t>
      </w:r>
    </w:p>
    <w:p w14:paraId="6459E44E" w14:textId="77777777" w:rsidR="00F6537A" w:rsidRPr="001F4B27" w:rsidRDefault="00F6537A" w:rsidP="0015152B">
      <w:pPr>
        <w:pStyle w:val="ListParagraph"/>
        <w:numPr>
          <w:ilvl w:val="0"/>
          <w:numId w:val="43"/>
        </w:numPr>
      </w:pPr>
      <w:proofErr w:type="spellStart"/>
      <w:r w:rsidRPr="001F4B27">
        <w:t>final</w:t>
      </w:r>
      <w:proofErr w:type="spellEnd"/>
      <w:r w:rsidRPr="001F4B27">
        <w:t xml:space="preserve"> </w:t>
      </w:r>
      <w:proofErr w:type="spellStart"/>
      <w:r w:rsidRPr="001F4B27">
        <w:t>examination</w:t>
      </w:r>
      <w:proofErr w:type="spellEnd"/>
      <w:r w:rsidRPr="001F4B27">
        <w:t xml:space="preserve"> </w:t>
      </w:r>
      <w:proofErr w:type="spellStart"/>
      <w:r w:rsidRPr="001F4B27">
        <w:t>of</w:t>
      </w:r>
      <w:proofErr w:type="spellEnd"/>
      <w:r w:rsidRPr="001F4B27">
        <w:t xml:space="preserve"> </w:t>
      </w:r>
      <w:proofErr w:type="spellStart"/>
      <w:r w:rsidRPr="001F4B27">
        <w:t>knowledge</w:t>
      </w:r>
      <w:proofErr w:type="spellEnd"/>
      <w:r w:rsidRPr="001F4B27">
        <w:t xml:space="preserve"> and </w:t>
      </w:r>
      <w:proofErr w:type="spellStart"/>
      <w:r w:rsidRPr="001F4B27">
        <w:t>award</w:t>
      </w:r>
      <w:proofErr w:type="spellEnd"/>
      <w:r w:rsidRPr="001F4B27">
        <w:t xml:space="preserve"> </w:t>
      </w:r>
      <w:proofErr w:type="spellStart"/>
      <w:r w:rsidRPr="001F4B27">
        <w:t>of</w:t>
      </w:r>
      <w:proofErr w:type="spellEnd"/>
      <w:r w:rsidRPr="001F4B27">
        <w:t xml:space="preserve"> a </w:t>
      </w:r>
      <w:proofErr w:type="spellStart"/>
      <w:r w:rsidRPr="001F4B27">
        <w:t>certificate</w:t>
      </w:r>
      <w:proofErr w:type="spellEnd"/>
      <w:r w:rsidRPr="001F4B27">
        <w:t xml:space="preserve"> for </w:t>
      </w:r>
      <w:proofErr w:type="spellStart"/>
      <w:r w:rsidRPr="001F4B27">
        <w:t>performing</w:t>
      </w:r>
      <w:proofErr w:type="spellEnd"/>
      <w:r w:rsidRPr="001F4B27">
        <w:t xml:space="preserve"> </w:t>
      </w:r>
      <w:proofErr w:type="spellStart"/>
      <w:r w:rsidRPr="001F4B27">
        <w:t>repairs</w:t>
      </w:r>
      <w:proofErr w:type="spellEnd"/>
      <w:r w:rsidRPr="001F4B27">
        <w:t xml:space="preserve"> on the </w:t>
      </w:r>
      <w:proofErr w:type="spellStart"/>
      <w:r w:rsidRPr="001F4B27">
        <w:t>transmitter</w:t>
      </w:r>
      <w:proofErr w:type="spellEnd"/>
      <w:r w:rsidRPr="001F4B27">
        <w:t>.</w:t>
      </w:r>
    </w:p>
    <w:p w14:paraId="679860B8" w14:textId="77777777" w:rsidR="00F6537A" w:rsidRPr="001F4B27" w:rsidRDefault="00F6537A" w:rsidP="00F6537A"/>
    <w:p w14:paraId="4D99007A" w14:textId="37119097" w:rsidR="005D1401" w:rsidRPr="001F4B27" w:rsidRDefault="00F6537A" w:rsidP="00F6537A">
      <w:proofErr w:type="spellStart"/>
      <w:r w:rsidRPr="001F4B27">
        <w:t>Training</w:t>
      </w:r>
      <w:proofErr w:type="spellEnd"/>
      <w:r w:rsidRPr="001F4B27">
        <w:t xml:space="preserve"> and </w:t>
      </w:r>
      <w:proofErr w:type="spellStart"/>
      <w:r w:rsidRPr="001F4B27">
        <w:t>related</w:t>
      </w:r>
      <w:proofErr w:type="spellEnd"/>
      <w:r w:rsidRPr="001F4B27">
        <w:t xml:space="preserve"> material </w:t>
      </w:r>
      <w:proofErr w:type="spellStart"/>
      <w:r w:rsidRPr="001F4B27">
        <w:t>must</w:t>
      </w:r>
      <w:proofErr w:type="spellEnd"/>
      <w:r w:rsidRPr="001F4B27">
        <w:t xml:space="preserve"> be in </w:t>
      </w:r>
      <w:proofErr w:type="spellStart"/>
      <w:r w:rsidRPr="001F4B27">
        <w:t>Slovenian</w:t>
      </w:r>
      <w:proofErr w:type="spellEnd"/>
      <w:r w:rsidRPr="001F4B27">
        <w:t xml:space="preserve"> </w:t>
      </w:r>
      <w:proofErr w:type="spellStart"/>
      <w:r w:rsidRPr="001F4B27">
        <w:t>or</w:t>
      </w:r>
      <w:proofErr w:type="spellEnd"/>
      <w:r w:rsidRPr="001F4B27">
        <w:t xml:space="preserve"> in </w:t>
      </w:r>
      <w:proofErr w:type="spellStart"/>
      <w:r w:rsidRPr="001F4B27">
        <w:t>English</w:t>
      </w:r>
      <w:proofErr w:type="spellEnd"/>
      <w:r w:rsidRPr="001F4B27">
        <w:t xml:space="preserve"> </w:t>
      </w:r>
      <w:proofErr w:type="spellStart"/>
      <w:r w:rsidRPr="001F4B27">
        <w:t>language</w:t>
      </w:r>
      <w:proofErr w:type="spellEnd"/>
      <w:r w:rsidRPr="001F4B27">
        <w:t>.</w:t>
      </w:r>
    </w:p>
    <w:p w14:paraId="4278093D" w14:textId="24DBE1AD" w:rsidR="007B36A9" w:rsidRPr="001F4B27" w:rsidRDefault="00F6537A" w:rsidP="007B36A9">
      <w:pPr>
        <w:pStyle w:val="Heading3"/>
        <w:rPr>
          <w:b/>
          <w:color w:val="000000"/>
        </w:rPr>
      </w:pPr>
      <w:bookmarkStart w:id="29" w:name="_Toc170383246"/>
      <w:bookmarkEnd w:id="24"/>
      <w:bookmarkEnd w:id="25"/>
      <w:bookmarkEnd w:id="27"/>
      <w:bookmarkEnd w:id="28"/>
      <w:proofErr w:type="spellStart"/>
      <w:r w:rsidRPr="001F4B27">
        <w:rPr>
          <w:b/>
          <w:color w:val="000000"/>
        </w:rPr>
        <w:lastRenderedPageBreak/>
        <w:t>Warranty</w:t>
      </w:r>
      <w:proofErr w:type="spellEnd"/>
      <w:r w:rsidRPr="001F4B27">
        <w:rPr>
          <w:b/>
          <w:color w:val="000000"/>
        </w:rPr>
        <w:t xml:space="preserve"> </w:t>
      </w:r>
      <w:proofErr w:type="spellStart"/>
      <w:r w:rsidRPr="001F4B27">
        <w:rPr>
          <w:b/>
          <w:color w:val="000000"/>
        </w:rPr>
        <w:t>Maintenance</w:t>
      </w:r>
      <w:bookmarkEnd w:id="29"/>
      <w:proofErr w:type="spellEnd"/>
    </w:p>
    <w:p w14:paraId="120738E3" w14:textId="77777777" w:rsidR="007B36A9" w:rsidRPr="001F4B27" w:rsidRDefault="007B36A9" w:rsidP="007B36A9"/>
    <w:p w14:paraId="6E31F6DB" w14:textId="77777777" w:rsidR="00F6537A" w:rsidRPr="001F4B27" w:rsidRDefault="00F6537A" w:rsidP="00F6537A">
      <w:bookmarkStart w:id="30" w:name="_Toc71806137"/>
      <w:bookmarkStart w:id="31" w:name="_Toc72394958"/>
      <w:bookmarkStart w:id="32" w:name="_Toc285546186"/>
      <w:bookmarkStart w:id="33" w:name="_Toc285800432"/>
      <w:r w:rsidRPr="001F4B27">
        <w:rPr>
          <w:b/>
        </w:rPr>
        <w:t xml:space="preserve">The </w:t>
      </w:r>
      <w:proofErr w:type="spellStart"/>
      <w:r w:rsidRPr="001F4B27">
        <w:rPr>
          <w:b/>
        </w:rPr>
        <w:t>required</w:t>
      </w:r>
      <w:proofErr w:type="spellEnd"/>
      <w:r w:rsidRPr="001F4B27">
        <w:rPr>
          <w:b/>
        </w:rPr>
        <w:t xml:space="preserve"> minimum </w:t>
      </w:r>
      <w:proofErr w:type="spellStart"/>
      <w:r w:rsidRPr="001F4B27">
        <w:rPr>
          <w:b/>
        </w:rPr>
        <w:t>warranty</w:t>
      </w:r>
      <w:proofErr w:type="spellEnd"/>
      <w:r w:rsidRPr="001F4B27">
        <w:rPr>
          <w:b/>
        </w:rPr>
        <w:t xml:space="preserve"> period for </w:t>
      </w:r>
      <w:proofErr w:type="spellStart"/>
      <w:r w:rsidRPr="001F4B27">
        <w:rPr>
          <w:b/>
        </w:rPr>
        <w:t>all</w:t>
      </w:r>
      <w:proofErr w:type="spellEnd"/>
      <w:r w:rsidRPr="001F4B27">
        <w:rPr>
          <w:b/>
        </w:rPr>
        <w:t xml:space="preserve"> </w:t>
      </w:r>
      <w:proofErr w:type="spellStart"/>
      <w:r w:rsidRPr="001F4B27">
        <w:rPr>
          <w:b/>
        </w:rPr>
        <w:t>equipment</w:t>
      </w:r>
      <w:proofErr w:type="spellEnd"/>
      <w:r w:rsidRPr="001F4B27">
        <w:rPr>
          <w:b/>
        </w:rPr>
        <w:t xml:space="preserve"> is 36 </w:t>
      </w:r>
      <w:proofErr w:type="spellStart"/>
      <w:r w:rsidRPr="001F4B27">
        <w:rPr>
          <w:b/>
        </w:rPr>
        <w:t>months</w:t>
      </w:r>
      <w:proofErr w:type="spellEnd"/>
      <w:r w:rsidRPr="001F4B27">
        <w:rPr>
          <w:b/>
        </w:rPr>
        <w:t>.</w:t>
      </w:r>
      <w:r w:rsidRPr="001F4B27">
        <w:t xml:space="preserve"> The </w:t>
      </w:r>
      <w:proofErr w:type="spellStart"/>
      <w:r w:rsidRPr="001F4B27">
        <w:t>warranty</w:t>
      </w:r>
      <w:proofErr w:type="spellEnd"/>
      <w:r w:rsidRPr="001F4B27">
        <w:t xml:space="preserve"> period </w:t>
      </w:r>
      <w:proofErr w:type="spellStart"/>
      <w:r w:rsidRPr="001F4B27">
        <w:t>starts</w:t>
      </w:r>
      <w:proofErr w:type="spellEnd"/>
      <w:r w:rsidRPr="001F4B27">
        <w:t xml:space="preserve"> </w:t>
      </w:r>
      <w:proofErr w:type="spellStart"/>
      <w:r w:rsidRPr="001F4B27">
        <w:t>with</w:t>
      </w:r>
      <w:proofErr w:type="spellEnd"/>
      <w:r w:rsidRPr="001F4B27">
        <w:t xml:space="preserve"> the date </w:t>
      </w:r>
      <w:proofErr w:type="spellStart"/>
      <w:r w:rsidRPr="001F4B27">
        <w:t>of</w:t>
      </w:r>
      <w:proofErr w:type="spellEnd"/>
      <w:r w:rsidRPr="001F4B27">
        <w:t xml:space="preserve"> the </w:t>
      </w: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w:t>
      </w:r>
      <w:proofErr w:type="spellStart"/>
      <w:r w:rsidRPr="001F4B27">
        <w:t>with</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w:t>
      </w:r>
    </w:p>
    <w:p w14:paraId="0DD82546" w14:textId="77777777" w:rsidR="00F6537A" w:rsidRPr="001F4B27" w:rsidRDefault="00F6537A" w:rsidP="00F6537A"/>
    <w:p w14:paraId="381AAFB1" w14:textId="77777777" w:rsidR="00F6537A" w:rsidRPr="001F4B27" w:rsidRDefault="00F6537A" w:rsidP="00F6537A">
      <w:r w:rsidRPr="001F4B27">
        <w:t xml:space="preserve">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provide</w:t>
      </w:r>
      <w:proofErr w:type="spellEnd"/>
      <w:r w:rsidRPr="001F4B27">
        <w:t xml:space="preserve"> </w:t>
      </w:r>
      <w:proofErr w:type="spellStart"/>
      <w:r w:rsidRPr="001F4B27">
        <w:t>detailed</w:t>
      </w:r>
      <w:proofErr w:type="spellEnd"/>
      <w:r w:rsidRPr="001F4B27">
        <w:t xml:space="preserve"> </w:t>
      </w:r>
      <w:proofErr w:type="spellStart"/>
      <w:r w:rsidRPr="001F4B27">
        <w:t>information</w:t>
      </w:r>
      <w:proofErr w:type="spellEnd"/>
      <w:r w:rsidRPr="001F4B27">
        <w:t xml:space="preserve"> on the </w:t>
      </w:r>
      <w:proofErr w:type="spellStart"/>
      <w:r w:rsidRPr="001F4B27">
        <w:t>warranty</w:t>
      </w:r>
      <w:proofErr w:type="spellEnd"/>
      <w:r w:rsidRPr="001F4B27">
        <w:t xml:space="preserve"> </w:t>
      </w:r>
      <w:proofErr w:type="spellStart"/>
      <w:r w:rsidRPr="001F4B27">
        <w:t>maintenance</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w:t>
      </w:r>
      <w:proofErr w:type="spellStart"/>
      <w:r w:rsidRPr="001F4B27">
        <w:t>from</w:t>
      </w:r>
      <w:proofErr w:type="spellEnd"/>
      <w:r w:rsidRPr="001F4B27">
        <w:t xml:space="preserve"> </w:t>
      </w:r>
      <w:proofErr w:type="spellStart"/>
      <w:r w:rsidRPr="001F4B27">
        <w:t>which</w:t>
      </w:r>
      <w:proofErr w:type="spellEnd"/>
      <w:r w:rsidRPr="001F4B27">
        <w:t xml:space="preserve"> it </w:t>
      </w:r>
      <w:proofErr w:type="spellStart"/>
      <w:r w:rsidRPr="001F4B27">
        <w:t>must</w:t>
      </w:r>
      <w:proofErr w:type="spellEnd"/>
      <w:r w:rsidRPr="001F4B27">
        <w:t xml:space="preserve"> be </w:t>
      </w:r>
      <w:proofErr w:type="spellStart"/>
      <w:r w:rsidRPr="001F4B27">
        <w:t>evident</w:t>
      </w:r>
      <w:proofErr w:type="spellEnd"/>
      <w:r w:rsidRPr="001F4B27">
        <w:t>:</w:t>
      </w:r>
    </w:p>
    <w:p w14:paraId="72D2FB28" w14:textId="77777777" w:rsidR="00F6537A" w:rsidRPr="001F4B27" w:rsidRDefault="00F6537A" w:rsidP="00F6537A"/>
    <w:p w14:paraId="22FA0FEA" w14:textId="77777777" w:rsidR="00F6537A" w:rsidRPr="001F4B27" w:rsidRDefault="00F6537A" w:rsidP="0015152B">
      <w:pPr>
        <w:pStyle w:val="ListParagraph"/>
        <w:numPr>
          <w:ilvl w:val="0"/>
          <w:numId w:val="44"/>
        </w:numPr>
      </w:pPr>
      <w:r w:rsidRPr="001F4B27">
        <w:t xml:space="preserve">the </w:t>
      </w:r>
      <w:proofErr w:type="spellStart"/>
      <w:r w:rsidRPr="001F4B27">
        <w:t>address</w:t>
      </w:r>
      <w:proofErr w:type="spellEnd"/>
      <w:r w:rsidRPr="001F4B27">
        <w:t xml:space="preserve"> </w:t>
      </w:r>
      <w:proofErr w:type="spellStart"/>
      <w:r w:rsidRPr="001F4B27">
        <w:t>of</w:t>
      </w:r>
      <w:proofErr w:type="spellEnd"/>
      <w:r w:rsidRPr="001F4B27">
        <w:t xml:space="preserve"> the </w:t>
      </w:r>
      <w:proofErr w:type="spellStart"/>
      <w:r w:rsidRPr="001F4B27">
        <w:t>service</w:t>
      </w:r>
      <w:proofErr w:type="spellEnd"/>
      <w:r w:rsidRPr="001F4B27">
        <w:t xml:space="preserve"> for the </w:t>
      </w:r>
      <w:proofErr w:type="spellStart"/>
      <w:r w:rsidRPr="001F4B27">
        <w:t>equipment</w:t>
      </w:r>
      <w:proofErr w:type="spellEnd"/>
      <w:r w:rsidRPr="001F4B27">
        <w:t xml:space="preserve"> </w:t>
      </w:r>
      <w:proofErr w:type="spellStart"/>
      <w:r w:rsidRPr="001F4B27">
        <w:t>provided</w:t>
      </w:r>
      <w:proofErr w:type="spellEnd"/>
      <w:r w:rsidRPr="001F4B27">
        <w:t>,</w:t>
      </w:r>
    </w:p>
    <w:p w14:paraId="6E414A83" w14:textId="77777777" w:rsidR="00F6537A" w:rsidRPr="001F4B27" w:rsidRDefault="00F6537A" w:rsidP="0015152B">
      <w:pPr>
        <w:pStyle w:val="ListParagraph"/>
        <w:numPr>
          <w:ilvl w:val="0"/>
          <w:numId w:val="44"/>
        </w:numPr>
      </w:pPr>
      <w:proofErr w:type="spellStart"/>
      <w:r w:rsidRPr="001F4B27">
        <w:t>contact</w:t>
      </w:r>
      <w:proofErr w:type="spellEnd"/>
      <w:r w:rsidRPr="001F4B27">
        <w:t xml:space="preserve"> person,</w:t>
      </w:r>
    </w:p>
    <w:p w14:paraId="59D480DE" w14:textId="77777777" w:rsidR="00F6537A" w:rsidRPr="001F4B27" w:rsidRDefault="00F6537A" w:rsidP="0015152B">
      <w:pPr>
        <w:pStyle w:val="ListParagraph"/>
        <w:numPr>
          <w:ilvl w:val="0"/>
          <w:numId w:val="44"/>
        </w:numPr>
      </w:pPr>
      <w:proofErr w:type="spellStart"/>
      <w:r w:rsidRPr="001F4B27">
        <w:t>phone</w:t>
      </w:r>
      <w:proofErr w:type="spellEnd"/>
      <w:r w:rsidRPr="001F4B27">
        <w:t xml:space="preserve"> </w:t>
      </w:r>
      <w:proofErr w:type="spellStart"/>
      <w:r w:rsidRPr="001F4B27">
        <w:t>number</w:t>
      </w:r>
      <w:proofErr w:type="spellEnd"/>
      <w:r w:rsidRPr="001F4B27">
        <w:t xml:space="preserve">, fax, e-mail form the </w:t>
      </w:r>
      <w:proofErr w:type="spellStart"/>
      <w:r w:rsidRPr="001F4B27">
        <w:t>contact</w:t>
      </w:r>
      <w:proofErr w:type="spellEnd"/>
      <w:r w:rsidRPr="001F4B27">
        <w:t xml:space="preserve"> person,</w:t>
      </w:r>
    </w:p>
    <w:p w14:paraId="4860B976" w14:textId="77777777" w:rsidR="00F6537A" w:rsidRPr="001F4B27" w:rsidRDefault="00F6537A" w:rsidP="0015152B">
      <w:pPr>
        <w:pStyle w:val="ListParagraph"/>
        <w:numPr>
          <w:ilvl w:val="0"/>
          <w:numId w:val="44"/>
        </w:numPr>
      </w:pPr>
      <w:proofErr w:type="spellStart"/>
      <w:r w:rsidRPr="001F4B27">
        <w:t>response</w:t>
      </w:r>
      <w:proofErr w:type="spellEnd"/>
      <w:r w:rsidRPr="001F4B27">
        <w:t xml:space="preserve"> time,</w:t>
      </w:r>
    </w:p>
    <w:p w14:paraId="41B7C486" w14:textId="77777777" w:rsidR="00F6537A" w:rsidRPr="001F4B27" w:rsidRDefault="00F6537A" w:rsidP="0015152B">
      <w:pPr>
        <w:pStyle w:val="ListParagraph"/>
        <w:numPr>
          <w:ilvl w:val="0"/>
          <w:numId w:val="44"/>
        </w:numPr>
      </w:pPr>
      <w:r w:rsidRPr="001F4B27">
        <w:t xml:space="preserve">the period </w:t>
      </w:r>
      <w:proofErr w:type="spellStart"/>
      <w:r w:rsidRPr="001F4B27">
        <w:t>within</w:t>
      </w:r>
      <w:proofErr w:type="spellEnd"/>
      <w:r w:rsidRPr="001F4B27">
        <w:t xml:space="preserve"> </w:t>
      </w:r>
      <w:proofErr w:type="spellStart"/>
      <w:r w:rsidRPr="001F4B27">
        <w:t>which</w:t>
      </w:r>
      <w:proofErr w:type="spellEnd"/>
      <w:r w:rsidRPr="001F4B27">
        <w:t xml:space="preserve"> the </w:t>
      </w:r>
      <w:proofErr w:type="spellStart"/>
      <w:r w:rsidRPr="001F4B27">
        <w:t>error</w:t>
      </w:r>
      <w:proofErr w:type="spellEnd"/>
      <w:r w:rsidRPr="001F4B27">
        <w:t xml:space="preserve"> </w:t>
      </w:r>
      <w:proofErr w:type="spellStart"/>
      <w:r w:rsidRPr="001F4B27">
        <w:t>will</w:t>
      </w:r>
      <w:proofErr w:type="spellEnd"/>
      <w:r w:rsidRPr="001F4B27">
        <w:t xml:space="preserve"> be </w:t>
      </w:r>
      <w:proofErr w:type="spellStart"/>
      <w:r w:rsidRPr="001F4B27">
        <w:t>eliminated</w:t>
      </w:r>
      <w:proofErr w:type="spellEnd"/>
      <w:r w:rsidRPr="001F4B27">
        <w:t xml:space="preserve"> </w:t>
      </w:r>
      <w:proofErr w:type="spellStart"/>
      <w:r w:rsidRPr="001F4B27">
        <w:t>or</w:t>
      </w:r>
      <w:proofErr w:type="spellEnd"/>
      <w:r w:rsidRPr="001F4B27">
        <w:t xml:space="preserve"> in </w:t>
      </w:r>
      <w:proofErr w:type="spellStart"/>
      <w:r w:rsidRPr="001F4B27">
        <w:t>which</w:t>
      </w:r>
      <w:proofErr w:type="spellEnd"/>
      <w:r w:rsidRPr="001F4B27">
        <w:t xml:space="preserve"> the </w:t>
      </w:r>
      <w:proofErr w:type="spellStart"/>
      <w:r w:rsidRPr="001F4B27">
        <w:t>Bidder</w:t>
      </w:r>
      <w:proofErr w:type="spellEnd"/>
      <w:r w:rsidRPr="001F4B27">
        <w:t xml:space="preserve"> </w:t>
      </w:r>
      <w:proofErr w:type="spellStart"/>
      <w:r w:rsidRPr="001F4B27">
        <w:t>will</w:t>
      </w:r>
      <w:proofErr w:type="spellEnd"/>
      <w:r w:rsidRPr="001F4B27">
        <w:t xml:space="preserve"> </w:t>
      </w:r>
      <w:proofErr w:type="spellStart"/>
      <w:r w:rsidRPr="001F4B27">
        <w:t>provide</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the </w:t>
      </w:r>
      <w:proofErr w:type="spellStart"/>
      <w:r w:rsidRPr="001F4B27">
        <w:t>replacement</w:t>
      </w:r>
      <w:proofErr w:type="spellEnd"/>
      <w:r w:rsidRPr="001F4B27">
        <w:t xml:space="preserve"> </w:t>
      </w:r>
      <w:proofErr w:type="spellStart"/>
      <w:r w:rsidRPr="001F4B27">
        <w:t>equipment</w:t>
      </w:r>
      <w:proofErr w:type="spellEnd"/>
      <w:r w:rsidRPr="001F4B27">
        <w:t>.</w:t>
      </w:r>
    </w:p>
    <w:p w14:paraId="41FB2EA8" w14:textId="77777777" w:rsidR="00F6537A" w:rsidRPr="001F4B27" w:rsidRDefault="00F6537A" w:rsidP="00F6537A"/>
    <w:p w14:paraId="5C39C509" w14:textId="77777777" w:rsidR="00F6537A" w:rsidRPr="001F4B27" w:rsidRDefault="00F6537A" w:rsidP="00F6537A">
      <w:r w:rsidRPr="001F4B27">
        <w:t xml:space="preserve">The </w:t>
      </w:r>
      <w:proofErr w:type="spellStart"/>
      <w:r w:rsidRPr="001F4B27">
        <w:t>Bidder</w:t>
      </w:r>
      <w:proofErr w:type="spellEnd"/>
      <w:r w:rsidRPr="001F4B27">
        <w:t xml:space="preserve"> </w:t>
      </w:r>
      <w:proofErr w:type="spellStart"/>
      <w:r w:rsidRPr="001F4B27">
        <w:t>has</w:t>
      </w:r>
      <w:proofErr w:type="spellEnd"/>
      <w:r w:rsidRPr="001F4B27">
        <w:t xml:space="preserve"> to </w:t>
      </w:r>
      <w:proofErr w:type="spellStart"/>
      <w:r w:rsidRPr="001F4B27">
        <w:t>provide</w:t>
      </w:r>
      <w:proofErr w:type="spellEnd"/>
      <w:r w:rsidRPr="001F4B27">
        <w:t xml:space="preserve"> a </w:t>
      </w:r>
      <w:proofErr w:type="spellStart"/>
      <w:r w:rsidRPr="001F4B27">
        <w:t>response</w:t>
      </w:r>
      <w:proofErr w:type="spellEnd"/>
      <w:r w:rsidRPr="001F4B27">
        <w:t xml:space="preserve"> time </w:t>
      </w:r>
      <w:proofErr w:type="spellStart"/>
      <w:r w:rsidRPr="001F4B27">
        <w:t>of</w:t>
      </w:r>
      <w:proofErr w:type="spellEnd"/>
      <w:r w:rsidRPr="001F4B27">
        <w:t xml:space="preserve"> 12 </w:t>
      </w:r>
      <w:proofErr w:type="spellStart"/>
      <w:r w:rsidRPr="001F4B27">
        <w:t>hours</w:t>
      </w:r>
      <w:proofErr w:type="spellEnd"/>
      <w:r w:rsidRPr="001F4B27">
        <w:t xml:space="preserve"> for the </w:t>
      </w:r>
      <w:proofErr w:type="spellStart"/>
      <w:r w:rsidRPr="001F4B27">
        <w:t>warranty</w:t>
      </w:r>
      <w:proofErr w:type="spellEnd"/>
      <w:r w:rsidRPr="001F4B27">
        <w:t xml:space="preserve"> period. </w:t>
      </w:r>
      <w:proofErr w:type="spellStart"/>
      <w:r w:rsidRPr="001F4B27">
        <w:t>During</w:t>
      </w:r>
      <w:proofErr w:type="spellEnd"/>
      <w:r w:rsidRPr="001F4B27">
        <w:t xml:space="preserve"> </w:t>
      </w:r>
      <w:proofErr w:type="spellStart"/>
      <w:r w:rsidRPr="001F4B27">
        <w:t>this</w:t>
      </w:r>
      <w:proofErr w:type="spellEnd"/>
      <w:r w:rsidRPr="001F4B27">
        <w:t xml:space="preserve"> time, 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contact</w:t>
      </w:r>
      <w:proofErr w:type="spellEnd"/>
      <w:r w:rsidRPr="001F4B27">
        <w:t xml:space="preserve"> (fax </w:t>
      </w:r>
      <w:proofErr w:type="spellStart"/>
      <w:r w:rsidRPr="001F4B27">
        <w:t>or</w:t>
      </w:r>
      <w:proofErr w:type="spellEnd"/>
      <w:r w:rsidRPr="001F4B27">
        <w:t xml:space="preserve"> e-mail) the </w:t>
      </w:r>
      <w:proofErr w:type="spellStart"/>
      <w:r w:rsidRPr="001F4B27">
        <w:t>Contracting</w:t>
      </w:r>
      <w:proofErr w:type="spellEnd"/>
      <w:r w:rsidRPr="001F4B27">
        <w:t xml:space="preserve"> </w:t>
      </w:r>
      <w:proofErr w:type="spellStart"/>
      <w:r w:rsidRPr="001F4B27">
        <w:t>Authority</w:t>
      </w:r>
      <w:proofErr w:type="spellEnd"/>
      <w:r w:rsidRPr="001F4B27">
        <w:t xml:space="preserve"> and, </w:t>
      </w:r>
      <w:proofErr w:type="spellStart"/>
      <w:r w:rsidRPr="001F4B27">
        <w:t>if</w:t>
      </w:r>
      <w:proofErr w:type="spellEnd"/>
      <w:r w:rsidRPr="001F4B27">
        <w:t xml:space="preserve"> </w:t>
      </w:r>
      <w:proofErr w:type="spellStart"/>
      <w:r w:rsidRPr="001F4B27">
        <w:t>necessary</w:t>
      </w:r>
      <w:proofErr w:type="spellEnd"/>
      <w:r w:rsidRPr="001F4B27">
        <w:t xml:space="preserve">, </w:t>
      </w:r>
      <w:proofErr w:type="spellStart"/>
      <w:r w:rsidRPr="001F4B27">
        <w:t>perform</w:t>
      </w:r>
      <w:proofErr w:type="spellEnd"/>
      <w:r w:rsidRPr="001F4B27">
        <w:t xml:space="preserve"> </w:t>
      </w:r>
      <w:proofErr w:type="spellStart"/>
      <w:r w:rsidRPr="001F4B27">
        <w:t>remote</w:t>
      </w:r>
      <w:proofErr w:type="spellEnd"/>
      <w:r w:rsidRPr="001F4B27">
        <w:t xml:space="preserve"> </w:t>
      </w:r>
      <w:proofErr w:type="spellStart"/>
      <w:r w:rsidRPr="001F4B27">
        <w:t>access</w:t>
      </w:r>
      <w:proofErr w:type="spellEnd"/>
      <w:r w:rsidRPr="001F4B27">
        <w:t xml:space="preserve"> (IP </w:t>
      </w:r>
      <w:proofErr w:type="spellStart"/>
      <w:r w:rsidRPr="001F4B27">
        <w:t>access</w:t>
      </w:r>
      <w:proofErr w:type="spellEnd"/>
      <w:r w:rsidRPr="001F4B27">
        <w:t xml:space="preserve">). The </w:t>
      </w:r>
      <w:proofErr w:type="spellStart"/>
      <w:r w:rsidRPr="001F4B27">
        <w:t>Bidder</w:t>
      </w:r>
      <w:proofErr w:type="spellEnd"/>
      <w:r w:rsidRPr="001F4B27">
        <w:t xml:space="preserve"> </w:t>
      </w:r>
      <w:proofErr w:type="spellStart"/>
      <w:r w:rsidRPr="001F4B27">
        <w:t>must</w:t>
      </w:r>
      <w:proofErr w:type="spellEnd"/>
      <w:r w:rsidRPr="001F4B27">
        <w:t xml:space="preserve"> take the device for </w:t>
      </w:r>
      <w:proofErr w:type="spellStart"/>
      <w:r w:rsidRPr="001F4B27">
        <w:t>repair</w:t>
      </w:r>
      <w:proofErr w:type="spellEnd"/>
      <w:r w:rsidRPr="001F4B27">
        <w:t xml:space="preserve"> and </w:t>
      </w:r>
      <w:proofErr w:type="spellStart"/>
      <w:r w:rsidRPr="001F4B27">
        <w:t>return</w:t>
      </w:r>
      <w:proofErr w:type="spellEnd"/>
      <w:r w:rsidRPr="001F4B27">
        <w:t xml:space="preserve"> it to the </w:t>
      </w:r>
      <w:proofErr w:type="spellStart"/>
      <w:r w:rsidRPr="001F4B27">
        <w:t>address</w:t>
      </w:r>
      <w:proofErr w:type="spellEnd"/>
      <w:r w:rsidRPr="001F4B27">
        <w:t xml:space="preserve"> </w:t>
      </w:r>
      <w:proofErr w:type="spellStart"/>
      <w:r w:rsidRPr="001F4B27">
        <w:t>of</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Radiotelevizija Slovenija, </w:t>
      </w:r>
      <w:proofErr w:type="spellStart"/>
      <w:r w:rsidRPr="001F4B27">
        <w:t>Public</w:t>
      </w:r>
      <w:proofErr w:type="spellEnd"/>
      <w:r w:rsidRPr="001F4B27">
        <w:t xml:space="preserve"> Institute, Čufarjeva 6 - skladišče, 1000 Ljubljana. In </w:t>
      </w:r>
      <w:proofErr w:type="spellStart"/>
      <w:r w:rsidRPr="001F4B27">
        <w:t>case</w:t>
      </w:r>
      <w:proofErr w:type="spellEnd"/>
      <w:r w:rsidRPr="001F4B27">
        <w:t xml:space="preserve"> </w:t>
      </w:r>
      <w:proofErr w:type="spellStart"/>
      <w:r w:rsidRPr="001F4B27">
        <w:t>there</w:t>
      </w:r>
      <w:proofErr w:type="spellEnd"/>
      <w:r w:rsidRPr="001F4B27">
        <w:t xml:space="preserve"> is </w:t>
      </w:r>
      <w:proofErr w:type="spellStart"/>
      <w:r w:rsidRPr="001F4B27">
        <w:t>an</w:t>
      </w:r>
      <w:proofErr w:type="spellEnd"/>
      <w:r w:rsidRPr="001F4B27">
        <w:t xml:space="preserve"> </w:t>
      </w:r>
      <w:proofErr w:type="spellStart"/>
      <w:r w:rsidRPr="001F4B27">
        <w:t>option</w:t>
      </w:r>
      <w:proofErr w:type="spellEnd"/>
      <w:r w:rsidRPr="001F4B27">
        <w:t xml:space="preserve"> to </w:t>
      </w:r>
      <w:proofErr w:type="spellStart"/>
      <w:r w:rsidRPr="001F4B27">
        <w:t>send</w:t>
      </w:r>
      <w:proofErr w:type="spellEnd"/>
      <w:r w:rsidRPr="001F4B27">
        <w:t xml:space="preserve"> the </w:t>
      </w:r>
      <w:proofErr w:type="spellStart"/>
      <w:r w:rsidRPr="001F4B27">
        <w:t>damaged</w:t>
      </w:r>
      <w:proofErr w:type="spellEnd"/>
      <w:r w:rsidRPr="001F4B27">
        <w:t xml:space="preserve"> </w:t>
      </w:r>
      <w:proofErr w:type="spellStart"/>
      <w:r w:rsidRPr="001F4B27">
        <w:t>parts</w:t>
      </w:r>
      <w:proofErr w:type="spellEnd"/>
      <w:r w:rsidRPr="001F4B27">
        <w:t xml:space="preserve"> via post </w:t>
      </w:r>
      <w:proofErr w:type="spellStart"/>
      <w:r w:rsidRPr="001F4B27">
        <w:t>services</w:t>
      </w:r>
      <w:proofErr w:type="spellEnd"/>
      <w:r w:rsidRPr="001F4B27">
        <w:t xml:space="preserve">, </w:t>
      </w:r>
      <w:proofErr w:type="spellStart"/>
      <w:r w:rsidRPr="001F4B27">
        <w:t>all</w:t>
      </w:r>
      <w:proofErr w:type="spellEnd"/>
      <w:r w:rsidRPr="001F4B27">
        <w:t xml:space="preserve"> </w:t>
      </w:r>
      <w:proofErr w:type="spellStart"/>
      <w:r w:rsidRPr="001F4B27">
        <w:t>expenses</w:t>
      </w:r>
      <w:proofErr w:type="spellEnd"/>
      <w:r w:rsidRPr="001F4B27">
        <w:t xml:space="preserve"> </w:t>
      </w:r>
      <w:proofErr w:type="spellStart"/>
      <w:r w:rsidRPr="001F4B27">
        <w:t>regarding</w:t>
      </w:r>
      <w:proofErr w:type="spellEnd"/>
      <w:r w:rsidRPr="001F4B27">
        <w:t xml:space="preserve"> the </w:t>
      </w:r>
      <w:proofErr w:type="spellStart"/>
      <w:r w:rsidRPr="001F4B27">
        <w:t>sending</w:t>
      </w:r>
      <w:proofErr w:type="spellEnd"/>
      <w:r w:rsidRPr="001F4B27">
        <w:t xml:space="preserve"> </w:t>
      </w:r>
      <w:proofErr w:type="spellStart"/>
      <w:r w:rsidRPr="001F4B27">
        <w:t>of</w:t>
      </w:r>
      <w:proofErr w:type="spellEnd"/>
      <w:r w:rsidRPr="001F4B27">
        <w:t xml:space="preserve"> the </w:t>
      </w:r>
      <w:proofErr w:type="spellStart"/>
      <w:r w:rsidRPr="001F4B27">
        <w:t>damaged</w:t>
      </w:r>
      <w:proofErr w:type="spellEnd"/>
      <w:r w:rsidRPr="001F4B27">
        <w:t xml:space="preserve"> </w:t>
      </w:r>
      <w:proofErr w:type="spellStart"/>
      <w:r w:rsidRPr="001F4B27">
        <w:t>parts</w:t>
      </w:r>
      <w:proofErr w:type="spellEnd"/>
      <w:r w:rsidRPr="001F4B27">
        <w:t xml:space="preserve"> and </w:t>
      </w:r>
      <w:proofErr w:type="spellStart"/>
      <w:r w:rsidRPr="001F4B27">
        <w:t>return</w:t>
      </w:r>
      <w:proofErr w:type="spellEnd"/>
      <w:r w:rsidRPr="001F4B27">
        <w:t xml:space="preserve"> </w:t>
      </w:r>
      <w:proofErr w:type="spellStart"/>
      <w:r w:rsidRPr="001F4B27">
        <w:t>of</w:t>
      </w:r>
      <w:proofErr w:type="spellEnd"/>
      <w:r w:rsidRPr="001F4B27">
        <w:t xml:space="preserve"> </w:t>
      </w:r>
      <w:proofErr w:type="spellStart"/>
      <w:r w:rsidRPr="001F4B27">
        <w:t>repaired</w:t>
      </w:r>
      <w:proofErr w:type="spellEnd"/>
      <w:r w:rsidRPr="001F4B27">
        <w:t xml:space="preserve"> </w:t>
      </w:r>
      <w:proofErr w:type="spellStart"/>
      <w:r w:rsidRPr="001F4B27">
        <w:t>parts</w:t>
      </w:r>
      <w:proofErr w:type="spellEnd"/>
      <w:r w:rsidRPr="001F4B27">
        <w:t xml:space="preserve">, </w:t>
      </w:r>
      <w:proofErr w:type="spellStart"/>
      <w:r w:rsidRPr="001F4B27">
        <w:t>all</w:t>
      </w:r>
      <w:proofErr w:type="spellEnd"/>
      <w:r w:rsidRPr="001F4B27">
        <w:t xml:space="preserve"> </w:t>
      </w:r>
      <w:proofErr w:type="spellStart"/>
      <w:r w:rsidRPr="001F4B27">
        <w:t>costs</w:t>
      </w:r>
      <w:proofErr w:type="spellEnd"/>
      <w:r w:rsidRPr="001F4B27">
        <w:t xml:space="preserve"> </w:t>
      </w:r>
      <w:proofErr w:type="spellStart"/>
      <w:r w:rsidRPr="001F4B27">
        <w:t>bear</w:t>
      </w:r>
      <w:proofErr w:type="spellEnd"/>
      <w:r w:rsidRPr="001F4B27">
        <w:t xml:space="preserve"> the </w:t>
      </w:r>
      <w:proofErr w:type="spellStart"/>
      <w:r w:rsidRPr="001F4B27">
        <w:t>Bidder</w:t>
      </w:r>
      <w:proofErr w:type="spellEnd"/>
      <w:r w:rsidRPr="001F4B27">
        <w:t>.</w:t>
      </w:r>
    </w:p>
    <w:p w14:paraId="2F48DA97" w14:textId="77777777" w:rsidR="00F6537A" w:rsidRPr="001F4B27" w:rsidRDefault="00F6537A" w:rsidP="00F6537A"/>
    <w:p w14:paraId="35A72611" w14:textId="381CC376" w:rsidR="00F6537A" w:rsidRPr="001F4B27" w:rsidRDefault="00F6537A" w:rsidP="00F6537A">
      <w:r w:rsidRPr="001F4B27">
        <w:t xml:space="preserve">The </w:t>
      </w:r>
      <w:proofErr w:type="spellStart"/>
      <w:r w:rsidRPr="001F4B27">
        <w:t>deadline</w:t>
      </w:r>
      <w:proofErr w:type="spellEnd"/>
      <w:r w:rsidRPr="001F4B27">
        <w:t xml:space="preserve"> for the </w:t>
      </w:r>
      <w:proofErr w:type="spellStart"/>
      <w:r w:rsidRPr="001F4B27">
        <w:t>correction</w:t>
      </w:r>
      <w:proofErr w:type="spellEnd"/>
      <w:r w:rsidRPr="001F4B27">
        <w:t xml:space="preserve"> </w:t>
      </w:r>
      <w:proofErr w:type="spellStart"/>
      <w:r w:rsidRPr="001F4B27">
        <w:t>of</w:t>
      </w:r>
      <w:proofErr w:type="spellEnd"/>
      <w:r w:rsidRPr="001F4B27">
        <w:t xml:space="preserve"> </w:t>
      </w:r>
      <w:proofErr w:type="spellStart"/>
      <w:r w:rsidRPr="001F4B27">
        <w:t>errors</w:t>
      </w:r>
      <w:proofErr w:type="spellEnd"/>
      <w:r w:rsidRPr="001F4B27">
        <w:t xml:space="preserve"> is </w:t>
      </w:r>
      <w:proofErr w:type="spellStart"/>
      <w:r w:rsidRPr="001F4B27">
        <w:t>fifteen</w:t>
      </w:r>
      <w:proofErr w:type="spellEnd"/>
      <w:r w:rsidRPr="001F4B27">
        <w:t xml:space="preserve"> (15) </w:t>
      </w:r>
      <w:proofErr w:type="spellStart"/>
      <w:r w:rsidRPr="001F4B27">
        <w:t>working</w:t>
      </w:r>
      <w:proofErr w:type="spellEnd"/>
      <w:r w:rsidRPr="001F4B27">
        <w:t xml:space="preserve"> </w:t>
      </w:r>
      <w:proofErr w:type="spellStart"/>
      <w:r w:rsidRPr="001F4B27">
        <w:t>days</w:t>
      </w:r>
      <w:proofErr w:type="spellEnd"/>
      <w:r w:rsidRPr="001F4B27">
        <w:t xml:space="preserve"> </w:t>
      </w:r>
      <w:proofErr w:type="spellStart"/>
      <w:r w:rsidRPr="001F4B27">
        <w:t>from</w:t>
      </w:r>
      <w:proofErr w:type="spellEnd"/>
      <w:r w:rsidRPr="001F4B27">
        <w:t xml:space="preserve"> the </w:t>
      </w:r>
      <w:proofErr w:type="spellStart"/>
      <w:r w:rsidRPr="001F4B27">
        <w:t>received</w:t>
      </w:r>
      <w:proofErr w:type="spellEnd"/>
      <w:r w:rsidRPr="001F4B27">
        <w:t xml:space="preserve"> </w:t>
      </w:r>
      <w:proofErr w:type="spellStart"/>
      <w:r w:rsidRPr="001F4B27">
        <w:t>notification</w:t>
      </w:r>
      <w:proofErr w:type="spellEnd"/>
      <w:r w:rsidRPr="001F4B27">
        <w:t xml:space="preserve"> </w:t>
      </w:r>
      <w:proofErr w:type="spellStart"/>
      <w:r w:rsidRPr="001F4B27">
        <w:t>by</w:t>
      </w:r>
      <w:proofErr w:type="spellEnd"/>
      <w:r w:rsidRPr="001F4B27">
        <w:t xml:space="preserve"> fax </w:t>
      </w:r>
      <w:proofErr w:type="spellStart"/>
      <w:r w:rsidRPr="001F4B27">
        <w:t>or</w:t>
      </w:r>
      <w:proofErr w:type="spellEnd"/>
      <w:r w:rsidRPr="001F4B27">
        <w:t xml:space="preserve"> e-mail. </w:t>
      </w:r>
      <w:proofErr w:type="spellStart"/>
      <w:r w:rsidRPr="001F4B27">
        <w:t>During</w:t>
      </w:r>
      <w:proofErr w:type="spellEnd"/>
      <w:r w:rsidRPr="001F4B27">
        <w:t xml:space="preserve"> the </w:t>
      </w:r>
      <w:proofErr w:type="spellStart"/>
      <w:r w:rsidRPr="001F4B27">
        <w:t>warranty</w:t>
      </w:r>
      <w:proofErr w:type="spellEnd"/>
      <w:r w:rsidRPr="001F4B27">
        <w:t xml:space="preserve"> period, 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provide</w:t>
      </w:r>
      <w:proofErr w:type="spellEnd"/>
      <w:r w:rsidRPr="001F4B27">
        <w:t xml:space="preserve"> </w:t>
      </w:r>
      <w:proofErr w:type="spellStart"/>
      <w:r w:rsidRPr="001F4B27">
        <w:t>free</w:t>
      </w:r>
      <w:proofErr w:type="spellEnd"/>
      <w:r w:rsidRPr="001F4B27">
        <w:t xml:space="preserve"> </w:t>
      </w:r>
      <w:proofErr w:type="spellStart"/>
      <w:r w:rsidRPr="001F4B27">
        <w:t>support</w:t>
      </w:r>
      <w:proofErr w:type="spellEnd"/>
      <w:r w:rsidRPr="001F4B27">
        <w:t xml:space="preserve"> for </w:t>
      </w:r>
      <w:proofErr w:type="spellStart"/>
      <w:r w:rsidRPr="001F4B27">
        <w:t>servicing</w:t>
      </w:r>
      <w:proofErr w:type="spellEnd"/>
      <w:r w:rsidRPr="001F4B27">
        <w:t xml:space="preserve">, </w:t>
      </w:r>
      <w:proofErr w:type="spellStart"/>
      <w:r w:rsidRPr="001F4B27">
        <w:t>free</w:t>
      </w:r>
      <w:proofErr w:type="spellEnd"/>
      <w:r w:rsidRPr="001F4B27">
        <w:t xml:space="preserve"> </w:t>
      </w:r>
      <w:proofErr w:type="spellStart"/>
      <w:r w:rsidRPr="001F4B27">
        <w:t>servicing</w:t>
      </w:r>
      <w:proofErr w:type="spellEnd"/>
      <w:r w:rsidRPr="001F4B27">
        <w:t xml:space="preserve"> and </w:t>
      </w:r>
      <w:proofErr w:type="spellStart"/>
      <w:r w:rsidRPr="001F4B27">
        <w:t>free</w:t>
      </w:r>
      <w:proofErr w:type="spellEnd"/>
      <w:r w:rsidRPr="001F4B27">
        <w:t xml:space="preserve"> </w:t>
      </w:r>
      <w:proofErr w:type="spellStart"/>
      <w:r w:rsidRPr="001F4B27">
        <w:t>spare</w:t>
      </w:r>
      <w:proofErr w:type="spellEnd"/>
      <w:r w:rsidRPr="001F4B27">
        <w:t xml:space="preserve"> </w:t>
      </w:r>
      <w:proofErr w:type="spellStart"/>
      <w:r w:rsidRPr="001F4B27">
        <w:t>parts</w:t>
      </w:r>
      <w:proofErr w:type="spellEnd"/>
      <w:r w:rsidRPr="001F4B27">
        <w:t xml:space="preserve"> for the </w:t>
      </w:r>
      <w:proofErr w:type="spellStart"/>
      <w:r w:rsidRPr="001F4B27">
        <w:t>entire</w:t>
      </w:r>
      <w:proofErr w:type="spellEnd"/>
      <w:r w:rsidRPr="001F4B27">
        <w:t xml:space="preserve"> </w:t>
      </w:r>
      <w:proofErr w:type="spellStart"/>
      <w:r w:rsidRPr="001F4B27">
        <w:t>equipment</w:t>
      </w:r>
      <w:proofErr w:type="spellEnd"/>
      <w:r w:rsidRPr="001F4B27">
        <w:t xml:space="preserve">. 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provide</w:t>
      </w:r>
      <w:proofErr w:type="spellEnd"/>
      <w:r w:rsidRPr="001F4B27">
        <w:t xml:space="preserve"> a </w:t>
      </w:r>
      <w:proofErr w:type="spellStart"/>
      <w:r w:rsidRPr="001F4B27">
        <w:t>free</w:t>
      </w:r>
      <w:proofErr w:type="spellEnd"/>
      <w:r w:rsidRPr="001F4B27">
        <w:t xml:space="preserve"> </w:t>
      </w:r>
      <w:proofErr w:type="spellStart"/>
      <w:r w:rsidRPr="001F4B27">
        <w:t>replacement</w:t>
      </w:r>
      <w:proofErr w:type="spellEnd"/>
      <w:r w:rsidRPr="001F4B27">
        <w:t xml:space="preserve"> </w:t>
      </w:r>
      <w:proofErr w:type="spellStart"/>
      <w:r w:rsidRPr="001F4B27">
        <w:t>unit</w:t>
      </w:r>
      <w:proofErr w:type="spellEnd"/>
      <w:r w:rsidRPr="001F4B27">
        <w:t xml:space="preserve"> for the period </w:t>
      </w:r>
      <w:proofErr w:type="spellStart"/>
      <w:r w:rsidRPr="001F4B27">
        <w:t>of</w:t>
      </w:r>
      <w:proofErr w:type="spellEnd"/>
      <w:r w:rsidRPr="001F4B27">
        <w:t xml:space="preserve"> </w:t>
      </w:r>
      <w:proofErr w:type="spellStart"/>
      <w:r w:rsidRPr="001F4B27">
        <w:t>repair</w:t>
      </w:r>
      <w:proofErr w:type="spellEnd"/>
      <w:r w:rsidRPr="001F4B27">
        <w:t xml:space="preserve"> </w:t>
      </w:r>
      <w:proofErr w:type="spellStart"/>
      <w:r w:rsidRPr="001F4B27">
        <w:t>of</w:t>
      </w:r>
      <w:proofErr w:type="spellEnd"/>
      <w:r w:rsidRPr="001F4B27">
        <w:t xml:space="preserve"> the device </w:t>
      </w:r>
      <w:proofErr w:type="spellStart"/>
      <w:r w:rsidRPr="001F4B27">
        <w:t>during</w:t>
      </w:r>
      <w:proofErr w:type="spellEnd"/>
      <w:r w:rsidRPr="001F4B27">
        <w:t xml:space="preserve"> the </w:t>
      </w:r>
      <w:proofErr w:type="spellStart"/>
      <w:r w:rsidRPr="001F4B27">
        <w:t>warranty</w:t>
      </w:r>
      <w:proofErr w:type="spellEnd"/>
      <w:r w:rsidRPr="001F4B27">
        <w:t xml:space="preserve"> period, </w:t>
      </w:r>
      <w:proofErr w:type="spellStart"/>
      <w:r w:rsidRPr="001F4B27">
        <w:t>which</w:t>
      </w:r>
      <w:proofErr w:type="spellEnd"/>
      <w:r w:rsidRPr="001F4B27">
        <w:t xml:space="preserve"> the </w:t>
      </w:r>
      <w:proofErr w:type="spellStart"/>
      <w:r w:rsidRPr="001F4B27">
        <w:t>Contracting</w:t>
      </w:r>
      <w:proofErr w:type="spellEnd"/>
      <w:r w:rsidRPr="001F4B27">
        <w:t xml:space="preserve"> </w:t>
      </w:r>
      <w:proofErr w:type="spellStart"/>
      <w:r w:rsidRPr="001F4B27">
        <w:t>Authotirty</w:t>
      </w:r>
      <w:proofErr w:type="spellEnd"/>
      <w:r w:rsidRPr="001F4B27">
        <w:t xml:space="preserve"> </w:t>
      </w:r>
      <w:proofErr w:type="spellStart"/>
      <w:r w:rsidRPr="001F4B27">
        <w:t>will</w:t>
      </w:r>
      <w:proofErr w:type="spellEnd"/>
      <w:r w:rsidRPr="001F4B27">
        <w:t xml:space="preserve"> </w:t>
      </w:r>
      <w:proofErr w:type="spellStart"/>
      <w:r w:rsidRPr="001F4B27">
        <w:t>use</w:t>
      </w:r>
      <w:proofErr w:type="spellEnd"/>
      <w:r w:rsidRPr="001F4B27">
        <w:t xml:space="preserve"> </w:t>
      </w:r>
      <w:proofErr w:type="spellStart"/>
      <w:r w:rsidRPr="001F4B27">
        <w:t>until</w:t>
      </w:r>
      <w:proofErr w:type="spellEnd"/>
      <w:r w:rsidRPr="001F4B27">
        <w:t xml:space="preserve"> the </w:t>
      </w:r>
      <w:proofErr w:type="spellStart"/>
      <w:r w:rsidRPr="001F4B27">
        <w:t>receipt</w:t>
      </w:r>
      <w:proofErr w:type="spellEnd"/>
      <w:r w:rsidRPr="001F4B27">
        <w:t xml:space="preserve"> </w:t>
      </w:r>
      <w:proofErr w:type="spellStart"/>
      <w:r w:rsidRPr="001F4B27">
        <w:t>of</w:t>
      </w:r>
      <w:proofErr w:type="spellEnd"/>
      <w:r w:rsidRPr="001F4B27">
        <w:t xml:space="preserve"> the </w:t>
      </w:r>
      <w:proofErr w:type="spellStart"/>
      <w:r w:rsidRPr="001F4B27">
        <w:t>repaired</w:t>
      </w:r>
      <w:proofErr w:type="spellEnd"/>
      <w:r w:rsidRPr="001F4B27">
        <w:t xml:space="preserve"> device.</w:t>
      </w:r>
    </w:p>
    <w:p w14:paraId="17488F54" w14:textId="77777777" w:rsidR="00F6537A" w:rsidRPr="001F4B27" w:rsidRDefault="00F6537A" w:rsidP="00F6537A"/>
    <w:p w14:paraId="529C7AEF" w14:textId="686C215B" w:rsidR="00F6537A" w:rsidRPr="001F4B27" w:rsidRDefault="00F6537A" w:rsidP="00F6537A">
      <w:proofErr w:type="spellStart"/>
      <w:r w:rsidRPr="001F4B27">
        <w:t>Service</w:t>
      </w:r>
      <w:proofErr w:type="spellEnd"/>
      <w:r w:rsidRPr="001F4B27">
        <w:t xml:space="preserve"> </w:t>
      </w:r>
      <w:proofErr w:type="spellStart"/>
      <w:r w:rsidRPr="001F4B27">
        <w:t>support</w:t>
      </w:r>
      <w:proofErr w:type="spellEnd"/>
      <w:r w:rsidRPr="001F4B27">
        <w:t xml:space="preserve"> is </w:t>
      </w:r>
      <w:proofErr w:type="spellStart"/>
      <w:r w:rsidRPr="001F4B27">
        <w:t>known</w:t>
      </w:r>
      <w:proofErr w:type="spellEnd"/>
      <w:r w:rsidRPr="001F4B27">
        <w:t xml:space="preserve"> as </w:t>
      </w:r>
      <w:proofErr w:type="spellStart"/>
      <w:r w:rsidRPr="001F4B27">
        <w:t>troubleshooting</w:t>
      </w:r>
      <w:proofErr w:type="spellEnd"/>
      <w:r w:rsidRPr="001F4B27">
        <w:t xml:space="preserve"> </w:t>
      </w:r>
      <w:proofErr w:type="spellStart"/>
      <w:r w:rsidRPr="001F4B27">
        <w:t>help</w:t>
      </w:r>
      <w:proofErr w:type="spellEnd"/>
      <w:r w:rsidRPr="001F4B27">
        <w:t xml:space="preserve">. It </w:t>
      </w:r>
      <w:proofErr w:type="spellStart"/>
      <w:r w:rsidRPr="001F4B27">
        <w:t>can</w:t>
      </w:r>
      <w:proofErr w:type="spellEnd"/>
      <w:r w:rsidRPr="001F4B27">
        <w:t xml:space="preserve"> be done via the </w:t>
      </w:r>
      <w:proofErr w:type="spellStart"/>
      <w:r w:rsidRPr="001F4B27">
        <w:t>phone</w:t>
      </w:r>
      <w:proofErr w:type="spellEnd"/>
      <w:r w:rsidRPr="001F4B27">
        <w:t xml:space="preserve">, </w:t>
      </w:r>
      <w:proofErr w:type="spellStart"/>
      <w:r w:rsidRPr="001F4B27">
        <w:t>remote</w:t>
      </w:r>
      <w:proofErr w:type="spellEnd"/>
      <w:r w:rsidRPr="001F4B27">
        <w:t xml:space="preserve"> management </w:t>
      </w:r>
      <w:proofErr w:type="spellStart"/>
      <w:r w:rsidRPr="001F4B27">
        <w:t>or</w:t>
      </w:r>
      <w:proofErr w:type="spellEnd"/>
      <w:r w:rsidRPr="001F4B27">
        <w:t xml:space="preserve"> </w:t>
      </w:r>
      <w:proofErr w:type="spellStart"/>
      <w:r w:rsidRPr="001F4B27">
        <w:t>by</w:t>
      </w:r>
      <w:proofErr w:type="spellEnd"/>
      <w:r w:rsidRPr="001F4B27">
        <w:t xml:space="preserve"> e-mail.</w:t>
      </w:r>
    </w:p>
    <w:p w14:paraId="5824FD43" w14:textId="77777777" w:rsidR="00F6537A" w:rsidRPr="001F4B27" w:rsidRDefault="00F6537A" w:rsidP="00F6537A"/>
    <w:p w14:paraId="1E14D666" w14:textId="77777777" w:rsidR="00F6537A" w:rsidRPr="001F4B27" w:rsidRDefault="00F6537A" w:rsidP="00F6537A">
      <w:proofErr w:type="spellStart"/>
      <w:r w:rsidRPr="001F4B27">
        <w:t>Three</w:t>
      </w:r>
      <w:proofErr w:type="spellEnd"/>
      <w:r w:rsidRPr="001F4B27">
        <w:t xml:space="preserve"> </w:t>
      </w:r>
      <w:proofErr w:type="spellStart"/>
      <w:r w:rsidRPr="001F4B27">
        <w:t>or</w:t>
      </w:r>
      <w:proofErr w:type="spellEnd"/>
      <w:r w:rsidRPr="001F4B27">
        <w:t xml:space="preserve"> more </w:t>
      </w:r>
      <w:proofErr w:type="spellStart"/>
      <w:r w:rsidRPr="001F4B27">
        <w:t>defects</w:t>
      </w:r>
      <w:proofErr w:type="spellEnd"/>
      <w:r w:rsidRPr="001F4B27">
        <w:t xml:space="preserve"> on the same </w:t>
      </w:r>
      <w:proofErr w:type="spellStart"/>
      <w:r w:rsidRPr="001F4B27">
        <w:t>functional</w:t>
      </w:r>
      <w:proofErr w:type="spellEnd"/>
      <w:r w:rsidRPr="001F4B27">
        <w:t xml:space="preserve"> set </w:t>
      </w:r>
      <w:proofErr w:type="spellStart"/>
      <w:r w:rsidRPr="001F4B27">
        <w:t>that</w:t>
      </w:r>
      <w:proofErr w:type="spellEnd"/>
      <w:r w:rsidRPr="001F4B27">
        <w:t xml:space="preserve"> </w:t>
      </w:r>
      <w:proofErr w:type="spellStart"/>
      <w:r w:rsidRPr="001F4B27">
        <w:t>occur</w:t>
      </w:r>
      <w:proofErr w:type="spellEnd"/>
      <w:r w:rsidRPr="001F4B27">
        <w:t xml:space="preserve"> </w:t>
      </w:r>
      <w:proofErr w:type="spellStart"/>
      <w:r w:rsidRPr="001F4B27">
        <w:t>during</w:t>
      </w:r>
      <w:proofErr w:type="spellEnd"/>
      <w:r w:rsidRPr="001F4B27">
        <w:t xml:space="preserve"> the </w:t>
      </w:r>
      <w:proofErr w:type="spellStart"/>
      <w:r w:rsidRPr="001F4B27">
        <w:t>warranty</w:t>
      </w:r>
      <w:proofErr w:type="spellEnd"/>
      <w:r w:rsidRPr="001F4B27">
        <w:t xml:space="preserve"> period are </w:t>
      </w:r>
      <w:proofErr w:type="spellStart"/>
      <w:r w:rsidRPr="001F4B27">
        <w:t>considered</w:t>
      </w:r>
      <w:proofErr w:type="spellEnd"/>
      <w:r w:rsidRPr="001F4B27">
        <w:t xml:space="preserve"> as a </w:t>
      </w:r>
      <w:proofErr w:type="spellStart"/>
      <w:r w:rsidRPr="001F4B27">
        <w:t>system</w:t>
      </w:r>
      <w:proofErr w:type="spellEnd"/>
      <w:r w:rsidRPr="001F4B27">
        <w:t xml:space="preserve"> </w:t>
      </w:r>
      <w:proofErr w:type="spellStart"/>
      <w:r w:rsidRPr="001F4B27">
        <w:t>error</w:t>
      </w:r>
      <w:proofErr w:type="spellEnd"/>
      <w:r w:rsidRPr="001F4B27">
        <w:t xml:space="preserve"> in the device, and the </w:t>
      </w:r>
      <w:proofErr w:type="spellStart"/>
      <w:r w:rsidRPr="001F4B27">
        <w:t>Bidder</w:t>
      </w:r>
      <w:proofErr w:type="spellEnd"/>
      <w:r w:rsidRPr="001F4B27">
        <w:t xml:space="preserve"> is </w:t>
      </w:r>
      <w:proofErr w:type="spellStart"/>
      <w:r w:rsidRPr="001F4B27">
        <w:t>obliged</w:t>
      </w:r>
      <w:proofErr w:type="spellEnd"/>
      <w:r w:rsidRPr="001F4B27">
        <w:t xml:space="preserve"> at </w:t>
      </w:r>
      <w:proofErr w:type="spellStart"/>
      <w:r w:rsidRPr="001F4B27">
        <w:t>its</w:t>
      </w:r>
      <w:proofErr w:type="spellEnd"/>
      <w:r w:rsidRPr="001F4B27">
        <w:t xml:space="preserve"> </w:t>
      </w:r>
      <w:proofErr w:type="spellStart"/>
      <w:r w:rsidRPr="001F4B27">
        <w:t>own</w:t>
      </w:r>
      <w:proofErr w:type="spellEnd"/>
      <w:r w:rsidRPr="001F4B27">
        <w:t xml:space="preserve"> </w:t>
      </w:r>
      <w:proofErr w:type="spellStart"/>
      <w:r w:rsidRPr="001F4B27">
        <w:t>expense</w:t>
      </w:r>
      <w:proofErr w:type="spellEnd"/>
      <w:r w:rsidRPr="001F4B27">
        <w:t xml:space="preserve"> to </w:t>
      </w:r>
      <w:proofErr w:type="spellStart"/>
      <w:r w:rsidRPr="001F4B27">
        <w:t>ensure</w:t>
      </w:r>
      <w:proofErr w:type="spellEnd"/>
      <w:r w:rsidRPr="001F4B27">
        <w:t xml:space="preserve"> the </w:t>
      </w:r>
      <w:proofErr w:type="spellStart"/>
      <w:r w:rsidRPr="001F4B27">
        <w:t>replacement</w:t>
      </w:r>
      <w:proofErr w:type="spellEnd"/>
      <w:r w:rsidRPr="001F4B27">
        <w:t xml:space="preserve"> </w:t>
      </w:r>
      <w:proofErr w:type="spellStart"/>
      <w:r w:rsidRPr="001F4B27">
        <w:t>of</w:t>
      </w:r>
      <w:proofErr w:type="spellEnd"/>
      <w:r w:rsidRPr="001F4B27">
        <w:t xml:space="preserve"> </w:t>
      </w:r>
      <w:proofErr w:type="spellStart"/>
      <w:r w:rsidRPr="001F4B27">
        <w:t>all</w:t>
      </w:r>
      <w:proofErr w:type="spellEnd"/>
      <w:r w:rsidRPr="001F4B27">
        <w:t xml:space="preserve"> </w:t>
      </w:r>
      <w:proofErr w:type="spellStart"/>
      <w:r w:rsidRPr="001F4B27">
        <w:t>such</w:t>
      </w:r>
      <w:proofErr w:type="spellEnd"/>
      <w:r w:rsidRPr="001F4B27">
        <w:t xml:space="preserve"> </w:t>
      </w:r>
      <w:proofErr w:type="spellStart"/>
      <w:r w:rsidRPr="001F4B27">
        <w:t>equipment</w:t>
      </w:r>
      <w:proofErr w:type="spellEnd"/>
      <w:r w:rsidRPr="001F4B27">
        <w:t xml:space="preserve"> </w:t>
      </w:r>
      <w:proofErr w:type="spellStart"/>
      <w:r w:rsidRPr="001F4B27">
        <w:t>with</w:t>
      </w:r>
      <w:proofErr w:type="spellEnd"/>
      <w:r w:rsidRPr="001F4B27">
        <w:t xml:space="preserve"> a </w:t>
      </w:r>
      <w:proofErr w:type="spellStart"/>
      <w:r w:rsidRPr="001F4B27">
        <w:t>technologically</w:t>
      </w:r>
      <w:proofErr w:type="spellEnd"/>
      <w:r w:rsidRPr="001F4B27">
        <w:t xml:space="preserve"> </w:t>
      </w:r>
      <w:proofErr w:type="spellStart"/>
      <w:r w:rsidRPr="001F4B27">
        <w:t>improved</w:t>
      </w:r>
      <w:proofErr w:type="spellEnd"/>
      <w:r w:rsidRPr="001F4B27">
        <w:t xml:space="preserve"> model. In </w:t>
      </w:r>
      <w:proofErr w:type="spellStart"/>
      <w:r w:rsidRPr="001F4B27">
        <w:t>this</w:t>
      </w:r>
      <w:proofErr w:type="spellEnd"/>
      <w:r w:rsidRPr="001F4B27">
        <w:t xml:space="preserve"> </w:t>
      </w:r>
      <w:proofErr w:type="spellStart"/>
      <w:r w:rsidRPr="001F4B27">
        <w:t>case</w:t>
      </w:r>
      <w:proofErr w:type="spellEnd"/>
      <w:r w:rsidRPr="001F4B27">
        <w:t xml:space="preserve">, the </w:t>
      </w:r>
      <w:proofErr w:type="spellStart"/>
      <w:r w:rsidRPr="001F4B27">
        <w:t>warranty</w:t>
      </w:r>
      <w:proofErr w:type="spellEnd"/>
      <w:r w:rsidRPr="001F4B27">
        <w:t xml:space="preserve"> period for the </w:t>
      </w:r>
      <w:proofErr w:type="spellStart"/>
      <w:r w:rsidRPr="001F4B27">
        <w:t>replaced</w:t>
      </w:r>
      <w:proofErr w:type="spellEnd"/>
      <w:r w:rsidRPr="001F4B27">
        <w:t xml:space="preserve"> </w:t>
      </w:r>
      <w:proofErr w:type="spellStart"/>
      <w:r w:rsidRPr="001F4B27">
        <w:t>assembly</w:t>
      </w:r>
      <w:proofErr w:type="spellEnd"/>
      <w:r w:rsidRPr="001F4B27">
        <w:t xml:space="preserve"> </w:t>
      </w:r>
      <w:proofErr w:type="spellStart"/>
      <w:r w:rsidRPr="001F4B27">
        <w:t>begins</w:t>
      </w:r>
      <w:proofErr w:type="spellEnd"/>
      <w:r w:rsidRPr="001F4B27">
        <w:t xml:space="preserve"> to run </w:t>
      </w:r>
      <w:proofErr w:type="spellStart"/>
      <w:r w:rsidRPr="001F4B27">
        <w:t>from</w:t>
      </w:r>
      <w:proofErr w:type="spellEnd"/>
      <w:r w:rsidRPr="001F4B27">
        <w:t xml:space="preserve"> the </w:t>
      </w:r>
      <w:proofErr w:type="spellStart"/>
      <w:r w:rsidRPr="001F4B27">
        <w:t>beginning</w:t>
      </w:r>
      <w:proofErr w:type="spellEnd"/>
      <w:r w:rsidRPr="001F4B27">
        <w:t xml:space="preserve">. The </w:t>
      </w:r>
      <w:proofErr w:type="spellStart"/>
      <w:r w:rsidRPr="001F4B27">
        <w:t>Bidder</w:t>
      </w:r>
      <w:proofErr w:type="spellEnd"/>
      <w:r w:rsidRPr="001F4B27">
        <w:t xml:space="preserve"> is </w:t>
      </w:r>
      <w:proofErr w:type="spellStart"/>
      <w:r w:rsidRPr="001F4B27">
        <w:t>obliged</w:t>
      </w:r>
      <w:proofErr w:type="spellEnd"/>
      <w:r w:rsidRPr="001F4B27">
        <w:t xml:space="preserve"> to </w:t>
      </w:r>
      <w:proofErr w:type="spellStart"/>
      <w:r w:rsidRPr="001F4B27">
        <w:t>execute</w:t>
      </w:r>
      <w:proofErr w:type="spellEnd"/>
      <w:r w:rsidRPr="001F4B27">
        <w:t xml:space="preserve"> </w:t>
      </w:r>
      <w:proofErr w:type="spellStart"/>
      <w:r w:rsidRPr="001F4B27">
        <w:t>this</w:t>
      </w:r>
      <w:proofErr w:type="spellEnd"/>
      <w:r w:rsidRPr="001F4B27">
        <w:t xml:space="preserve"> </w:t>
      </w:r>
      <w:proofErr w:type="spellStart"/>
      <w:r w:rsidRPr="001F4B27">
        <w:t>replacement</w:t>
      </w:r>
      <w:proofErr w:type="spellEnd"/>
      <w:r w:rsidRPr="001F4B27">
        <w:t xml:space="preserve"> </w:t>
      </w:r>
      <w:proofErr w:type="spellStart"/>
      <w:r w:rsidRPr="001F4B27">
        <w:t>within</w:t>
      </w:r>
      <w:proofErr w:type="spellEnd"/>
      <w:r w:rsidRPr="001F4B27">
        <w:t xml:space="preserve"> 15 </w:t>
      </w:r>
      <w:proofErr w:type="spellStart"/>
      <w:r w:rsidRPr="001F4B27">
        <w:t>days</w:t>
      </w:r>
      <w:proofErr w:type="spellEnd"/>
      <w:r w:rsidRPr="001F4B27">
        <w:t xml:space="preserve"> </w:t>
      </w:r>
      <w:proofErr w:type="spellStart"/>
      <w:r w:rsidRPr="001F4B27">
        <w:t>from</w:t>
      </w:r>
      <w:proofErr w:type="spellEnd"/>
      <w:r w:rsidRPr="001F4B27">
        <w:t xml:space="preserve"> the </w:t>
      </w:r>
      <w:proofErr w:type="spellStart"/>
      <w:r w:rsidRPr="001F4B27">
        <w:t>third</w:t>
      </w:r>
      <w:proofErr w:type="spellEnd"/>
      <w:r w:rsidRPr="001F4B27">
        <w:t xml:space="preserve"> </w:t>
      </w:r>
      <w:proofErr w:type="spellStart"/>
      <w:r w:rsidRPr="001F4B27">
        <w:t>defect</w:t>
      </w:r>
      <w:proofErr w:type="spellEnd"/>
      <w:r w:rsidRPr="001F4B27">
        <w:t>.</w:t>
      </w:r>
    </w:p>
    <w:p w14:paraId="2071BF7A" w14:textId="77777777" w:rsidR="00F6537A" w:rsidRPr="001F4B27" w:rsidRDefault="00F6537A" w:rsidP="00F6537A"/>
    <w:p w14:paraId="46CB7C8B" w14:textId="77777777" w:rsidR="00F6537A" w:rsidRPr="001F4B27" w:rsidRDefault="00F6537A" w:rsidP="00F6537A">
      <w:proofErr w:type="spellStart"/>
      <w:r w:rsidRPr="001F4B27">
        <w:t>Six</w:t>
      </w:r>
      <w:proofErr w:type="spellEnd"/>
      <w:r w:rsidRPr="001F4B27">
        <w:t xml:space="preserve"> </w:t>
      </w:r>
      <w:proofErr w:type="spellStart"/>
      <w:r w:rsidRPr="001F4B27">
        <w:t>or</w:t>
      </w:r>
      <w:proofErr w:type="spellEnd"/>
      <w:r w:rsidRPr="001F4B27">
        <w:t xml:space="preserve"> more </w:t>
      </w:r>
      <w:proofErr w:type="spellStart"/>
      <w:r w:rsidRPr="001F4B27">
        <w:t>defects</w:t>
      </w:r>
      <w:proofErr w:type="spellEnd"/>
      <w:r w:rsidRPr="001F4B27">
        <w:t xml:space="preserve"> on the same device </w:t>
      </w:r>
      <w:proofErr w:type="spellStart"/>
      <w:r w:rsidRPr="001F4B27">
        <w:t>from</w:t>
      </w:r>
      <w:proofErr w:type="spellEnd"/>
      <w:r w:rsidRPr="001F4B27">
        <w:t xml:space="preserve"> a </w:t>
      </w:r>
      <w:proofErr w:type="spellStart"/>
      <w:r w:rsidRPr="001F4B27">
        <w:t>single</w:t>
      </w:r>
      <w:proofErr w:type="spellEnd"/>
      <w:r w:rsidRPr="001F4B27">
        <w:t xml:space="preserve"> set </w:t>
      </w:r>
      <w:proofErr w:type="spellStart"/>
      <w:r w:rsidRPr="001F4B27">
        <w:t>that</w:t>
      </w:r>
      <w:proofErr w:type="spellEnd"/>
      <w:r w:rsidRPr="001F4B27">
        <w:t xml:space="preserve"> </w:t>
      </w:r>
      <w:proofErr w:type="spellStart"/>
      <w:r w:rsidRPr="001F4B27">
        <w:t>occur</w:t>
      </w:r>
      <w:proofErr w:type="spellEnd"/>
      <w:r w:rsidRPr="001F4B27">
        <w:t xml:space="preserve"> </w:t>
      </w:r>
      <w:proofErr w:type="spellStart"/>
      <w:r w:rsidRPr="001F4B27">
        <w:t>during</w:t>
      </w:r>
      <w:proofErr w:type="spellEnd"/>
      <w:r w:rsidRPr="001F4B27">
        <w:t xml:space="preserve"> the </w:t>
      </w:r>
      <w:proofErr w:type="spellStart"/>
      <w:r w:rsidRPr="001F4B27">
        <w:t>warranty</w:t>
      </w:r>
      <w:proofErr w:type="spellEnd"/>
      <w:r w:rsidRPr="001F4B27">
        <w:t xml:space="preserve"> period are </w:t>
      </w:r>
      <w:proofErr w:type="spellStart"/>
      <w:r w:rsidRPr="001F4B27">
        <w:t>considered</w:t>
      </w:r>
      <w:proofErr w:type="spellEnd"/>
      <w:r w:rsidRPr="001F4B27">
        <w:t xml:space="preserve"> as </w:t>
      </w:r>
      <w:proofErr w:type="spellStart"/>
      <w:r w:rsidRPr="001F4B27">
        <w:t>incorrect</w:t>
      </w:r>
      <w:proofErr w:type="spellEnd"/>
      <w:r w:rsidRPr="001F4B27">
        <w:t xml:space="preserve"> </w:t>
      </w:r>
      <w:proofErr w:type="spellStart"/>
      <w:r w:rsidRPr="001F4B27">
        <w:t>operation</w:t>
      </w:r>
      <w:proofErr w:type="spellEnd"/>
      <w:r w:rsidRPr="001F4B27">
        <w:t xml:space="preserve"> </w:t>
      </w:r>
      <w:proofErr w:type="spellStart"/>
      <w:r w:rsidRPr="001F4B27">
        <w:t>of</w:t>
      </w:r>
      <w:proofErr w:type="spellEnd"/>
      <w:r w:rsidRPr="001F4B27">
        <w:t xml:space="preserve"> the device. In </w:t>
      </w:r>
      <w:proofErr w:type="spellStart"/>
      <w:r w:rsidRPr="001F4B27">
        <w:t>such</w:t>
      </w:r>
      <w:proofErr w:type="spellEnd"/>
      <w:r w:rsidRPr="001F4B27">
        <w:t xml:space="preserve"> a </w:t>
      </w:r>
      <w:proofErr w:type="spellStart"/>
      <w:r w:rsidRPr="001F4B27">
        <w:t>case</w:t>
      </w:r>
      <w:proofErr w:type="spellEnd"/>
      <w:r w:rsidRPr="001F4B27">
        <w:t xml:space="preserve">, the </w:t>
      </w:r>
      <w:proofErr w:type="spellStart"/>
      <w:r w:rsidRPr="001F4B27">
        <w:t>Bidder</w:t>
      </w:r>
      <w:proofErr w:type="spellEnd"/>
      <w:r w:rsidRPr="001F4B27">
        <w:t xml:space="preserve"> is </w:t>
      </w:r>
      <w:proofErr w:type="spellStart"/>
      <w:r w:rsidRPr="001F4B27">
        <w:t>obliged</w:t>
      </w:r>
      <w:proofErr w:type="spellEnd"/>
      <w:r w:rsidRPr="001F4B27">
        <w:t xml:space="preserve">, at his </w:t>
      </w:r>
      <w:proofErr w:type="spellStart"/>
      <w:r w:rsidRPr="001F4B27">
        <w:t>own</w:t>
      </w:r>
      <w:proofErr w:type="spellEnd"/>
      <w:r w:rsidRPr="001F4B27">
        <w:t xml:space="preserve"> </w:t>
      </w:r>
      <w:proofErr w:type="spellStart"/>
      <w:r w:rsidRPr="001F4B27">
        <w:t>expense</w:t>
      </w:r>
      <w:proofErr w:type="spellEnd"/>
      <w:r w:rsidRPr="001F4B27">
        <w:t xml:space="preserve">, to </w:t>
      </w:r>
      <w:proofErr w:type="spellStart"/>
      <w:r w:rsidRPr="001F4B27">
        <w:t>provide</w:t>
      </w:r>
      <w:proofErr w:type="spellEnd"/>
      <w:r w:rsidRPr="001F4B27">
        <w:t xml:space="preserve"> for the </w:t>
      </w:r>
      <w:proofErr w:type="spellStart"/>
      <w:r w:rsidRPr="001F4B27">
        <w:t>replacement</w:t>
      </w:r>
      <w:proofErr w:type="spellEnd"/>
      <w:r w:rsidRPr="001F4B27">
        <w:t xml:space="preserve"> </w:t>
      </w:r>
      <w:proofErr w:type="spellStart"/>
      <w:r w:rsidRPr="001F4B27">
        <w:t>of</w:t>
      </w:r>
      <w:proofErr w:type="spellEnd"/>
      <w:r w:rsidRPr="001F4B27">
        <w:t xml:space="preserve"> </w:t>
      </w:r>
      <w:proofErr w:type="spellStart"/>
      <w:r w:rsidRPr="001F4B27">
        <w:t>this</w:t>
      </w:r>
      <w:proofErr w:type="spellEnd"/>
      <w:r w:rsidRPr="001F4B27">
        <w:t xml:space="preserve"> device </w:t>
      </w:r>
      <w:proofErr w:type="spellStart"/>
      <w:r w:rsidRPr="001F4B27">
        <w:t>with</w:t>
      </w:r>
      <w:proofErr w:type="spellEnd"/>
      <w:r w:rsidRPr="001F4B27">
        <w:t xml:space="preserve"> a </w:t>
      </w:r>
      <w:proofErr w:type="spellStart"/>
      <w:r w:rsidRPr="001F4B27">
        <w:t>new</w:t>
      </w:r>
      <w:proofErr w:type="spellEnd"/>
      <w:r w:rsidRPr="001F4B27">
        <w:t xml:space="preserve"> device. In </w:t>
      </w:r>
      <w:proofErr w:type="spellStart"/>
      <w:r w:rsidRPr="001F4B27">
        <w:t>this</w:t>
      </w:r>
      <w:proofErr w:type="spellEnd"/>
      <w:r w:rsidRPr="001F4B27">
        <w:t xml:space="preserve"> </w:t>
      </w:r>
      <w:proofErr w:type="spellStart"/>
      <w:r w:rsidRPr="001F4B27">
        <w:t>case</w:t>
      </w:r>
      <w:proofErr w:type="spellEnd"/>
      <w:r w:rsidRPr="001F4B27">
        <w:t xml:space="preserve">, the </w:t>
      </w:r>
      <w:proofErr w:type="spellStart"/>
      <w:r w:rsidRPr="001F4B27">
        <w:t>warranty</w:t>
      </w:r>
      <w:proofErr w:type="spellEnd"/>
      <w:r w:rsidRPr="001F4B27">
        <w:t xml:space="preserve"> period for the </w:t>
      </w:r>
      <w:proofErr w:type="spellStart"/>
      <w:r w:rsidRPr="001F4B27">
        <w:t>replaced</w:t>
      </w:r>
      <w:proofErr w:type="spellEnd"/>
      <w:r w:rsidRPr="001F4B27">
        <w:t xml:space="preserve"> device </w:t>
      </w:r>
      <w:proofErr w:type="spellStart"/>
      <w:r w:rsidRPr="001F4B27">
        <w:t>begins</w:t>
      </w:r>
      <w:proofErr w:type="spellEnd"/>
      <w:r w:rsidRPr="001F4B27">
        <w:t xml:space="preserve"> to run </w:t>
      </w:r>
      <w:proofErr w:type="spellStart"/>
      <w:r w:rsidRPr="001F4B27">
        <w:t>from</w:t>
      </w:r>
      <w:proofErr w:type="spellEnd"/>
      <w:r w:rsidRPr="001F4B27">
        <w:t xml:space="preserve"> the </w:t>
      </w:r>
      <w:proofErr w:type="spellStart"/>
      <w:r w:rsidRPr="001F4B27">
        <w:t>beginning</w:t>
      </w:r>
      <w:proofErr w:type="spellEnd"/>
      <w:r w:rsidRPr="001F4B27">
        <w:t xml:space="preserve">. The </w:t>
      </w:r>
      <w:proofErr w:type="spellStart"/>
      <w:r w:rsidRPr="001F4B27">
        <w:t>Bidder</w:t>
      </w:r>
      <w:proofErr w:type="spellEnd"/>
      <w:r w:rsidRPr="001F4B27">
        <w:t xml:space="preserve"> is </w:t>
      </w:r>
      <w:proofErr w:type="spellStart"/>
      <w:r w:rsidRPr="001F4B27">
        <w:t>obliged</w:t>
      </w:r>
      <w:proofErr w:type="spellEnd"/>
      <w:r w:rsidRPr="001F4B27">
        <w:t xml:space="preserve"> to </w:t>
      </w:r>
      <w:proofErr w:type="spellStart"/>
      <w:r w:rsidRPr="001F4B27">
        <w:t>execute</w:t>
      </w:r>
      <w:proofErr w:type="spellEnd"/>
      <w:r w:rsidRPr="001F4B27">
        <w:t xml:space="preserve"> </w:t>
      </w:r>
      <w:proofErr w:type="spellStart"/>
      <w:r w:rsidRPr="001F4B27">
        <w:t>this</w:t>
      </w:r>
      <w:proofErr w:type="spellEnd"/>
      <w:r w:rsidRPr="001F4B27">
        <w:t xml:space="preserve"> </w:t>
      </w:r>
      <w:proofErr w:type="spellStart"/>
      <w:r w:rsidRPr="001F4B27">
        <w:t>replacement</w:t>
      </w:r>
      <w:proofErr w:type="spellEnd"/>
      <w:r w:rsidRPr="001F4B27">
        <w:t xml:space="preserve"> </w:t>
      </w:r>
      <w:proofErr w:type="spellStart"/>
      <w:r w:rsidRPr="001F4B27">
        <w:t>within</w:t>
      </w:r>
      <w:proofErr w:type="spellEnd"/>
      <w:r w:rsidRPr="001F4B27">
        <w:t xml:space="preserve"> 15 </w:t>
      </w:r>
      <w:proofErr w:type="spellStart"/>
      <w:r w:rsidRPr="001F4B27">
        <w:t>days</w:t>
      </w:r>
      <w:proofErr w:type="spellEnd"/>
      <w:r w:rsidRPr="001F4B27">
        <w:t xml:space="preserve"> </w:t>
      </w:r>
      <w:proofErr w:type="spellStart"/>
      <w:r w:rsidRPr="001F4B27">
        <w:t>from</w:t>
      </w:r>
      <w:proofErr w:type="spellEnd"/>
      <w:r w:rsidRPr="001F4B27">
        <w:t xml:space="preserve"> the </w:t>
      </w:r>
      <w:proofErr w:type="spellStart"/>
      <w:r w:rsidRPr="001F4B27">
        <w:t>sixth</w:t>
      </w:r>
      <w:proofErr w:type="spellEnd"/>
      <w:r w:rsidRPr="001F4B27">
        <w:t xml:space="preserve"> </w:t>
      </w:r>
      <w:proofErr w:type="spellStart"/>
      <w:r w:rsidRPr="001F4B27">
        <w:t>error</w:t>
      </w:r>
      <w:proofErr w:type="spellEnd"/>
      <w:r w:rsidRPr="001F4B27">
        <w:t>.</w:t>
      </w:r>
    </w:p>
    <w:p w14:paraId="0775B671" w14:textId="77777777" w:rsidR="00F6537A" w:rsidRPr="001F4B27" w:rsidRDefault="00F6537A" w:rsidP="00F6537A"/>
    <w:p w14:paraId="5CC895A1" w14:textId="37E4D2A3" w:rsidR="005D1401" w:rsidRPr="001F4B27" w:rsidRDefault="00F6537A" w:rsidP="00F6537A">
      <w:r w:rsidRPr="001F4B27">
        <w:t xml:space="preserve">At </w:t>
      </w:r>
      <w:proofErr w:type="spellStart"/>
      <w:r w:rsidRPr="001F4B27">
        <w:t>each</w:t>
      </w:r>
      <w:proofErr w:type="spellEnd"/>
      <w:r w:rsidRPr="001F4B27">
        <w:t xml:space="preserve"> </w:t>
      </w:r>
      <w:proofErr w:type="spellStart"/>
      <w:r w:rsidRPr="001F4B27">
        <w:t>intervention</w:t>
      </w:r>
      <w:proofErr w:type="spellEnd"/>
      <w:r w:rsidRPr="001F4B27">
        <w:t xml:space="preserve"> (</w:t>
      </w:r>
      <w:proofErr w:type="spellStart"/>
      <w:r w:rsidRPr="001F4B27">
        <w:t>error</w:t>
      </w:r>
      <w:proofErr w:type="spellEnd"/>
      <w:r w:rsidRPr="001F4B27">
        <w:t xml:space="preserve"> </w:t>
      </w:r>
      <w:proofErr w:type="spellStart"/>
      <w:r w:rsidRPr="001F4B27">
        <w:t>correction</w:t>
      </w:r>
      <w:proofErr w:type="spellEnd"/>
      <w:r w:rsidRPr="001F4B27">
        <w:t xml:space="preserve">), the </w:t>
      </w:r>
      <w:proofErr w:type="spellStart"/>
      <w:r w:rsidRPr="001F4B27">
        <w:t>provider</w:t>
      </w:r>
      <w:proofErr w:type="spellEnd"/>
      <w:r w:rsidRPr="001F4B27">
        <w:t xml:space="preserve"> </w:t>
      </w:r>
      <w:proofErr w:type="spellStart"/>
      <w:r w:rsidRPr="001F4B27">
        <w:t>must</w:t>
      </w:r>
      <w:proofErr w:type="spellEnd"/>
      <w:r w:rsidRPr="001F4B27">
        <w:t xml:space="preserve"> </w:t>
      </w:r>
      <w:proofErr w:type="spellStart"/>
      <w:r w:rsidRPr="001F4B27">
        <w:t>issue</w:t>
      </w:r>
      <w:proofErr w:type="spellEnd"/>
      <w:r w:rsidRPr="001F4B27">
        <w:t xml:space="preserve"> a </w:t>
      </w:r>
      <w:proofErr w:type="spellStart"/>
      <w:r w:rsidRPr="001F4B27">
        <w:t>written</w:t>
      </w:r>
      <w:proofErr w:type="spellEnd"/>
      <w:r w:rsidRPr="001F4B27">
        <w:t xml:space="preserve"> </w:t>
      </w:r>
      <w:proofErr w:type="spellStart"/>
      <w:r w:rsidRPr="001F4B27">
        <w:t>report</w:t>
      </w:r>
      <w:proofErr w:type="spellEnd"/>
      <w:r w:rsidRPr="001F4B27">
        <w:t xml:space="preserve"> on the </w:t>
      </w:r>
      <w:proofErr w:type="spellStart"/>
      <w:r w:rsidRPr="001F4B27">
        <w:t>work</w:t>
      </w:r>
      <w:proofErr w:type="spellEnd"/>
      <w:r w:rsidRPr="001F4B27">
        <w:t xml:space="preserve"> done and the </w:t>
      </w:r>
      <w:proofErr w:type="spellStart"/>
      <w:r w:rsidRPr="001F4B27">
        <w:t>replaced</w:t>
      </w:r>
      <w:proofErr w:type="spellEnd"/>
      <w:r w:rsidRPr="001F4B27">
        <w:t xml:space="preserve"> </w:t>
      </w:r>
      <w:proofErr w:type="spellStart"/>
      <w:r w:rsidRPr="001F4B27">
        <w:t>components</w:t>
      </w:r>
      <w:proofErr w:type="spellEnd"/>
      <w:r w:rsidRPr="001F4B27">
        <w:t>.</w:t>
      </w:r>
    </w:p>
    <w:p w14:paraId="38B6E82D" w14:textId="3A026981" w:rsidR="007B36A9" w:rsidRPr="001F4B27" w:rsidRDefault="00F6537A" w:rsidP="007B36A9">
      <w:pPr>
        <w:pStyle w:val="Heading3"/>
        <w:rPr>
          <w:b/>
          <w:color w:val="000000"/>
        </w:rPr>
      </w:pPr>
      <w:bookmarkStart w:id="34" w:name="_Toc170383247"/>
      <w:bookmarkEnd w:id="30"/>
      <w:bookmarkEnd w:id="31"/>
      <w:r w:rsidRPr="001F4B27">
        <w:rPr>
          <w:b/>
          <w:color w:val="000000"/>
        </w:rPr>
        <w:t xml:space="preserve">Spare </w:t>
      </w:r>
      <w:proofErr w:type="spellStart"/>
      <w:r w:rsidRPr="001F4B27">
        <w:rPr>
          <w:b/>
          <w:color w:val="000000"/>
        </w:rPr>
        <w:t>Parts</w:t>
      </w:r>
      <w:bookmarkEnd w:id="34"/>
      <w:proofErr w:type="spellEnd"/>
    </w:p>
    <w:p w14:paraId="5BF5DACA" w14:textId="77777777" w:rsidR="007B36A9" w:rsidRPr="001F4B27" w:rsidRDefault="007B36A9" w:rsidP="007B36A9"/>
    <w:p w14:paraId="23EB4D3B" w14:textId="6EBF730B" w:rsidR="00F6537A" w:rsidRPr="001F4B27" w:rsidRDefault="00F6537A" w:rsidP="00F6537A">
      <w:r w:rsidRPr="001F4B27">
        <w:t xml:space="preserve">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ensure</w:t>
      </w:r>
      <w:proofErr w:type="spellEnd"/>
      <w:r w:rsidRPr="001F4B27">
        <w:t xml:space="preserve"> </w:t>
      </w:r>
      <w:proofErr w:type="spellStart"/>
      <w:r w:rsidRPr="001F4B27">
        <w:t>that</w:t>
      </w:r>
      <w:proofErr w:type="spellEnd"/>
      <w:r w:rsidRPr="001F4B27">
        <w:t xml:space="preserve"> </w:t>
      </w:r>
      <w:proofErr w:type="spellStart"/>
      <w:r w:rsidRPr="001F4B27">
        <w:t>spare</w:t>
      </w:r>
      <w:proofErr w:type="spellEnd"/>
      <w:r w:rsidRPr="001F4B27">
        <w:t xml:space="preserve"> </w:t>
      </w:r>
      <w:proofErr w:type="spellStart"/>
      <w:r w:rsidRPr="001F4B27">
        <w:t>parts</w:t>
      </w:r>
      <w:proofErr w:type="spellEnd"/>
      <w:r w:rsidRPr="001F4B27">
        <w:t xml:space="preserve"> are </w:t>
      </w:r>
      <w:proofErr w:type="spellStart"/>
      <w:r w:rsidRPr="001F4B27">
        <w:t>available</w:t>
      </w:r>
      <w:proofErr w:type="spellEnd"/>
      <w:r w:rsidRPr="001F4B27">
        <w:t xml:space="preserve"> </w:t>
      </w:r>
      <w:proofErr w:type="spellStart"/>
      <w:r w:rsidRPr="001F4B27">
        <w:t>within</w:t>
      </w:r>
      <w:proofErr w:type="spellEnd"/>
      <w:r w:rsidRPr="001F4B27">
        <w:t xml:space="preserve"> 8 </w:t>
      </w:r>
      <w:proofErr w:type="spellStart"/>
      <w:r w:rsidRPr="001F4B27">
        <w:t>yeras</w:t>
      </w:r>
      <w:proofErr w:type="spellEnd"/>
      <w:r w:rsidRPr="001F4B27">
        <w:t xml:space="preserve"> </w:t>
      </w:r>
      <w:proofErr w:type="spellStart"/>
      <w:r w:rsidRPr="001F4B27">
        <w:t>of</w:t>
      </w:r>
      <w:proofErr w:type="spellEnd"/>
      <w:r w:rsidRPr="001F4B27">
        <w:t xml:space="preserve"> the date </w:t>
      </w:r>
      <w:proofErr w:type="spellStart"/>
      <w:r w:rsidRPr="001F4B27">
        <w:t>of</w:t>
      </w:r>
      <w:proofErr w:type="spellEnd"/>
      <w:r w:rsidRPr="001F4B27">
        <w:t xml:space="preserve"> </w:t>
      </w: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(for the </w:t>
      </w:r>
      <w:proofErr w:type="spellStart"/>
      <w:r w:rsidRPr="001F4B27">
        <w:t>warranty</w:t>
      </w:r>
      <w:proofErr w:type="spellEnd"/>
      <w:r w:rsidRPr="001F4B27">
        <w:t xml:space="preserve"> period </w:t>
      </w:r>
      <w:proofErr w:type="spellStart"/>
      <w:r w:rsidRPr="001F4B27">
        <w:t>spare</w:t>
      </w:r>
      <w:proofErr w:type="spellEnd"/>
      <w:r w:rsidRPr="001F4B27">
        <w:t xml:space="preserve"> </w:t>
      </w:r>
      <w:proofErr w:type="spellStart"/>
      <w:r w:rsidRPr="001F4B27">
        <w:t>parts</w:t>
      </w:r>
      <w:proofErr w:type="spellEnd"/>
      <w:r w:rsidRPr="001F4B27">
        <w:t xml:space="preserve"> </w:t>
      </w:r>
      <w:proofErr w:type="spellStart"/>
      <w:r w:rsidRPr="001F4B27">
        <w:t>must</w:t>
      </w:r>
      <w:proofErr w:type="spellEnd"/>
      <w:r w:rsidRPr="001F4B27">
        <w:t xml:space="preserve"> be </w:t>
      </w:r>
      <w:proofErr w:type="spellStart"/>
      <w:r w:rsidRPr="001F4B27">
        <w:t>free</w:t>
      </w:r>
      <w:proofErr w:type="spellEnd"/>
      <w:r w:rsidRPr="001F4B27">
        <w:t xml:space="preserve"> </w:t>
      </w:r>
      <w:proofErr w:type="spellStart"/>
      <w:r w:rsidRPr="001F4B27">
        <w:t>of</w:t>
      </w:r>
      <w:proofErr w:type="spellEnd"/>
      <w:r w:rsidRPr="001F4B27">
        <w:t xml:space="preserve"> </w:t>
      </w:r>
      <w:proofErr w:type="spellStart"/>
      <w:r w:rsidRPr="001F4B27">
        <w:t>charge</w:t>
      </w:r>
      <w:proofErr w:type="spellEnd"/>
      <w:r w:rsidRPr="001F4B27">
        <w:t xml:space="preserve"> for the </w:t>
      </w:r>
      <w:proofErr w:type="spellStart"/>
      <w:r w:rsidRPr="001F4B27">
        <w:t>Contracting</w:t>
      </w:r>
      <w:proofErr w:type="spellEnd"/>
      <w:r w:rsidRPr="001F4B27">
        <w:t xml:space="preserve"> </w:t>
      </w:r>
      <w:proofErr w:type="spellStart"/>
      <w:r w:rsidRPr="001F4B27">
        <w:t>Authority</w:t>
      </w:r>
      <w:proofErr w:type="spellEnd"/>
      <w:r w:rsidRPr="001F4B27">
        <w:t>).</w:t>
      </w:r>
    </w:p>
    <w:p w14:paraId="14FE8BA1" w14:textId="77777777" w:rsidR="00F6537A" w:rsidRPr="001F4B27" w:rsidRDefault="00F6537A" w:rsidP="00F6537A"/>
    <w:p w14:paraId="6C699C03" w14:textId="57860D86" w:rsidR="005D1401" w:rsidRPr="001F4B27" w:rsidRDefault="00F6537A" w:rsidP="007B36A9">
      <w:r w:rsidRPr="001F4B27">
        <w:t xml:space="preserve">The </w:t>
      </w:r>
      <w:proofErr w:type="spellStart"/>
      <w:r w:rsidRPr="001F4B27">
        <w:t>Bidder</w:t>
      </w:r>
      <w:proofErr w:type="spellEnd"/>
      <w:r w:rsidRPr="001F4B27">
        <w:t xml:space="preserve"> </w:t>
      </w:r>
      <w:proofErr w:type="spellStart"/>
      <w:r w:rsidRPr="001F4B27">
        <w:t>must</w:t>
      </w:r>
      <w:proofErr w:type="spellEnd"/>
      <w:r w:rsidRPr="001F4B27">
        <w:t xml:space="preserve"> </w:t>
      </w:r>
      <w:proofErr w:type="spellStart"/>
      <w:r w:rsidRPr="001F4B27">
        <w:t>provide</w:t>
      </w:r>
      <w:proofErr w:type="spellEnd"/>
      <w:r w:rsidRPr="001F4B27">
        <w:t xml:space="preserve"> </w:t>
      </w:r>
      <w:proofErr w:type="spellStart"/>
      <w:r w:rsidRPr="001F4B27">
        <w:t>free</w:t>
      </w:r>
      <w:proofErr w:type="spellEnd"/>
      <w:r w:rsidRPr="001F4B27">
        <w:t xml:space="preserve"> </w:t>
      </w:r>
      <w:proofErr w:type="spellStart"/>
      <w:r w:rsidRPr="001F4B27">
        <w:t>service</w:t>
      </w:r>
      <w:proofErr w:type="spellEnd"/>
      <w:r w:rsidRPr="001F4B27">
        <w:t xml:space="preserve"> </w:t>
      </w:r>
      <w:proofErr w:type="spellStart"/>
      <w:r w:rsidRPr="001F4B27">
        <w:t>support</w:t>
      </w:r>
      <w:proofErr w:type="spellEnd"/>
      <w:r w:rsidRPr="001F4B27">
        <w:t xml:space="preserve"> for 8 </w:t>
      </w:r>
      <w:proofErr w:type="spellStart"/>
      <w:r w:rsidRPr="001F4B27">
        <w:t>years</w:t>
      </w:r>
      <w:proofErr w:type="spellEnd"/>
      <w:r w:rsidRPr="001F4B27">
        <w:t xml:space="preserve"> </w:t>
      </w:r>
      <w:proofErr w:type="spellStart"/>
      <w:r w:rsidRPr="001F4B27">
        <w:t>after</w:t>
      </w:r>
      <w:proofErr w:type="spellEnd"/>
      <w:r w:rsidRPr="001F4B27">
        <w:t xml:space="preserve"> the date </w:t>
      </w:r>
      <w:proofErr w:type="spellStart"/>
      <w:r w:rsidRPr="001F4B27">
        <w:t>of</w:t>
      </w:r>
      <w:proofErr w:type="spellEnd"/>
      <w:r w:rsidRPr="001F4B27">
        <w:t xml:space="preserve"> </w:t>
      </w: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w:t>
      </w:r>
    </w:p>
    <w:bookmarkEnd w:id="32"/>
    <w:bookmarkEnd w:id="33"/>
    <w:p w14:paraId="5B3464E0" w14:textId="607192A0" w:rsidR="00854CD9" w:rsidRPr="001F4B27" w:rsidRDefault="00854CD9" w:rsidP="006E0E69">
      <w:pPr>
        <w:rPr>
          <w:noProof/>
        </w:rPr>
      </w:pPr>
    </w:p>
    <w:p w14:paraId="0012F50C" w14:textId="125A1597" w:rsidR="006E5237" w:rsidRPr="001F4B27" w:rsidRDefault="006E5237" w:rsidP="006E0E69">
      <w:pPr>
        <w:rPr>
          <w:noProof/>
        </w:rPr>
      </w:pPr>
    </w:p>
    <w:p w14:paraId="24FB0C69" w14:textId="479DECB6" w:rsidR="006E5237" w:rsidRPr="001F4B27" w:rsidRDefault="006E5237" w:rsidP="006E0E69">
      <w:pPr>
        <w:rPr>
          <w:noProof/>
        </w:rPr>
      </w:pPr>
    </w:p>
    <w:p w14:paraId="108EE9BF" w14:textId="6A9794B1" w:rsidR="006E5237" w:rsidRPr="001F4B27" w:rsidRDefault="006E5237" w:rsidP="006E0E69">
      <w:pPr>
        <w:rPr>
          <w:noProof/>
        </w:rPr>
      </w:pPr>
    </w:p>
    <w:p w14:paraId="5430409D" w14:textId="764D1D5A" w:rsidR="006E5237" w:rsidRPr="001F4B27" w:rsidRDefault="006E5237" w:rsidP="006E0E69">
      <w:pPr>
        <w:rPr>
          <w:noProof/>
        </w:rPr>
      </w:pPr>
    </w:p>
    <w:p w14:paraId="076BFC50" w14:textId="4C955907" w:rsidR="006E5237" w:rsidRPr="001F4B27" w:rsidRDefault="006E5237" w:rsidP="006E0E69">
      <w:pPr>
        <w:rPr>
          <w:noProof/>
        </w:rPr>
      </w:pPr>
    </w:p>
    <w:p w14:paraId="18854A72" w14:textId="07DCED46" w:rsidR="006E5237" w:rsidRPr="001F4B27" w:rsidRDefault="006E5237" w:rsidP="006E0E69">
      <w:pPr>
        <w:rPr>
          <w:noProof/>
        </w:rPr>
      </w:pPr>
    </w:p>
    <w:p w14:paraId="418750E0" w14:textId="4C801023" w:rsidR="006E5237" w:rsidRPr="001F4B27" w:rsidRDefault="006E5237" w:rsidP="006E0E69">
      <w:pPr>
        <w:rPr>
          <w:noProof/>
        </w:rPr>
      </w:pPr>
    </w:p>
    <w:p w14:paraId="4248597C" w14:textId="05333138" w:rsidR="00EE1DA5" w:rsidRPr="001F4B27" w:rsidRDefault="000E1FBB" w:rsidP="00EE1DA5">
      <w:pPr>
        <w:pStyle w:val="Heading1"/>
        <w:rPr>
          <w:b/>
          <w:noProof/>
        </w:rPr>
      </w:pPr>
      <w:bookmarkStart w:id="35" w:name="_Toc170383248"/>
      <w:bookmarkEnd w:id="13"/>
      <w:bookmarkEnd w:id="14"/>
      <w:bookmarkEnd w:id="15"/>
      <w:bookmarkEnd w:id="16"/>
      <w:bookmarkEnd w:id="17"/>
      <w:r w:rsidRPr="001F4B27">
        <w:rPr>
          <w:b/>
          <w:noProof/>
        </w:rPr>
        <w:lastRenderedPageBreak/>
        <w:t>BID DOCUMENTATION</w:t>
      </w:r>
      <w:bookmarkEnd w:id="35"/>
    </w:p>
    <w:p w14:paraId="17F3E2E0" w14:textId="77777777" w:rsidR="007B532C" w:rsidRPr="001F4B27" w:rsidRDefault="007B532C" w:rsidP="007B532C"/>
    <w:p w14:paraId="6C9DB486" w14:textId="0D8F5B55" w:rsidR="00EE1DA5" w:rsidRPr="001F4B27" w:rsidRDefault="000E1FBB" w:rsidP="00EE1DA5">
      <w:pPr>
        <w:pStyle w:val="Heading2"/>
        <w:rPr>
          <w:b/>
          <w:noProof/>
        </w:rPr>
      </w:pPr>
      <w:bookmarkStart w:id="36" w:name="_Toc170383249"/>
      <w:r w:rsidRPr="001F4B27">
        <w:rPr>
          <w:b/>
          <w:noProof/>
        </w:rPr>
        <w:t>General conditions for making the bid documentation</w:t>
      </w:r>
      <w:bookmarkEnd w:id="36"/>
    </w:p>
    <w:p w14:paraId="792367A5" w14:textId="585CEDCE" w:rsidR="00EE1DA5" w:rsidRPr="001F4B27" w:rsidRDefault="000E1FBB" w:rsidP="00EE1DA5">
      <w:pPr>
        <w:pStyle w:val="Heading3"/>
        <w:rPr>
          <w:b/>
          <w:noProof/>
        </w:rPr>
      </w:pPr>
      <w:bookmarkStart w:id="37" w:name="_Toc170383250"/>
      <w:r w:rsidRPr="001F4B27">
        <w:rPr>
          <w:b/>
          <w:noProof/>
        </w:rPr>
        <w:t>Clarification of the Procurement Documents</w:t>
      </w:r>
      <w:bookmarkEnd w:id="37"/>
    </w:p>
    <w:p w14:paraId="5E4C2597" w14:textId="77777777" w:rsidR="00EE1DA5" w:rsidRPr="001F4B27" w:rsidRDefault="00EE1DA5" w:rsidP="00EE1DA5">
      <w:pPr>
        <w:rPr>
          <w:rFonts w:cs="Arial"/>
          <w:noProof/>
        </w:rPr>
      </w:pPr>
    </w:p>
    <w:p w14:paraId="38230F38" w14:textId="4D03CF1F" w:rsidR="000E1FBB" w:rsidRPr="001F4B27" w:rsidRDefault="000E1FBB" w:rsidP="000E1FBB">
      <w:pPr>
        <w:rPr>
          <w:b/>
          <w:noProof/>
          <w:lang w:val="en-GB"/>
        </w:rPr>
      </w:pPr>
      <w:bookmarkStart w:id="38" w:name="_Toc224527384"/>
      <w:r w:rsidRPr="001F4B27">
        <w:rPr>
          <w:noProof/>
          <w:lang w:val="en-GB"/>
        </w:rPr>
        <w:t xml:space="preserve">Bidders may request explanation on the procurement documents or ask any other question in relation to the public tender </w:t>
      </w:r>
      <w:r w:rsidRPr="001F4B27">
        <w:rPr>
          <w:b/>
          <w:bCs/>
          <w:noProof/>
          <w:lang w:val="en-GB"/>
        </w:rPr>
        <w:t xml:space="preserve">only </w:t>
      </w:r>
      <w:r w:rsidRPr="001F4B27">
        <w:rPr>
          <w:rStyle w:val="shorttext"/>
          <w:rFonts w:cs="Arial"/>
          <w:b/>
          <w:bCs/>
          <w:noProof/>
          <w:color w:val="222222"/>
          <w:lang w:val="en-GB"/>
        </w:rPr>
        <w:t>through</w:t>
      </w:r>
      <w:r w:rsidRPr="001F4B27">
        <w:rPr>
          <w:b/>
          <w:bCs/>
          <w:noProof/>
          <w:lang w:val="en-GB"/>
        </w:rPr>
        <w:t xml:space="preserve"> the Public procurement portal</w:t>
      </w:r>
      <w:r w:rsidRPr="001F4B27">
        <w:rPr>
          <w:noProof/>
          <w:lang w:val="en-GB"/>
        </w:rPr>
        <w:t xml:space="preserve"> (Portal javnih naročil)  </w:t>
      </w:r>
      <w:hyperlink r:id="rId15" w:history="1">
        <w:r w:rsidRPr="001F4B27">
          <w:rPr>
            <w:rStyle w:val="Hyperlink"/>
            <w:noProof/>
            <w:lang w:val="en-GB"/>
          </w:rPr>
          <w:t>www.enarocanje.si</w:t>
        </w:r>
      </w:hyperlink>
      <w:r w:rsidRPr="001F4B27">
        <w:rPr>
          <w:noProof/>
          <w:lang w:val="en-GB"/>
        </w:rPr>
        <w:t xml:space="preserve">  - at the publication of the relevant public tender; </w:t>
      </w:r>
      <w:r w:rsidRPr="001F4B27">
        <w:rPr>
          <w:rFonts w:cs="Arial"/>
          <w:noProof/>
          <w:color w:val="000000"/>
          <w:lang w:val="en-GB"/>
        </w:rPr>
        <w:t xml:space="preserve">at the latest </w:t>
      </w:r>
      <w:r w:rsidRPr="001F4B27">
        <w:rPr>
          <w:b/>
          <w:noProof/>
          <w:lang w:val="en-GB"/>
        </w:rPr>
        <w:t>by</w:t>
      </w:r>
      <w:r w:rsidRPr="001F4B27">
        <w:rPr>
          <w:noProof/>
          <w:lang w:val="en-GB"/>
        </w:rPr>
        <w:t xml:space="preserve"> </w:t>
      </w:r>
      <w:r w:rsidR="008805B6" w:rsidRPr="001F4B27">
        <w:rPr>
          <w:b/>
          <w:noProof/>
          <w:lang w:val="en-GB"/>
        </w:rPr>
        <w:t>25</w:t>
      </w:r>
      <w:r w:rsidR="001535ED" w:rsidRPr="001F4B27">
        <w:rPr>
          <w:b/>
          <w:noProof/>
          <w:vertAlign w:val="superscript"/>
          <w:lang w:val="en-GB"/>
        </w:rPr>
        <w:t>th</w:t>
      </w:r>
      <w:r w:rsidR="001535ED" w:rsidRPr="001F4B27">
        <w:rPr>
          <w:b/>
          <w:noProof/>
          <w:lang w:val="en-GB"/>
        </w:rPr>
        <w:t xml:space="preserve"> of </w:t>
      </w:r>
      <w:r w:rsidR="008805B6" w:rsidRPr="001F4B27">
        <w:rPr>
          <w:b/>
          <w:noProof/>
          <w:lang w:val="en-GB"/>
        </w:rPr>
        <w:t>July</w:t>
      </w:r>
      <w:r w:rsidR="001535ED" w:rsidRPr="001F4B27">
        <w:rPr>
          <w:b/>
          <w:noProof/>
          <w:lang w:val="en-GB"/>
        </w:rPr>
        <w:t xml:space="preserve"> 2024</w:t>
      </w:r>
      <w:r w:rsidR="004B67D0" w:rsidRPr="001F4B27">
        <w:rPr>
          <w:b/>
          <w:noProof/>
          <w:lang w:val="en-GB"/>
        </w:rPr>
        <w:t xml:space="preserve"> </w:t>
      </w:r>
      <w:r w:rsidRPr="001F4B27">
        <w:rPr>
          <w:b/>
          <w:noProof/>
          <w:lang w:val="en-GB"/>
        </w:rPr>
        <w:t xml:space="preserve">by </w:t>
      </w:r>
      <w:r w:rsidR="007116B1" w:rsidRPr="001F4B27">
        <w:rPr>
          <w:b/>
          <w:noProof/>
          <w:lang w:val="en-GB"/>
        </w:rPr>
        <w:t>12:00</w:t>
      </w:r>
      <w:r w:rsidRPr="001F4B27">
        <w:rPr>
          <w:b/>
          <w:noProof/>
          <w:lang w:val="en-GB"/>
        </w:rPr>
        <w:t xml:space="preserve"> </w:t>
      </w:r>
      <w:r w:rsidR="007116B1" w:rsidRPr="001F4B27">
        <w:rPr>
          <w:b/>
          <w:noProof/>
          <w:lang w:val="en-GB"/>
        </w:rPr>
        <w:t>A</w:t>
      </w:r>
      <w:r w:rsidRPr="001F4B27">
        <w:rPr>
          <w:b/>
          <w:noProof/>
          <w:lang w:val="en-GB"/>
        </w:rPr>
        <w:t>M.</w:t>
      </w:r>
    </w:p>
    <w:p w14:paraId="771B3989" w14:textId="77777777" w:rsidR="000E1FBB" w:rsidRPr="001F4B27" w:rsidRDefault="000E1FBB" w:rsidP="000E1FBB">
      <w:pPr>
        <w:rPr>
          <w:b/>
          <w:noProof/>
          <w:lang w:val="en-GB"/>
        </w:rPr>
      </w:pPr>
    </w:p>
    <w:p w14:paraId="340BABCA" w14:textId="77777777" w:rsidR="000E1FBB" w:rsidRPr="001F4B27" w:rsidRDefault="000E1FBB" w:rsidP="000E1FBB">
      <w:pPr>
        <w:rPr>
          <w:noProof/>
          <w:lang w:val="en-GB"/>
        </w:rPr>
      </w:pPr>
      <w:r w:rsidRPr="001F4B27">
        <w:rPr>
          <w:noProof/>
          <w:lang w:val="en-GB"/>
        </w:rPr>
        <w:t>The Contracting Authority shall not answer any requests for explanation or other questions in relation to the tender sent after this deadline.</w:t>
      </w:r>
    </w:p>
    <w:p w14:paraId="3ECA330F" w14:textId="77777777" w:rsidR="000E1FBB" w:rsidRPr="001F4B27" w:rsidRDefault="000E1FBB" w:rsidP="000E1FBB">
      <w:pPr>
        <w:rPr>
          <w:rFonts w:cs="Arial"/>
          <w:i/>
          <w:noProof/>
          <w:sz w:val="18"/>
          <w:szCs w:val="18"/>
          <w:lang w:val="en-GB"/>
        </w:rPr>
      </w:pPr>
    </w:p>
    <w:p w14:paraId="61C8C40C" w14:textId="77777777" w:rsidR="004174B7" w:rsidRPr="001F4B27" w:rsidRDefault="000E1FBB" w:rsidP="000E1FBB">
      <w:pPr>
        <w:rPr>
          <w:noProof/>
          <w:lang w:val="en-GB"/>
        </w:rPr>
      </w:pPr>
      <w:r w:rsidRPr="001F4B27">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1F4B27" w:rsidRDefault="004174B7" w:rsidP="000E1FBB">
      <w:pPr>
        <w:rPr>
          <w:noProof/>
          <w:lang w:val="en-GB"/>
        </w:rPr>
      </w:pPr>
    </w:p>
    <w:p w14:paraId="4D1ADAEB" w14:textId="7F86B10F" w:rsidR="000E1FBB" w:rsidRPr="001F4B27" w:rsidRDefault="000E1FBB" w:rsidP="000E1FBB">
      <w:pPr>
        <w:rPr>
          <w:noProof/>
          <w:lang w:val="en-GB"/>
        </w:rPr>
      </w:pPr>
      <w:r w:rsidRPr="001F4B27">
        <w:rPr>
          <w:noProof/>
          <w:lang w:val="en-GB"/>
        </w:rPr>
        <w:t>Any Changes become part of the procurement documents.</w:t>
      </w:r>
      <w:r w:rsidR="004174B7" w:rsidRPr="001F4B27">
        <w:rPr>
          <w:noProof/>
          <w:lang w:val="en-GB"/>
        </w:rPr>
        <w:t xml:space="preserve"> </w:t>
      </w:r>
      <w:r w:rsidRPr="001F4B27">
        <w:rPr>
          <w:noProof/>
          <w:lang w:val="en-GB"/>
        </w:rPr>
        <w:t>Part of the procurement documents shall also be questions and answers published on the Public procurement portal.</w:t>
      </w:r>
    </w:p>
    <w:p w14:paraId="78CA5941" w14:textId="7F799020" w:rsidR="007B532C" w:rsidRPr="001F4B27" w:rsidRDefault="000E1FBB" w:rsidP="007B532C">
      <w:pPr>
        <w:pStyle w:val="Heading3"/>
        <w:rPr>
          <w:b/>
          <w:noProof/>
        </w:rPr>
      </w:pPr>
      <w:bookmarkStart w:id="39" w:name="_Toc170383251"/>
      <w:bookmarkEnd w:id="38"/>
      <w:r w:rsidRPr="001F4B27">
        <w:rPr>
          <w:b/>
          <w:noProof/>
        </w:rPr>
        <w:t>Language</w:t>
      </w:r>
      <w:bookmarkEnd w:id="39"/>
    </w:p>
    <w:p w14:paraId="0473E1EC" w14:textId="77777777" w:rsidR="000E1FBB" w:rsidRPr="001F4B27" w:rsidRDefault="000E1FBB" w:rsidP="007B532C">
      <w:pPr>
        <w:spacing w:before="120" w:after="120"/>
        <w:rPr>
          <w:noProof/>
          <w:color w:val="000000"/>
          <w:lang w:val="en-GB"/>
        </w:rPr>
      </w:pPr>
      <w:bookmarkStart w:id="40" w:name="_Toc224527385"/>
      <w:r w:rsidRPr="001F4B27">
        <w:rPr>
          <w:noProof/>
          <w:color w:val="000000"/>
          <w:lang w:val="en-GB"/>
        </w:rPr>
        <w:t>Bids have to be made in the Slovenian or English language.</w:t>
      </w:r>
    </w:p>
    <w:p w14:paraId="10352065" w14:textId="680A2530" w:rsidR="00EE1DA5" w:rsidRPr="001F4B27" w:rsidRDefault="000E1FBB" w:rsidP="00022350">
      <w:pPr>
        <w:pStyle w:val="Heading3"/>
        <w:spacing w:line="120" w:lineRule="auto"/>
        <w:rPr>
          <w:b/>
          <w:noProof/>
        </w:rPr>
      </w:pPr>
      <w:bookmarkStart w:id="41" w:name="_Toc170383252"/>
      <w:bookmarkEnd w:id="40"/>
      <w:r w:rsidRPr="001F4B27">
        <w:rPr>
          <w:b/>
          <w:noProof/>
        </w:rPr>
        <w:t>Marking</w:t>
      </w:r>
      <w:bookmarkEnd w:id="41"/>
    </w:p>
    <w:p w14:paraId="2DC7E5D9" w14:textId="77777777" w:rsidR="00022350" w:rsidRPr="001F4B27" w:rsidRDefault="00022350" w:rsidP="00022350">
      <w:pPr>
        <w:spacing w:line="120" w:lineRule="auto"/>
      </w:pPr>
    </w:p>
    <w:p w14:paraId="337F8E6F" w14:textId="4AB33E14" w:rsidR="000E1FBB" w:rsidRPr="001F4B27" w:rsidRDefault="000E1FBB" w:rsidP="000E1FBB">
      <w:pPr>
        <w:rPr>
          <w:noProof/>
          <w:color w:val="000000"/>
          <w:lang w:val="en-GB"/>
        </w:rPr>
      </w:pPr>
      <w:bookmarkStart w:id="42" w:name="_Toc218393786"/>
      <w:bookmarkStart w:id="43" w:name="_Toc224527386"/>
      <w:r w:rsidRPr="001F4B27">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1F4B27" w:rsidRDefault="000E1FBB" w:rsidP="000E1FBB">
      <w:pPr>
        <w:rPr>
          <w:noProof/>
          <w:color w:val="000000"/>
          <w:lang w:val="en-GB"/>
        </w:rPr>
      </w:pPr>
    </w:p>
    <w:p w14:paraId="3F881742" w14:textId="0833F8DB" w:rsidR="000E1FBB" w:rsidRPr="001F4B27" w:rsidRDefault="000E1FBB" w:rsidP="000E1FBB">
      <w:pPr>
        <w:rPr>
          <w:noProof/>
          <w:color w:val="000000"/>
          <w:lang w:val="en-GB"/>
        </w:rPr>
      </w:pPr>
      <w:r w:rsidRPr="001F4B27">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1F4B27" w:rsidRDefault="000E1FBB" w:rsidP="000E1FBB">
      <w:pPr>
        <w:rPr>
          <w:noProof/>
          <w:color w:val="000000"/>
          <w:lang w:val="en-GB"/>
        </w:rPr>
      </w:pPr>
    </w:p>
    <w:p w14:paraId="62F11E22" w14:textId="1138AB18" w:rsidR="000E1FBB" w:rsidRPr="001F4B27" w:rsidRDefault="000E1FBB" w:rsidP="000E1FBB">
      <w:pPr>
        <w:rPr>
          <w:noProof/>
          <w:color w:val="000000"/>
          <w:lang w:val="en-GB"/>
        </w:rPr>
      </w:pPr>
      <w:r w:rsidRPr="001F4B27">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1F4B27" w:rsidRDefault="000E1FBB" w:rsidP="000E1FBB">
      <w:pPr>
        <w:rPr>
          <w:noProof/>
          <w:color w:val="000000"/>
          <w:lang w:val="en-GB"/>
        </w:rPr>
      </w:pPr>
    </w:p>
    <w:p w14:paraId="571DF26A" w14:textId="4D44407B" w:rsidR="000E1FBB" w:rsidRPr="001F4B27" w:rsidRDefault="000E1FBB" w:rsidP="000E1FBB">
      <w:pPr>
        <w:rPr>
          <w:noProof/>
          <w:color w:val="000000"/>
          <w:lang w:val="en-GB"/>
        </w:rPr>
      </w:pPr>
      <w:r w:rsidRPr="001F4B27">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1F4B27" w:rsidRDefault="000E1FBB" w:rsidP="000E1FBB">
      <w:pPr>
        <w:rPr>
          <w:noProof/>
          <w:color w:val="000000"/>
          <w:lang w:val="en-GB"/>
        </w:rPr>
      </w:pPr>
    </w:p>
    <w:p w14:paraId="32E9B436" w14:textId="77777777" w:rsidR="000E1FBB" w:rsidRPr="001F4B27" w:rsidRDefault="000E1FBB" w:rsidP="000E1FBB">
      <w:pPr>
        <w:rPr>
          <w:noProof/>
          <w:color w:val="000000"/>
          <w:lang w:val="en-GB"/>
        </w:rPr>
      </w:pPr>
      <w:r w:rsidRPr="001F4B27">
        <w:rPr>
          <w:noProof/>
          <w:color w:val="000000"/>
          <w:lang w:val="en-GB"/>
        </w:rPr>
        <w:t xml:space="preserve">In the case of a Bidder not withdrawing the confidential mark in the time, determined by Contracting Authority, the Contracting Authority will reject the complete bid. </w:t>
      </w:r>
    </w:p>
    <w:p w14:paraId="029508C5" w14:textId="4A8D8F84" w:rsidR="00EE1DA5" w:rsidRPr="001F4B27" w:rsidRDefault="000E1FBB" w:rsidP="00EE1DA5">
      <w:pPr>
        <w:pStyle w:val="Heading3"/>
        <w:rPr>
          <w:b/>
          <w:noProof/>
        </w:rPr>
      </w:pPr>
      <w:bookmarkStart w:id="44" w:name="_Toc170383253"/>
      <w:bookmarkEnd w:id="42"/>
      <w:bookmarkEnd w:id="43"/>
      <w:r w:rsidRPr="001F4B27">
        <w:rPr>
          <w:b/>
          <w:noProof/>
        </w:rPr>
        <w:t>Contents of the bid</w:t>
      </w:r>
      <w:bookmarkEnd w:id="44"/>
    </w:p>
    <w:p w14:paraId="33C7A919" w14:textId="77777777" w:rsidR="006D67EA" w:rsidRPr="001F4B27" w:rsidRDefault="006D67EA" w:rsidP="006D67EA"/>
    <w:p w14:paraId="095DC2DA" w14:textId="77777777" w:rsidR="006D67EA" w:rsidRPr="001F4B27" w:rsidRDefault="006D67EA" w:rsidP="006D67EA">
      <w:pPr>
        <w:rPr>
          <w:noProof/>
        </w:rPr>
      </w:pPr>
      <w:bookmarkStart w:id="45" w:name="_Toc51479599"/>
      <w:bookmarkStart w:id="46" w:name="_Toc94670871"/>
      <w:bookmarkStart w:id="47" w:name="_Toc96133089"/>
      <w:bookmarkStart w:id="48" w:name="_Toc218393787"/>
      <w:bookmarkStart w:id="49" w:name="_Toc224527387"/>
      <w:r w:rsidRPr="001F4B27">
        <w:rPr>
          <w:noProof/>
        </w:rPr>
        <w:t>The Bidders have to submit their bids for the complete subject of the Public Tender, otherwise the bid is going to be rejected.</w:t>
      </w:r>
    </w:p>
    <w:p w14:paraId="461F39A4" w14:textId="1FBAA36F" w:rsidR="00EE1DA5" w:rsidRPr="001F4B27" w:rsidRDefault="000E1FBB" w:rsidP="00EE1DA5">
      <w:pPr>
        <w:pStyle w:val="Heading3"/>
        <w:rPr>
          <w:b/>
          <w:noProof/>
        </w:rPr>
      </w:pPr>
      <w:bookmarkStart w:id="50" w:name="_Toc170383254"/>
      <w:bookmarkEnd w:id="45"/>
      <w:bookmarkEnd w:id="46"/>
      <w:bookmarkEnd w:id="47"/>
      <w:bookmarkEnd w:id="48"/>
      <w:bookmarkEnd w:id="49"/>
      <w:r w:rsidRPr="001F4B27">
        <w:rPr>
          <w:b/>
          <w:noProof/>
        </w:rPr>
        <w:t>Alternative bids and variant bids</w:t>
      </w:r>
      <w:bookmarkEnd w:id="50"/>
    </w:p>
    <w:p w14:paraId="21C279CB" w14:textId="681B1855" w:rsidR="000E1FBB" w:rsidRPr="001F4B27" w:rsidRDefault="000E1FBB" w:rsidP="007B532C">
      <w:pPr>
        <w:spacing w:before="120" w:after="120"/>
        <w:rPr>
          <w:noProof/>
        </w:rPr>
      </w:pPr>
      <w:r w:rsidRPr="001F4B27">
        <w:rPr>
          <w:noProof/>
        </w:rPr>
        <w:t>Alternative bids and variant bids are not allowed.</w:t>
      </w:r>
    </w:p>
    <w:p w14:paraId="691FB566" w14:textId="115E4AD1" w:rsidR="000E1FBB" w:rsidRPr="001F4B27" w:rsidRDefault="000E1FBB" w:rsidP="000E1FBB">
      <w:pPr>
        <w:pStyle w:val="Heading3"/>
        <w:tabs>
          <w:tab w:val="clear" w:pos="720"/>
        </w:tabs>
        <w:rPr>
          <w:b/>
          <w:noProof/>
        </w:rPr>
      </w:pPr>
      <w:bookmarkStart w:id="51" w:name="_Toc170383255"/>
      <w:r w:rsidRPr="001F4B27">
        <w:rPr>
          <w:b/>
          <w:noProof/>
        </w:rPr>
        <w:lastRenderedPageBreak/>
        <w:t>Form of a bid</w:t>
      </w:r>
      <w:bookmarkStart w:id="52" w:name="_Toc224527388"/>
      <w:bookmarkEnd w:id="51"/>
    </w:p>
    <w:p w14:paraId="7A56B62C" w14:textId="5EC2901E" w:rsidR="000E1FBB" w:rsidRPr="001F4B27" w:rsidRDefault="000E1FBB" w:rsidP="007B532C">
      <w:pPr>
        <w:spacing w:before="120" w:after="120"/>
        <w:rPr>
          <w:rFonts w:cs="Arial"/>
          <w:noProof/>
          <w:color w:val="282828"/>
          <w:szCs w:val="20"/>
          <w:lang w:val="en-GB"/>
        </w:rPr>
      </w:pPr>
      <w:r w:rsidRPr="001F4B27">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07C7B9F3" w14:textId="35DC8F1E" w:rsidR="000E1FBB" w:rsidRPr="001F4B27" w:rsidRDefault="000E1FBB" w:rsidP="007B532C">
      <w:pPr>
        <w:spacing w:before="120" w:after="120"/>
        <w:rPr>
          <w:noProof/>
          <w:szCs w:val="20"/>
          <w:shd w:val="clear" w:color="auto" w:fill="FFFFFF"/>
          <w:lang w:val="en-GB"/>
        </w:rPr>
      </w:pPr>
      <w:r w:rsidRPr="001F4B27">
        <w:rPr>
          <w:rFonts w:cs="Arial"/>
          <w:noProof/>
          <w:color w:val="282828"/>
          <w:szCs w:val="20"/>
          <w:lang w:val="en-GB"/>
        </w:rPr>
        <w:t>In case the Contracting Authority establishes t</w:t>
      </w:r>
      <w:r w:rsidRPr="001F4B27">
        <w:rPr>
          <w:noProof/>
          <w:lang w:val="en-GB"/>
        </w:rPr>
        <w:t xml:space="preserve">he Bidder </w:t>
      </w:r>
      <w:r w:rsidRPr="001F4B27">
        <w:rPr>
          <w:noProof/>
          <w:shd w:val="clear" w:color="auto" w:fill="FFFFFF"/>
          <w:lang w:val="en-GB"/>
        </w:rPr>
        <w:t xml:space="preserve">has changed the text of the forms (or eventual answers, changes and amendments), defined by the Contracting Authority, such bid will </w:t>
      </w:r>
      <w:r w:rsidRPr="001F4B27">
        <w:rPr>
          <w:noProof/>
          <w:szCs w:val="20"/>
          <w:shd w:val="clear" w:color="auto" w:fill="FFFFFF"/>
          <w:lang w:val="en-GB"/>
        </w:rPr>
        <w:t>be excluded from the further public procurement process.</w:t>
      </w:r>
    </w:p>
    <w:p w14:paraId="263227FE" w14:textId="6FF5EC9B" w:rsidR="005C3543" w:rsidRPr="001F4B27" w:rsidRDefault="000E1FBB" w:rsidP="007B532C">
      <w:pPr>
        <w:spacing w:before="120" w:after="120"/>
        <w:rPr>
          <w:noProof/>
          <w:szCs w:val="20"/>
          <w:shd w:val="clear" w:color="auto" w:fill="FFFFFF"/>
          <w:lang w:val="en-GB"/>
        </w:rPr>
      </w:pPr>
      <w:r w:rsidRPr="001F4B27">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0133B526" w:rsidR="00EE1DA5" w:rsidRPr="001F4B27" w:rsidRDefault="000E1FBB" w:rsidP="004970DA">
      <w:pPr>
        <w:pStyle w:val="Heading3"/>
        <w:tabs>
          <w:tab w:val="clear" w:pos="720"/>
        </w:tabs>
        <w:rPr>
          <w:b/>
          <w:noProof/>
        </w:rPr>
      </w:pPr>
      <w:bookmarkStart w:id="53" w:name="_Toc170383256"/>
      <w:bookmarkEnd w:id="52"/>
      <w:r w:rsidRPr="001F4B27">
        <w:rPr>
          <w:b/>
          <w:noProof/>
        </w:rPr>
        <w:t>Validity of the bids</w:t>
      </w:r>
      <w:bookmarkEnd w:id="53"/>
    </w:p>
    <w:p w14:paraId="62CBDF81" w14:textId="77777777" w:rsidR="003C4038" w:rsidRPr="001F4B27" w:rsidRDefault="003C4038" w:rsidP="00EE1DA5">
      <w:pPr>
        <w:rPr>
          <w:noProof/>
        </w:rPr>
      </w:pPr>
    </w:p>
    <w:p w14:paraId="09781717" w14:textId="370D03B1" w:rsidR="008854DB" w:rsidRPr="001F4B27" w:rsidRDefault="001535ED" w:rsidP="00EE1DA5">
      <w:pPr>
        <w:rPr>
          <w:noProof/>
          <w:color w:val="000000"/>
        </w:rPr>
      </w:pPr>
      <w:r w:rsidRPr="001F4B27">
        <w:rPr>
          <w:noProof/>
          <w:color w:val="000000"/>
          <w:lang w:val="en"/>
        </w:rPr>
        <w:t xml:space="preserve">Bids must be valid for </w:t>
      </w:r>
      <w:r w:rsidRPr="001F4B27">
        <w:rPr>
          <w:b/>
          <w:bCs/>
          <w:noProof/>
          <w:color w:val="000000"/>
          <w:lang w:val="en"/>
        </w:rPr>
        <w:t>at least 60 days from the bid submission deadline</w:t>
      </w:r>
      <w:r w:rsidR="000E1FBB" w:rsidRPr="001F4B27">
        <w:rPr>
          <w:noProof/>
          <w:color w:val="000000"/>
          <w:lang w:val="en-GB"/>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42B02A90" w14:textId="0F6989CE" w:rsidR="00EE1DA5" w:rsidRPr="001F4B27" w:rsidRDefault="00CD4EE9" w:rsidP="00EE1DA5">
      <w:pPr>
        <w:pStyle w:val="Heading2"/>
        <w:rPr>
          <w:b/>
          <w:noProof/>
        </w:rPr>
      </w:pPr>
      <w:bookmarkStart w:id="54" w:name="_Toc170383257"/>
      <w:r w:rsidRPr="001F4B27">
        <w:rPr>
          <w:b/>
          <w:noProof/>
        </w:rPr>
        <w:t>Documents in the bids</w:t>
      </w:r>
      <w:bookmarkEnd w:id="54"/>
    </w:p>
    <w:p w14:paraId="7B5D9CBE" w14:textId="201B9E6E" w:rsidR="005432AC" w:rsidRPr="001F4B27" w:rsidRDefault="005432AC" w:rsidP="005432AC">
      <w:pPr>
        <w:rPr>
          <w:b/>
          <w:i/>
          <w:noProof/>
        </w:rPr>
      </w:pPr>
    </w:p>
    <w:p w14:paraId="27F5E16F" w14:textId="167F15C9" w:rsidR="007B532C" w:rsidRPr="001F4B27" w:rsidRDefault="007B532C" w:rsidP="007B532C">
      <w:pPr>
        <w:rPr>
          <w:b/>
          <w:noProof/>
          <w:lang w:val="en-GB"/>
        </w:rPr>
      </w:pPr>
      <w:r w:rsidRPr="001F4B27">
        <w:rPr>
          <w:b/>
          <w:noProof/>
          <w:lang w:val="en-GB"/>
        </w:rPr>
        <w:t>The Bidder enters the total bid amount without tax in EUR and the amount of tax in EUR in the section "Total bid value" in the section "Total bid value". The amount including tax in EUR is calculated automatically.</w:t>
      </w:r>
    </w:p>
    <w:p w14:paraId="1ED63904" w14:textId="77777777" w:rsidR="007B532C" w:rsidRPr="001F4B27" w:rsidRDefault="007B532C" w:rsidP="007B532C">
      <w:pPr>
        <w:rPr>
          <w:b/>
          <w:noProof/>
          <w:lang w:val="en-GB"/>
        </w:rPr>
      </w:pPr>
    </w:p>
    <w:p w14:paraId="1B561231" w14:textId="78E6055E" w:rsidR="007B532C" w:rsidRPr="001F4B27" w:rsidRDefault="007B532C" w:rsidP="007B532C">
      <w:pPr>
        <w:rPr>
          <w:b/>
          <w:noProof/>
          <w:lang w:val="en-GB"/>
        </w:rPr>
      </w:pPr>
      <w:r w:rsidRPr="001F4B27">
        <w:rPr>
          <w:b/>
          <w:noProof/>
          <w:lang w:val="en-GB"/>
        </w:rPr>
        <w:t xml:space="preserve">In the "Proforma Invoice" part, the Bidder has to upload the form Proforma Invoice / Recapitulation (FORM-3), required in point </w:t>
      </w:r>
      <w:r w:rsidR="00192537" w:rsidRPr="001F4B27">
        <w:rPr>
          <w:b/>
          <w:noProof/>
          <w:lang w:val="en-GB"/>
        </w:rPr>
        <w:t>4</w:t>
      </w:r>
      <w:r w:rsidRPr="001F4B27">
        <w:rPr>
          <w:b/>
          <w:noProof/>
          <w:lang w:val="en-GB"/>
        </w:rPr>
        <w:t>.2.</w:t>
      </w:r>
      <w:r w:rsidR="00172714" w:rsidRPr="001F4B27">
        <w:rPr>
          <w:b/>
          <w:noProof/>
          <w:lang w:val="en-GB"/>
        </w:rPr>
        <w:t>3</w:t>
      </w:r>
      <w:r w:rsidRPr="001F4B27">
        <w:rPr>
          <w:b/>
          <w:noProof/>
          <w:lang w:val="en-GB"/>
        </w:rPr>
        <w:t xml:space="preserve"> of the Public Procurement Documentation in the form of word, excel or pdf.</w:t>
      </w:r>
    </w:p>
    <w:p w14:paraId="50049D12" w14:textId="77777777" w:rsidR="007B532C" w:rsidRPr="001F4B27" w:rsidRDefault="007B532C" w:rsidP="007B532C">
      <w:pPr>
        <w:rPr>
          <w:b/>
          <w:noProof/>
          <w:lang w:val="en-GB"/>
        </w:rPr>
      </w:pPr>
    </w:p>
    <w:p w14:paraId="5C0A8903" w14:textId="70021626" w:rsidR="007B532C" w:rsidRPr="001F4B27" w:rsidRDefault="007B532C" w:rsidP="007B532C">
      <w:pPr>
        <w:rPr>
          <w:b/>
          <w:noProof/>
          <w:lang w:val="en-GB"/>
        </w:rPr>
      </w:pPr>
      <w:r w:rsidRPr="001F4B27">
        <w:rPr>
          <w:b/>
          <w:noProof/>
          <w:lang w:val="en-GB"/>
        </w:rPr>
        <w:t>The Price Specifiation (FORM-</w:t>
      </w:r>
      <w:r w:rsidR="006D67EA" w:rsidRPr="001F4B27">
        <w:rPr>
          <w:b/>
          <w:noProof/>
          <w:lang w:val="en-GB"/>
        </w:rPr>
        <w:t>4</w:t>
      </w:r>
      <w:r w:rsidRPr="001F4B27">
        <w:rPr>
          <w:b/>
          <w:noProof/>
          <w:lang w:val="en-GB"/>
        </w:rPr>
        <w:t xml:space="preserve">) required in point </w:t>
      </w:r>
      <w:r w:rsidR="00192537" w:rsidRPr="001F4B27">
        <w:rPr>
          <w:b/>
          <w:noProof/>
          <w:lang w:val="en-GB"/>
        </w:rPr>
        <w:t>4</w:t>
      </w:r>
      <w:r w:rsidRPr="001F4B27">
        <w:rPr>
          <w:b/>
          <w:noProof/>
          <w:lang w:val="en-GB"/>
        </w:rPr>
        <w:t>.2.</w:t>
      </w:r>
      <w:r w:rsidR="00172714" w:rsidRPr="001F4B27">
        <w:rPr>
          <w:b/>
          <w:noProof/>
          <w:lang w:val="en-GB"/>
        </w:rPr>
        <w:t>4</w:t>
      </w:r>
      <w:r w:rsidRPr="001F4B27">
        <w:rPr>
          <w:b/>
          <w:noProof/>
          <w:lang w:val="en-GB"/>
        </w:rPr>
        <w:t xml:space="preserve"> of the Public Procurement Documentation shall be uploaded in the section "Documents", part "Other </w:t>
      </w:r>
      <w:r w:rsidR="002519A5" w:rsidRPr="001F4B27">
        <w:rPr>
          <w:b/>
          <w:noProof/>
          <w:lang w:val="en-GB"/>
        </w:rPr>
        <w:t>Attachments</w:t>
      </w:r>
      <w:r w:rsidRPr="001F4B27">
        <w:rPr>
          <w:b/>
          <w:noProof/>
          <w:lang w:val="en-GB"/>
        </w:rPr>
        <w:t>".</w:t>
      </w:r>
    </w:p>
    <w:p w14:paraId="1B373140" w14:textId="77777777" w:rsidR="007B532C" w:rsidRPr="001F4B27" w:rsidRDefault="007B532C" w:rsidP="007B532C">
      <w:pPr>
        <w:rPr>
          <w:b/>
          <w:noProof/>
          <w:lang w:val="en-GB"/>
        </w:rPr>
      </w:pPr>
    </w:p>
    <w:p w14:paraId="2F693313" w14:textId="211152F0" w:rsidR="007B532C" w:rsidRPr="001F4B27" w:rsidRDefault="007B532C" w:rsidP="007B532C">
      <w:pPr>
        <w:rPr>
          <w:b/>
          <w:noProof/>
          <w:lang w:val="en-GB"/>
        </w:rPr>
      </w:pPr>
      <w:r w:rsidRPr="001F4B27">
        <w:rPr>
          <w:b/>
          <w:noProof/>
          <w:lang w:val="en-GB"/>
        </w:rPr>
        <w:t>The "</w:t>
      </w:r>
      <w:r w:rsidR="002519A5" w:rsidRPr="001F4B27">
        <w:rPr>
          <w:b/>
          <w:noProof/>
          <w:lang w:val="en-GB"/>
        </w:rPr>
        <w:t>T</w:t>
      </w:r>
      <w:r w:rsidRPr="001F4B27">
        <w:rPr>
          <w:b/>
          <w:noProof/>
          <w:lang w:val="en-GB"/>
        </w:rPr>
        <w:t xml:space="preserve">otal bid value", which will be entered in the section of the same name and the document that will be uploaded as a pro forma invoice in the "Proforma Invoice" section, will be visible and accessible at the public opening of </w:t>
      </w:r>
      <w:r w:rsidR="002519A5" w:rsidRPr="001F4B27">
        <w:rPr>
          <w:b/>
          <w:noProof/>
          <w:lang w:val="en-GB"/>
        </w:rPr>
        <w:t>bids</w:t>
      </w:r>
      <w:r w:rsidRPr="001F4B27">
        <w:rPr>
          <w:b/>
          <w:noProof/>
          <w:lang w:val="en-GB"/>
        </w:rPr>
        <w:t>.</w:t>
      </w:r>
    </w:p>
    <w:p w14:paraId="71D93D09" w14:textId="77777777" w:rsidR="007B532C" w:rsidRPr="001F4B27" w:rsidRDefault="007B532C" w:rsidP="007B532C">
      <w:pPr>
        <w:rPr>
          <w:bCs/>
          <w:noProof/>
          <w:lang w:val="en-GB"/>
        </w:rPr>
      </w:pPr>
    </w:p>
    <w:p w14:paraId="36077A02" w14:textId="3E46726D" w:rsidR="007B532C" w:rsidRPr="001F4B27" w:rsidRDefault="007B532C" w:rsidP="007B532C">
      <w:pPr>
        <w:rPr>
          <w:b/>
          <w:noProof/>
          <w:lang w:val="en-GB"/>
        </w:rPr>
      </w:pPr>
      <w:r w:rsidRPr="001F4B27">
        <w:rPr>
          <w:bCs/>
          <w:noProof/>
          <w:lang w:val="en-GB"/>
        </w:rPr>
        <w:t>In case of discrepancies between the data stated in the section "Total bid value", the data in the</w:t>
      </w:r>
      <w:r w:rsidR="002519A5" w:rsidRPr="001F4B27">
        <w:rPr>
          <w:bCs/>
          <w:noProof/>
          <w:lang w:val="en-GB"/>
        </w:rPr>
        <w:t xml:space="preserve"> Proforma Invoice</w:t>
      </w:r>
      <w:r w:rsidRPr="001F4B27">
        <w:rPr>
          <w:bCs/>
          <w:noProof/>
          <w:lang w:val="en-GB"/>
        </w:rPr>
        <w:t xml:space="preserve"> / Recapitulation (</w:t>
      </w:r>
      <w:r w:rsidR="002519A5" w:rsidRPr="001F4B27">
        <w:rPr>
          <w:bCs/>
          <w:noProof/>
          <w:lang w:val="en-GB"/>
        </w:rPr>
        <w:t>FORM</w:t>
      </w:r>
      <w:r w:rsidRPr="001F4B27">
        <w:rPr>
          <w:bCs/>
          <w:noProof/>
          <w:lang w:val="en-GB"/>
        </w:rPr>
        <w:t xml:space="preserve">-3) - uploaded in the section "Total bid price", part "Proforma invoice", and the </w:t>
      </w:r>
      <w:r w:rsidR="002519A5" w:rsidRPr="001F4B27">
        <w:rPr>
          <w:bCs/>
          <w:noProof/>
          <w:lang w:val="en-GB"/>
        </w:rPr>
        <w:t>Price Specification</w:t>
      </w:r>
      <w:r w:rsidRPr="001F4B27">
        <w:rPr>
          <w:bCs/>
          <w:noProof/>
          <w:lang w:val="en-GB"/>
        </w:rPr>
        <w:t xml:space="preserve"> (</w:t>
      </w:r>
      <w:r w:rsidR="002519A5" w:rsidRPr="001F4B27">
        <w:rPr>
          <w:bCs/>
          <w:noProof/>
          <w:lang w:val="en-GB"/>
        </w:rPr>
        <w:t>FORM</w:t>
      </w:r>
      <w:r w:rsidRPr="001F4B27">
        <w:rPr>
          <w:bCs/>
          <w:noProof/>
          <w:lang w:val="en-GB"/>
        </w:rPr>
        <w:t>-</w:t>
      </w:r>
      <w:r w:rsidR="006D67EA" w:rsidRPr="001F4B27">
        <w:rPr>
          <w:bCs/>
          <w:noProof/>
          <w:lang w:val="en-GB"/>
        </w:rPr>
        <w:t>4</w:t>
      </w:r>
      <w:r w:rsidRPr="001F4B27">
        <w:rPr>
          <w:bCs/>
          <w:noProof/>
          <w:lang w:val="en-GB"/>
        </w:rPr>
        <w:t xml:space="preserve">) - loaded in the "Documents" section, part "Other </w:t>
      </w:r>
      <w:r w:rsidR="002519A5" w:rsidRPr="001F4B27">
        <w:rPr>
          <w:bCs/>
          <w:noProof/>
          <w:lang w:val="en-GB"/>
        </w:rPr>
        <w:t>Attachments</w:t>
      </w:r>
      <w:r w:rsidRPr="001F4B27">
        <w:rPr>
          <w:bCs/>
          <w:noProof/>
          <w:lang w:val="en-GB"/>
        </w:rPr>
        <w:t xml:space="preserve">", </w:t>
      </w:r>
      <w:r w:rsidRPr="001F4B27">
        <w:rPr>
          <w:b/>
          <w:noProof/>
          <w:lang w:val="en-GB"/>
        </w:rPr>
        <w:t>as valid data</w:t>
      </w:r>
      <w:r w:rsidR="002519A5" w:rsidRPr="001F4B27">
        <w:rPr>
          <w:b/>
          <w:noProof/>
          <w:lang w:val="en-GB"/>
        </w:rPr>
        <w:t xml:space="preserve"> is used t</w:t>
      </w:r>
      <w:r w:rsidRPr="001F4B27">
        <w:rPr>
          <w:b/>
          <w:noProof/>
          <w:lang w:val="en-GB"/>
        </w:rPr>
        <w:t xml:space="preserve">he document submitted in the "Documents" section, part "Other </w:t>
      </w:r>
      <w:r w:rsidR="002519A5" w:rsidRPr="001F4B27">
        <w:rPr>
          <w:b/>
          <w:noProof/>
          <w:lang w:val="en-GB"/>
        </w:rPr>
        <w:t>Attachments</w:t>
      </w:r>
      <w:r w:rsidRPr="001F4B27">
        <w:rPr>
          <w:b/>
          <w:noProof/>
          <w:lang w:val="en-GB"/>
        </w:rPr>
        <w:t>".</w:t>
      </w:r>
    </w:p>
    <w:p w14:paraId="657CC155" w14:textId="77777777" w:rsidR="007B532C" w:rsidRPr="001F4B27" w:rsidRDefault="007B532C" w:rsidP="007B532C">
      <w:pPr>
        <w:rPr>
          <w:b/>
          <w:noProof/>
          <w:lang w:val="en-GB"/>
        </w:rPr>
      </w:pPr>
    </w:p>
    <w:p w14:paraId="7E11CA6B" w14:textId="69EFB458" w:rsidR="007B532C" w:rsidRPr="001F4B27" w:rsidRDefault="007B532C" w:rsidP="007B532C">
      <w:pPr>
        <w:rPr>
          <w:b/>
          <w:noProof/>
          <w:lang w:val="en-GB"/>
        </w:rPr>
      </w:pPr>
      <w:r w:rsidRPr="001F4B27">
        <w:rPr>
          <w:b/>
          <w:noProof/>
          <w:lang w:val="en-GB"/>
        </w:rPr>
        <w:t xml:space="preserve">The </w:t>
      </w:r>
      <w:r w:rsidR="00F553C6" w:rsidRPr="001F4B27">
        <w:rPr>
          <w:b/>
          <w:noProof/>
          <w:lang w:val="en-GB"/>
        </w:rPr>
        <w:t>Bidder</w:t>
      </w:r>
      <w:r w:rsidRPr="001F4B27">
        <w:rPr>
          <w:b/>
          <w:noProof/>
          <w:lang w:val="en-GB"/>
        </w:rPr>
        <w:t xml:space="preserve"> must also submit other documents required in points </w:t>
      </w:r>
      <w:r w:rsidR="00192537" w:rsidRPr="001F4B27">
        <w:rPr>
          <w:b/>
          <w:noProof/>
          <w:lang w:val="en-GB"/>
        </w:rPr>
        <w:t>4</w:t>
      </w:r>
      <w:r w:rsidRPr="001F4B27">
        <w:rPr>
          <w:b/>
          <w:noProof/>
          <w:lang w:val="en-GB"/>
        </w:rPr>
        <w:t xml:space="preserve">.2.1 to </w:t>
      </w:r>
      <w:r w:rsidR="00192537" w:rsidRPr="001F4B27">
        <w:rPr>
          <w:b/>
          <w:noProof/>
          <w:lang w:val="en-GB"/>
        </w:rPr>
        <w:t>4</w:t>
      </w:r>
      <w:r w:rsidRPr="001F4B27">
        <w:rPr>
          <w:b/>
          <w:noProof/>
          <w:lang w:val="en-GB"/>
        </w:rPr>
        <w:t>.2.</w:t>
      </w:r>
      <w:r w:rsidR="00E54BC8">
        <w:rPr>
          <w:b/>
          <w:noProof/>
          <w:lang w:val="en-GB"/>
        </w:rPr>
        <w:t>15</w:t>
      </w:r>
      <w:r w:rsidRPr="001F4B27">
        <w:rPr>
          <w:b/>
          <w:noProof/>
          <w:lang w:val="en-GB"/>
        </w:rPr>
        <w:t xml:space="preserve"> of the </w:t>
      </w:r>
      <w:r w:rsidR="00F553C6" w:rsidRPr="001F4B27">
        <w:rPr>
          <w:b/>
          <w:noProof/>
          <w:lang w:val="en-GB"/>
        </w:rPr>
        <w:t>Public Procurement Docuemtation</w:t>
      </w:r>
      <w:r w:rsidRPr="001F4B27">
        <w:rPr>
          <w:b/>
          <w:noProof/>
          <w:lang w:val="en-GB"/>
        </w:rPr>
        <w:t xml:space="preserve"> in the section "Documents", part "Other </w:t>
      </w:r>
      <w:r w:rsidR="00F553C6" w:rsidRPr="001F4B27">
        <w:rPr>
          <w:b/>
          <w:noProof/>
          <w:lang w:val="en-GB"/>
        </w:rPr>
        <w:t>Attachments</w:t>
      </w:r>
      <w:r w:rsidRPr="001F4B27">
        <w:rPr>
          <w:b/>
          <w:noProof/>
          <w:lang w:val="en-GB"/>
        </w:rPr>
        <w:t>".</w:t>
      </w:r>
    </w:p>
    <w:p w14:paraId="51D36D18" w14:textId="77777777" w:rsidR="005C3543" w:rsidRPr="001F4B27" w:rsidRDefault="005C3543" w:rsidP="007B532C">
      <w:pPr>
        <w:rPr>
          <w:bCs/>
          <w:noProof/>
          <w:lang w:val="en-GB"/>
        </w:rPr>
      </w:pPr>
    </w:p>
    <w:p w14:paraId="0B8F6455" w14:textId="64F2CDF0" w:rsidR="007B532C" w:rsidRPr="001F4B27" w:rsidRDefault="005C3543" w:rsidP="007B532C">
      <w:pPr>
        <w:rPr>
          <w:b/>
          <w:noProof/>
          <w:lang w:val="en-GB"/>
        </w:rPr>
      </w:pPr>
      <w:r w:rsidRPr="001F4B27">
        <w:rPr>
          <w:b/>
          <w:noProof/>
          <w:lang w:val="en-GB"/>
        </w:rPr>
        <w:t>The bidder who submits an offer in the e-JN system uploads his ESPD in the "Documents" section, the "ESPD - bidder" section, and uploads the ESPD of the other participants in the "Participants" section, in the "ESPD - other participants" section.</w:t>
      </w:r>
    </w:p>
    <w:p w14:paraId="327D5AFE" w14:textId="77777777" w:rsidR="005C3543" w:rsidRPr="001F4B27" w:rsidRDefault="005C3543" w:rsidP="007B532C">
      <w:pPr>
        <w:rPr>
          <w:bCs/>
          <w:noProof/>
          <w:lang w:val="en-GB"/>
        </w:rPr>
      </w:pPr>
    </w:p>
    <w:p w14:paraId="4C8B2F33" w14:textId="3B185E24" w:rsidR="005432AC" w:rsidRPr="001F4B27" w:rsidRDefault="007B532C" w:rsidP="007B532C">
      <w:pPr>
        <w:rPr>
          <w:bCs/>
          <w:noProof/>
          <w:lang w:val="en-GB"/>
        </w:rPr>
      </w:pPr>
      <w:r w:rsidRPr="001F4B27">
        <w:rPr>
          <w:bCs/>
          <w:noProof/>
          <w:lang w:val="en-GB"/>
        </w:rPr>
        <w:t xml:space="preserve">The </w:t>
      </w:r>
      <w:r w:rsidR="00F553C6" w:rsidRPr="001F4B27">
        <w:rPr>
          <w:bCs/>
          <w:noProof/>
          <w:lang w:val="en-GB"/>
        </w:rPr>
        <w:t>B</w:t>
      </w:r>
      <w:r w:rsidRPr="001F4B27">
        <w:rPr>
          <w:bCs/>
          <w:noProof/>
          <w:lang w:val="en-GB"/>
        </w:rPr>
        <w:t>idder must scan all bid documents and submit them in PDF format to his electronic bid. Prior to that, the forms must be completed, signed and stamped where required.</w:t>
      </w:r>
    </w:p>
    <w:p w14:paraId="1BCDA21C" w14:textId="77777777" w:rsidR="007B532C" w:rsidRPr="001F4B27" w:rsidRDefault="007B532C" w:rsidP="007B532C">
      <w:pPr>
        <w:rPr>
          <w:rFonts w:eastAsia="Calibri"/>
          <w:bCs/>
          <w:noProof/>
        </w:rPr>
      </w:pPr>
    </w:p>
    <w:p w14:paraId="3AE63FDA" w14:textId="04DE337C" w:rsidR="008805B6" w:rsidRPr="001F4B27" w:rsidRDefault="003444F0" w:rsidP="008805B6">
      <w:pPr>
        <w:rPr>
          <w:rFonts w:cs="Arial"/>
          <w:b/>
          <w:noProof/>
        </w:rPr>
      </w:pPr>
      <w:r w:rsidRPr="001F4B27">
        <w:rPr>
          <w:rFonts w:cs="Arial"/>
          <w:b/>
          <w:noProof/>
        </w:rPr>
        <w:t>The bid documentation must contain the following documents</w:t>
      </w:r>
      <w:r w:rsidR="005432AC" w:rsidRPr="001F4B27">
        <w:rPr>
          <w:rFonts w:cs="Arial"/>
          <w:b/>
          <w:noProof/>
        </w:rPr>
        <w:t>:</w:t>
      </w:r>
    </w:p>
    <w:p w14:paraId="1CAC4A85" w14:textId="5DF2BFEF" w:rsidR="00750166" w:rsidRPr="001F4B27" w:rsidRDefault="003444F0" w:rsidP="00750166">
      <w:pPr>
        <w:pStyle w:val="Heading3"/>
        <w:rPr>
          <w:b/>
          <w:noProof/>
        </w:rPr>
      </w:pPr>
      <w:bookmarkStart w:id="55" w:name="_Toc170383258"/>
      <w:r w:rsidRPr="001F4B27">
        <w:rPr>
          <w:b/>
          <w:noProof/>
        </w:rPr>
        <w:lastRenderedPageBreak/>
        <w:t>Data o</w:t>
      </w:r>
      <w:r w:rsidR="007116B1" w:rsidRPr="001F4B27">
        <w:rPr>
          <w:b/>
          <w:noProof/>
        </w:rPr>
        <w:t>f</w:t>
      </w:r>
      <w:r w:rsidRPr="001F4B27">
        <w:rPr>
          <w:b/>
          <w:noProof/>
        </w:rPr>
        <w:t xml:space="preserve"> Bidder</w:t>
      </w:r>
      <w:r w:rsidR="005432AC" w:rsidRPr="001F4B27">
        <w:rPr>
          <w:b/>
          <w:noProof/>
        </w:rPr>
        <w:t xml:space="preserve"> </w:t>
      </w:r>
      <w:r w:rsidR="00754454" w:rsidRPr="001F4B27">
        <w:rPr>
          <w:b/>
          <w:noProof/>
        </w:rPr>
        <w:t>(</w:t>
      </w:r>
      <w:r w:rsidRPr="001F4B27">
        <w:rPr>
          <w:b/>
          <w:noProof/>
        </w:rPr>
        <w:t>FORM</w:t>
      </w:r>
      <w:r w:rsidR="00D109AD" w:rsidRPr="001F4B27">
        <w:rPr>
          <w:b/>
          <w:noProof/>
        </w:rPr>
        <w:t>-1)</w:t>
      </w:r>
      <w:bookmarkStart w:id="56" w:name="_Toc126544260"/>
      <w:bookmarkStart w:id="57" w:name="_Toc135543643"/>
      <w:bookmarkStart w:id="58" w:name="_Toc145817410"/>
      <w:bookmarkStart w:id="59" w:name="_Toc224527392"/>
      <w:bookmarkEnd w:id="55"/>
    </w:p>
    <w:p w14:paraId="59FADC6A" w14:textId="75BA2C4E" w:rsidR="00537328" w:rsidRPr="001F4B27" w:rsidRDefault="003444F0" w:rsidP="00537328">
      <w:pPr>
        <w:pStyle w:val="Heading3"/>
        <w:rPr>
          <w:b/>
          <w:noProof/>
        </w:rPr>
      </w:pPr>
      <w:bookmarkStart w:id="60" w:name="_Toc170383259"/>
      <w:bookmarkEnd w:id="56"/>
      <w:bookmarkEnd w:id="57"/>
      <w:bookmarkEnd w:id="58"/>
      <w:bookmarkEnd w:id="59"/>
      <w:r w:rsidRPr="001F4B27">
        <w:rPr>
          <w:b/>
          <w:noProof/>
        </w:rPr>
        <w:t>Declaration of acceptance of the public tender conditions</w:t>
      </w:r>
      <w:r w:rsidR="00D109AD" w:rsidRPr="001F4B27">
        <w:rPr>
          <w:b/>
          <w:noProof/>
        </w:rPr>
        <w:t xml:space="preserve"> (</w:t>
      </w:r>
      <w:r w:rsidRPr="001F4B27">
        <w:rPr>
          <w:b/>
          <w:noProof/>
        </w:rPr>
        <w:t>FORM</w:t>
      </w:r>
      <w:r w:rsidR="00D109AD" w:rsidRPr="001F4B27">
        <w:rPr>
          <w:b/>
          <w:noProof/>
        </w:rPr>
        <w:t>-2)</w:t>
      </w:r>
      <w:bookmarkEnd w:id="60"/>
    </w:p>
    <w:p w14:paraId="68FF8CB3" w14:textId="6B72BF6C" w:rsidR="00A64940" w:rsidRPr="001F4B27" w:rsidRDefault="00C11FA5" w:rsidP="00A64940">
      <w:pPr>
        <w:pStyle w:val="Heading3"/>
        <w:rPr>
          <w:b/>
          <w:noProof/>
        </w:rPr>
      </w:pPr>
      <w:bookmarkStart w:id="61" w:name="_Toc425329038"/>
      <w:bookmarkStart w:id="62" w:name="_Toc509387562"/>
      <w:bookmarkStart w:id="63" w:name="_Toc170383260"/>
      <w:r w:rsidRPr="001F4B27">
        <w:rPr>
          <w:b/>
          <w:noProof/>
        </w:rPr>
        <w:t>P</w:t>
      </w:r>
      <w:r w:rsidR="003444F0" w:rsidRPr="001F4B27">
        <w:rPr>
          <w:b/>
          <w:noProof/>
        </w:rPr>
        <w:t>roforma Invoice</w:t>
      </w:r>
      <w:r w:rsidR="00D109AD" w:rsidRPr="001F4B27">
        <w:rPr>
          <w:b/>
          <w:noProof/>
        </w:rPr>
        <w:t xml:space="preserve"> (</w:t>
      </w:r>
      <w:r w:rsidR="003444F0" w:rsidRPr="001F4B27">
        <w:rPr>
          <w:b/>
          <w:noProof/>
        </w:rPr>
        <w:t>FORM</w:t>
      </w:r>
      <w:r w:rsidR="00D109AD" w:rsidRPr="001F4B27">
        <w:rPr>
          <w:b/>
          <w:noProof/>
        </w:rPr>
        <w:t>-3)</w:t>
      </w:r>
      <w:bookmarkEnd w:id="61"/>
      <w:bookmarkEnd w:id="62"/>
      <w:bookmarkEnd w:id="63"/>
    </w:p>
    <w:p w14:paraId="1DC07314" w14:textId="7B0B80B5" w:rsidR="00701A6F" w:rsidRPr="001F4B27" w:rsidRDefault="00701A6F" w:rsidP="00701A6F">
      <w:pPr>
        <w:rPr>
          <w:iCs/>
          <w:szCs w:val="20"/>
        </w:rPr>
      </w:pPr>
    </w:p>
    <w:p w14:paraId="52ED6429" w14:textId="0BD7C76B" w:rsidR="00701A6F" w:rsidRPr="001F4B27" w:rsidRDefault="00701A6F" w:rsidP="00701A6F">
      <w:pPr>
        <w:rPr>
          <w:iCs/>
          <w:szCs w:val="20"/>
        </w:rPr>
      </w:pPr>
      <w:r w:rsidRPr="001F4B27">
        <w:rPr>
          <w:iCs/>
          <w:szCs w:val="20"/>
        </w:rPr>
        <w:t xml:space="preserve">DDP </w:t>
      </w:r>
      <w:r w:rsidR="007B36A9" w:rsidRPr="001F4B27">
        <w:rPr>
          <w:iCs/>
          <w:szCs w:val="20"/>
        </w:rPr>
        <w:t xml:space="preserve">Radiotelevizija Slovenija, </w:t>
      </w:r>
      <w:proofErr w:type="spellStart"/>
      <w:r w:rsidR="007B36A9" w:rsidRPr="001F4B27">
        <w:t>Public</w:t>
      </w:r>
      <w:proofErr w:type="spellEnd"/>
      <w:r w:rsidR="007B36A9" w:rsidRPr="001F4B27">
        <w:t xml:space="preserve"> Institute</w:t>
      </w:r>
      <w:r w:rsidR="007B36A9" w:rsidRPr="001F4B27">
        <w:rPr>
          <w:iCs/>
          <w:szCs w:val="20"/>
        </w:rPr>
        <w:t>, Kolodvorska 2, 1000 Ljubljana (</w:t>
      </w:r>
      <w:proofErr w:type="spellStart"/>
      <w:r w:rsidR="007B36A9" w:rsidRPr="001F4B27">
        <w:rPr>
          <w:iCs/>
          <w:szCs w:val="20"/>
        </w:rPr>
        <w:t>Slovenia</w:t>
      </w:r>
      <w:proofErr w:type="spellEnd"/>
      <w:r w:rsidR="007B36A9" w:rsidRPr="001F4B27">
        <w:rPr>
          <w:iCs/>
          <w:szCs w:val="20"/>
        </w:rPr>
        <w:t>)</w:t>
      </w:r>
      <w:r w:rsidRPr="001F4B27">
        <w:rPr>
          <w:iCs/>
          <w:szCs w:val="20"/>
        </w:rPr>
        <w:t xml:space="preserve">, </w:t>
      </w:r>
      <w:proofErr w:type="spellStart"/>
      <w:r w:rsidRPr="001F4B27">
        <w:rPr>
          <w:iCs/>
          <w:szCs w:val="20"/>
        </w:rPr>
        <w:t>delivered</w:t>
      </w:r>
      <w:proofErr w:type="spellEnd"/>
      <w:r w:rsidRPr="001F4B27">
        <w:rPr>
          <w:iCs/>
          <w:szCs w:val="20"/>
        </w:rPr>
        <w:t xml:space="preserve"> to the </w:t>
      </w:r>
      <w:proofErr w:type="spellStart"/>
      <w:r w:rsidRPr="001F4B27">
        <w:rPr>
          <w:iCs/>
          <w:szCs w:val="20"/>
        </w:rPr>
        <w:t>client's</w:t>
      </w:r>
      <w:proofErr w:type="spellEnd"/>
      <w:r w:rsidRPr="001F4B27">
        <w:rPr>
          <w:iCs/>
          <w:szCs w:val="20"/>
        </w:rPr>
        <w:t xml:space="preserve"> </w:t>
      </w:r>
      <w:proofErr w:type="spellStart"/>
      <w:r w:rsidRPr="001F4B27">
        <w:rPr>
          <w:iCs/>
          <w:szCs w:val="20"/>
        </w:rPr>
        <w:t>location</w:t>
      </w:r>
      <w:proofErr w:type="spellEnd"/>
      <w:r w:rsidRPr="001F4B27">
        <w:rPr>
          <w:iCs/>
          <w:szCs w:val="20"/>
        </w:rPr>
        <w:t xml:space="preserve"> (</w:t>
      </w:r>
      <w:proofErr w:type="spellStart"/>
      <w:r w:rsidRPr="001F4B27">
        <w:rPr>
          <w:iCs/>
          <w:szCs w:val="20"/>
        </w:rPr>
        <w:t>according</w:t>
      </w:r>
      <w:proofErr w:type="spellEnd"/>
      <w:r w:rsidRPr="001F4B27">
        <w:rPr>
          <w:iCs/>
          <w:szCs w:val="20"/>
        </w:rPr>
        <w:t xml:space="preserve"> to INCOTERMS 20</w:t>
      </w:r>
      <w:r w:rsidR="00A524EF" w:rsidRPr="001F4B27">
        <w:rPr>
          <w:iCs/>
          <w:szCs w:val="20"/>
        </w:rPr>
        <w:t>2</w:t>
      </w:r>
      <w:r w:rsidRPr="001F4B27">
        <w:rPr>
          <w:iCs/>
          <w:szCs w:val="20"/>
        </w:rPr>
        <w:t xml:space="preserve">0), </w:t>
      </w:r>
      <w:proofErr w:type="spellStart"/>
      <w:r w:rsidRPr="001F4B27">
        <w:rPr>
          <w:iCs/>
          <w:szCs w:val="20"/>
        </w:rPr>
        <w:t>with</w:t>
      </w:r>
      <w:proofErr w:type="spellEnd"/>
      <w:r w:rsidRPr="001F4B27">
        <w:rPr>
          <w:iCs/>
          <w:szCs w:val="20"/>
        </w:rPr>
        <w:t xml:space="preserve"> </w:t>
      </w:r>
      <w:proofErr w:type="spellStart"/>
      <w:r w:rsidRPr="001F4B27">
        <w:rPr>
          <w:iCs/>
          <w:szCs w:val="20"/>
        </w:rPr>
        <w:t>included</w:t>
      </w:r>
      <w:proofErr w:type="spellEnd"/>
      <w:r w:rsidRPr="001F4B27">
        <w:rPr>
          <w:iCs/>
          <w:szCs w:val="20"/>
        </w:rPr>
        <w:t xml:space="preserve"> </w:t>
      </w:r>
      <w:proofErr w:type="spellStart"/>
      <w:r w:rsidRPr="001F4B27">
        <w:rPr>
          <w:iCs/>
          <w:szCs w:val="20"/>
        </w:rPr>
        <w:t>discounts</w:t>
      </w:r>
      <w:proofErr w:type="spellEnd"/>
      <w:r w:rsidRPr="001F4B27">
        <w:rPr>
          <w:iCs/>
          <w:szCs w:val="20"/>
        </w:rPr>
        <w:t xml:space="preserve"> and </w:t>
      </w:r>
      <w:proofErr w:type="spellStart"/>
      <w:r w:rsidRPr="001F4B27">
        <w:rPr>
          <w:iCs/>
          <w:szCs w:val="20"/>
        </w:rPr>
        <w:t>all</w:t>
      </w:r>
      <w:proofErr w:type="spellEnd"/>
      <w:r w:rsidRPr="001F4B27">
        <w:rPr>
          <w:iCs/>
          <w:szCs w:val="20"/>
        </w:rPr>
        <w:t xml:space="preserve"> </w:t>
      </w:r>
      <w:proofErr w:type="spellStart"/>
      <w:r w:rsidRPr="001F4B27">
        <w:rPr>
          <w:iCs/>
          <w:szCs w:val="20"/>
        </w:rPr>
        <w:t>costs</w:t>
      </w:r>
      <w:proofErr w:type="spellEnd"/>
      <w:r w:rsidRPr="001F4B27">
        <w:rPr>
          <w:iCs/>
          <w:szCs w:val="20"/>
        </w:rPr>
        <w:t xml:space="preserve">; </w:t>
      </w:r>
      <w:proofErr w:type="spellStart"/>
      <w:r w:rsidRPr="001F4B27">
        <w:rPr>
          <w:iCs/>
          <w:szCs w:val="20"/>
        </w:rPr>
        <w:t>without</w:t>
      </w:r>
      <w:proofErr w:type="spellEnd"/>
      <w:r w:rsidRPr="001F4B27">
        <w:rPr>
          <w:iCs/>
          <w:szCs w:val="20"/>
        </w:rPr>
        <w:t xml:space="preserve"> </w:t>
      </w:r>
      <w:proofErr w:type="spellStart"/>
      <w:r w:rsidRPr="001F4B27">
        <w:rPr>
          <w:iCs/>
          <w:szCs w:val="20"/>
        </w:rPr>
        <w:t>taxes</w:t>
      </w:r>
      <w:proofErr w:type="spellEnd"/>
      <w:r w:rsidRPr="001F4B27">
        <w:rPr>
          <w:iCs/>
          <w:szCs w:val="20"/>
        </w:rPr>
        <w:t>.</w:t>
      </w:r>
    </w:p>
    <w:p w14:paraId="782866E3" w14:textId="77777777" w:rsidR="00701A6F" w:rsidRPr="001F4B27" w:rsidRDefault="00701A6F" w:rsidP="00701A6F">
      <w:pPr>
        <w:rPr>
          <w:rFonts w:cs="Arial"/>
          <w:b/>
          <w:iCs/>
          <w:u w:val="single"/>
        </w:rPr>
      </w:pPr>
    </w:p>
    <w:p w14:paraId="4100052E" w14:textId="7F77DD8B" w:rsidR="00701A6F" w:rsidRPr="001F4B27" w:rsidRDefault="00701A6F" w:rsidP="00701A6F">
      <w:pPr>
        <w:rPr>
          <w:rFonts w:cs="Arial"/>
          <w:b/>
          <w:bCs/>
          <w:noProof/>
          <w:color w:val="000000"/>
          <w:lang w:val="en-GB"/>
        </w:rPr>
      </w:pPr>
      <w:r w:rsidRPr="001F4B27">
        <w:rPr>
          <w:rFonts w:cs="Arial"/>
          <w:b/>
          <w:bCs/>
          <w:noProof/>
          <w:color w:val="000000"/>
          <w:lang w:val="en-GB"/>
        </w:rPr>
        <w:t>Payment conditions:</w:t>
      </w:r>
    </w:p>
    <w:p w14:paraId="38D39326" w14:textId="77777777" w:rsidR="00701A6F" w:rsidRPr="001F4B27" w:rsidRDefault="00701A6F" w:rsidP="00701A6F">
      <w:pPr>
        <w:rPr>
          <w:rFonts w:cs="Arial"/>
          <w:b/>
          <w:bCs/>
          <w:noProof/>
          <w:color w:val="000000"/>
          <w:u w:val="single"/>
          <w:lang w:val="en-GB"/>
        </w:rPr>
      </w:pPr>
    </w:p>
    <w:p w14:paraId="27C0DFB0" w14:textId="27D44FE1" w:rsidR="00701A6F" w:rsidRPr="001F4B27" w:rsidRDefault="00172714" w:rsidP="007B36A9">
      <w:pPr>
        <w:numPr>
          <w:ilvl w:val="0"/>
          <w:numId w:val="18"/>
        </w:numPr>
        <w:rPr>
          <w:rFonts w:cs="Arial"/>
          <w:noProof/>
          <w:lang w:val="en-GB"/>
        </w:rPr>
      </w:pPr>
      <w:r w:rsidRPr="001F4B27">
        <w:rPr>
          <w:rFonts w:cs="Arial"/>
          <w:noProof/>
          <w:lang w:val="en-GB"/>
        </w:rPr>
        <w:t>95</w:t>
      </w:r>
      <w:r w:rsidR="00701A6F" w:rsidRPr="001F4B27">
        <w:rPr>
          <w:rFonts w:cs="Arial"/>
          <w:noProof/>
          <w:lang w:val="en-GB"/>
        </w:rPr>
        <w:t xml:space="preserve"> % - within 30 days after the quantitative acceptance of delivered equipment has been carried out by Contracting Authority and the relevant invoice has been received;</w:t>
      </w:r>
    </w:p>
    <w:p w14:paraId="2D523656" w14:textId="38D382B6" w:rsidR="00701A6F" w:rsidRPr="001F4B27" w:rsidRDefault="00172714" w:rsidP="007B36A9">
      <w:pPr>
        <w:numPr>
          <w:ilvl w:val="0"/>
          <w:numId w:val="18"/>
        </w:numPr>
        <w:rPr>
          <w:rFonts w:cs="Arial"/>
          <w:noProof/>
          <w:lang w:val="en-GB"/>
        </w:rPr>
      </w:pPr>
      <w:r w:rsidRPr="001F4B27">
        <w:rPr>
          <w:rFonts w:cs="Arial"/>
          <w:noProof/>
          <w:lang w:val="en-GB"/>
        </w:rPr>
        <w:t>5</w:t>
      </w:r>
      <w:r w:rsidR="00701A6F" w:rsidRPr="001F4B27">
        <w:rPr>
          <w:rFonts w:cs="Arial"/>
          <w:noProof/>
          <w:lang w:val="en-GB"/>
        </w:rPr>
        <w:t xml:space="preserve"> % -  within 30 days after the final acceptance </w:t>
      </w:r>
      <w:r w:rsidR="007771DF" w:rsidRPr="001F4B27">
        <w:rPr>
          <w:rFonts w:cs="Arial"/>
          <w:noProof/>
          <w:lang w:val="en-GB"/>
        </w:rPr>
        <w:t xml:space="preserve">of equipment </w:t>
      </w:r>
      <w:r w:rsidR="00701A6F" w:rsidRPr="001F4B27">
        <w:rPr>
          <w:rFonts w:cs="Arial"/>
          <w:noProof/>
          <w:lang w:val="en-GB"/>
        </w:rPr>
        <w:t xml:space="preserve">has been successfully carried out and the protocol has been signed by the Contracting Authority; </w:t>
      </w:r>
    </w:p>
    <w:p w14:paraId="45FB3B16" w14:textId="77777777" w:rsidR="00701A6F" w:rsidRPr="001F4B27" w:rsidRDefault="00701A6F" w:rsidP="00701A6F">
      <w:pPr>
        <w:jc w:val="center"/>
        <w:rPr>
          <w:rFonts w:cs="Arial"/>
          <w:b/>
          <w:noProof/>
          <w:sz w:val="22"/>
          <w:lang w:val="en-GB"/>
        </w:rPr>
      </w:pPr>
    </w:p>
    <w:p w14:paraId="48A5F20C" w14:textId="54F30887" w:rsidR="00701A6F" w:rsidRPr="001F4B27" w:rsidRDefault="00701A6F" w:rsidP="00701A6F">
      <w:pPr>
        <w:rPr>
          <w:rFonts w:cs="Arial"/>
          <w:i/>
          <w:iCs/>
          <w:noProof/>
          <w:color w:val="000000"/>
          <w:lang w:val="en-GB"/>
        </w:rPr>
      </w:pPr>
      <w:r w:rsidRPr="001F4B27">
        <w:rPr>
          <w:rFonts w:cs="Arial"/>
          <w:i/>
          <w:iCs/>
          <w:noProof/>
          <w:color w:val="000000"/>
          <w:sz w:val="18"/>
          <w:szCs w:val="18"/>
          <w:lang w:val="en-GB"/>
        </w:rPr>
        <w:t>The Contracting Authority shall not present bank guarantee or any other instrument for insurance of the retained payments</w:t>
      </w:r>
      <w:r w:rsidRPr="001F4B27">
        <w:rPr>
          <w:rFonts w:cs="Arial"/>
          <w:i/>
          <w:iCs/>
          <w:noProof/>
          <w:color w:val="000000"/>
          <w:lang w:val="en-GB"/>
        </w:rPr>
        <w:t>.</w:t>
      </w:r>
    </w:p>
    <w:p w14:paraId="1EFDB824" w14:textId="77777777" w:rsidR="00873BA3" w:rsidRPr="001F4B27" w:rsidRDefault="00873BA3" w:rsidP="00701A6F">
      <w:pPr>
        <w:rPr>
          <w:rFonts w:cs="Arial"/>
          <w:noProof/>
          <w:color w:val="000000"/>
          <w:u w:val="single"/>
          <w:lang w:val="en-GB"/>
        </w:rPr>
      </w:pPr>
    </w:p>
    <w:p w14:paraId="3B07E348" w14:textId="651E42BC" w:rsidR="00701A6F" w:rsidRPr="001F4B27" w:rsidRDefault="00701A6F" w:rsidP="00701A6F">
      <w:pPr>
        <w:rPr>
          <w:b/>
          <w:color w:val="000000"/>
        </w:rPr>
      </w:pPr>
      <w:proofErr w:type="spellStart"/>
      <w:r w:rsidRPr="001F4B27">
        <w:rPr>
          <w:b/>
          <w:color w:val="000000"/>
        </w:rPr>
        <w:t>Warranty</w:t>
      </w:r>
      <w:proofErr w:type="spellEnd"/>
      <w:r w:rsidRPr="001F4B27">
        <w:rPr>
          <w:b/>
          <w:color w:val="000000"/>
        </w:rPr>
        <w:t xml:space="preserve"> period:</w:t>
      </w:r>
      <w:r w:rsidRPr="001F4B27">
        <w:rPr>
          <w:color w:val="000000"/>
        </w:rPr>
        <w:t xml:space="preserve"> </w:t>
      </w:r>
      <w:r w:rsidRPr="001F4B27">
        <w:rPr>
          <w:bCs/>
          <w:color w:val="000000"/>
        </w:rPr>
        <w:t xml:space="preserve">at </w:t>
      </w:r>
      <w:proofErr w:type="spellStart"/>
      <w:r w:rsidRPr="001F4B27">
        <w:rPr>
          <w:bCs/>
          <w:color w:val="000000"/>
        </w:rPr>
        <w:t>least</w:t>
      </w:r>
      <w:proofErr w:type="spellEnd"/>
      <w:r w:rsidRPr="001F4B27">
        <w:rPr>
          <w:bCs/>
          <w:color w:val="000000"/>
        </w:rPr>
        <w:t xml:space="preserve"> 36 </w:t>
      </w:r>
      <w:proofErr w:type="spellStart"/>
      <w:r w:rsidRPr="001F4B27">
        <w:rPr>
          <w:bCs/>
          <w:color w:val="000000"/>
        </w:rPr>
        <w:t>months</w:t>
      </w:r>
      <w:proofErr w:type="spellEnd"/>
    </w:p>
    <w:p w14:paraId="7DAC7B57" w14:textId="77777777" w:rsidR="00701A6F" w:rsidRPr="001F4B27" w:rsidRDefault="00701A6F" w:rsidP="00701A6F">
      <w:pPr>
        <w:rPr>
          <w:b/>
        </w:rPr>
      </w:pPr>
    </w:p>
    <w:p w14:paraId="314F8AFC" w14:textId="4E17F9F3" w:rsidR="007771DF" w:rsidRPr="001F4B27" w:rsidRDefault="007771DF" w:rsidP="007771DF">
      <w:pPr>
        <w:rPr>
          <w:b/>
          <w:bCs/>
        </w:rPr>
      </w:pPr>
      <w:proofErr w:type="spellStart"/>
      <w:r w:rsidRPr="001F4B27">
        <w:rPr>
          <w:b/>
          <w:bCs/>
        </w:rPr>
        <w:t>Delivery</w:t>
      </w:r>
      <w:proofErr w:type="spellEnd"/>
      <w:r w:rsidRPr="001F4B27">
        <w:rPr>
          <w:b/>
          <w:bCs/>
        </w:rPr>
        <w:t xml:space="preserve"> period:</w:t>
      </w:r>
      <w:r w:rsidR="008B2ABB" w:rsidRPr="001F4B27">
        <w:rPr>
          <w:b/>
          <w:bCs/>
        </w:rPr>
        <w:t xml:space="preserve"> </w:t>
      </w:r>
      <w:r w:rsidR="008805B6" w:rsidRPr="001F4B27">
        <w:t xml:space="preserve">DAB </w:t>
      </w:r>
      <w:proofErr w:type="spellStart"/>
      <w:r w:rsidR="008805B6" w:rsidRPr="001F4B27">
        <w:t>transmitters</w:t>
      </w:r>
      <w:proofErr w:type="spellEnd"/>
      <w:r w:rsidR="008805B6" w:rsidRPr="001F4B27">
        <w:t xml:space="preserve"> </w:t>
      </w:r>
      <w:proofErr w:type="spellStart"/>
      <w:r w:rsidR="008805B6" w:rsidRPr="001F4B27">
        <w:t>must</w:t>
      </w:r>
      <w:proofErr w:type="spellEnd"/>
      <w:r w:rsidR="008805B6" w:rsidRPr="001F4B27">
        <w:t xml:space="preserve"> be </w:t>
      </w:r>
      <w:proofErr w:type="spellStart"/>
      <w:r w:rsidR="008805B6" w:rsidRPr="001F4B27">
        <w:t>delivered</w:t>
      </w:r>
      <w:proofErr w:type="spellEnd"/>
      <w:r w:rsidR="008805B6" w:rsidRPr="001F4B27">
        <w:t xml:space="preserve"> </w:t>
      </w:r>
      <w:proofErr w:type="spellStart"/>
      <w:r w:rsidR="008805B6" w:rsidRPr="001F4B27">
        <w:t>within</w:t>
      </w:r>
      <w:proofErr w:type="spellEnd"/>
      <w:r w:rsidR="008805B6" w:rsidRPr="001F4B27">
        <w:t xml:space="preserve"> 60 </w:t>
      </w:r>
      <w:proofErr w:type="spellStart"/>
      <w:r w:rsidR="008805B6" w:rsidRPr="001F4B27">
        <w:t>days</w:t>
      </w:r>
      <w:proofErr w:type="spellEnd"/>
      <w:r w:rsidR="008805B6" w:rsidRPr="001F4B27">
        <w:t xml:space="preserve"> </w:t>
      </w:r>
      <w:r w:rsidR="00376F54" w:rsidRPr="001F4B27">
        <w:rPr>
          <w:lang w:val="en-GB"/>
        </w:rPr>
        <w:t>after the validity of the contract</w:t>
      </w:r>
      <w:r w:rsidR="00376F54" w:rsidRPr="001F4B27">
        <w:t xml:space="preserve"> </w:t>
      </w:r>
      <w:proofErr w:type="spellStart"/>
      <w:r w:rsidR="008805B6" w:rsidRPr="001F4B27">
        <w:t>or</w:t>
      </w:r>
      <w:proofErr w:type="spellEnd"/>
      <w:r w:rsidR="008805B6" w:rsidRPr="001F4B27">
        <w:t xml:space="preserve"> 1</w:t>
      </w:r>
      <w:r w:rsidR="00CA01F5" w:rsidRPr="001F4B27">
        <w:t>1</w:t>
      </w:r>
      <w:r w:rsidR="008805B6" w:rsidRPr="001F4B27">
        <w:t>0 to 1</w:t>
      </w:r>
      <w:r w:rsidR="00CA01F5" w:rsidRPr="001F4B27">
        <w:t>2</w:t>
      </w:r>
      <w:r w:rsidR="008805B6" w:rsidRPr="001F4B27">
        <w:t xml:space="preserve">0 </w:t>
      </w:r>
      <w:proofErr w:type="spellStart"/>
      <w:r w:rsidR="008805B6" w:rsidRPr="001F4B27">
        <w:t>days</w:t>
      </w:r>
      <w:proofErr w:type="spellEnd"/>
      <w:r w:rsidR="008805B6" w:rsidRPr="001F4B27">
        <w:t xml:space="preserve"> </w:t>
      </w:r>
      <w:r w:rsidR="00376F54" w:rsidRPr="001F4B27">
        <w:rPr>
          <w:lang w:val="en-GB"/>
        </w:rPr>
        <w:t>after the validity of the contract</w:t>
      </w:r>
      <w:r w:rsidR="00376F54" w:rsidRPr="001F4B27">
        <w:t xml:space="preserve"> </w:t>
      </w:r>
      <w:r w:rsidR="008805B6" w:rsidRPr="001F4B27">
        <w:t xml:space="preserve">at the </w:t>
      </w:r>
      <w:proofErr w:type="spellStart"/>
      <w:r w:rsidR="008805B6" w:rsidRPr="001F4B27">
        <w:t>latest</w:t>
      </w:r>
      <w:proofErr w:type="spellEnd"/>
      <w:r w:rsidR="008805B6" w:rsidRPr="001F4B27">
        <w:t xml:space="preserve">, </w:t>
      </w:r>
      <w:proofErr w:type="spellStart"/>
      <w:r w:rsidR="008805B6" w:rsidRPr="001F4B27">
        <w:t>with</w:t>
      </w:r>
      <w:proofErr w:type="spellEnd"/>
      <w:r w:rsidR="008805B6" w:rsidRPr="001F4B27">
        <w:t xml:space="preserve"> the </w:t>
      </w:r>
      <w:proofErr w:type="spellStart"/>
      <w:r w:rsidR="008805B6" w:rsidRPr="001F4B27">
        <w:t>latter</w:t>
      </w:r>
      <w:proofErr w:type="spellEnd"/>
      <w:r w:rsidR="008805B6" w:rsidRPr="001F4B27">
        <w:t xml:space="preserve"> not to be </w:t>
      </w:r>
      <w:proofErr w:type="spellStart"/>
      <w:r w:rsidR="008805B6" w:rsidRPr="001F4B27">
        <w:t>delivered</w:t>
      </w:r>
      <w:proofErr w:type="spellEnd"/>
      <w:r w:rsidR="008805B6" w:rsidRPr="001F4B27">
        <w:t xml:space="preserve"> </w:t>
      </w:r>
      <w:proofErr w:type="spellStart"/>
      <w:r w:rsidR="008805B6" w:rsidRPr="001F4B27">
        <w:t>before</w:t>
      </w:r>
      <w:proofErr w:type="spellEnd"/>
      <w:r w:rsidR="008805B6" w:rsidRPr="001F4B27">
        <w:t xml:space="preserve"> 1</w:t>
      </w:r>
      <w:r w:rsidR="006A05C9" w:rsidRPr="001F4B27">
        <w:t>1</w:t>
      </w:r>
      <w:r w:rsidR="008805B6" w:rsidRPr="001F4B27">
        <w:t xml:space="preserve">0 </w:t>
      </w:r>
      <w:proofErr w:type="spellStart"/>
      <w:r w:rsidR="008805B6" w:rsidRPr="001F4B27">
        <w:t>days</w:t>
      </w:r>
      <w:proofErr w:type="spellEnd"/>
      <w:r w:rsidR="008805B6" w:rsidRPr="001F4B27">
        <w:t xml:space="preserve"> </w:t>
      </w:r>
      <w:proofErr w:type="spellStart"/>
      <w:r w:rsidR="008805B6" w:rsidRPr="001F4B27">
        <w:t>from</w:t>
      </w:r>
      <w:proofErr w:type="spellEnd"/>
      <w:r w:rsidR="008805B6" w:rsidRPr="001F4B27">
        <w:t xml:space="preserve"> the </w:t>
      </w:r>
      <w:proofErr w:type="spellStart"/>
      <w:r w:rsidR="008805B6" w:rsidRPr="001F4B27">
        <w:t>validity</w:t>
      </w:r>
      <w:proofErr w:type="spellEnd"/>
      <w:r w:rsidR="008805B6" w:rsidRPr="001F4B27">
        <w:t xml:space="preserve"> </w:t>
      </w:r>
      <w:proofErr w:type="spellStart"/>
      <w:r w:rsidR="008805B6" w:rsidRPr="001F4B27">
        <w:t>of</w:t>
      </w:r>
      <w:proofErr w:type="spellEnd"/>
      <w:r w:rsidR="008805B6" w:rsidRPr="001F4B27">
        <w:t xml:space="preserve"> the </w:t>
      </w:r>
      <w:proofErr w:type="spellStart"/>
      <w:r w:rsidR="008805B6" w:rsidRPr="001F4B27">
        <w:t>contract</w:t>
      </w:r>
      <w:proofErr w:type="spellEnd"/>
      <w:r w:rsidR="008805B6" w:rsidRPr="001F4B27">
        <w:t>.</w:t>
      </w:r>
    </w:p>
    <w:p w14:paraId="0F5C4A85" w14:textId="17EC8CCF" w:rsidR="00A64940" w:rsidRPr="001F4B27" w:rsidRDefault="00A524EF" w:rsidP="00A64940">
      <w:pPr>
        <w:pStyle w:val="Heading3"/>
        <w:tabs>
          <w:tab w:val="clear" w:pos="720"/>
        </w:tabs>
        <w:rPr>
          <w:b/>
        </w:rPr>
      </w:pPr>
      <w:bookmarkStart w:id="64" w:name="_Toc170383261"/>
      <w:proofErr w:type="spellStart"/>
      <w:r w:rsidRPr="001F4B27">
        <w:rPr>
          <w:b/>
        </w:rPr>
        <w:t>Price</w:t>
      </w:r>
      <w:proofErr w:type="spellEnd"/>
      <w:r w:rsidRPr="001F4B27">
        <w:rPr>
          <w:b/>
        </w:rPr>
        <w:t xml:space="preserve"> </w:t>
      </w:r>
      <w:proofErr w:type="spellStart"/>
      <w:r w:rsidRPr="001F4B27">
        <w:rPr>
          <w:b/>
        </w:rPr>
        <w:t>Specification</w:t>
      </w:r>
      <w:proofErr w:type="spellEnd"/>
      <w:r w:rsidR="00701A6F" w:rsidRPr="001F4B27">
        <w:rPr>
          <w:b/>
        </w:rPr>
        <w:t xml:space="preserve"> (FORM-4)</w:t>
      </w:r>
      <w:bookmarkEnd w:id="64"/>
    </w:p>
    <w:p w14:paraId="62A39C11" w14:textId="77777777" w:rsidR="00A64940" w:rsidRPr="001F4B27" w:rsidRDefault="00A64940" w:rsidP="00A64940">
      <w:pPr>
        <w:rPr>
          <w:rFonts w:cs="Arial"/>
          <w:color w:val="000000"/>
          <w:lang w:val="en-GB"/>
        </w:rPr>
      </w:pPr>
    </w:p>
    <w:p w14:paraId="716C9346" w14:textId="7E04E34D" w:rsidR="00701A6F" w:rsidRPr="001F4B27" w:rsidRDefault="00701A6F" w:rsidP="00701A6F">
      <w:pPr>
        <w:rPr>
          <w:noProof/>
          <w:lang w:val="en-US"/>
        </w:rPr>
      </w:pPr>
      <w:r w:rsidRPr="001F4B27">
        <w:rPr>
          <w:noProof/>
          <w:lang w:val="en-US"/>
        </w:rPr>
        <w:t>The Bidder must complete and enclose the Calculation Specification (</w:t>
      </w:r>
      <w:r w:rsidR="00A524EF" w:rsidRPr="001F4B27">
        <w:rPr>
          <w:bCs/>
          <w:noProof/>
          <w:lang w:val="en-GB"/>
        </w:rPr>
        <w:t>FORM-</w:t>
      </w:r>
      <w:r w:rsidR="006D67EA" w:rsidRPr="001F4B27">
        <w:rPr>
          <w:bCs/>
          <w:noProof/>
          <w:lang w:val="en-GB"/>
        </w:rPr>
        <w:t>4</w:t>
      </w:r>
      <w:r w:rsidRPr="001F4B27">
        <w:rPr>
          <w:noProof/>
          <w:lang w:val="en-US"/>
        </w:rPr>
        <w:t xml:space="preserve">), which is an independent Excel document and part of this Documentation relating to the award of a public contract. </w:t>
      </w:r>
      <w:r w:rsidR="00A524EF" w:rsidRPr="001F4B27">
        <w:rPr>
          <w:bCs/>
          <w:noProof/>
          <w:lang w:val="en-GB"/>
        </w:rPr>
        <w:t>FORM-</w:t>
      </w:r>
      <w:r w:rsidR="006D67EA" w:rsidRPr="001F4B27">
        <w:rPr>
          <w:bCs/>
          <w:noProof/>
          <w:lang w:val="en-GB"/>
        </w:rPr>
        <w:t>4</w:t>
      </w:r>
      <w:r w:rsidRPr="001F4B27">
        <w:rPr>
          <w:noProof/>
          <w:lang w:val="en-US"/>
        </w:rPr>
        <w:t xml:space="preserve"> shows items and their quantities.</w:t>
      </w:r>
    </w:p>
    <w:p w14:paraId="6D5ACEE6" w14:textId="77777777" w:rsidR="00701A6F" w:rsidRPr="001F4B27" w:rsidRDefault="00701A6F" w:rsidP="00701A6F">
      <w:pPr>
        <w:rPr>
          <w:noProof/>
          <w:lang w:val="en-US"/>
        </w:rPr>
      </w:pPr>
    </w:p>
    <w:p w14:paraId="4FC0521A" w14:textId="77777777" w:rsidR="00701A6F" w:rsidRPr="001F4B27" w:rsidRDefault="00701A6F" w:rsidP="00701A6F">
      <w:pPr>
        <w:rPr>
          <w:noProof/>
          <w:lang w:val="en-US"/>
        </w:rPr>
      </w:pPr>
      <w:r w:rsidRPr="001F4B27">
        <w:rPr>
          <w:noProof/>
          <w:lang w:val="en-US"/>
        </w:rPr>
        <w:t>The Bidder must enter the price per unit of measure (EM) excluding VAT in the form and the rate of VAT expressed as a percentage (%). Other fields are completed (calculated) automatically based on predefined formulas.</w:t>
      </w:r>
    </w:p>
    <w:p w14:paraId="201A95BA" w14:textId="77777777" w:rsidR="00701A6F" w:rsidRPr="001F4B27" w:rsidRDefault="00701A6F" w:rsidP="00701A6F">
      <w:pPr>
        <w:rPr>
          <w:noProof/>
          <w:lang w:val="en-US"/>
        </w:rPr>
      </w:pPr>
    </w:p>
    <w:p w14:paraId="36EEB1B9" w14:textId="77777777" w:rsidR="00701A6F" w:rsidRPr="001F4B27" w:rsidRDefault="00701A6F" w:rsidP="00701A6F">
      <w:pPr>
        <w:rPr>
          <w:noProof/>
          <w:lang w:val="en-US"/>
        </w:rPr>
      </w:pPr>
      <w:r w:rsidRPr="001F4B27">
        <w:rPr>
          <w:noProof/>
          <w:lang w:val="en-US"/>
        </w:rPr>
        <w:t>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The Bidder must not change the content of the Calculation Specification.</w:t>
      </w:r>
    </w:p>
    <w:p w14:paraId="7E24E609" w14:textId="77777777" w:rsidR="00701A6F" w:rsidRPr="001F4B27" w:rsidRDefault="00701A6F" w:rsidP="00701A6F">
      <w:pPr>
        <w:rPr>
          <w:noProof/>
          <w:lang w:val="en-US"/>
        </w:rPr>
      </w:pPr>
    </w:p>
    <w:p w14:paraId="56BC9B71" w14:textId="5E9523C0" w:rsidR="008805B6" w:rsidRPr="001F4B27" w:rsidRDefault="00701A6F" w:rsidP="008805B6">
      <w:pPr>
        <w:rPr>
          <w:noProof/>
          <w:lang w:val="en-US"/>
        </w:rPr>
      </w:pPr>
      <w:r w:rsidRPr="001F4B27">
        <w:rPr>
          <w:noProof/>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sidR="00A524EF" w:rsidRPr="001F4B27">
        <w:rPr>
          <w:bCs/>
          <w:noProof/>
          <w:lang w:val="en-GB"/>
        </w:rPr>
        <w:t>FORM-</w:t>
      </w:r>
      <w:r w:rsidR="006D67EA" w:rsidRPr="001F4B27">
        <w:rPr>
          <w:bCs/>
          <w:noProof/>
          <w:lang w:val="en-GB"/>
        </w:rPr>
        <w:t>4</w:t>
      </w:r>
      <w:r w:rsidRPr="001F4B27">
        <w:rPr>
          <w:noProof/>
          <w:lang w:val="en-US"/>
        </w:rPr>
        <w:t>).</w:t>
      </w:r>
      <w:bookmarkStart w:id="65" w:name="_Toc84491359"/>
    </w:p>
    <w:p w14:paraId="4C6F7F85" w14:textId="14C0E090" w:rsidR="00A63D36" w:rsidRPr="001F4B27" w:rsidRDefault="002C4156" w:rsidP="00240786">
      <w:pPr>
        <w:pStyle w:val="Heading3"/>
        <w:rPr>
          <w:noProof/>
        </w:rPr>
      </w:pPr>
      <w:bookmarkStart w:id="66" w:name="_Hlk521321287"/>
      <w:bookmarkStart w:id="67" w:name="_Toc170383262"/>
      <w:bookmarkEnd w:id="65"/>
      <w:r w:rsidRPr="001F4B27">
        <w:rPr>
          <w:b/>
          <w:noProof/>
        </w:rPr>
        <w:t>Statement</w:t>
      </w:r>
      <w:r w:rsidR="00240786" w:rsidRPr="001F4B27">
        <w:rPr>
          <w:b/>
          <w:noProof/>
        </w:rPr>
        <w:t xml:space="preserve"> </w:t>
      </w:r>
      <w:bookmarkEnd w:id="66"/>
      <w:r w:rsidR="005A571D" w:rsidRPr="001F4B27">
        <w:rPr>
          <w:b/>
          <w:noProof/>
        </w:rPr>
        <w:t>that all the equipment is factory new</w:t>
      </w:r>
      <w:r w:rsidR="00E418BA" w:rsidRPr="001F4B27">
        <w:rPr>
          <w:noProof/>
        </w:rPr>
        <w:t xml:space="preserve"> </w:t>
      </w:r>
      <w:r w:rsidR="00E418BA" w:rsidRPr="001F4B27">
        <w:rPr>
          <w:b/>
          <w:noProof/>
        </w:rPr>
        <w:t>(</w:t>
      </w:r>
      <w:r w:rsidR="00240786" w:rsidRPr="001F4B27">
        <w:rPr>
          <w:b/>
          <w:noProof/>
        </w:rPr>
        <w:t>FORM</w:t>
      </w:r>
      <w:r w:rsidR="00E418BA" w:rsidRPr="001F4B27">
        <w:rPr>
          <w:b/>
          <w:noProof/>
        </w:rPr>
        <w:t>-</w:t>
      </w:r>
      <w:r w:rsidR="00E54BC8">
        <w:rPr>
          <w:b/>
          <w:noProof/>
        </w:rPr>
        <w:t>5</w:t>
      </w:r>
      <w:r w:rsidR="00E418BA" w:rsidRPr="001F4B27">
        <w:rPr>
          <w:b/>
          <w:noProof/>
        </w:rPr>
        <w:t>)</w:t>
      </w:r>
      <w:bookmarkEnd w:id="67"/>
    </w:p>
    <w:p w14:paraId="59438E55" w14:textId="6009AA42" w:rsidR="006A69AF" w:rsidRPr="001F4B27" w:rsidRDefault="002C4156" w:rsidP="006A69AF">
      <w:pPr>
        <w:pStyle w:val="Heading3"/>
        <w:rPr>
          <w:b/>
          <w:noProof/>
        </w:rPr>
      </w:pPr>
      <w:bookmarkStart w:id="68" w:name="_Toc446492610"/>
      <w:bookmarkStart w:id="69" w:name="_Toc170383263"/>
      <w:r w:rsidRPr="001F4B27">
        <w:rPr>
          <w:b/>
          <w:noProof/>
        </w:rPr>
        <w:t xml:space="preserve">Statement on the provision of spare parts for the equipment provided </w:t>
      </w:r>
      <w:r w:rsidR="00A63D36" w:rsidRPr="001F4B27">
        <w:rPr>
          <w:b/>
          <w:noProof/>
        </w:rPr>
        <w:t>(</w:t>
      </w:r>
      <w:r w:rsidRPr="001F4B27">
        <w:rPr>
          <w:b/>
          <w:noProof/>
        </w:rPr>
        <w:t>FORM</w:t>
      </w:r>
      <w:r w:rsidR="00A63D36" w:rsidRPr="001F4B27">
        <w:rPr>
          <w:b/>
          <w:noProof/>
        </w:rPr>
        <w:t>-</w:t>
      </w:r>
      <w:r w:rsidR="00E54BC8">
        <w:rPr>
          <w:b/>
          <w:noProof/>
        </w:rPr>
        <w:t>6</w:t>
      </w:r>
      <w:r w:rsidR="00A63D36" w:rsidRPr="001F4B27">
        <w:rPr>
          <w:b/>
          <w:noProof/>
        </w:rPr>
        <w:t>)</w:t>
      </w:r>
      <w:bookmarkEnd w:id="69"/>
    </w:p>
    <w:p w14:paraId="5D479CD6" w14:textId="33DCF7DB" w:rsidR="006A69AF" w:rsidRPr="001F4B27" w:rsidRDefault="006A69AF" w:rsidP="006A69AF">
      <w:pPr>
        <w:pStyle w:val="Heading3"/>
        <w:rPr>
          <w:b/>
          <w:noProof/>
        </w:rPr>
      </w:pPr>
      <w:bookmarkStart w:id="70" w:name="_Toc526760457"/>
      <w:bookmarkStart w:id="71" w:name="_Toc170383264"/>
      <w:r w:rsidRPr="001F4B27">
        <w:rPr>
          <w:b/>
          <w:noProof/>
        </w:rPr>
        <w:t>Statement on warranty and maintenance (OBR-</w:t>
      </w:r>
      <w:bookmarkEnd w:id="70"/>
      <w:r w:rsidR="00E54BC8">
        <w:rPr>
          <w:b/>
          <w:noProof/>
        </w:rPr>
        <w:t>7</w:t>
      </w:r>
      <w:r w:rsidR="00F477F4" w:rsidRPr="001F4B27">
        <w:rPr>
          <w:b/>
          <w:noProof/>
        </w:rPr>
        <w:t>)</w:t>
      </w:r>
      <w:bookmarkEnd w:id="71"/>
    </w:p>
    <w:p w14:paraId="1F5897A9" w14:textId="6472B9CC" w:rsidR="006A69AF" w:rsidRPr="001F4B27" w:rsidRDefault="006A69AF" w:rsidP="006A69AF">
      <w:pPr>
        <w:pStyle w:val="Heading3"/>
        <w:rPr>
          <w:b/>
          <w:noProof/>
        </w:rPr>
      </w:pPr>
      <w:bookmarkStart w:id="72" w:name="_Toc526760458"/>
      <w:bookmarkStart w:id="73" w:name="_Toc170383265"/>
      <w:r w:rsidRPr="001F4B27">
        <w:rPr>
          <w:b/>
          <w:noProof/>
        </w:rPr>
        <w:t xml:space="preserve">Statement on software </w:t>
      </w:r>
      <w:r w:rsidR="007D6779" w:rsidRPr="001F4B27">
        <w:rPr>
          <w:b/>
          <w:noProof/>
        </w:rPr>
        <w:t xml:space="preserve">and hardware </w:t>
      </w:r>
      <w:r w:rsidRPr="001F4B27">
        <w:rPr>
          <w:b/>
          <w:noProof/>
        </w:rPr>
        <w:t>upgrades  (OBR-</w:t>
      </w:r>
      <w:r w:rsidR="00E54BC8">
        <w:rPr>
          <w:b/>
          <w:noProof/>
        </w:rPr>
        <w:t>8</w:t>
      </w:r>
      <w:r w:rsidRPr="001F4B27">
        <w:rPr>
          <w:b/>
          <w:noProof/>
        </w:rPr>
        <w:t>)</w:t>
      </w:r>
      <w:bookmarkEnd w:id="72"/>
      <w:bookmarkEnd w:id="73"/>
    </w:p>
    <w:p w14:paraId="4B5B51FB" w14:textId="2058E544" w:rsidR="00503A03" w:rsidRPr="001F4B27" w:rsidRDefault="006A69AF" w:rsidP="008805B6">
      <w:pPr>
        <w:pStyle w:val="Heading3"/>
        <w:rPr>
          <w:b/>
          <w:noProof/>
        </w:rPr>
      </w:pPr>
      <w:bookmarkStart w:id="74" w:name="_Toc526760459"/>
      <w:bookmarkStart w:id="75" w:name="_Toc170383266"/>
      <w:r w:rsidRPr="001F4B27">
        <w:rPr>
          <w:b/>
          <w:noProof/>
        </w:rPr>
        <w:t>Statement on training the workers of the Contracting Authority (OBR-</w:t>
      </w:r>
      <w:r w:rsidR="00E54BC8">
        <w:rPr>
          <w:b/>
          <w:noProof/>
        </w:rPr>
        <w:t>9</w:t>
      </w:r>
      <w:r w:rsidRPr="001F4B27">
        <w:rPr>
          <w:b/>
          <w:noProof/>
        </w:rPr>
        <w:t>)</w:t>
      </w:r>
      <w:bookmarkEnd w:id="74"/>
      <w:bookmarkEnd w:id="75"/>
    </w:p>
    <w:p w14:paraId="15566B24" w14:textId="0AC09821" w:rsidR="00DC5839" w:rsidRPr="001F4B27" w:rsidRDefault="002C4156" w:rsidP="00DC5839">
      <w:pPr>
        <w:pStyle w:val="Heading3"/>
        <w:rPr>
          <w:b/>
          <w:noProof/>
        </w:rPr>
      </w:pPr>
      <w:bookmarkStart w:id="76" w:name="_Toc170383267"/>
      <w:r w:rsidRPr="001F4B27">
        <w:rPr>
          <w:b/>
          <w:noProof/>
        </w:rPr>
        <w:t xml:space="preserve">Statement of the </w:t>
      </w:r>
      <w:r w:rsidR="00F2412C" w:rsidRPr="001F4B27">
        <w:rPr>
          <w:b/>
          <w:noProof/>
        </w:rPr>
        <w:t>Manufacturer o</w:t>
      </w:r>
      <w:r w:rsidR="00FC60B7" w:rsidRPr="001F4B27">
        <w:rPr>
          <w:b/>
          <w:noProof/>
        </w:rPr>
        <w:t>r</w:t>
      </w:r>
      <w:r w:rsidR="00F2412C" w:rsidRPr="001F4B27">
        <w:rPr>
          <w:b/>
          <w:noProof/>
        </w:rPr>
        <w:t xml:space="preserve"> </w:t>
      </w:r>
      <w:r w:rsidRPr="001F4B27">
        <w:rPr>
          <w:b/>
          <w:noProof/>
        </w:rPr>
        <w:t>Principal</w:t>
      </w:r>
      <w:r w:rsidR="00DC5839" w:rsidRPr="001F4B27">
        <w:rPr>
          <w:b/>
          <w:noProof/>
        </w:rPr>
        <w:t xml:space="preserve"> (</w:t>
      </w:r>
      <w:r w:rsidR="00F2412C" w:rsidRPr="001F4B27">
        <w:rPr>
          <w:b/>
          <w:noProof/>
        </w:rPr>
        <w:t>FORM-</w:t>
      </w:r>
      <w:r w:rsidR="006A69AF" w:rsidRPr="001F4B27">
        <w:rPr>
          <w:b/>
          <w:noProof/>
        </w:rPr>
        <w:t>1</w:t>
      </w:r>
      <w:r w:rsidR="00E54BC8">
        <w:rPr>
          <w:b/>
          <w:noProof/>
        </w:rPr>
        <w:t>0</w:t>
      </w:r>
      <w:r w:rsidR="00F2412C" w:rsidRPr="001F4B27">
        <w:rPr>
          <w:b/>
          <w:noProof/>
        </w:rPr>
        <w:t xml:space="preserve">A or </w:t>
      </w:r>
      <w:r w:rsidRPr="001F4B27">
        <w:rPr>
          <w:b/>
          <w:noProof/>
        </w:rPr>
        <w:t>FORM</w:t>
      </w:r>
      <w:r w:rsidR="00DC5839" w:rsidRPr="001F4B27">
        <w:rPr>
          <w:b/>
          <w:noProof/>
        </w:rPr>
        <w:t>-</w:t>
      </w:r>
      <w:r w:rsidR="006A69AF" w:rsidRPr="001F4B27">
        <w:rPr>
          <w:b/>
          <w:noProof/>
        </w:rPr>
        <w:t>1</w:t>
      </w:r>
      <w:r w:rsidR="00E54BC8">
        <w:rPr>
          <w:b/>
          <w:noProof/>
        </w:rPr>
        <w:t>0</w:t>
      </w:r>
      <w:r w:rsidR="00DC5839" w:rsidRPr="001F4B27">
        <w:rPr>
          <w:b/>
          <w:noProof/>
        </w:rPr>
        <w:t>B)</w:t>
      </w:r>
      <w:bookmarkEnd w:id="76"/>
    </w:p>
    <w:p w14:paraId="2C491608" w14:textId="0ADF0175" w:rsidR="00527135" w:rsidRPr="001F4B27" w:rsidRDefault="00527135" w:rsidP="00527135"/>
    <w:p w14:paraId="27369BE1" w14:textId="4E5A4D6E" w:rsidR="00527135" w:rsidRPr="001F4B27" w:rsidRDefault="00527135" w:rsidP="00527135">
      <w:pPr>
        <w:rPr>
          <w:noProof/>
          <w:color w:val="000000"/>
          <w:lang w:val="en-GB"/>
        </w:rPr>
      </w:pPr>
      <w:r w:rsidRPr="001F4B27">
        <w:rPr>
          <w:noProof/>
          <w:color w:val="000000"/>
          <w:lang w:val="en-GB"/>
        </w:rPr>
        <w:t>In case the Bidder is not also the manufacturer of the equipment, one of the mentioned statements (FORM-</w:t>
      </w:r>
      <w:r w:rsidR="006A69AF" w:rsidRPr="001F4B27">
        <w:rPr>
          <w:noProof/>
          <w:color w:val="000000"/>
          <w:lang w:val="en-GB"/>
        </w:rPr>
        <w:t>1</w:t>
      </w:r>
      <w:r w:rsidR="00E54BC8">
        <w:rPr>
          <w:noProof/>
          <w:color w:val="000000"/>
          <w:lang w:val="en-GB"/>
        </w:rPr>
        <w:t>0</w:t>
      </w:r>
      <w:r w:rsidRPr="001F4B27">
        <w:rPr>
          <w:noProof/>
          <w:color w:val="000000"/>
          <w:lang w:val="en-GB"/>
        </w:rPr>
        <w:t>A or FORM-</w:t>
      </w:r>
      <w:r w:rsidR="006A69AF" w:rsidRPr="001F4B27">
        <w:rPr>
          <w:noProof/>
          <w:color w:val="000000"/>
          <w:lang w:val="en-GB"/>
        </w:rPr>
        <w:t>1</w:t>
      </w:r>
      <w:r w:rsidR="00E54BC8">
        <w:rPr>
          <w:noProof/>
          <w:color w:val="000000"/>
          <w:lang w:val="en-GB"/>
        </w:rPr>
        <w:t>0</w:t>
      </w:r>
      <w:r w:rsidRPr="001F4B27">
        <w:rPr>
          <w:noProof/>
          <w:color w:val="000000"/>
          <w:lang w:val="en-GB"/>
        </w:rPr>
        <w:t>B) has to be enclosed.</w:t>
      </w:r>
    </w:p>
    <w:p w14:paraId="7506C36D" w14:textId="77777777" w:rsidR="00527135" w:rsidRPr="001F4B27" w:rsidRDefault="00527135" w:rsidP="00527135">
      <w:pPr>
        <w:rPr>
          <w:noProof/>
          <w:color w:val="000000"/>
          <w:lang w:val="en-GB"/>
        </w:rPr>
      </w:pPr>
    </w:p>
    <w:p w14:paraId="1F8431BF" w14:textId="77777777" w:rsidR="00527135" w:rsidRPr="001F4B27" w:rsidRDefault="00527135" w:rsidP="00527135">
      <w:pPr>
        <w:rPr>
          <w:noProof/>
          <w:color w:val="000000"/>
          <w:lang w:val="en-GB"/>
        </w:rPr>
      </w:pPr>
      <w:r w:rsidRPr="001F4B27">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2D753DAF" w14:textId="77777777" w:rsidR="00527135" w:rsidRPr="001F4B27" w:rsidRDefault="00527135" w:rsidP="00527135">
      <w:pPr>
        <w:tabs>
          <w:tab w:val="left" w:pos="0"/>
        </w:tabs>
        <w:rPr>
          <w:b/>
          <w:noProof/>
          <w:color w:val="000000"/>
          <w:szCs w:val="20"/>
          <w:u w:val="single"/>
          <w:lang w:val="en-GB"/>
        </w:rPr>
      </w:pPr>
    </w:p>
    <w:p w14:paraId="05CC3F7D" w14:textId="77777777" w:rsidR="00527135" w:rsidRPr="001F4B27" w:rsidRDefault="00527135" w:rsidP="00527135">
      <w:pPr>
        <w:tabs>
          <w:tab w:val="left" w:pos="0"/>
        </w:tabs>
        <w:rPr>
          <w:noProof/>
          <w:color w:val="000000"/>
          <w:szCs w:val="20"/>
          <w:lang w:val="en-GB"/>
        </w:rPr>
      </w:pPr>
      <w:r w:rsidRPr="001F4B27">
        <w:rPr>
          <w:b/>
          <w:noProof/>
          <w:color w:val="000000"/>
          <w:szCs w:val="20"/>
          <w:u w:val="single"/>
          <w:lang w:val="en-GB"/>
        </w:rPr>
        <w:t>This statement is not required for:</w:t>
      </w:r>
      <w:r w:rsidRPr="001F4B27">
        <w:rPr>
          <w:noProof/>
          <w:color w:val="000000"/>
          <w:szCs w:val="20"/>
          <w:u w:val="single"/>
          <w:lang w:val="en-GB"/>
        </w:rPr>
        <w:t xml:space="preserve"> installation material, passive equipment and other small equipment</w:t>
      </w:r>
      <w:r w:rsidRPr="001F4B27">
        <w:rPr>
          <w:noProof/>
          <w:color w:val="000000"/>
          <w:szCs w:val="20"/>
          <w:lang w:val="en-GB"/>
        </w:rPr>
        <w:t xml:space="preserve">. </w:t>
      </w:r>
    </w:p>
    <w:p w14:paraId="07AC5AE2" w14:textId="77777777" w:rsidR="00527135" w:rsidRPr="001F4B27" w:rsidRDefault="00527135" w:rsidP="00527135">
      <w:pPr>
        <w:tabs>
          <w:tab w:val="left" w:pos="0"/>
        </w:tabs>
        <w:rPr>
          <w:noProof/>
          <w:color w:val="000000"/>
          <w:szCs w:val="20"/>
          <w:lang w:val="en-GB"/>
        </w:rPr>
      </w:pPr>
    </w:p>
    <w:p w14:paraId="7A27339D" w14:textId="77777777" w:rsidR="00527135" w:rsidRPr="001F4B27" w:rsidRDefault="00527135" w:rsidP="00527135">
      <w:pPr>
        <w:tabs>
          <w:tab w:val="center" w:pos="4536"/>
          <w:tab w:val="right" w:pos="9072"/>
        </w:tabs>
        <w:rPr>
          <w:noProof/>
          <w:color w:val="000000"/>
          <w:szCs w:val="20"/>
          <w:lang w:val="en-GB"/>
        </w:rPr>
      </w:pPr>
      <w:r w:rsidRPr="001F4B27">
        <w:rPr>
          <w:rFonts w:cs="Arial"/>
          <w:noProof/>
          <w:lang w:val="en-GB"/>
        </w:rPr>
        <w:t xml:space="preserve">The Contracting Authority </w:t>
      </w:r>
      <w:r w:rsidRPr="001F4B27">
        <w:rPr>
          <w:rFonts w:cs="Arial"/>
          <w:noProof/>
          <w:color w:val="222222"/>
          <w:lang w:val="en-GB"/>
        </w:rPr>
        <w:t>reserves the right to ask the Bidder to submit the original of the document</w:t>
      </w:r>
    </w:p>
    <w:p w14:paraId="2847A319" w14:textId="1681E984" w:rsidR="00527135" w:rsidRPr="001F4B27" w:rsidRDefault="00527135" w:rsidP="00527135">
      <w:pPr>
        <w:pStyle w:val="BodyText2"/>
        <w:jc w:val="both"/>
        <w:rPr>
          <w:rFonts w:cs="Arial"/>
          <w:b w:val="0"/>
          <w:noProof/>
          <w:lang w:val="en-GB"/>
        </w:rPr>
      </w:pPr>
      <w:r w:rsidRPr="001F4B27">
        <w:rPr>
          <w:rFonts w:cs="Arial"/>
          <w:b w:val="0"/>
          <w:noProof/>
          <w:lang w:val="en-GB"/>
        </w:rPr>
        <w:t xml:space="preserve">for verification. </w:t>
      </w:r>
    </w:p>
    <w:p w14:paraId="6037F1B4" w14:textId="74BD62C9" w:rsidR="00DC5839" w:rsidRPr="001F4B27" w:rsidRDefault="002C4156" w:rsidP="00DC5839">
      <w:pPr>
        <w:pStyle w:val="Heading3"/>
        <w:suppressAutoHyphens/>
        <w:rPr>
          <w:b/>
          <w:noProof/>
        </w:rPr>
      </w:pPr>
      <w:bookmarkStart w:id="77" w:name="_Toc170383268"/>
      <w:r w:rsidRPr="001F4B27">
        <w:rPr>
          <w:b/>
          <w:noProof/>
        </w:rPr>
        <w:t>Declaration, stating the Bidder shall provide a performance guarantee</w:t>
      </w:r>
      <w:r w:rsidR="00DC5839" w:rsidRPr="001F4B27">
        <w:rPr>
          <w:b/>
          <w:noProof/>
        </w:rPr>
        <w:t xml:space="preserve"> (</w:t>
      </w:r>
      <w:r w:rsidRPr="001F4B27">
        <w:rPr>
          <w:b/>
          <w:noProof/>
        </w:rPr>
        <w:t>FORM</w:t>
      </w:r>
      <w:r w:rsidR="00DC5839" w:rsidRPr="001F4B27">
        <w:rPr>
          <w:b/>
          <w:noProof/>
        </w:rPr>
        <w:t>-</w:t>
      </w:r>
      <w:r w:rsidR="00A04B8E" w:rsidRPr="001F4B27">
        <w:rPr>
          <w:b/>
          <w:noProof/>
        </w:rPr>
        <w:t>1</w:t>
      </w:r>
      <w:r w:rsidR="00E54BC8">
        <w:rPr>
          <w:b/>
          <w:noProof/>
        </w:rPr>
        <w:t>1</w:t>
      </w:r>
      <w:r w:rsidR="00DC5839" w:rsidRPr="001F4B27">
        <w:rPr>
          <w:b/>
          <w:noProof/>
        </w:rPr>
        <w:t>)</w:t>
      </w:r>
      <w:bookmarkEnd w:id="77"/>
    </w:p>
    <w:bookmarkEnd w:id="68"/>
    <w:p w14:paraId="1AE7D772" w14:textId="44C87C98" w:rsidR="00F759F9" w:rsidRPr="001F4B27" w:rsidRDefault="00F759F9" w:rsidP="00F759F9">
      <w:pPr>
        <w:rPr>
          <w:noProof/>
          <w:lang w:val="en-GB"/>
        </w:rPr>
      </w:pPr>
      <w:r w:rsidRPr="001F4B27">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F4B27">
        <w:rPr>
          <w:bCs/>
          <w:noProof/>
          <w:color w:val="000000"/>
          <w:lang w:val="en-GB"/>
        </w:rPr>
        <w:t>10 %</w:t>
      </w:r>
      <w:r w:rsidRPr="001F4B27">
        <w:rPr>
          <w:noProof/>
          <w:color w:val="000000"/>
          <w:lang w:val="en-GB"/>
        </w:rPr>
        <w:t xml:space="preserve"> of the contractual value</w:t>
      </w:r>
      <w:r w:rsidRPr="001F4B27">
        <w:rPr>
          <w:noProof/>
          <w:lang w:val="en-GB"/>
        </w:rPr>
        <w:t xml:space="preserve"> of the  and will be irrevocable, unconditional and payable at first call, </w:t>
      </w:r>
      <w:r w:rsidR="007771DF" w:rsidRPr="001F4B27">
        <w:rPr>
          <w:rFonts w:eastAsia="Calibri" w:cs="Arial"/>
          <w:noProof/>
          <w:szCs w:val="20"/>
          <w:lang w:val="en-GB"/>
        </w:rPr>
        <w:t>10</w:t>
      </w:r>
      <w:r w:rsidR="00D31205" w:rsidRPr="001F4B27">
        <w:rPr>
          <w:rFonts w:eastAsia="Calibri" w:cs="Arial"/>
          <w:noProof/>
          <w:szCs w:val="20"/>
          <w:lang w:val="en-GB"/>
        </w:rPr>
        <w:t xml:space="preserve"> months after the date of the contract validity</w:t>
      </w:r>
      <w:r w:rsidR="004174B7" w:rsidRPr="001F4B27">
        <w:rPr>
          <w:noProof/>
          <w:lang w:val="en-GB"/>
        </w:rPr>
        <w:t>.</w:t>
      </w:r>
    </w:p>
    <w:p w14:paraId="4B40FB91" w14:textId="77777777" w:rsidR="00F759F9" w:rsidRPr="001F4B27" w:rsidRDefault="00F759F9" w:rsidP="00F759F9">
      <w:pPr>
        <w:rPr>
          <w:bCs/>
          <w:noProof/>
          <w:lang w:val="en-GB"/>
        </w:rPr>
      </w:pPr>
    </w:p>
    <w:p w14:paraId="16FFCAA3" w14:textId="77777777" w:rsidR="00F759F9" w:rsidRPr="001F4B27" w:rsidRDefault="00F759F9" w:rsidP="00F759F9">
      <w:pPr>
        <w:rPr>
          <w:noProof/>
          <w:lang w:val="en-GB"/>
        </w:rPr>
      </w:pPr>
      <w:r w:rsidRPr="001F4B27">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14A9C3C" w14:textId="7620EB93" w:rsidR="006A69AF" w:rsidRPr="001F4B27" w:rsidRDefault="000C0621" w:rsidP="006A69AF">
      <w:pPr>
        <w:pStyle w:val="Heading3"/>
        <w:suppressAutoHyphens/>
        <w:rPr>
          <w:b/>
          <w:noProof/>
        </w:rPr>
      </w:pPr>
      <w:bookmarkStart w:id="78" w:name="_Toc170383269"/>
      <w:r w:rsidRPr="001F4B27">
        <w:rPr>
          <w:b/>
          <w:noProof/>
        </w:rPr>
        <w:t>Sample of the contract</w:t>
      </w:r>
      <w:r w:rsidR="00F31F7A" w:rsidRPr="001F4B27">
        <w:rPr>
          <w:b/>
          <w:noProof/>
        </w:rPr>
        <w:t xml:space="preserve"> (</w:t>
      </w:r>
      <w:r w:rsidRPr="001F4B27">
        <w:rPr>
          <w:b/>
          <w:noProof/>
        </w:rPr>
        <w:t>FORM</w:t>
      </w:r>
      <w:r w:rsidR="00F31F7A" w:rsidRPr="001F4B27">
        <w:rPr>
          <w:b/>
          <w:noProof/>
        </w:rPr>
        <w:t>-</w:t>
      </w:r>
      <w:r w:rsidR="006A69AF" w:rsidRPr="001F4B27">
        <w:rPr>
          <w:b/>
          <w:noProof/>
        </w:rPr>
        <w:t>1</w:t>
      </w:r>
      <w:r w:rsidR="00E54BC8">
        <w:rPr>
          <w:b/>
          <w:noProof/>
        </w:rPr>
        <w:t>2</w:t>
      </w:r>
      <w:r w:rsidR="00F31F7A" w:rsidRPr="001F4B27">
        <w:rPr>
          <w:b/>
          <w:noProof/>
        </w:rPr>
        <w:t>)</w:t>
      </w:r>
      <w:bookmarkEnd w:id="78"/>
    </w:p>
    <w:p w14:paraId="01A471FD" w14:textId="77777777" w:rsidR="006A69AF" w:rsidRPr="001F4B27" w:rsidRDefault="006A69AF" w:rsidP="00EE1DA5">
      <w:pPr>
        <w:rPr>
          <w:rFonts w:cs="Arial"/>
          <w:noProof/>
          <w:color w:val="000000"/>
          <w:lang w:val="en-GB"/>
        </w:rPr>
      </w:pPr>
    </w:p>
    <w:p w14:paraId="76CECA1B" w14:textId="50E1AFA7" w:rsidR="001F7360" w:rsidRPr="001F4B27" w:rsidRDefault="000C0621" w:rsidP="00EE1DA5">
      <w:pPr>
        <w:rPr>
          <w:rFonts w:cs="Arial"/>
          <w:noProof/>
          <w:color w:val="000000"/>
          <w:lang w:val="en-GB"/>
        </w:rPr>
      </w:pPr>
      <w:r w:rsidRPr="001F4B27">
        <w:rPr>
          <w:rFonts w:cs="Arial"/>
          <w:noProof/>
          <w:color w:val="000000"/>
          <w:lang w:val="en-GB"/>
        </w:rPr>
        <w:t xml:space="preserve">Sample of the Contract, </w:t>
      </w:r>
      <w:r w:rsidRPr="001F4B27">
        <w:rPr>
          <w:rFonts w:cs="Arial"/>
          <w:b/>
          <w:noProof/>
          <w:color w:val="000000"/>
          <w:lang w:val="en-GB"/>
        </w:rPr>
        <w:t>wherein each page is to be initialled and stamped</w:t>
      </w:r>
      <w:r w:rsidRPr="001F4B27">
        <w:rPr>
          <w:rFonts w:cs="Arial"/>
          <w:noProof/>
          <w:color w:val="000000"/>
          <w:lang w:val="en-GB"/>
        </w:rPr>
        <w:t xml:space="preserve"> by the Bidder's official representative or authorized person. In case of any doubt or misunderstanding, the Slovenian version should be considered final.</w:t>
      </w:r>
    </w:p>
    <w:p w14:paraId="534FD990" w14:textId="0B7E82A6" w:rsidR="00344D2F" w:rsidRPr="001F4B27" w:rsidRDefault="008C02E2" w:rsidP="002E17EC">
      <w:pPr>
        <w:pStyle w:val="Heading3"/>
        <w:tabs>
          <w:tab w:val="clear" w:pos="720"/>
        </w:tabs>
        <w:rPr>
          <w:b/>
          <w:noProof/>
          <w:szCs w:val="20"/>
        </w:rPr>
      </w:pPr>
      <w:bookmarkStart w:id="79" w:name="_toc1958"/>
      <w:bookmarkStart w:id="80" w:name="_Toc15030896"/>
      <w:bookmarkStart w:id="81" w:name="_Toc218393808"/>
      <w:bookmarkStart w:id="82" w:name="_Toc224527409"/>
      <w:bookmarkStart w:id="83" w:name="_Toc170383270"/>
      <w:bookmarkEnd w:id="79"/>
      <w:r w:rsidRPr="001F4B27">
        <w:rPr>
          <w:b/>
          <w:noProof/>
          <w:szCs w:val="20"/>
        </w:rPr>
        <w:t>Statement on the forwarding of data in the disclosure of the Bidder`s ownership</w:t>
      </w:r>
      <w:r w:rsidR="00F31F7A" w:rsidRPr="001F4B27">
        <w:rPr>
          <w:b/>
          <w:noProof/>
          <w:szCs w:val="20"/>
        </w:rPr>
        <w:t xml:space="preserve"> (</w:t>
      </w:r>
      <w:r w:rsidRPr="001F4B27">
        <w:rPr>
          <w:b/>
          <w:noProof/>
          <w:szCs w:val="20"/>
        </w:rPr>
        <w:t>FORM</w:t>
      </w:r>
      <w:r w:rsidR="00F31F7A" w:rsidRPr="001F4B27">
        <w:rPr>
          <w:b/>
          <w:noProof/>
          <w:szCs w:val="20"/>
        </w:rPr>
        <w:t>-</w:t>
      </w:r>
      <w:r w:rsidR="00F547F4" w:rsidRPr="001F4B27">
        <w:rPr>
          <w:b/>
          <w:noProof/>
          <w:szCs w:val="20"/>
        </w:rPr>
        <w:t>1</w:t>
      </w:r>
      <w:r w:rsidR="00E54BC8">
        <w:rPr>
          <w:b/>
          <w:noProof/>
          <w:szCs w:val="20"/>
        </w:rPr>
        <w:t>3</w:t>
      </w:r>
      <w:r w:rsidR="00F31F7A" w:rsidRPr="001F4B27">
        <w:rPr>
          <w:b/>
          <w:noProof/>
          <w:szCs w:val="20"/>
        </w:rPr>
        <w:t>)</w:t>
      </w:r>
      <w:bookmarkEnd w:id="83"/>
    </w:p>
    <w:p w14:paraId="718A62F7" w14:textId="77777777" w:rsidR="00B11912" w:rsidRPr="001F4B27" w:rsidRDefault="00B11912" w:rsidP="00B11912"/>
    <w:p w14:paraId="429BBA58" w14:textId="77777777" w:rsidR="008C02E2" w:rsidRPr="001F4B27" w:rsidRDefault="008C02E2" w:rsidP="008C02E2">
      <w:pPr>
        <w:rPr>
          <w:rFonts w:cs="Arial"/>
          <w:noProof/>
          <w:szCs w:val="20"/>
          <w:lang w:val="en-GB"/>
        </w:rPr>
      </w:pPr>
      <w:r w:rsidRPr="001F4B27">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1F4B27" w:rsidRDefault="008C02E2" w:rsidP="008C02E2">
      <w:pPr>
        <w:rPr>
          <w:rFonts w:cs="Arial"/>
          <w:noProof/>
          <w:szCs w:val="20"/>
          <w:lang w:val="en-GB"/>
        </w:rPr>
      </w:pPr>
    </w:p>
    <w:p w14:paraId="5E17C8A4" w14:textId="77777777" w:rsidR="008C02E2" w:rsidRPr="001F4B27" w:rsidRDefault="008C02E2" w:rsidP="008C02E2">
      <w:pPr>
        <w:rPr>
          <w:rFonts w:cs="Arial"/>
          <w:noProof/>
          <w:szCs w:val="20"/>
          <w:lang w:val="en-GB"/>
        </w:rPr>
      </w:pPr>
      <w:r w:rsidRPr="001F4B27">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1F4B27" w:rsidRDefault="008C02E2" w:rsidP="008C02E2">
      <w:pPr>
        <w:rPr>
          <w:rFonts w:cs="Arial"/>
          <w:noProof/>
          <w:szCs w:val="20"/>
          <w:lang w:val="en-GB"/>
        </w:rPr>
      </w:pPr>
    </w:p>
    <w:p w14:paraId="314DCC78" w14:textId="77777777" w:rsidR="008C02E2" w:rsidRPr="001F4B27" w:rsidRDefault="008C02E2" w:rsidP="008C02E2">
      <w:pPr>
        <w:rPr>
          <w:rFonts w:cs="Arial"/>
          <w:noProof/>
          <w:szCs w:val="20"/>
          <w:lang w:val="en-GB"/>
        </w:rPr>
      </w:pPr>
      <w:r w:rsidRPr="001F4B27">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4E041D0" w14:textId="77777777" w:rsidR="00B11912" w:rsidRPr="001F4B27" w:rsidRDefault="00B11912" w:rsidP="008C02E2">
      <w:pPr>
        <w:rPr>
          <w:rFonts w:cs="Arial"/>
          <w:noProof/>
          <w:szCs w:val="20"/>
          <w:lang w:val="en-GB"/>
        </w:rPr>
      </w:pPr>
    </w:p>
    <w:p w14:paraId="61F9487F" w14:textId="77777777" w:rsidR="008C02E2" w:rsidRPr="001F4B27" w:rsidRDefault="008C02E2" w:rsidP="008C02E2">
      <w:pPr>
        <w:rPr>
          <w:rFonts w:cs="Arial"/>
          <w:b/>
          <w:noProof/>
          <w:szCs w:val="20"/>
          <w:lang w:val="en-GB"/>
        </w:rPr>
      </w:pPr>
      <w:r w:rsidRPr="001F4B27">
        <w:rPr>
          <w:rFonts w:cs="Arial"/>
          <w:b/>
          <w:noProof/>
          <w:szCs w:val="20"/>
          <w:lang w:val="en-GB"/>
        </w:rPr>
        <w:t>Explanation:</w:t>
      </w:r>
    </w:p>
    <w:p w14:paraId="6E33AE9C" w14:textId="5C891BF4" w:rsidR="00A014F1" w:rsidRDefault="008C02E2" w:rsidP="00F477F4">
      <w:pPr>
        <w:rPr>
          <w:rFonts w:cs="Arial"/>
          <w:i/>
          <w:noProof/>
          <w:szCs w:val="20"/>
          <w:lang w:val="en-GB"/>
        </w:rPr>
      </w:pPr>
      <w:r w:rsidRPr="001F4B27">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7702570A" w14:textId="77777777" w:rsidR="00E54BC8" w:rsidRPr="001F4B27" w:rsidRDefault="00E54BC8" w:rsidP="00F477F4">
      <w:pPr>
        <w:rPr>
          <w:rFonts w:cs="Arial"/>
          <w:i/>
          <w:noProof/>
          <w:szCs w:val="20"/>
          <w:lang w:val="en-GB"/>
        </w:rPr>
      </w:pPr>
    </w:p>
    <w:p w14:paraId="63622517" w14:textId="77777777" w:rsidR="005C3543" w:rsidRPr="001F4B27" w:rsidRDefault="005C3543" w:rsidP="005C3543">
      <w:pPr>
        <w:pStyle w:val="Heading3"/>
        <w:tabs>
          <w:tab w:val="clear" w:pos="720"/>
        </w:tabs>
        <w:rPr>
          <w:b/>
        </w:rPr>
      </w:pPr>
      <w:bookmarkStart w:id="84" w:name="_Toc74725926"/>
      <w:bookmarkStart w:id="85" w:name="_Toc136251071"/>
      <w:bookmarkStart w:id="86" w:name="_Toc528657153"/>
      <w:bookmarkStart w:id="87" w:name="_Toc170383271"/>
      <w:r w:rsidRPr="001F4B27">
        <w:rPr>
          <w:b/>
        </w:rPr>
        <w:lastRenderedPageBreak/>
        <w:t>ESPD Form</w:t>
      </w:r>
      <w:bookmarkEnd w:id="84"/>
      <w:bookmarkEnd w:id="85"/>
      <w:bookmarkEnd w:id="87"/>
    </w:p>
    <w:p w14:paraId="4735D193" w14:textId="77777777" w:rsidR="005C3543" w:rsidRPr="001F4B27" w:rsidRDefault="005C3543" w:rsidP="005C3543">
      <w:pPr>
        <w:rPr>
          <w:noProof/>
        </w:rPr>
      </w:pPr>
    </w:p>
    <w:p w14:paraId="76B5D5A8" w14:textId="77777777" w:rsidR="005C3543" w:rsidRPr="001F4B27" w:rsidRDefault="005C3543" w:rsidP="005C3543">
      <w:pPr>
        <w:rPr>
          <w:rFonts w:cs="Arial"/>
          <w:noProof/>
          <w:lang w:bidi="en-GB"/>
        </w:rPr>
      </w:pPr>
      <w:r w:rsidRPr="001F4B27">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8D28565" w14:textId="77777777" w:rsidR="005C3543" w:rsidRPr="001F4B27" w:rsidRDefault="005C3543" w:rsidP="005C3543">
      <w:pPr>
        <w:rPr>
          <w:rFonts w:cs="Arial"/>
          <w:noProof/>
          <w:lang w:bidi="en-GB"/>
        </w:rPr>
      </w:pPr>
    </w:p>
    <w:p w14:paraId="7F5434CD" w14:textId="77777777" w:rsidR="005C3543" w:rsidRPr="001F4B27" w:rsidRDefault="005C3543" w:rsidP="005C3543">
      <w:pPr>
        <w:rPr>
          <w:rFonts w:cs="Arial"/>
          <w:noProof/>
          <w:szCs w:val="20"/>
        </w:rPr>
      </w:pPr>
      <w:r w:rsidRPr="001F4B27">
        <w:rPr>
          <w:noProof/>
        </w:rPr>
        <w:t>The statements in the ESPD and/or documents presented by the Economic operator must be valid.</w:t>
      </w:r>
    </w:p>
    <w:p w14:paraId="5C7A96C1" w14:textId="77777777" w:rsidR="005C3543" w:rsidRPr="001F4B27" w:rsidRDefault="005C3543" w:rsidP="005C3543">
      <w:pPr>
        <w:rPr>
          <w:rFonts w:cs="Arial"/>
          <w:noProof/>
          <w:lang w:bidi="en-GB"/>
        </w:rPr>
      </w:pPr>
    </w:p>
    <w:p w14:paraId="65F654BC" w14:textId="77777777" w:rsidR="005C3543" w:rsidRPr="001F4B27" w:rsidRDefault="005C3543" w:rsidP="005C3543">
      <w:pPr>
        <w:rPr>
          <w:noProof/>
        </w:rPr>
      </w:pPr>
      <w:r w:rsidRPr="001F4B27">
        <w:rPr>
          <w:noProof/>
        </w:rPr>
        <w:t xml:space="preserve">The Economic Operator imports the Contracting Authoritie's ESPD form (XML file) </w:t>
      </w:r>
      <w:r w:rsidRPr="001F4B27">
        <w:rPr>
          <w:b/>
          <w:noProof/>
          <w:lang w:bidi="en-GB"/>
        </w:rPr>
        <w:t>from</w:t>
      </w:r>
      <w:r w:rsidRPr="001F4B27">
        <w:rPr>
          <w:b/>
          <w:noProof/>
          <w:szCs w:val="20"/>
          <w:lang w:bidi="en-GB"/>
        </w:rPr>
        <w:t xml:space="preserve"> the web</w:t>
      </w:r>
      <w:r w:rsidRPr="001F4B27">
        <w:rPr>
          <w:noProof/>
          <w:szCs w:val="20"/>
          <w:lang w:bidi="en-GB"/>
        </w:rPr>
        <w:t xml:space="preserve"> side:</w:t>
      </w:r>
    </w:p>
    <w:p w14:paraId="361D9C58" w14:textId="77777777" w:rsidR="005C3543" w:rsidRPr="001F4B27" w:rsidRDefault="00E54BC8" w:rsidP="005C3543">
      <w:pPr>
        <w:rPr>
          <w:noProof/>
        </w:rPr>
      </w:pPr>
      <w:hyperlink r:id="rId16" w:history="1">
        <w:r w:rsidR="005C3543" w:rsidRPr="001F4B27">
          <w:rPr>
            <w:rStyle w:val="Hyperlink"/>
          </w:rPr>
          <w:t>https://ejn.gov.si/espd/</w:t>
        </w:r>
      </w:hyperlink>
      <w:r w:rsidR="005C3543" w:rsidRPr="001F4B27">
        <w:t xml:space="preserve"> </w:t>
      </w:r>
      <w:r w:rsidR="005C3543" w:rsidRPr="001F4B27">
        <w:rPr>
          <w:noProof/>
        </w:rPr>
        <w:t>and enters all required data directly into this form.</w:t>
      </w:r>
    </w:p>
    <w:p w14:paraId="2903B2F6" w14:textId="77777777" w:rsidR="005C3543" w:rsidRPr="001F4B27" w:rsidRDefault="005C3543" w:rsidP="005C3543">
      <w:pPr>
        <w:rPr>
          <w:noProof/>
        </w:rPr>
      </w:pPr>
    </w:p>
    <w:p w14:paraId="0DF55CCA" w14:textId="77777777" w:rsidR="005C3543" w:rsidRPr="001F4B27" w:rsidRDefault="005C3543" w:rsidP="005C3543">
      <w:pPr>
        <w:rPr>
          <w:noProof/>
        </w:rPr>
      </w:pPr>
      <w:r w:rsidRPr="001F4B27">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8F5678F" w14:textId="77777777" w:rsidR="005C3543" w:rsidRPr="001F4B27" w:rsidRDefault="005C3543" w:rsidP="005C3543">
      <w:pPr>
        <w:rPr>
          <w:noProof/>
        </w:rPr>
      </w:pPr>
    </w:p>
    <w:p w14:paraId="199298F1" w14:textId="77777777" w:rsidR="005C3543" w:rsidRPr="001F4B27" w:rsidRDefault="005C3543" w:rsidP="005C3543">
      <w:pPr>
        <w:rPr>
          <w:noProof/>
        </w:rPr>
      </w:pPr>
      <w:bookmarkStart w:id="88" w:name="_Toc466382905"/>
      <w:bookmarkStart w:id="89" w:name="_Toc466382906"/>
      <w:bookmarkEnd w:id="88"/>
      <w:bookmarkEnd w:id="89"/>
      <w:r w:rsidRPr="001F4B27">
        <w:rPr>
          <w:noProof/>
        </w:rPr>
        <w:t xml:space="preserve">A Bidder submitting a bid in the e-JN system uploads their own ESPD into the section “ESPD –Bidder” and the ESPDs of other participants into the section “ESPD – Other participants”. </w:t>
      </w:r>
    </w:p>
    <w:p w14:paraId="28020DAD" w14:textId="77777777" w:rsidR="005C3543" w:rsidRPr="001F4B27" w:rsidRDefault="005C3543" w:rsidP="005C3543">
      <w:pPr>
        <w:rPr>
          <w:noProof/>
        </w:rPr>
      </w:pPr>
    </w:p>
    <w:p w14:paraId="71D35B32" w14:textId="77777777" w:rsidR="005C3543" w:rsidRPr="001F4B27" w:rsidRDefault="005C3543" w:rsidP="005C3543">
      <w:pPr>
        <w:rPr>
          <w:noProof/>
        </w:rPr>
      </w:pPr>
      <w:r w:rsidRPr="001F4B27">
        <w:rPr>
          <w:noProof/>
        </w:rPr>
        <w:t xml:space="preserve">A bidder submitting a bid in the e-JN system uploads an electronically signed ESPD as an .xml file or an unsigned ESPD as .xml file, </w:t>
      </w:r>
      <w:bookmarkStart w:id="90" w:name="_Hlk531606225"/>
      <w:r w:rsidRPr="001F4B27">
        <w:rPr>
          <w:noProof/>
        </w:rPr>
        <w:t>where pursuant to the General terms and conditions of use of the e-JN information system, in the latter case the document is considered a submitted legally binding document with the same validity as a signed document</w:t>
      </w:r>
      <w:bookmarkEnd w:id="90"/>
      <w:r w:rsidRPr="001F4B27">
        <w:rPr>
          <w:noProof/>
        </w:rPr>
        <w:t>.</w:t>
      </w:r>
    </w:p>
    <w:p w14:paraId="545E7397" w14:textId="77777777" w:rsidR="005C3543" w:rsidRPr="001F4B27" w:rsidRDefault="005C3543" w:rsidP="005C3543">
      <w:pPr>
        <w:rPr>
          <w:noProof/>
        </w:rPr>
      </w:pPr>
    </w:p>
    <w:p w14:paraId="46854D62" w14:textId="77777777" w:rsidR="005C3543" w:rsidRPr="001F4B27" w:rsidRDefault="005C3543" w:rsidP="005C3543">
      <w:pPr>
        <w:rPr>
          <w:noProof/>
        </w:rPr>
      </w:pPr>
      <w:r w:rsidRPr="001F4B27">
        <w:rPr>
          <w:noProof/>
        </w:rPr>
        <w:t>For other participants the Bidder uploads the ESPD forms under the section "ESPD - Other Participants« in a .pdf file or electronically signed ESPD as an .xml file.</w:t>
      </w:r>
    </w:p>
    <w:p w14:paraId="7646C50A" w14:textId="77777777" w:rsidR="00A014F1" w:rsidRPr="001F4B27" w:rsidRDefault="00A014F1" w:rsidP="00A014F1">
      <w:pPr>
        <w:pStyle w:val="Heading3"/>
        <w:tabs>
          <w:tab w:val="clear" w:pos="720"/>
        </w:tabs>
        <w:rPr>
          <w:b/>
          <w:noProof/>
        </w:rPr>
      </w:pPr>
      <w:bookmarkStart w:id="91" w:name="_Toc170383272"/>
      <w:r w:rsidRPr="001F4B27">
        <w:rPr>
          <w:b/>
          <w:noProof/>
        </w:rPr>
        <w:t>Technical documentation</w:t>
      </w:r>
      <w:bookmarkEnd w:id="86"/>
      <w:bookmarkEnd w:id="91"/>
    </w:p>
    <w:p w14:paraId="322489C3" w14:textId="77777777" w:rsidR="00172714" w:rsidRPr="001F4B27" w:rsidRDefault="00172714" w:rsidP="00172714"/>
    <w:p w14:paraId="14020932" w14:textId="01BEF5E8" w:rsidR="00A014F1" w:rsidRPr="001F4B27" w:rsidRDefault="00A014F1" w:rsidP="00A014F1">
      <w:pPr>
        <w:rPr>
          <w:rFonts w:cs="Arial"/>
          <w:bCs/>
          <w:szCs w:val="20"/>
        </w:rPr>
      </w:pPr>
      <w:r w:rsidRPr="001F4B27">
        <w:rPr>
          <w:rFonts w:cs="Arial"/>
          <w:szCs w:val="20"/>
        </w:rPr>
        <w:t xml:space="preserve">The </w:t>
      </w:r>
      <w:proofErr w:type="spellStart"/>
      <w:r w:rsidRPr="001F4B27">
        <w:rPr>
          <w:rFonts w:cs="Arial"/>
          <w:szCs w:val="20"/>
        </w:rPr>
        <w:t>Bidder</w:t>
      </w:r>
      <w:proofErr w:type="spellEnd"/>
      <w:r w:rsidRPr="001F4B27">
        <w:rPr>
          <w:rFonts w:cs="Arial"/>
          <w:szCs w:val="20"/>
        </w:rPr>
        <w:t xml:space="preserve"> </w:t>
      </w:r>
      <w:proofErr w:type="spellStart"/>
      <w:r w:rsidRPr="001F4B27">
        <w:rPr>
          <w:rFonts w:cs="Arial"/>
          <w:szCs w:val="20"/>
        </w:rPr>
        <w:t>must</w:t>
      </w:r>
      <w:proofErr w:type="spellEnd"/>
      <w:r w:rsidRPr="001F4B27">
        <w:rPr>
          <w:rFonts w:cs="Arial"/>
          <w:szCs w:val="20"/>
        </w:rPr>
        <w:t xml:space="preserve"> </w:t>
      </w:r>
      <w:proofErr w:type="spellStart"/>
      <w:r w:rsidRPr="001F4B27">
        <w:rPr>
          <w:rFonts w:cs="Arial"/>
          <w:szCs w:val="20"/>
        </w:rPr>
        <w:t>enclose</w:t>
      </w:r>
      <w:proofErr w:type="spellEnd"/>
      <w:r w:rsidRPr="001F4B27">
        <w:rPr>
          <w:rFonts w:cs="Arial"/>
          <w:szCs w:val="20"/>
        </w:rPr>
        <w:t xml:space="preserve"> </w:t>
      </w:r>
      <w:proofErr w:type="spellStart"/>
      <w:r w:rsidRPr="001F4B27">
        <w:rPr>
          <w:rFonts w:cs="Arial"/>
          <w:szCs w:val="20"/>
        </w:rPr>
        <w:t>all</w:t>
      </w:r>
      <w:proofErr w:type="spellEnd"/>
      <w:r w:rsidRPr="001F4B27">
        <w:rPr>
          <w:rFonts w:cs="Arial"/>
          <w:szCs w:val="20"/>
        </w:rPr>
        <w:t xml:space="preserve"> </w:t>
      </w:r>
      <w:proofErr w:type="spellStart"/>
      <w:r w:rsidRPr="001F4B27">
        <w:rPr>
          <w:rFonts w:cs="Arial"/>
          <w:szCs w:val="20"/>
        </w:rPr>
        <w:t>relevant</w:t>
      </w:r>
      <w:proofErr w:type="spellEnd"/>
      <w:r w:rsidRPr="001F4B27">
        <w:rPr>
          <w:rFonts w:cs="Arial"/>
          <w:szCs w:val="20"/>
        </w:rPr>
        <w:t xml:space="preserve"> </w:t>
      </w:r>
      <w:proofErr w:type="spellStart"/>
      <w:r w:rsidRPr="001F4B27">
        <w:rPr>
          <w:rFonts w:cs="Arial"/>
          <w:szCs w:val="20"/>
        </w:rPr>
        <w:t>documentation</w:t>
      </w:r>
      <w:proofErr w:type="spellEnd"/>
      <w:r w:rsidRPr="001F4B27">
        <w:rPr>
          <w:rFonts w:cs="Arial"/>
          <w:szCs w:val="20"/>
        </w:rPr>
        <w:t xml:space="preserve">, </w:t>
      </w:r>
      <w:proofErr w:type="spellStart"/>
      <w:r w:rsidRPr="001F4B27">
        <w:rPr>
          <w:rFonts w:cs="Arial"/>
          <w:szCs w:val="20"/>
        </w:rPr>
        <w:t>wherein</w:t>
      </w:r>
      <w:proofErr w:type="spellEnd"/>
      <w:r w:rsidRPr="001F4B27">
        <w:rPr>
          <w:rFonts w:cs="Arial"/>
          <w:szCs w:val="20"/>
        </w:rPr>
        <w:t xml:space="preserve"> it </w:t>
      </w:r>
      <w:proofErr w:type="spellStart"/>
      <w:r w:rsidRPr="001F4B27">
        <w:rPr>
          <w:rFonts w:cs="Arial"/>
          <w:szCs w:val="20"/>
        </w:rPr>
        <w:t>must</w:t>
      </w:r>
      <w:proofErr w:type="spellEnd"/>
      <w:r w:rsidRPr="001F4B27">
        <w:rPr>
          <w:rFonts w:cs="Arial"/>
          <w:szCs w:val="20"/>
        </w:rPr>
        <w:t xml:space="preserve"> be </w:t>
      </w:r>
      <w:proofErr w:type="spellStart"/>
      <w:r w:rsidRPr="001F4B27">
        <w:rPr>
          <w:rFonts w:cs="Arial"/>
          <w:szCs w:val="20"/>
        </w:rPr>
        <w:t>unambiguously</w:t>
      </w:r>
      <w:proofErr w:type="spellEnd"/>
      <w:r w:rsidRPr="001F4B27">
        <w:rPr>
          <w:rFonts w:cs="Arial"/>
          <w:szCs w:val="20"/>
        </w:rPr>
        <w:t xml:space="preserve"> </w:t>
      </w:r>
      <w:proofErr w:type="spellStart"/>
      <w:r w:rsidRPr="001F4B27">
        <w:rPr>
          <w:rFonts w:cs="Arial"/>
          <w:szCs w:val="20"/>
        </w:rPr>
        <w:t>evident</w:t>
      </w:r>
      <w:proofErr w:type="spellEnd"/>
      <w:r w:rsidRPr="001F4B27">
        <w:rPr>
          <w:rFonts w:cs="Arial"/>
          <w:szCs w:val="20"/>
        </w:rPr>
        <w:t xml:space="preserve"> </w:t>
      </w:r>
      <w:proofErr w:type="spellStart"/>
      <w:r w:rsidRPr="001F4B27">
        <w:rPr>
          <w:rFonts w:cs="Arial"/>
          <w:szCs w:val="20"/>
        </w:rPr>
        <w:t>that</w:t>
      </w:r>
      <w:proofErr w:type="spellEnd"/>
      <w:r w:rsidRPr="001F4B27">
        <w:rPr>
          <w:rFonts w:cs="Arial"/>
          <w:szCs w:val="20"/>
        </w:rPr>
        <w:t xml:space="preserve"> the </w:t>
      </w:r>
      <w:proofErr w:type="spellStart"/>
      <w:r w:rsidRPr="001F4B27">
        <w:rPr>
          <w:rFonts w:cs="Arial"/>
          <w:szCs w:val="20"/>
        </w:rPr>
        <w:t>bidden</w:t>
      </w:r>
      <w:proofErr w:type="spellEnd"/>
      <w:r w:rsidRPr="001F4B27">
        <w:rPr>
          <w:rFonts w:cs="Arial"/>
          <w:szCs w:val="20"/>
        </w:rPr>
        <w:t xml:space="preserve"> </w:t>
      </w:r>
      <w:proofErr w:type="spellStart"/>
      <w:r w:rsidRPr="001F4B27">
        <w:rPr>
          <w:rFonts w:cs="Arial"/>
          <w:szCs w:val="20"/>
        </w:rPr>
        <w:t>equipment</w:t>
      </w:r>
      <w:proofErr w:type="spellEnd"/>
      <w:r w:rsidRPr="001F4B27">
        <w:rPr>
          <w:rFonts w:cs="Arial"/>
          <w:szCs w:val="20"/>
        </w:rPr>
        <w:t xml:space="preserve"> </w:t>
      </w:r>
      <w:proofErr w:type="spellStart"/>
      <w:r w:rsidRPr="001F4B27">
        <w:rPr>
          <w:rFonts w:cs="Arial"/>
          <w:b/>
          <w:szCs w:val="20"/>
        </w:rPr>
        <w:t>fulfils</w:t>
      </w:r>
      <w:proofErr w:type="spellEnd"/>
      <w:r w:rsidRPr="001F4B27">
        <w:rPr>
          <w:rFonts w:cs="Arial"/>
          <w:b/>
          <w:szCs w:val="20"/>
        </w:rPr>
        <w:t xml:space="preserve"> </w:t>
      </w:r>
      <w:proofErr w:type="spellStart"/>
      <w:r w:rsidRPr="001F4B27">
        <w:rPr>
          <w:rFonts w:cs="Arial"/>
          <w:b/>
          <w:szCs w:val="20"/>
        </w:rPr>
        <w:t>all</w:t>
      </w:r>
      <w:proofErr w:type="spellEnd"/>
      <w:r w:rsidRPr="001F4B27">
        <w:rPr>
          <w:rFonts w:cs="Arial"/>
          <w:b/>
          <w:szCs w:val="20"/>
        </w:rPr>
        <w:t xml:space="preserve"> the </w:t>
      </w:r>
      <w:proofErr w:type="spellStart"/>
      <w:r w:rsidRPr="001F4B27">
        <w:rPr>
          <w:rFonts w:cs="Arial"/>
          <w:b/>
          <w:szCs w:val="20"/>
        </w:rPr>
        <w:t>technical</w:t>
      </w:r>
      <w:proofErr w:type="spellEnd"/>
      <w:r w:rsidRPr="001F4B27">
        <w:rPr>
          <w:rFonts w:cs="Arial"/>
          <w:b/>
          <w:szCs w:val="20"/>
        </w:rPr>
        <w:t xml:space="preserve"> </w:t>
      </w:r>
      <w:proofErr w:type="spellStart"/>
      <w:r w:rsidRPr="001F4B27">
        <w:rPr>
          <w:rFonts w:cs="Arial"/>
          <w:b/>
          <w:szCs w:val="20"/>
        </w:rPr>
        <w:t>requirements</w:t>
      </w:r>
      <w:proofErr w:type="spellEnd"/>
      <w:r w:rsidRPr="001F4B27">
        <w:rPr>
          <w:rFonts w:cs="Arial"/>
          <w:b/>
          <w:szCs w:val="20"/>
        </w:rPr>
        <w:t xml:space="preserve"> and </w:t>
      </w:r>
      <w:proofErr w:type="spellStart"/>
      <w:r w:rsidRPr="001F4B27">
        <w:rPr>
          <w:rFonts w:cs="Arial"/>
          <w:b/>
          <w:szCs w:val="20"/>
        </w:rPr>
        <w:t>conditions</w:t>
      </w:r>
      <w:proofErr w:type="spellEnd"/>
      <w:r w:rsidR="00503A03" w:rsidRPr="001F4B27">
        <w:rPr>
          <w:rFonts w:cs="Arial"/>
          <w:b/>
          <w:szCs w:val="20"/>
        </w:rPr>
        <w:t xml:space="preserve"> </w:t>
      </w:r>
      <w:proofErr w:type="spellStart"/>
      <w:r w:rsidR="00503A03" w:rsidRPr="001F4B27">
        <w:rPr>
          <w:rFonts w:cs="Arial"/>
          <w:bCs/>
          <w:szCs w:val="20"/>
        </w:rPr>
        <w:t>mentioned</w:t>
      </w:r>
      <w:proofErr w:type="spellEnd"/>
      <w:r w:rsidR="00503A03" w:rsidRPr="001F4B27">
        <w:rPr>
          <w:rFonts w:cs="Arial"/>
          <w:bCs/>
          <w:szCs w:val="20"/>
        </w:rPr>
        <w:t xml:space="preserve"> in the </w:t>
      </w:r>
      <w:proofErr w:type="spellStart"/>
      <w:r w:rsidR="00503A03" w:rsidRPr="001F4B27">
        <w:rPr>
          <w:rFonts w:cs="Arial"/>
          <w:bCs/>
          <w:szCs w:val="20"/>
        </w:rPr>
        <w:t>section</w:t>
      </w:r>
      <w:proofErr w:type="spellEnd"/>
      <w:r w:rsidR="00503A03" w:rsidRPr="001F4B27">
        <w:rPr>
          <w:rFonts w:cs="Arial"/>
          <w:bCs/>
          <w:szCs w:val="20"/>
        </w:rPr>
        <w:t xml:space="preserve"> 3 </w:t>
      </w:r>
      <w:proofErr w:type="spellStart"/>
      <w:r w:rsidR="00503A03" w:rsidRPr="001F4B27">
        <w:rPr>
          <w:rFonts w:cs="Arial"/>
          <w:bCs/>
          <w:szCs w:val="20"/>
        </w:rPr>
        <w:t>of</w:t>
      </w:r>
      <w:proofErr w:type="spellEnd"/>
      <w:r w:rsidR="00503A03" w:rsidRPr="001F4B27">
        <w:rPr>
          <w:rFonts w:cs="Arial"/>
          <w:bCs/>
          <w:szCs w:val="20"/>
        </w:rPr>
        <w:t xml:space="preserve"> </w:t>
      </w:r>
      <w:proofErr w:type="spellStart"/>
      <w:r w:rsidR="00503A03" w:rsidRPr="001F4B27">
        <w:rPr>
          <w:rFonts w:cs="Arial"/>
          <w:bCs/>
          <w:szCs w:val="20"/>
        </w:rPr>
        <w:t>this</w:t>
      </w:r>
      <w:proofErr w:type="spellEnd"/>
      <w:r w:rsidR="00503A03" w:rsidRPr="001F4B27">
        <w:rPr>
          <w:rFonts w:cs="Arial"/>
          <w:bCs/>
          <w:szCs w:val="20"/>
        </w:rPr>
        <w:t xml:space="preserve"> </w:t>
      </w:r>
      <w:proofErr w:type="spellStart"/>
      <w:r w:rsidR="00503A03" w:rsidRPr="001F4B27">
        <w:rPr>
          <w:rFonts w:cs="Arial"/>
          <w:bCs/>
          <w:szCs w:val="20"/>
        </w:rPr>
        <w:t>Public</w:t>
      </w:r>
      <w:proofErr w:type="spellEnd"/>
      <w:r w:rsidR="00503A03" w:rsidRPr="001F4B27">
        <w:rPr>
          <w:rFonts w:cs="Arial"/>
          <w:bCs/>
          <w:szCs w:val="20"/>
        </w:rPr>
        <w:t xml:space="preserve"> </w:t>
      </w:r>
      <w:proofErr w:type="spellStart"/>
      <w:r w:rsidR="00503A03" w:rsidRPr="001F4B27">
        <w:rPr>
          <w:rFonts w:cs="Arial"/>
          <w:bCs/>
          <w:szCs w:val="20"/>
        </w:rPr>
        <w:t>Procurement</w:t>
      </w:r>
      <w:proofErr w:type="spellEnd"/>
      <w:r w:rsidR="00503A03" w:rsidRPr="001F4B27">
        <w:rPr>
          <w:rFonts w:cs="Arial"/>
          <w:bCs/>
          <w:szCs w:val="20"/>
        </w:rPr>
        <w:t xml:space="preserve"> </w:t>
      </w:r>
      <w:proofErr w:type="spellStart"/>
      <w:r w:rsidR="00503A03" w:rsidRPr="001F4B27">
        <w:rPr>
          <w:rFonts w:cs="Arial"/>
          <w:bCs/>
          <w:szCs w:val="20"/>
        </w:rPr>
        <w:t>Documentation</w:t>
      </w:r>
      <w:proofErr w:type="spellEnd"/>
      <w:r w:rsidR="00192537" w:rsidRPr="001F4B27">
        <w:rPr>
          <w:rFonts w:cs="Arial"/>
          <w:bCs/>
          <w:szCs w:val="20"/>
        </w:rPr>
        <w:t xml:space="preserve"> and in the separate </w:t>
      </w:r>
      <w:proofErr w:type="spellStart"/>
      <w:r w:rsidR="00192537" w:rsidRPr="001F4B27">
        <w:rPr>
          <w:rFonts w:cs="Arial"/>
          <w:bCs/>
          <w:szCs w:val="20"/>
        </w:rPr>
        <w:t>Technical</w:t>
      </w:r>
      <w:proofErr w:type="spellEnd"/>
      <w:r w:rsidR="00192537" w:rsidRPr="001F4B27">
        <w:rPr>
          <w:rFonts w:cs="Arial"/>
          <w:bCs/>
          <w:szCs w:val="20"/>
        </w:rPr>
        <w:t xml:space="preserve"> </w:t>
      </w:r>
      <w:proofErr w:type="spellStart"/>
      <w:r w:rsidR="00192537" w:rsidRPr="001F4B27">
        <w:rPr>
          <w:rFonts w:cs="Arial"/>
          <w:bCs/>
          <w:szCs w:val="20"/>
        </w:rPr>
        <w:t>Specifications</w:t>
      </w:r>
      <w:proofErr w:type="spellEnd"/>
      <w:r w:rsidR="00192537" w:rsidRPr="001F4B27">
        <w:rPr>
          <w:rFonts w:cs="Arial"/>
          <w:bCs/>
          <w:szCs w:val="20"/>
        </w:rPr>
        <w:t xml:space="preserve"> </w:t>
      </w:r>
      <w:r w:rsidR="00D353CF" w:rsidRPr="001F4B27">
        <w:rPr>
          <w:rFonts w:cs="Arial"/>
          <w:bCs/>
          <w:szCs w:val="20"/>
        </w:rPr>
        <w:t xml:space="preserve">for DAB </w:t>
      </w:r>
      <w:proofErr w:type="spellStart"/>
      <w:r w:rsidR="00D353CF" w:rsidRPr="001F4B27">
        <w:rPr>
          <w:rFonts w:cs="Arial"/>
          <w:bCs/>
          <w:szCs w:val="20"/>
        </w:rPr>
        <w:t>transmitters</w:t>
      </w:r>
      <w:proofErr w:type="spellEnd"/>
      <w:r w:rsidR="00192537" w:rsidRPr="001F4B27">
        <w:rPr>
          <w:rFonts w:cs="Arial"/>
          <w:bCs/>
          <w:szCs w:val="20"/>
        </w:rPr>
        <w:t>.</w:t>
      </w:r>
    </w:p>
    <w:p w14:paraId="39AD1947" w14:textId="77777777" w:rsidR="00192537" w:rsidRPr="001F4B27" w:rsidRDefault="00192537" w:rsidP="00A014F1">
      <w:pPr>
        <w:rPr>
          <w:rFonts w:cs="Arial"/>
          <w:bCs/>
          <w:szCs w:val="20"/>
        </w:rPr>
      </w:pPr>
    </w:p>
    <w:p w14:paraId="5FA7FA57" w14:textId="77777777" w:rsidR="005C3543" w:rsidRPr="001F4B27" w:rsidRDefault="005C3543" w:rsidP="005C3543">
      <w:pPr>
        <w:pStyle w:val="Heading2"/>
        <w:rPr>
          <w:b/>
          <w:noProof/>
        </w:rPr>
      </w:pPr>
      <w:bookmarkStart w:id="92" w:name="_Toc74725939"/>
      <w:bookmarkStart w:id="93" w:name="_Toc136251073"/>
      <w:bookmarkStart w:id="94" w:name="_Toc170383273"/>
      <w:r w:rsidRPr="001F4B27">
        <w:rPr>
          <w:b/>
          <w:noProof/>
        </w:rPr>
        <w:t>Verification of capability and conditions for participation</w:t>
      </w:r>
      <w:bookmarkEnd w:id="92"/>
      <w:bookmarkEnd w:id="93"/>
      <w:bookmarkEnd w:id="94"/>
    </w:p>
    <w:p w14:paraId="4A3BBA51" w14:textId="77777777" w:rsidR="005C3543" w:rsidRPr="001F4B27" w:rsidRDefault="005C3543" w:rsidP="005C3543">
      <w:pPr>
        <w:rPr>
          <w:rFonts w:cs="Arial"/>
          <w:noProof/>
          <w:lang w:bidi="en-GB"/>
        </w:rPr>
      </w:pPr>
      <w:r w:rsidRPr="001F4B27">
        <w:rPr>
          <w:rFonts w:cs="Arial"/>
          <w:noProof/>
          <w:lang w:bidi="en-GB"/>
        </w:rPr>
        <w:t xml:space="preserve">The Bidders confirm the fulfilment of conditions by submitting the fulfilled and signed ESPD Form. </w:t>
      </w:r>
    </w:p>
    <w:p w14:paraId="70677FAD" w14:textId="77777777" w:rsidR="005C3543" w:rsidRPr="001F4B27" w:rsidRDefault="005C3543" w:rsidP="005C3543">
      <w:pPr>
        <w:rPr>
          <w:rFonts w:cs="Arial"/>
          <w:noProof/>
          <w:lang w:bidi="en-GB"/>
        </w:rPr>
      </w:pPr>
    </w:p>
    <w:p w14:paraId="4D9A1046" w14:textId="77777777" w:rsidR="005C3543" w:rsidRPr="001F4B27" w:rsidRDefault="005C3543" w:rsidP="005C3543">
      <w:pPr>
        <w:rPr>
          <w:rFonts w:cs="Arial"/>
          <w:noProof/>
        </w:rPr>
      </w:pPr>
      <w:r w:rsidRPr="001F4B27">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1F4B27">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1F4B27">
        <w:rPr>
          <w:rFonts w:cs="Arial"/>
          <w:noProof/>
          <w:lang w:bidi="en-GB"/>
        </w:rPr>
        <w:t xml:space="preserve">verify whether there are grounds for exclusion of the Bidder and whether </w:t>
      </w:r>
      <w:r w:rsidRPr="001F4B27">
        <w:rPr>
          <w:rFonts w:cs="Arial"/>
          <w:noProof/>
          <w:color w:val="222222"/>
        </w:rPr>
        <w:t xml:space="preserve">the conditions for its participations are fulfilled. For this purpose the Contracting Authority shall require from the Bidder </w:t>
      </w:r>
      <w:r w:rsidRPr="001F4B27">
        <w:rPr>
          <w:rStyle w:val="shorttext"/>
          <w:rFonts w:cs="Arial"/>
          <w:noProof/>
          <w:color w:val="222222"/>
        </w:rPr>
        <w:t>appropriate evidence,</w:t>
      </w:r>
      <w:r w:rsidRPr="001F4B27">
        <w:rPr>
          <w:rFonts w:cs="Arial"/>
          <w:noProof/>
          <w:color w:val="222222"/>
        </w:rPr>
        <w:t xml:space="preserve"> according to the </w:t>
      </w:r>
      <w:r w:rsidRPr="001F4B27">
        <w:rPr>
          <w:rFonts w:cs="Arial"/>
          <w:noProof/>
        </w:rPr>
        <w:t>stipulations of Articles 77 and 78 of the ZJN-3.</w:t>
      </w:r>
    </w:p>
    <w:p w14:paraId="2A6F3428" w14:textId="77777777" w:rsidR="005C3543" w:rsidRPr="001F4B27" w:rsidRDefault="005C3543" w:rsidP="005C3543"/>
    <w:p w14:paraId="0730BD7F" w14:textId="77777777" w:rsidR="005C3543" w:rsidRPr="001F4B27" w:rsidRDefault="005C3543" w:rsidP="005C3543">
      <w:pPr>
        <w:pStyle w:val="Heading3"/>
        <w:rPr>
          <w:b/>
          <w:bCs w:val="0"/>
        </w:rPr>
      </w:pPr>
      <w:bookmarkStart w:id="95" w:name="_Toc491175660"/>
      <w:bookmarkStart w:id="96" w:name="_Toc16158606"/>
      <w:bookmarkStart w:id="97" w:name="_Toc30148596"/>
      <w:bookmarkStart w:id="98" w:name="_Toc30152532"/>
      <w:bookmarkStart w:id="99" w:name="_Toc74725940"/>
      <w:bookmarkStart w:id="100" w:name="_Toc136251074"/>
      <w:bookmarkStart w:id="101" w:name="_Toc170383274"/>
      <w:proofErr w:type="spellStart"/>
      <w:r w:rsidRPr="001F4B27">
        <w:rPr>
          <w:b/>
          <w:bCs w:val="0"/>
        </w:rPr>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exclusion</w:t>
      </w:r>
      <w:proofErr w:type="spellEnd"/>
      <w:r w:rsidRPr="001F4B27">
        <w:rPr>
          <w:b/>
          <w:bCs w:val="0"/>
        </w:rPr>
        <w:t xml:space="preserve"> </w:t>
      </w:r>
      <w:proofErr w:type="spellStart"/>
      <w:r w:rsidRPr="001F4B27">
        <w:rPr>
          <w:b/>
          <w:bCs w:val="0"/>
        </w:rPr>
        <w:t>grounds</w:t>
      </w:r>
      <w:proofErr w:type="spellEnd"/>
      <w:r w:rsidRPr="001F4B27">
        <w:rPr>
          <w:b/>
          <w:bCs w:val="0"/>
        </w:rPr>
        <w:t xml:space="preserve"> – </w:t>
      </w:r>
      <w:proofErr w:type="spellStart"/>
      <w:r w:rsidRPr="001F4B27">
        <w:rPr>
          <w:b/>
          <w:bCs w:val="0"/>
        </w:rPr>
        <w:t>Bidders</w:t>
      </w:r>
      <w:proofErr w:type="spellEnd"/>
      <w:r w:rsidRPr="001F4B27">
        <w:rPr>
          <w:b/>
          <w:bCs w:val="0"/>
        </w:rPr>
        <w:t xml:space="preserve"> </w:t>
      </w:r>
      <w:proofErr w:type="spellStart"/>
      <w:r w:rsidRPr="001F4B27">
        <w:rPr>
          <w:b/>
          <w:bCs w:val="0"/>
        </w:rPr>
        <w:t>with</w:t>
      </w:r>
      <w:proofErr w:type="spellEnd"/>
      <w:r w:rsidRPr="001F4B27">
        <w:rPr>
          <w:b/>
          <w:bCs w:val="0"/>
        </w:rPr>
        <w:t xml:space="preserve"> the </w:t>
      </w:r>
      <w:proofErr w:type="spellStart"/>
      <w:r w:rsidRPr="001F4B27">
        <w:rPr>
          <w:b/>
          <w:bCs w:val="0"/>
        </w:rPr>
        <w:t>registered</w:t>
      </w:r>
      <w:proofErr w:type="spellEnd"/>
      <w:r w:rsidRPr="001F4B27">
        <w:rPr>
          <w:b/>
          <w:bCs w:val="0"/>
        </w:rPr>
        <w:t xml:space="preserve"> office in the </w:t>
      </w:r>
      <w:proofErr w:type="spellStart"/>
      <w:r w:rsidRPr="001F4B27">
        <w:rPr>
          <w:b/>
          <w:bCs w:val="0"/>
        </w:rPr>
        <w:t>Republic</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95"/>
      <w:bookmarkEnd w:id="96"/>
      <w:bookmarkEnd w:id="97"/>
      <w:bookmarkEnd w:id="98"/>
      <w:bookmarkEnd w:id="99"/>
      <w:bookmarkEnd w:id="100"/>
      <w:bookmarkEnd w:id="101"/>
      <w:proofErr w:type="spellEnd"/>
    </w:p>
    <w:p w14:paraId="73E2783E" w14:textId="77777777" w:rsidR="005C3543" w:rsidRPr="001F4B27" w:rsidRDefault="005C3543" w:rsidP="005C3543">
      <w:pPr>
        <w:rPr>
          <w:rFonts w:cs="Arial"/>
          <w:noProof/>
          <w:lang w:bidi="en-GB"/>
        </w:rPr>
      </w:pPr>
    </w:p>
    <w:p w14:paraId="522BCAD3" w14:textId="77777777" w:rsidR="005C3543" w:rsidRPr="001F4B27" w:rsidRDefault="005C3543" w:rsidP="005C3543">
      <w:pPr>
        <w:rPr>
          <w:rFonts w:cs="Arial"/>
          <w:noProof/>
          <w:lang w:bidi="en-GB"/>
        </w:rPr>
      </w:pPr>
      <w:r w:rsidRPr="001F4B27">
        <w:rPr>
          <w:rFonts w:cs="Arial"/>
          <w:noProof/>
          <w:lang w:bidi="en-GB"/>
        </w:rPr>
        <w:t>In connection with the exclusion grounds the Contracting Authority shall verify mainly the following:</w:t>
      </w:r>
    </w:p>
    <w:p w14:paraId="7510D47F" w14:textId="77777777" w:rsidR="005C3543" w:rsidRPr="001F4B27" w:rsidRDefault="005C3543" w:rsidP="005C3543">
      <w:pPr>
        <w:rPr>
          <w:rFonts w:cs="Arial"/>
          <w:noProof/>
          <w:lang w:bidi="en-GB"/>
        </w:rPr>
      </w:pPr>
    </w:p>
    <w:p w14:paraId="21B4EFCB" w14:textId="77777777" w:rsidR="005C3543" w:rsidRPr="001F4B27" w:rsidRDefault="005C3543" w:rsidP="005C3543">
      <w:pPr>
        <w:pStyle w:val="ListParagraph"/>
        <w:numPr>
          <w:ilvl w:val="0"/>
          <w:numId w:val="31"/>
        </w:numPr>
        <w:rPr>
          <w:rFonts w:cs="Arial"/>
          <w:noProof/>
          <w:szCs w:val="20"/>
        </w:rPr>
      </w:pPr>
      <w:r w:rsidRPr="001F4B27">
        <w:rPr>
          <w:rFonts w:cs="Arial"/>
          <w:noProof/>
          <w:szCs w:val="20"/>
          <w:lang w:bidi="en-GB"/>
        </w:rPr>
        <w:t>The Contracting Authority shall (in accordance with the 4</w:t>
      </w:r>
      <w:r w:rsidRPr="001F4B27">
        <w:rPr>
          <w:rFonts w:cs="Arial"/>
          <w:noProof/>
          <w:szCs w:val="20"/>
          <w:vertAlign w:val="superscript"/>
          <w:lang w:bidi="en-GB"/>
        </w:rPr>
        <w:t>th</w:t>
      </w:r>
      <w:r w:rsidRPr="001F4B27">
        <w:rPr>
          <w:rFonts w:cs="Arial"/>
          <w:noProof/>
          <w:szCs w:val="20"/>
          <w:lang w:bidi="en-GB"/>
        </w:rPr>
        <w:t xml:space="preserve"> paragraph of Article 77 of the ZJN-3) ask the Bidder to present </w:t>
      </w:r>
      <w:r w:rsidRPr="001F4B27">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F4B27">
        <w:rPr>
          <w:rFonts w:cs="Arial"/>
          <w:noProof/>
          <w:szCs w:val="20"/>
          <w:lang w:bidi="en-GB"/>
        </w:rPr>
        <w:t>showing that  “E</w:t>
      </w:r>
      <w:r w:rsidRPr="001F4B27">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w:t>
      </w:r>
      <w:r w:rsidRPr="001F4B27">
        <w:rPr>
          <w:rFonts w:cs="Arial"/>
          <w:noProof/>
          <w:szCs w:val="20"/>
          <w:lang w:eastAsia="en-GB" w:bidi="en-GB"/>
        </w:rPr>
        <w:lastRenderedPageBreak/>
        <w:t xml:space="preserve">judgement with the elements of the criminal offences, as defined in Criminal Code of the Republic of Slovenia” (according to the first paragraph of Article 75 of the ZJN-3 and </w:t>
      </w:r>
      <w:r w:rsidRPr="001F4B27">
        <w:rPr>
          <w:rFonts w:cs="Arial"/>
          <w:noProof/>
          <w:szCs w:val="20"/>
          <w:lang w:bidi="en-GB"/>
        </w:rPr>
        <w:t>the Article 57(1) of Directive 2014/24/EU</w:t>
      </w:r>
      <w:r w:rsidRPr="001F4B27">
        <w:rPr>
          <w:rFonts w:cs="Arial"/>
          <w:noProof/>
          <w:szCs w:val="20"/>
          <w:lang w:eastAsia="en-GB" w:bidi="en-GB"/>
        </w:rPr>
        <w:t>)</w:t>
      </w:r>
      <w:r w:rsidRPr="001F4B27">
        <w:rPr>
          <w:rFonts w:cs="Arial"/>
          <w:noProof/>
          <w:szCs w:val="20"/>
        </w:rPr>
        <w:t>.</w:t>
      </w:r>
    </w:p>
    <w:p w14:paraId="356008B4" w14:textId="77777777" w:rsidR="005C3543" w:rsidRPr="001F4B27" w:rsidRDefault="005C3543" w:rsidP="005C3543">
      <w:pPr>
        <w:ind w:left="360"/>
        <w:rPr>
          <w:rFonts w:cs="Arial"/>
          <w:noProof/>
          <w:lang w:eastAsia="en-GB" w:bidi="en-GB"/>
        </w:rPr>
      </w:pPr>
    </w:p>
    <w:p w14:paraId="403A9F95" w14:textId="77777777" w:rsidR="005C3543" w:rsidRPr="001F4B27" w:rsidRDefault="005C3543" w:rsidP="005C3543">
      <w:pPr>
        <w:pStyle w:val="ListParagraph"/>
        <w:numPr>
          <w:ilvl w:val="0"/>
          <w:numId w:val="31"/>
        </w:numPr>
        <w:rPr>
          <w:rFonts w:cs="Arial"/>
          <w:noProof/>
          <w:lang w:bidi="en-GB"/>
        </w:rPr>
      </w:pPr>
      <w:r w:rsidRPr="001F4B27">
        <w:rPr>
          <w:rFonts w:cs="Arial"/>
          <w:noProof/>
          <w:lang w:bidi="en-GB"/>
        </w:rPr>
        <w:t>The Contracting Authority shall (in accordance with the 9</w:t>
      </w:r>
      <w:r w:rsidRPr="001F4B27">
        <w:rPr>
          <w:rFonts w:cs="Arial"/>
          <w:noProof/>
          <w:vertAlign w:val="superscript"/>
          <w:lang w:bidi="en-GB"/>
        </w:rPr>
        <w:t>th</w:t>
      </w:r>
      <w:r w:rsidRPr="001F4B27">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2408E7D4" w14:textId="77777777" w:rsidR="005C3543" w:rsidRPr="001F4B27" w:rsidRDefault="005C3543" w:rsidP="005C3543">
      <w:pPr>
        <w:rPr>
          <w:rFonts w:cs="Arial"/>
          <w:noProof/>
          <w:lang w:bidi="en-GB"/>
        </w:rPr>
      </w:pPr>
    </w:p>
    <w:p w14:paraId="04B27B8C" w14:textId="77777777" w:rsidR="005C3543" w:rsidRPr="001F4B27" w:rsidRDefault="005C3543" w:rsidP="005C3543">
      <w:pPr>
        <w:pStyle w:val="ListParagraph"/>
        <w:numPr>
          <w:ilvl w:val="0"/>
          <w:numId w:val="30"/>
        </w:numPr>
        <w:rPr>
          <w:rFonts w:cs="Arial"/>
          <w:noProof/>
        </w:rPr>
      </w:pPr>
      <w:r w:rsidRPr="001F4B27">
        <w:rPr>
          <w:rFonts w:cs="Arial"/>
          <w:noProof/>
        </w:rPr>
        <w:t xml:space="preserve">fulfilment of the condition that the Bidder is not </w:t>
      </w:r>
      <w:r w:rsidRPr="001F4B27">
        <w:rPr>
          <w:rFonts w:cs="Arial"/>
          <w:bCs/>
          <w:noProof/>
        </w:rPr>
        <w:t>included in the record of entities with negative references</w:t>
      </w:r>
      <w:r w:rsidRPr="001F4B27">
        <w:rPr>
          <w:rFonts w:cs="Arial"/>
          <w:noProof/>
        </w:rPr>
        <w:t>, (</w:t>
      </w:r>
      <w:r w:rsidRPr="001F4B27">
        <w:rPr>
          <w:rFonts w:cs="Arial"/>
          <w:noProof/>
          <w:lang w:eastAsia="en-GB" w:bidi="en-GB"/>
        </w:rPr>
        <w:t xml:space="preserve">according to the </w:t>
      </w:r>
      <w:r w:rsidRPr="001F4B27">
        <w:rPr>
          <w:rFonts w:cs="Arial"/>
          <w:noProof/>
        </w:rPr>
        <w:t>item a) of the 4</w:t>
      </w:r>
      <w:r w:rsidRPr="001F4B27">
        <w:rPr>
          <w:rFonts w:cs="Arial"/>
          <w:noProof/>
          <w:vertAlign w:val="superscript"/>
        </w:rPr>
        <w:t>th</w:t>
      </w:r>
      <w:r w:rsidRPr="001F4B27">
        <w:rPr>
          <w:rFonts w:cs="Arial"/>
          <w:noProof/>
        </w:rPr>
        <w:t xml:space="preserve"> </w:t>
      </w:r>
      <w:r w:rsidRPr="001F4B27">
        <w:rPr>
          <w:rFonts w:cs="Arial"/>
          <w:noProof/>
          <w:lang w:eastAsia="en-GB" w:bidi="en-GB"/>
        </w:rPr>
        <w:t xml:space="preserve">paragraph of Article 75 of the ZJN-3 and </w:t>
      </w:r>
      <w:r w:rsidRPr="001F4B27">
        <w:rPr>
          <w:rFonts w:cs="Arial"/>
          <w:noProof/>
          <w:lang w:bidi="en-GB"/>
        </w:rPr>
        <w:t>the Directive 2014/24/EU</w:t>
      </w:r>
      <w:r w:rsidRPr="001F4B27">
        <w:rPr>
          <w:rFonts w:cs="Arial"/>
          <w:noProof/>
        </w:rPr>
        <w:t>);</w:t>
      </w:r>
    </w:p>
    <w:p w14:paraId="4E3A60EE" w14:textId="77777777" w:rsidR="005C3543" w:rsidRPr="001F4B27" w:rsidRDefault="005C3543" w:rsidP="005C3543">
      <w:pPr>
        <w:pStyle w:val="ListParagraph"/>
        <w:rPr>
          <w:rFonts w:cs="Arial"/>
          <w:noProof/>
        </w:rPr>
      </w:pPr>
    </w:p>
    <w:p w14:paraId="30A577B5" w14:textId="77777777" w:rsidR="005C3543" w:rsidRPr="001F4B27" w:rsidRDefault="005C3543" w:rsidP="005C3543">
      <w:pPr>
        <w:pStyle w:val="ListParagraph"/>
        <w:numPr>
          <w:ilvl w:val="0"/>
          <w:numId w:val="30"/>
        </w:numPr>
        <w:rPr>
          <w:noProof/>
        </w:rPr>
      </w:pPr>
      <w:r w:rsidRPr="001F4B27">
        <w:rPr>
          <w:rFonts w:cs="Arial"/>
          <w:noProof/>
        </w:rPr>
        <w:t xml:space="preserve">fulfilment of the condition in the field of labour law – </w:t>
      </w:r>
      <w:bookmarkStart w:id="102" w:name="_Hlk6487711"/>
      <w:r w:rsidRPr="001F4B27">
        <w:rPr>
          <w:rFonts w:cs="Arial"/>
          <w:noProof/>
          <w:lang w:bidi="en-GB"/>
        </w:rPr>
        <w:t xml:space="preserve">that </w:t>
      </w:r>
      <w:r w:rsidRPr="001F4B27">
        <w:rPr>
          <w:noProof/>
          <w:lang w:eastAsia="en-GB" w:bidi="en-GB"/>
        </w:rPr>
        <w:t xml:space="preserve">at the Bidder </w:t>
      </w:r>
      <w:r w:rsidRPr="001F4B27">
        <w:rPr>
          <w:rFonts w:cs="Arial"/>
          <w:noProof/>
          <w:lang w:bidi="en-GB"/>
        </w:rPr>
        <w:t>in</w:t>
      </w:r>
      <w:r w:rsidRPr="001F4B27">
        <w:rPr>
          <w:rFonts w:cs="Arial"/>
          <w:noProof/>
          <w:lang w:eastAsia="en-GB" w:bidi="en-GB"/>
        </w:rPr>
        <w:t xml:space="preserve"> the last three years prior to the expiry of the deadline for submitting the bids </w:t>
      </w:r>
      <w:r w:rsidRPr="001F4B27">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1F4B27">
        <w:rPr>
          <w:noProof/>
        </w:rPr>
        <w:t>(</w:t>
      </w:r>
      <w:r w:rsidRPr="001F4B27">
        <w:rPr>
          <w:noProof/>
          <w:lang w:eastAsia="en-GB" w:bidi="en-GB"/>
        </w:rPr>
        <w:t xml:space="preserve">according to the </w:t>
      </w:r>
      <w:r w:rsidRPr="001F4B27">
        <w:rPr>
          <w:noProof/>
        </w:rPr>
        <w:t>item b) of the 4</w:t>
      </w:r>
      <w:r w:rsidRPr="001F4B27">
        <w:rPr>
          <w:noProof/>
          <w:vertAlign w:val="superscript"/>
        </w:rPr>
        <w:t>th</w:t>
      </w:r>
      <w:r w:rsidRPr="001F4B27">
        <w:rPr>
          <w:noProof/>
        </w:rPr>
        <w:t xml:space="preserve"> </w:t>
      </w:r>
      <w:r w:rsidRPr="001F4B27">
        <w:rPr>
          <w:noProof/>
          <w:lang w:eastAsia="en-GB" w:bidi="en-GB"/>
        </w:rPr>
        <w:t xml:space="preserve">paragraph of Article 75 of the ZJN-3 and </w:t>
      </w:r>
      <w:r w:rsidRPr="001F4B27">
        <w:rPr>
          <w:noProof/>
          <w:lang w:bidi="en-GB"/>
        </w:rPr>
        <w:t>the Directive 2014/24/EU</w:t>
      </w:r>
      <w:r w:rsidRPr="001F4B27">
        <w:rPr>
          <w:noProof/>
        </w:rPr>
        <w:t>);</w:t>
      </w:r>
    </w:p>
    <w:bookmarkEnd w:id="102"/>
    <w:p w14:paraId="56EE2E26" w14:textId="77777777" w:rsidR="005C3543" w:rsidRPr="001F4B27" w:rsidRDefault="005C3543" w:rsidP="005C3543">
      <w:pPr>
        <w:rPr>
          <w:rFonts w:cs="Arial"/>
          <w:noProof/>
        </w:rPr>
      </w:pPr>
    </w:p>
    <w:p w14:paraId="0A6D4804" w14:textId="77777777" w:rsidR="005C3543" w:rsidRPr="001F4B27" w:rsidRDefault="005C3543" w:rsidP="005C3543">
      <w:pPr>
        <w:pStyle w:val="ListParagraph"/>
        <w:numPr>
          <w:ilvl w:val="0"/>
          <w:numId w:val="30"/>
        </w:numPr>
        <w:rPr>
          <w:rFonts w:cs="Arial"/>
          <w:noProof/>
        </w:rPr>
      </w:pPr>
      <w:r w:rsidRPr="001F4B27">
        <w:rPr>
          <w:rFonts w:cs="Arial"/>
          <w:noProof/>
        </w:rPr>
        <w:t xml:space="preserve">fulfilment of the condition relating to the payment of taxes and social security contributions - </w:t>
      </w:r>
      <w:r w:rsidRPr="001F4B27">
        <w:rPr>
          <w:rFonts w:cs="Arial"/>
          <w:noProof/>
          <w:lang w:bidi="en-GB"/>
        </w:rPr>
        <w:t>that the Bidder meets</w:t>
      </w:r>
      <w:r w:rsidRPr="001F4B27">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1F4B27">
        <w:rPr>
          <w:rFonts w:cs="Arial"/>
          <w:noProof/>
        </w:rPr>
        <w:t xml:space="preserve"> The Bidder must have no</w:t>
      </w:r>
      <w:r w:rsidRPr="001F4B27">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1F4B27">
        <w:rPr>
          <w:rFonts w:cs="Arial"/>
          <w:noProof/>
          <w:lang w:bidi="en-GB"/>
        </w:rPr>
        <w:t xml:space="preserve"> (according to the 2</w:t>
      </w:r>
      <w:r w:rsidRPr="001F4B27">
        <w:rPr>
          <w:rFonts w:cs="Arial"/>
          <w:noProof/>
          <w:vertAlign w:val="superscript"/>
          <w:lang w:bidi="en-GB"/>
        </w:rPr>
        <w:t>nd</w:t>
      </w:r>
      <w:r w:rsidRPr="001F4B27">
        <w:rPr>
          <w:rFonts w:cs="Arial"/>
          <w:noProof/>
          <w:lang w:bidi="en-GB"/>
        </w:rPr>
        <w:t xml:space="preserve"> </w:t>
      </w:r>
      <w:r w:rsidRPr="001F4B27">
        <w:rPr>
          <w:rFonts w:cs="Arial"/>
          <w:noProof/>
          <w:lang w:eastAsia="en-GB" w:bidi="en-GB"/>
        </w:rPr>
        <w:t>paragraph of Article 75 of the ZJN-3 and Article 57(2) of Directive 2014/24/EU</w:t>
      </w:r>
      <w:r w:rsidRPr="001F4B27">
        <w:rPr>
          <w:rFonts w:cs="Arial"/>
          <w:noProof/>
        </w:rPr>
        <w:t xml:space="preserve">). </w:t>
      </w:r>
    </w:p>
    <w:p w14:paraId="1D707D9F" w14:textId="77777777" w:rsidR="005C3543" w:rsidRPr="001F4B27" w:rsidRDefault="005C3543" w:rsidP="005C3543">
      <w:pPr>
        <w:pStyle w:val="Heading3"/>
        <w:rPr>
          <w:b/>
          <w:bCs w:val="0"/>
        </w:rPr>
      </w:pPr>
      <w:bookmarkStart w:id="103" w:name="_Toc30148598"/>
      <w:bookmarkStart w:id="104" w:name="_Toc30152534"/>
      <w:bookmarkStart w:id="105" w:name="_Toc74725942"/>
      <w:bookmarkStart w:id="106" w:name="_Toc136251075"/>
      <w:bookmarkStart w:id="107" w:name="_Toc170383275"/>
      <w:proofErr w:type="spellStart"/>
      <w:r w:rsidRPr="001F4B27">
        <w:rPr>
          <w:b/>
          <w:bCs w:val="0"/>
        </w:rPr>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exclusion</w:t>
      </w:r>
      <w:proofErr w:type="spellEnd"/>
      <w:r w:rsidRPr="001F4B27">
        <w:rPr>
          <w:b/>
          <w:bCs w:val="0"/>
        </w:rPr>
        <w:t xml:space="preserve"> </w:t>
      </w:r>
      <w:proofErr w:type="spellStart"/>
      <w:r w:rsidRPr="001F4B27">
        <w:rPr>
          <w:b/>
          <w:bCs w:val="0"/>
        </w:rPr>
        <w:t>grounds</w:t>
      </w:r>
      <w:proofErr w:type="spellEnd"/>
      <w:r w:rsidRPr="001F4B27">
        <w:rPr>
          <w:b/>
          <w:bCs w:val="0"/>
        </w:rPr>
        <w:t xml:space="preserve"> – </w:t>
      </w:r>
      <w:proofErr w:type="spellStart"/>
      <w:r w:rsidRPr="001F4B27">
        <w:rPr>
          <w:b/>
          <w:bCs w:val="0"/>
        </w:rPr>
        <w:t>Bidders</w:t>
      </w:r>
      <w:proofErr w:type="spellEnd"/>
      <w:r w:rsidRPr="001F4B27">
        <w:rPr>
          <w:b/>
          <w:bCs w:val="0"/>
        </w:rPr>
        <w:t xml:space="preserve"> </w:t>
      </w:r>
      <w:proofErr w:type="spellStart"/>
      <w:r w:rsidRPr="001F4B27">
        <w:rPr>
          <w:b/>
          <w:bCs w:val="0"/>
        </w:rPr>
        <w:t>with</w:t>
      </w:r>
      <w:proofErr w:type="spellEnd"/>
      <w:r w:rsidRPr="001F4B27">
        <w:rPr>
          <w:b/>
          <w:bCs w:val="0"/>
        </w:rPr>
        <w:t xml:space="preserve"> the </w:t>
      </w:r>
      <w:proofErr w:type="spellStart"/>
      <w:r w:rsidRPr="001F4B27">
        <w:rPr>
          <w:b/>
          <w:bCs w:val="0"/>
        </w:rPr>
        <w:t>registered</w:t>
      </w:r>
      <w:proofErr w:type="spellEnd"/>
      <w:r w:rsidRPr="001F4B27">
        <w:rPr>
          <w:b/>
          <w:bCs w:val="0"/>
        </w:rPr>
        <w:t xml:space="preserve"> office </w:t>
      </w:r>
      <w:proofErr w:type="spellStart"/>
      <w:r w:rsidRPr="001F4B27">
        <w:rPr>
          <w:b/>
          <w:bCs w:val="0"/>
        </w:rPr>
        <w:t>outside</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103"/>
      <w:bookmarkEnd w:id="104"/>
      <w:bookmarkEnd w:id="105"/>
      <w:bookmarkEnd w:id="106"/>
      <w:bookmarkEnd w:id="107"/>
      <w:proofErr w:type="spellEnd"/>
    </w:p>
    <w:p w14:paraId="7F901121" w14:textId="77777777" w:rsidR="005C3543" w:rsidRPr="001F4B27" w:rsidRDefault="005C3543" w:rsidP="005C3543">
      <w:pPr>
        <w:rPr>
          <w:lang w:val="en-GB"/>
        </w:rPr>
      </w:pPr>
    </w:p>
    <w:p w14:paraId="54EE0D0F" w14:textId="77777777" w:rsidR="005C3543" w:rsidRPr="001F4B27" w:rsidRDefault="005C3543" w:rsidP="005C3543">
      <w:pPr>
        <w:rPr>
          <w:rFonts w:cs="Arial"/>
          <w:noProof/>
          <w:lang w:bidi="en-GB"/>
        </w:rPr>
      </w:pPr>
      <w:r w:rsidRPr="001F4B27">
        <w:rPr>
          <w:rFonts w:cs="Arial"/>
          <w:noProof/>
          <w:lang w:bidi="en-GB"/>
        </w:rPr>
        <w:t>In connection with the exclusion grounds the Contracting Authority shall verify mainly the following:</w:t>
      </w:r>
    </w:p>
    <w:p w14:paraId="4B77CBD8" w14:textId="77777777" w:rsidR="005C3543" w:rsidRPr="001F4B27" w:rsidRDefault="005C3543" w:rsidP="005C3543">
      <w:pPr>
        <w:rPr>
          <w:rFonts w:cs="Arial"/>
          <w:noProof/>
          <w:lang w:bidi="en-GB"/>
        </w:rPr>
      </w:pPr>
    </w:p>
    <w:p w14:paraId="4DD3FDAD" w14:textId="77777777" w:rsidR="005C3543" w:rsidRPr="001F4B27" w:rsidRDefault="005C3543" w:rsidP="005C3543">
      <w:pPr>
        <w:pStyle w:val="ListParagraph"/>
        <w:numPr>
          <w:ilvl w:val="0"/>
          <w:numId w:val="33"/>
        </w:numPr>
        <w:rPr>
          <w:rFonts w:cs="Arial"/>
          <w:noProof/>
          <w:szCs w:val="20"/>
        </w:rPr>
      </w:pPr>
      <w:r w:rsidRPr="001F4B27">
        <w:rPr>
          <w:rFonts w:cs="Arial"/>
          <w:noProof/>
          <w:szCs w:val="20"/>
          <w:lang w:bidi="en-GB"/>
        </w:rPr>
        <w:t>The Contracting Authority shall (in accordance with the 4</w:t>
      </w:r>
      <w:r w:rsidRPr="001F4B27">
        <w:rPr>
          <w:rFonts w:cs="Arial"/>
          <w:noProof/>
          <w:szCs w:val="20"/>
          <w:vertAlign w:val="superscript"/>
          <w:lang w:bidi="en-GB"/>
        </w:rPr>
        <w:t>th</w:t>
      </w:r>
      <w:r w:rsidRPr="001F4B27">
        <w:rPr>
          <w:rFonts w:cs="Arial"/>
          <w:noProof/>
          <w:szCs w:val="20"/>
          <w:lang w:bidi="en-GB"/>
        </w:rPr>
        <w:t xml:space="preserve"> paragraph of Article 77 of the ZJN-3) ask the Bidder to present </w:t>
      </w:r>
      <w:r w:rsidRPr="001F4B27">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F4B27">
        <w:rPr>
          <w:rFonts w:cs="Arial"/>
          <w:noProof/>
          <w:szCs w:val="20"/>
          <w:lang w:bidi="en-GB"/>
        </w:rPr>
        <w:t>showing that  “E</w:t>
      </w:r>
      <w:r w:rsidRPr="001F4B27">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1F4B27">
        <w:rPr>
          <w:rFonts w:cs="Arial"/>
          <w:noProof/>
          <w:szCs w:val="20"/>
          <w:lang w:bidi="en-GB"/>
        </w:rPr>
        <w:t>the Article 57(1) of Directive 2014/24/EU</w:t>
      </w:r>
      <w:r w:rsidRPr="001F4B27">
        <w:rPr>
          <w:rFonts w:cs="Arial"/>
          <w:noProof/>
          <w:szCs w:val="20"/>
          <w:lang w:eastAsia="en-GB" w:bidi="en-GB"/>
        </w:rPr>
        <w:t>)</w:t>
      </w:r>
      <w:r w:rsidRPr="001F4B27">
        <w:rPr>
          <w:rFonts w:cs="Arial"/>
          <w:noProof/>
          <w:szCs w:val="20"/>
        </w:rPr>
        <w:t>.</w:t>
      </w:r>
    </w:p>
    <w:p w14:paraId="58B7B861" w14:textId="77777777" w:rsidR="005C3543" w:rsidRPr="001F4B27" w:rsidRDefault="005C3543" w:rsidP="005C3543">
      <w:pPr>
        <w:pStyle w:val="ListParagraph"/>
        <w:ind w:left="360"/>
        <w:rPr>
          <w:rFonts w:cs="Arial"/>
          <w:noProof/>
          <w:lang w:eastAsia="en-GB" w:bidi="en-GB"/>
        </w:rPr>
      </w:pPr>
    </w:p>
    <w:p w14:paraId="1B29359C" w14:textId="77777777" w:rsidR="005C3543" w:rsidRPr="001F4B27" w:rsidRDefault="005C3543" w:rsidP="005C3543">
      <w:pPr>
        <w:pStyle w:val="ListParagraph"/>
        <w:numPr>
          <w:ilvl w:val="0"/>
          <w:numId w:val="33"/>
        </w:numPr>
        <w:rPr>
          <w:rFonts w:cs="Arial"/>
          <w:noProof/>
          <w:lang w:bidi="en-GB"/>
        </w:rPr>
      </w:pPr>
      <w:r w:rsidRPr="001F4B27">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16FA6962" w14:textId="77777777" w:rsidR="005C3543" w:rsidRPr="001F4B27" w:rsidRDefault="005C3543" w:rsidP="005C3543">
      <w:pPr>
        <w:pStyle w:val="ListParagraph"/>
        <w:ind w:left="360"/>
        <w:rPr>
          <w:rFonts w:cs="Arial"/>
          <w:noProof/>
          <w:lang w:eastAsia="en-GB" w:bidi="en-GB"/>
        </w:rPr>
      </w:pPr>
    </w:p>
    <w:p w14:paraId="1FA98190" w14:textId="77777777" w:rsidR="005C3543" w:rsidRPr="001F4B27" w:rsidRDefault="005C3543" w:rsidP="005C3543">
      <w:pPr>
        <w:pStyle w:val="ListParagraph"/>
        <w:numPr>
          <w:ilvl w:val="0"/>
          <w:numId w:val="33"/>
        </w:numPr>
        <w:rPr>
          <w:rFonts w:cs="Arial"/>
          <w:noProof/>
          <w:lang w:bidi="en-GB"/>
        </w:rPr>
      </w:pPr>
      <w:r w:rsidRPr="001F4B27">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w:t>
      </w:r>
      <w:r w:rsidRPr="001F4B27">
        <w:rPr>
          <w:rFonts w:cs="Arial"/>
          <w:noProof/>
          <w:lang w:bidi="en-GB"/>
        </w:rPr>
        <w:lastRenderedPageBreak/>
        <w:t>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1F4B27">
        <w:rPr>
          <w:rFonts w:cs="Arial"/>
          <w:noProof/>
          <w:vertAlign w:val="superscript"/>
          <w:lang w:bidi="en-GB"/>
        </w:rPr>
        <w:t>nd</w:t>
      </w:r>
      <w:r w:rsidRPr="001F4B27">
        <w:rPr>
          <w:rFonts w:cs="Arial"/>
          <w:noProof/>
          <w:lang w:bidi="en-GB"/>
        </w:rPr>
        <w:t xml:space="preserve"> paragraph of Article 75 of the ZJN-3 and Article 57(2) of Directive 2014/24/EU). </w:t>
      </w:r>
      <w:bookmarkStart w:id="108" w:name="_Toc491175663"/>
    </w:p>
    <w:p w14:paraId="44DC2430" w14:textId="77777777" w:rsidR="005C3543" w:rsidRPr="001F4B27" w:rsidRDefault="005C3543" w:rsidP="005C3543">
      <w:pPr>
        <w:pStyle w:val="Heading3"/>
        <w:rPr>
          <w:b/>
          <w:bCs w:val="0"/>
        </w:rPr>
      </w:pPr>
      <w:bookmarkStart w:id="109" w:name="_Toc30148599"/>
      <w:bookmarkStart w:id="110" w:name="_Toc30152535"/>
      <w:bookmarkStart w:id="111" w:name="_Toc74725943"/>
      <w:bookmarkStart w:id="112" w:name="_Toc136251076"/>
      <w:bookmarkStart w:id="113" w:name="_Toc170383276"/>
      <w:bookmarkEnd w:id="108"/>
      <w:proofErr w:type="spellStart"/>
      <w:r w:rsidRPr="001F4B27">
        <w:rPr>
          <w:b/>
          <w:bCs w:val="0"/>
        </w:rPr>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conditions</w:t>
      </w:r>
      <w:proofErr w:type="spellEnd"/>
      <w:r w:rsidRPr="001F4B27">
        <w:rPr>
          <w:b/>
          <w:bCs w:val="0"/>
        </w:rPr>
        <w:t xml:space="preserve"> for </w:t>
      </w:r>
      <w:proofErr w:type="spellStart"/>
      <w:r w:rsidRPr="001F4B27">
        <w:rPr>
          <w:b/>
          <w:bCs w:val="0"/>
        </w:rPr>
        <w:t>participation</w:t>
      </w:r>
      <w:proofErr w:type="spellEnd"/>
      <w:r w:rsidRPr="001F4B27">
        <w:rPr>
          <w:b/>
          <w:bCs w:val="0"/>
        </w:rPr>
        <w:t xml:space="preserve"> – </w:t>
      </w:r>
      <w:proofErr w:type="spellStart"/>
      <w:r w:rsidRPr="001F4B27">
        <w:rPr>
          <w:b/>
          <w:bCs w:val="0"/>
        </w:rPr>
        <w:t>Bidders</w:t>
      </w:r>
      <w:proofErr w:type="spellEnd"/>
      <w:r w:rsidRPr="001F4B27">
        <w:rPr>
          <w:b/>
          <w:bCs w:val="0"/>
        </w:rPr>
        <w:t xml:space="preserve"> </w:t>
      </w:r>
      <w:proofErr w:type="spellStart"/>
      <w:r w:rsidRPr="001F4B27">
        <w:rPr>
          <w:b/>
          <w:bCs w:val="0"/>
        </w:rPr>
        <w:t>with</w:t>
      </w:r>
      <w:proofErr w:type="spellEnd"/>
      <w:r w:rsidRPr="001F4B27">
        <w:rPr>
          <w:b/>
          <w:bCs w:val="0"/>
        </w:rPr>
        <w:t xml:space="preserve"> the </w:t>
      </w:r>
      <w:proofErr w:type="spellStart"/>
      <w:r w:rsidRPr="001F4B27">
        <w:rPr>
          <w:b/>
          <w:bCs w:val="0"/>
        </w:rPr>
        <w:t>registered</w:t>
      </w:r>
      <w:proofErr w:type="spellEnd"/>
      <w:r w:rsidRPr="001F4B27">
        <w:rPr>
          <w:b/>
          <w:bCs w:val="0"/>
        </w:rPr>
        <w:t xml:space="preserve"> office </w:t>
      </w:r>
      <w:proofErr w:type="spellStart"/>
      <w:r w:rsidRPr="001F4B27">
        <w:rPr>
          <w:b/>
          <w:bCs w:val="0"/>
        </w:rPr>
        <w:t>outside</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109"/>
      <w:bookmarkEnd w:id="110"/>
      <w:bookmarkEnd w:id="111"/>
      <w:bookmarkEnd w:id="112"/>
      <w:bookmarkEnd w:id="113"/>
      <w:proofErr w:type="spellEnd"/>
    </w:p>
    <w:p w14:paraId="4C652C17" w14:textId="77777777" w:rsidR="005C3543" w:rsidRPr="001F4B27" w:rsidRDefault="005C3543" w:rsidP="005C3543">
      <w:pPr>
        <w:rPr>
          <w:noProof/>
        </w:rPr>
      </w:pPr>
    </w:p>
    <w:p w14:paraId="60594259" w14:textId="77777777" w:rsidR="005C3543" w:rsidRPr="001F4B27" w:rsidRDefault="005C3543" w:rsidP="005C3543">
      <w:pPr>
        <w:rPr>
          <w:rFonts w:cs="Arial"/>
          <w:noProof/>
          <w:lang w:bidi="en-GB"/>
        </w:rPr>
      </w:pPr>
      <w:r w:rsidRPr="001F4B27">
        <w:rPr>
          <w:rFonts w:cs="Arial"/>
          <w:noProof/>
          <w:lang w:bidi="en-GB"/>
        </w:rPr>
        <w:t>In connection with the fulfilment of the conditions for participation the Contracting Authority shall verify mainly the following:</w:t>
      </w:r>
    </w:p>
    <w:p w14:paraId="5B5341EC" w14:textId="77777777" w:rsidR="005C3543" w:rsidRPr="001F4B27" w:rsidRDefault="005C3543" w:rsidP="005C3543">
      <w:pPr>
        <w:rPr>
          <w:rFonts w:cs="Arial"/>
          <w:noProof/>
          <w:lang w:bidi="en-GB"/>
        </w:rPr>
      </w:pPr>
    </w:p>
    <w:p w14:paraId="2414E2A9" w14:textId="77777777" w:rsidR="005C3543" w:rsidRPr="001F4B27" w:rsidRDefault="005C3543" w:rsidP="005C3543">
      <w:pPr>
        <w:pStyle w:val="ListParagraph"/>
        <w:numPr>
          <w:ilvl w:val="0"/>
          <w:numId w:val="34"/>
        </w:numPr>
        <w:rPr>
          <w:rFonts w:cs="Arial"/>
          <w:noProof/>
          <w:lang w:bidi="en-GB"/>
        </w:rPr>
      </w:pPr>
      <w:r w:rsidRPr="001F4B27">
        <w:rPr>
          <w:rFonts w:cs="Arial"/>
          <w:noProof/>
          <w:lang w:bidi="en-GB"/>
        </w:rPr>
        <w:t xml:space="preserve">The Contracting Authority shall ask the Bidder to present the official evidence of its country, showing that </w:t>
      </w:r>
      <w:r w:rsidRPr="001F4B27">
        <w:rPr>
          <w:rFonts w:cs="Arial"/>
          <w:noProof/>
          <w:color w:val="222222"/>
        </w:rPr>
        <w:t xml:space="preserve">the Bidder is enrolled in the relevant professional or trade register for </w:t>
      </w:r>
      <w:r w:rsidRPr="001F4B27">
        <w:rPr>
          <w:rFonts w:cs="Arial"/>
          <w:noProof/>
          <w:lang w:eastAsia="en-GB" w:bidi="en-GB"/>
        </w:rPr>
        <w:t>performing the activity that is the subject of the public procurement.</w:t>
      </w:r>
    </w:p>
    <w:p w14:paraId="504844C3" w14:textId="77777777" w:rsidR="005C3543" w:rsidRPr="001F4B27" w:rsidRDefault="005C3543" w:rsidP="005C3543">
      <w:pPr>
        <w:pStyle w:val="ListParagraph"/>
        <w:ind w:left="360"/>
        <w:rPr>
          <w:rFonts w:cs="Arial"/>
          <w:noProof/>
          <w:lang w:bidi="en-GB"/>
        </w:rPr>
      </w:pPr>
    </w:p>
    <w:p w14:paraId="7F82BEBC" w14:textId="77777777" w:rsidR="005C3543" w:rsidRPr="001F4B27" w:rsidRDefault="005C3543" w:rsidP="005C3543">
      <w:pPr>
        <w:pStyle w:val="ListParagraph"/>
        <w:numPr>
          <w:ilvl w:val="0"/>
          <w:numId w:val="34"/>
        </w:numPr>
        <w:rPr>
          <w:rFonts w:cs="Arial"/>
          <w:noProof/>
          <w:sz w:val="24"/>
        </w:rPr>
      </w:pPr>
      <w:r w:rsidRPr="001F4B27">
        <w:rPr>
          <w:rFonts w:cs="Arial"/>
          <w:noProof/>
          <w:lang w:bidi="en-GB"/>
        </w:rPr>
        <w:t>The Contracting Authority shall in connection with the verification of the financial standing (ref.: ESPD Form, Part IV, B. Economic and financial standing – Other economic or financial requirements) ask the</w:t>
      </w:r>
      <w:r w:rsidRPr="001F4B27">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1F4B27">
        <w:rPr>
          <w:rFonts w:cs="Arial"/>
          <w:noProof/>
        </w:rPr>
        <w:t>If the Bidder has several accounts, he must enclose Bank Certificate of solvency for all accounts.</w:t>
      </w:r>
    </w:p>
    <w:p w14:paraId="55DC2097" w14:textId="77777777" w:rsidR="005C3543" w:rsidRPr="001F4B27" w:rsidRDefault="005C3543" w:rsidP="005C3543">
      <w:pPr>
        <w:ind w:left="360"/>
        <w:rPr>
          <w:rFonts w:cs="Arial"/>
          <w:noProof/>
          <w:szCs w:val="20"/>
        </w:rPr>
      </w:pPr>
    </w:p>
    <w:p w14:paraId="78DB2914" w14:textId="77777777" w:rsidR="005C3543" w:rsidRPr="001F4B27" w:rsidRDefault="005C3543" w:rsidP="005C3543">
      <w:pPr>
        <w:rPr>
          <w:rFonts w:cs="Arial"/>
          <w:b/>
          <w:noProof/>
          <w:sz w:val="24"/>
        </w:rPr>
      </w:pPr>
      <w:r w:rsidRPr="001F4B27">
        <w:rPr>
          <w:rFonts w:cs="Arial"/>
          <w:b/>
          <w:noProof/>
        </w:rPr>
        <w:t xml:space="preserve">On the date of the </w:t>
      </w:r>
      <w:r w:rsidRPr="001F4B27">
        <w:rPr>
          <w:rFonts w:cs="Arial"/>
          <w:b/>
          <w:noProof/>
          <w:lang w:bidi="en-GB"/>
        </w:rPr>
        <w:t>Contracting Authority’s appeal</w:t>
      </w:r>
      <w:r w:rsidRPr="001F4B27">
        <w:rPr>
          <w:rFonts w:cs="Arial"/>
          <w:b/>
          <w:noProof/>
        </w:rPr>
        <w:t xml:space="preserve"> this Certificate must not be older than one month.</w:t>
      </w:r>
    </w:p>
    <w:p w14:paraId="0AC3D782" w14:textId="77777777" w:rsidR="005C3543" w:rsidRPr="001F4B27" w:rsidRDefault="005C3543" w:rsidP="005C3543">
      <w:pPr>
        <w:ind w:left="360"/>
        <w:rPr>
          <w:rFonts w:cs="Arial"/>
          <w:noProof/>
          <w:szCs w:val="20"/>
        </w:rPr>
      </w:pPr>
    </w:p>
    <w:p w14:paraId="162F57CB" w14:textId="77777777" w:rsidR="005C3543" w:rsidRPr="001F4B27" w:rsidRDefault="005C3543" w:rsidP="005C3543">
      <w:r w:rsidRPr="001F4B27">
        <w:rPr>
          <w:rFonts w:cs="Arial"/>
          <w:noProof/>
          <w:szCs w:val="20"/>
        </w:rPr>
        <w:t xml:space="preserve">The Contracting Authority reserves the right to ask the Bidder (subsequently) to submit the original of the document for verification.  </w:t>
      </w:r>
    </w:p>
    <w:p w14:paraId="34BD5D09" w14:textId="77777777" w:rsidR="005C3543" w:rsidRPr="001F4B27" w:rsidRDefault="005C3543" w:rsidP="00A014F1">
      <w:pPr>
        <w:rPr>
          <w:rFonts w:cs="Arial"/>
          <w:bCs/>
          <w:szCs w:val="20"/>
        </w:rPr>
      </w:pPr>
    </w:p>
    <w:p w14:paraId="4C60309E" w14:textId="77777777" w:rsidR="005C3543" w:rsidRPr="001F4B27" w:rsidRDefault="005C3543" w:rsidP="00A014F1">
      <w:pPr>
        <w:rPr>
          <w:rFonts w:cs="Arial"/>
          <w:bCs/>
          <w:szCs w:val="20"/>
        </w:rPr>
      </w:pPr>
    </w:p>
    <w:p w14:paraId="0E7BA349" w14:textId="77777777" w:rsidR="005C3543" w:rsidRPr="001F4B27" w:rsidRDefault="005C3543" w:rsidP="00A014F1">
      <w:pPr>
        <w:rPr>
          <w:rFonts w:cs="Arial"/>
          <w:bCs/>
          <w:szCs w:val="20"/>
        </w:rPr>
      </w:pPr>
    </w:p>
    <w:p w14:paraId="3129EF72" w14:textId="77777777" w:rsidR="005C3543" w:rsidRPr="001F4B27" w:rsidRDefault="005C3543" w:rsidP="00A014F1">
      <w:pPr>
        <w:rPr>
          <w:rFonts w:cs="Arial"/>
          <w:bCs/>
          <w:szCs w:val="20"/>
        </w:rPr>
      </w:pPr>
    </w:p>
    <w:p w14:paraId="329D455A" w14:textId="77777777" w:rsidR="005C3543" w:rsidRPr="001F4B27" w:rsidRDefault="005C3543" w:rsidP="00A014F1">
      <w:pPr>
        <w:rPr>
          <w:rFonts w:cs="Arial"/>
          <w:bCs/>
          <w:szCs w:val="20"/>
        </w:rPr>
      </w:pPr>
    </w:p>
    <w:p w14:paraId="7A4945CE" w14:textId="77777777" w:rsidR="005C3543" w:rsidRPr="001F4B27" w:rsidRDefault="005C3543" w:rsidP="00A014F1">
      <w:pPr>
        <w:rPr>
          <w:rFonts w:cs="Arial"/>
          <w:bCs/>
          <w:szCs w:val="20"/>
        </w:rPr>
      </w:pPr>
    </w:p>
    <w:p w14:paraId="6847A19E" w14:textId="77777777" w:rsidR="005C3543" w:rsidRPr="001F4B27" w:rsidRDefault="005C3543" w:rsidP="00A014F1">
      <w:pPr>
        <w:rPr>
          <w:rFonts w:cs="Arial"/>
          <w:bCs/>
          <w:szCs w:val="20"/>
        </w:rPr>
      </w:pPr>
    </w:p>
    <w:p w14:paraId="2B3C0FAD" w14:textId="77777777" w:rsidR="005C3543" w:rsidRPr="001F4B27" w:rsidRDefault="005C3543" w:rsidP="00A014F1">
      <w:pPr>
        <w:rPr>
          <w:rFonts w:cs="Arial"/>
          <w:bCs/>
          <w:szCs w:val="20"/>
        </w:rPr>
      </w:pPr>
    </w:p>
    <w:p w14:paraId="61D66EFC" w14:textId="77777777" w:rsidR="005C3543" w:rsidRPr="001F4B27" w:rsidRDefault="005C3543" w:rsidP="00A014F1">
      <w:pPr>
        <w:rPr>
          <w:rFonts w:cs="Arial"/>
          <w:bCs/>
          <w:szCs w:val="20"/>
        </w:rPr>
      </w:pPr>
    </w:p>
    <w:p w14:paraId="43FB3734" w14:textId="77777777" w:rsidR="005C3543" w:rsidRPr="001F4B27" w:rsidRDefault="005C3543" w:rsidP="00A014F1">
      <w:pPr>
        <w:rPr>
          <w:rFonts w:cs="Arial"/>
          <w:bCs/>
          <w:szCs w:val="20"/>
        </w:rPr>
      </w:pPr>
    </w:p>
    <w:p w14:paraId="4C9B1802" w14:textId="77777777" w:rsidR="005C3543" w:rsidRPr="001F4B27" w:rsidRDefault="005C3543" w:rsidP="00A014F1">
      <w:pPr>
        <w:rPr>
          <w:rFonts w:cs="Arial"/>
          <w:bCs/>
          <w:szCs w:val="20"/>
        </w:rPr>
      </w:pPr>
    </w:p>
    <w:p w14:paraId="5F47054D" w14:textId="77777777" w:rsidR="005C3543" w:rsidRPr="001F4B27" w:rsidRDefault="005C3543" w:rsidP="00A014F1">
      <w:pPr>
        <w:rPr>
          <w:rFonts w:cs="Arial"/>
          <w:bCs/>
          <w:szCs w:val="20"/>
        </w:rPr>
      </w:pPr>
    </w:p>
    <w:p w14:paraId="2D553A2A" w14:textId="77777777" w:rsidR="005C3543" w:rsidRPr="001F4B27" w:rsidRDefault="005C3543" w:rsidP="00A014F1">
      <w:pPr>
        <w:rPr>
          <w:rFonts w:cs="Arial"/>
          <w:bCs/>
          <w:szCs w:val="20"/>
        </w:rPr>
      </w:pPr>
    </w:p>
    <w:p w14:paraId="748CA0A9" w14:textId="77777777" w:rsidR="005C3543" w:rsidRPr="001F4B27" w:rsidRDefault="005C3543" w:rsidP="00A014F1">
      <w:pPr>
        <w:rPr>
          <w:rFonts w:cs="Arial"/>
          <w:bCs/>
          <w:szCs w:val="20"/>
        </w:rPr>
      </w:pPr>
    </w:p>
    <w:p w14:paraId="76E5E78B" w14:textId="77777777" w:rsidR="005C3543" w:rsidRPr="001F4B27" w:rsidRDefault="005C3543" w:rsidP="00A014F1">
      <w:pPr>
        <w:rPr>
          <w:rFonts w:cs="Arial"/>
          <w:bCs/>
          <w:szCs w:val="20"/>
        </w:rPr>
      </w:pPr>
    </w:p>
    <w:p w14:paraId="6C1EEF28" w14:textId="77777777" w:rsidR="005C3543" w:rsidRPr="001F4B27" w:rsidRDefault="005C3543" w:rsidP="00A014F1">
      <w:pPr>
        <w:rPr>
          <w:rFonts w:cs="Arial"/>
          <w:bCs/>
          <w:szCs w:val="20"/>
        </w:rPr>
      </w:pPr>
    </w:p>
    <w:p w14:paraId="4E653F36" w14:textId="77777777" w:rsidR="005C3543" w:rsidRPr="001F4B27" w:rsidRDefault="005C3543" w:rsidP="00A014F1">
      <w:pPr>
        <w:rPr>
          <w:rFonts w:cs="Arial"/>
          <w:bCs/>
          <w:szCs w:val="20"/>
        </w:rPr>
      </w:pPr>
    </w:p>
    <w:p w14:paraId="7C5729F9" w14:textId="77777777" w:rsidR="005C3543" w:rsidRPr="001F4B27" w:rsidRDefault="005C3543" w:rsidP="00A014F1">
      <w:pPr>
        <w:rPr>
          <w:rFonts w:cs="Arial"/>
          <w:bCs/>
          <w:szCs w:val="20"/>
        </w:rPr>
      </w:pPr>
    </w:p>
    <w:p w14:paraId="71E6871D" w14:textId="77777777" w:rsidR="005C3543" w:rsidRPr="001F4B27" w:rsidRDefault="005C3543" w:rsidP="00A014F1">
      <w:pPr>
        <w:rPr>
          <w:rFonts w:cs="Arial"/>
          <w:bCs/>
          <w:szCs w:val="20"/>
        </w:rPr>
      </w:pPr>
    </w:p>
    <w:p w14:paraId="7353F13F" w14:textId="77777777" w:rsidR="005C3543" w:rsidRPr="001F4B27" w:rsidRDefault="005C3543" w:rsidP="00A014F1">
      <w:pPr>
        <w:rPr>
          <w:rFonts w:cs="Arial"/>
          <w:bCs/>
          <w:szCs w:val="20"/>
        </w:rPr>
      </w:pPr>
    </w:p>
    <w:p w14:paraId="67FFF367" w14:textId="77777777" w:rsidR="005C3543" w:rsidRPr="001F4B27" w:rsidRDefault="005C3543" w:rsidP="00A014F1">
      <w:pPr>
        <w:rPr>
          <w:rFonts w:cs="Arial"/>
          <w:bCs/>
          <w:szCs w:val="20"/>
        </w:rPr>
      </w:pPr>
    </w:p>
    <w:p w14:paraId="0EAF4958" w14:textId="77777777" w:rsidR="005C3543" w:rsidRPr="001F4B27" w:rsidRDefault="005C3543" w:rsidP="00A014F1">
      <w:pPr>
        <w:rPr>
          <w:rFonts w:cs="Arial"/>
          <w:bCs/>
          <w:szCs w:val="20"/>
        </w:rPr>
      </w:pPr>
    </w:p>
    <w:p w14:paraId="6C0551CF" w14:textId="77777777" w:rsidR="005C3543" w:rsidRPr="001F4B27" w:rsidRDefault="005C3543" w:rsidP="00A014F1">
      <w:pPr>
        <w:rPr>
          <w:rFonts w:cs="Arial"/>
          <w:bCs/>
          <w:szCs w:val="20"/>
        </w:rPr>
      </w:pPr>
    </w:p>
    <w:p w14:paraId="28E06B3B" w14:textId="77777777" w:rsidR="005C3543" w:rsidRPr="001F4B27" w:rsidRDefault="005C3543" w:rsidP="00A014F1">
      <w:pPr>
        <w:rPr>
          <w:rFonts w:cs="Arial"/>
          <w:bCs/>
          <w:szCs w:val="20"/>
        </w:rPr>
      </w:pPr>
    </w:p>
    <w:p w14:paraId="3DA060C6" w14:textId="77777777" w:rsidR="005C3543" w:rsidRPr="001F4B27" w:rsidRDefault="005C3543" w:rsidP="00A014F1">
      <w:pPr>
        <w:rPr>
          <w:rFonts w:cs="Arial"/>
          <w:bCs/>
          <w:szCs w:val="20"/>
        </w:rPr>
      </w:pPr>
    </w:p>
    <w:p w14:paraId="2C37A6DE" w14:textId="77777777" w:rsidR="005C3543" w:rsidRPr="001F4B27" w:rsidRDefault="005C3543" w:rsidP="00A014F1">
      <w:pPr>
        <w:rPr>
          <w:rFonts w:cs="Arial"/>
          <w:bCs/>
          <w:szCs w:val="20"/>
        </w:rPr>
      </w:pPr>
    </w:p>
    <w:p w14:paraId="55BDD5F1" w14:textId="77777777" w:rsidR="005C3543" w:rsidRPr="001F4B27" w:rsidRDefault="005C3543" w:rsidP="00A014F1">
      <w:pPr>
        <w:rPr>
          <w:rFonts w:cs="Arial"/>
          <w:bCs/>
          <w:szCs w:val="20"/>
        </w:rPr>
      </w:pPr>
    </w:p>
    <w:p w14:paraId="4E8A0E39" w14:textId="77777777" w:rsidR="005C3543" w:rsidRPr="001F4B27" w:rsidRDefault="005C3543" w:rsidP="00A014F1">
      <w:pPr>
        <w:rPr>
          <w:rFonts w:cs="Arial"/>
          <w:bCs/>
          <w:szCs w:val="20"/>
        </w:rPr>
      </w:pPr>
    </w:p>
    <w:p w14:paraId="68E51433" w14:textId="77777777" w:rsidR="005C3543" w:rsidRPr="001F4B27" w:rsidRDefault="005C3543" w:rsidP="00A014F1">
      <w:pPr>
        <w:rPr>
          <w:rFonts w:cs="Arial"/>
          <w:bCs/>
          <w:szCs w:val="20"/>
        </w:rPr>
      </w:pPr>
    </w:p>
    <w:p w14:paraId="67E5C422" w14:textId="73C8B917" w:rsidR="00EE1DA5" w:rsidRPr="001F4B27" w:rsidRDefault="00F15715" w:rsidP="00EE1DA5">
      <w:pPr>
        <w:pStyle w:val="Heading1"/>
        <w:rPr>
          <w:b/>
          <w:noProof/>
        </w:rPr>
      </w:pPr>
      <w:bookmarkStart w:id="114" w:name="_Toc170383277"/>
      <w:bookmarkEnd w:id="80"/>
      <w:bookmarkEnd w:id="81"/>
      <w:bookmarkEnd w:id="82"/>
      <w:r w:rsidRPr="001F4B27">
        <w:rPr>
          <w:b/>
          <w:noProof/>
        </w:rPr>
        <w:lastRenderedPageBreak/>
        <w:t>CONTRACT AWARD CRITERIA</w:t>
      </w:r>
      <w:bookmarkEnd w:id="114"/>
    </w:p>
    <w:p w14:paraId="480818B7" w14:textId="77777777" w:rsidR="00770194" w:rsidRPr="001F4B27" w:rsidRDefault="00770194" w:rsidP="009D35F1">
      <w:pPr>
        <w:rPr>
          <w:rFonts w:eastAsia="Arial Unicode MS"/>
          <w:b/>
          <w:bCs/>
        </w:rPr>
      </w:pPr>
      <w:bookmarkStart w:id="115" w:name="_Toc6200337"/>
      <w:bookmarkStart w:id="116" w:name="_Toc14052257"/>
      <w:bookmarkStart w:id="117" w:name="_Toc14052434"/>
      <w:bookmarkStart w:id="118" w:name="_Toc14055378"/>
      <w:bookmarkStart w:id="119" w:name="_Toc15030897"/>
      <w:bookmarkStart w:id="120" w:name="_Toc224527416"/>
    </w:p>
    <w:p w14:paraId="59C6153A" w14:textId="77777777" w:rsidR="00D82621" w:rsidRPr="001F4B27" w:rsidRDefault="00D82621" w:rsidP="00D82621">
      <w:pPr>
        <w:rPr>
          <w:noProof/>
          <w:lang w:val="en-GB"/>
        </w:rPr>
      </w:pPr>
      <w:r w:rsidRPr="001F4B27">
        <w:rPr>
          <w:noProof/>
          <w:lang w:val="en-GB"/>
        </w:rPr>
        <w:t xml:space="preserve">The Contracting Authority shall award the contract based on the most economically advantageous tender, using the “lowest price” criteria. </w:t>
      </w:r>
    </w:p>
    <w:p w14:paraId="1F293AAC" w14:textId="77777777" w:rsidR="00D82621" w:rsidRPr="001F4B27" w:rsidRDefault="00D82621" w:rsidP="00D82621">
      <w:pPr>
        <w:rPr>
          <w:noProof/>
          <w:lang w:val="en-GB"/>
        </w:rPr>
      </w:pPr>
    </w:p>
    <w:p w14:paraId="0BBCA1D8" w14:textId="77777777" w:rsidR="00D82621" w:rsidRPr="001F4B27" w:rsidRDefault="00D82621" w:rsidP="00D82621">
      <w:pPr>
        <w:rPr>
          <w:noProof/>
          <w:lang w:val="en-GB"/>
        </w:rPr>
      </w:pPr>
      <w:r w:rsidRPr="001F4B27">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5E998846" w14:textId="77777777" w:rsidR="00D82621" w:rsidRPr="001F4B27" w:rsidRDefault="00D82621" w:rsidP="00D82621">
      <w:pPr>
        <w:rPr>
          <w:noProof/>
          <w:lang w:val="en-GB"/>
        </w:rPr>
      </w:pPr>
    </w:p>
    <w:tbl>
      <w:tblPr>
        <w:tblW w:w="9230" w:type="dxa"/>
        <w:tblLook w:val="04A0" w:firstRow="1" w:lastRow="0" w:firstColumn="1" w:lastColumn="0" w:noHBand="0" w:noVBand="1"/>
      </w:tblPr>
      <w:tblGrid>
        <w:gridCol w:w="4615"/>
        <w:gridCol w:w="4615"/>
      </w:tblGrid>
      <w:tr w:rsidR="00D82621" w:rsidRPr="001F4B27" w14:paraId="7E79D021" w14:textId="77777777" w:rsidTr="000274B3">
        <w:trPr>
          <w:trHeight w:val="311"/>
        </w:trPr>
        <w:tc>
          <w:tcPr>
            <w:tcW w:w="4615" w:type="dxa"/>
            <w:shd w:val="clear" w:color="auto" w:fill="auto"/>
          </w:tcPr>
          <w:p w14:paraId="430DD719" w14:textId="77777777" w:rsidR="00D82621" w:rsidRPr="001F4B27" w:rsidRDefault="00D82621" w:rsidP="00D82621">
            <w:pPr>
              <w:rPr>
                <w:b/>
                <w:bCs/>
                <w:noProof/>
              </w:rPr>
            </w:pPr>
            <w:r w:rsidRPr="001F4B27">
              <w:rPr>
                <w:b/>
                <w:bCs/>
                <w:noProof/>
              </w:rPr>
              <w:t>C = (C</w:t>
            </w:r>
            <w:r w:rsidRPr="001F4B27">
              <w:rPr>
                <w:b/>
                <w:bCs/>
                <w:noProof/>
                <w:vertAlign w:val="subscript"/>
              </w:rPr>
              <w:t>MIN</w:t>
            </w:r>
            <w:r w:rsidRPr="001F4B27">
              <w:rPr>
                <w:b/>
                <w:bCs/>
                <w:noProof/>
              </w:rPr>
              <w:t>/C</w:t>
            </w:r>
            <w:r w:rsidRPr="001F4B27">
              <w:rPr>
                <w:b/>
                <w:bCs/>
                <w:noProof/>
                <w:vertAlign w:val="subscript"/>
              </w:rPr>
              <w:t>PON</w:t>
            </w:r>
            <w:r w:rsidRPr="001F4B27">
              <w:rPr>
                <w:b/>
                <w:bCs/>
                <w:noProof/>
              </w:rPr>
              <w:t>) x 100</w:t>
            </w:r>
          </w:p>
          <w:p w14:paraId="0501A29E" w14:textId="77777777" w:rsidR="00D82621" w:rsidRPr="001F4B27" w:rsidRDefault="00D82621" w:rsidP="00D82621">
            <w:pPr>
              <w:rPr>
                <w:noProof/>
              </w:rPr>
            </w:pPr>
          </w:p>
        </w:tc>
        <w:tc>
          <w:tcPr>
            <w:tcW w:w="4615" w:type="dxa"/>
            <w:shd w:val="clear" w:color="auto" w:fill="auto"/>
          </w:tcPr>
          <w:p w14:paraId="2AC83448" w14:textId="77777777" w:rsidR="00D82621" w:rsidRPr="001F4B27" w:rsidRDefault="00D82621" w:rsidP="00D82621">
            <w:pPr>
              <w:rPr>
                <w:noProof/>
              </w:rPr>
            </w:pPr>
            <w:r w:rsidRPr="001F4B27">
              <w:rPr>
                <w:noProof/>
              </w:rPr>
              <w:t>C = Score for criteria »offered price«</w:t>
            </w:r>
          </w:p>
          <w:p w14:paraId="5D8A806D" w14:textId="77777777" w:rsidR="00D82621" w:rsidRPr="001F4B27" w:rsidRDefault="00D82621" w:rsidP="00D82621">
            <w:pPr>
              <w:rPr>
                <w:noProof/>
              </w:rPr>
            </w:pPr>
            <w:r w:rsidRPr="001F4B27">
              <w:rPr>
                <w:noProof/>
              </w:rPr>
              <w:t>C</w:t>
            </w:r>
            <w:r w:rsidRPr="001F4B27">
              <w:rPr>
                <w:noProof/>
                <w:vertAlign w:val="subscript"/>
              </w:rPr>
              <w:t>MIN</w:t>
            </w:r>
            <w:r w:rsidRPr="001F4B27">
              <w:rPr>
                <w:noProof/>
              </w:rPr>
              <w:t> = Lowest price</w:t>
            </w:r>
          </w:p>
          <w:p w14:paraId="256DC05F" w14:textId="77777777" w:rsidR="00D82621" w:rsidRPr="001F4B27" w:rsidRDefault="00D82621" w:rsidP="00D82621">
            <w:pPr>
              <w:rPr>
                <w:noProof/>
              </w:rPr>
            </w:pPr>
            <w:r w:rsidRPr="001F4B27">
              <w:rPr>
                <w:noProof/>
              </w:rPr>
              <w:t>C</w:t>
            </w:r>
            <w:r w:rsidRPr="001F4B27">
              <w:rPr>
                <w:noProof/>
                <w:vertAlign w:val="subscript"/>
              </w:rPr>
              <w:t>PON</w:t>
            </w:r>
            <w:r w:rsidRPr="001F4B27">
              <w:rPr>
                <w:noProof/>
              </w:rPr>
              <w:t> = Evaluated price</w:t>
            </w:r>
          </w:p>
        </w:tc>
      </w:tr>
    </w:tbl>
    <w:p w14:paraId="2232771A" w14:textId="77777777" w:rsidR="00D82621" w:rsidRPr="001F4B27" w:rsidRDefault="00D82621" w:rsidP="00D82621">
      <w:pPr>
        <w:rPr>
          <w:noProof/>
          <w:lang w:val="en-GB"/>
        </w:rPr>
      </w:pPr>
    </w:p>
    <w:p w14:paraId="050FF6B1" w14:textId="77777777" w:rsidR="00D82621" w:rsidRPr="001F4B27" w:rsidRDefault="00D82621" w:rsidP="00D82621">
      <w:pPr>
        <w:rPr>
          <w:b/>
          <w:noProof/>
          <w:lang w:val="en-GB"/>
        </w:rPr>
      </w:pPr>
      <w:r w:rsidRPr="001F4B27">
        <w:rPr>
          <w:b/>
          <w:noProof/>
          <w:lang w:val="en-GB"/>
        </w:rPr>
        <w:t>The maximum possible score for this criteria = 100 points</w:t>
      </w:r>
    </w:p>
    <w:p w14:paraId="50779A66" w14:textId="77777777" w:rsidR="00D82621" w:rsidRPr="001F4B27" w:rsidRDefault="00D82621" w:rsidP="00D82621">
      <w:pPr>
        <w:rPr>
          <w:noProof/>
          <w:lang w:val="en-GB"/>
        </w:rPr>
      </w:pPr>
    </w:p>
    <w:p w14:paraId="176B1A71" w14:textId="77777777" w:rsidR="00D82621" w:rsidRPr="001F4B27" w:rsidRDefault="00D82621" w:rsidP="00D82621">
      <w:pPr>
        <w:numPr>
          <w:ilvl w:val="1"/>
          <w:numId w:val="1"/>
        </w:numPr>
        <w:rPr>
          <w:b/>
          <w:bCs/>
          <w:noProof/>
          <w:lang w:val="en-GB"/>
        </w:rPr>
      </w:pPr>
      <w:bookmarkStart w:id="121" w:name="_Toc527105208"/>
      <w:r w:rsidRPr="001F4B27">
        <w:rPr>
          <w:b/>
          <w:bCs/>
          <w:noProof/>
          <w:lang w:val="en-GB"/>
        </w:rPr>
        <w:t>EXAMPLE OF TWO BIDS WITH THE EQUAL BEST RESULT OF EVALUATION</w:t>
      </w:r>
      <w:bookmarkEnd w:id="121"/>
    </w:p>
    <w:p w14:paraId="396AA310" w14:textId="77777777" w:rsidR="00D82621" w:rsidRPr="001F4B27" w:rsidRDefault="00D82621" w:rsidP="00D82621">
      <w:pPr>
        <w:rPr>
          <w:noProof/>
          <w:lang w:val="en-GB"/>
        </w:rPr>
      </w:pPr>
    </w:p>
    <w:p w14:paraId="766D0CFC" w14:textId="68B85C41" w:rsidR="00770194" w:rsidRPr="001F4B27" w:rsidRDefault="00D82621" w:rsidP="00F477F4">
      <w:pPr>
        <w:rPr>
          <w:noProof/>
          <w:lang w:val="en-GB"/>
        </w:rPr>
      </w:pPr>
      <w:r w:rsidRPr="001F4B27">
        <w:rPr>
          <w:noProof/>
          <w:lang w:val="en-GB"/>
        </w:rPr>
        <w:t>In the event that two or more Bidders offer the equipment for the same price, the Bidder will be selected who will offer a shorter delivery period. If two or more Bidders offer the same delivery period, then the Bidder will be selected who will offer a longer warranty period.</w:t>
      </w:r>
    </w:p>
    <w:p w14:paraId="1A2527BD" w14:textId="7A128D95" w:rsidR="00FC21DB" w:rsidRPr="001F4B27" w:rsidRDefault="00552FBD" w:rsidP="00FC21DB">
      <w:pPr>
        <w:pStyle w:val="Heading1"/>
        <w:rPr>
          <w:b/>
          <w:noProof/>
        </w:rPr>
      </w:pPr>
      <w:bookmarkStart w:id="122" w:name="_Toc468367668"/>
      <w:bookmarkStart w:id="123" w:name="_Toc4485003"/>
      <w:bookmarkStart w:id="124" w:name="_Toc170383278"/>
      <w:bookmarkEnd w:id="115"/>
      <w:bookmarkEnd w:id="116"/>
      <w:bookmarkEnd w:id="117"/>
      <w:bookmarkEnd w:id="118"/>
      <w:bookmarkEnd w:id="119"/>
      <w:bookmarkEnd w:id="120"/>
      <w:r w:rsidRPr="001F4B27">
        <w:rPr>
          <w:b/>
          <w:noProof/>
        </w:rPr>
        <w:t>REVIEW CLAIM</w:t>
      </w:r>
      <w:bookmarkEnd w:id="124"/>
    </w:p>
    <w:p w14:paraId="0A80B477" w14:textId="49010693" w:rsidR="00EE1DA5" w:rsidRPr="001F4B27" w:rsidRDefault="00552FBD" w:rsidP="00EE1DA5">
      <w:pPr>
        <w:pStyle w:val="Heading2"/>
        <w:rPr>
          <w:b/>
          <w:noProof/>
        </w:rPr>
      </w:pPr>
      <w:bookmarkStart w:id="125" w:name="_Toc170383279"/>
      <w:bookmarkEnd w:id="122"/>
      <w:bookmarkEnd w:id="123"/>
      <w:r w:rsidRPr="001F4B27">
        <w:rPr>
          <w:b/>
          <w:noProof/>
        </w:rPr>
        <w:t>Legal base and terms of submission</w:t>
      </w:r>
      <w:bookmarkEnd w:id="125"/>
    </w:p>
    <w:p w14:paraId="2CD14FAB" w14:textId="77777777" w:rsidR="00770194" w:rsidRPr="001F4B27"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26" w:name="_Toc468367669"/>
      <w:bookmarkStart w:id="127" w:name="_Toc4485004"/>
    </w:p>
    <w:p w14:paraId="555AF061" w14:textId="75A7E203" w:rsidR="00552FBD" w:rsidRPr="001F4B27" w:rsidRDefault="00552FBD" w:rsidP="00552FBD">
      <w:pPr>
        <w:suppressAutoHyphens/>
        <w:rPr>
          <w:rFonts w:cs="Arial"/>
          <w:noProof/>
          <w:lang w:val="en-GB" w:eastAsia="ar-SA"/>
        </w:rPr>
      </w:pPr>
      <w:r w:rsidRPr="001F4B27">
        <w:rPr>
          <w:rFonts w:cs="Arial"/>
          <w:noProof/>
          <w:lang w:val="en-GB" w:eastAsia="ar-SA"/>
        </w:rPr>
        <w:t>Pursuant to the Act on the Review of Public Procurement Procedures (ZPVPJN - Official Gazette of the Republic of Slovenia No. 43/2011</w:t>
      </w:r>
      <w:r w:rsidR="0028407E" w:rsidRPr="001F4B27">
        <w:rPr>
          <w:rFonts w:cs="Arial"/>
          <w:noProof/>
          <w:lang w:val="en-GB" w:eastAsia="ar-SA"/>
        </w:rPr>
        <w:t xml:space="preserve"> and changes</w:t>
      </w:r>
      <w:r w:rsidRPr="001F4B27">
        <w:rPr>
          <w:rFonts w:cs="Arial"/>
          <w:noProof/>
          <w:lang w:val="en-GB" w:eastAsia="ar-SA"/>
        </w:rPr>
        <w:t>) the review claim may be submitted by any individual who fulfils conditions, stated in article 14. of ZPVPJN.</w:t>
      </w:r>
    </w:p>
    <w:p w14:paraId="1CC49913" w14:textId="77777777" w:rsidR="00552FBD" w:rsidRPr="001F4B27" w:rsidRDefault="00552FBD" w:rsidP="00552FBD">
      <w:pPr>
        <w:suppressAutoHyphens/>
        <w:rPr>
          <w:rFonts w:cs="Arial"/>
          <w:noProof/>
          <w:lang w:val="en-GB" w:eastAsia="ar-SA"/>
        </w:rPr>
      </w:pPr>
      <w:r w:rsidRPr="001F4B27">
        <w:rPr>
          <w:rFonts w:cs="Arial"/>
          <w:noProof/>
          <w:lang w:val="en-GB" w:eastAsia="ar-SA"/>
        </w:rPr>
        <w:t>The term for submitting a review claim is stated in article 25. of ZPVPJN.</w:t>
      </w:r>
    </w:p>
    <w:p w14:paraId="7A9399C7" w14:textId="77777777" w:rsidR="00770194" w:rsidRPr="001F4B27" w:rsidRDefault="00770194" w:rsidP="00EE1DA5">
      <w:pPr>
        <w:rPr>
          <w:noProof/>
        </w:rPr>
      </w:pPr>
    </w:p>
    <w:p w14:paraId="56C02B8E" w14:textId="1A2B430A" w:rsidR="00770194" w:rsidRPr="001F4B27" w:rsidRDefault="00552FBD" w:rsidP="000148CA">
      <w:pPr>
        <w:pStyle w:val="Heading2"/>
        <w:rPr>
          <w:b/>
          <w:noProof/>
        </w:rPr>
      </w:pPr>
      <w:bookmarkStart w:id="128" w:name="_Toc170383280"/>
      <w:bookmarkEnd w:id="126"/>
      <w:bookmarkEnd w:id="127"/>
      <w:r w:rsidRPr="001F4B27">
        <w:rPr>
          <w:b/>
          <w:noProof/>
        </w:rPr>
        <w:t>Method of submitting the review claim</w:t>
      </w:r>
      <w:bookmarkEnd w:id="128"/>
    </w:p>
    <w:p w14:paraId="1F3274A2" w14:textId="77777777" w:rsidR="00552FBD" w:rsidRPr="001F4B27" w:rsidRDefault="00552FBD" w:rsidP="00552FBD">
      <w:pPr>
        <w:suppressAutoHyphens/>
        <w:rPr>
          <w:rFonts w:cs="Arial"/>
          <w:noProof/>
          <w:lang w:val="en-GB" w:eastAsia="ar-SA"/>
        </w:rPr>
      </w:pPr>
      <w:r w:rsidRPr="001F4B27">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1F4B27" w:rsidRDefault="00552FBD" w:rsidP="00552FBD">
      <w:pPr>
        <w:suppressAutoHyphens/>
        <w:rPr>
          <w:rFonts w:cs="Arial"/>
          <w:noProof/>
          <w:lang w:val="en-GB" w:eastAsia="ar-SA"/>
        </w:rPr>
      </w:pPr>
    </w:p>
    <w:p w14:paraId="40DF376D" w14:textId="5EE8F383" w:rsidR="00552FBD" w:rsidRPr="001F4B27" w:rsidRDefault="00552FBD" w:rsidP="00552FBD">
      <w:pPr>
        <w:suppressAutoHyphens/>
        <w:rPr>
          <w:rFonts w:cs="Arial"/>
          <w:noProof/>
          <w:lang w:val="en-GB" w:eastAsia="ar-SA"/>
        </w:rPr>
      </w:pPr>
      <w:r w:rsidRPr="001F4B27">
        <w:rPr>
          <w:rFonts w:cs="Arial"/>
          <w:noProof/>
          <w:lang w:val="en-GB" w:eastAsia="ar-SA"/>
        </w:rPr>
        <w:t xml:space="preserve">The tax according to the article 71. of ZPVPJN must be paid by the Applicant in amount of EUR </w:t>
      </w:r>
      <w:r w:rsidR="001648DF" w:rsidRPr="001F4B27">
        <w:rPr>
          <w:rFonts w:cs="Arial"/>
          <w:noProof/>
          <w:lang w:val="en-GB" w:eastAsia="ar-SA"/>
        </w:rPr>
        <w:t>4</w:t>
      </w:r>
      <w:r w:rsidRPr="001F4B27">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1F4B27" w:rsidRDefault="00552FBD" w:rsidP="00552FBD">
      <w:pPr>
        <w:suppressAutoHyphens/>
        <w:rPr>
          <w:rFonts w:cs="Arial"/>
          <w:noProof/>
          <w:lang w:val="en-GB" w:eastAsia="ar-SA"/>
        </w:rPr>
      </w:pPr>
    </w:p>
    <w:p w14:paraId="0E0D56AC" w14:textId="77777777" w:rsidR="00552FBD" w:rsidRPr="001F4B27" w:rsidRDefault="00552FBD" w:rsidP="00552FBD">
      <w:pPr>
        <w:suppressAutoHyphens/>
        <w:rPr>
          <w:rFonts w:cs="Arial"/>
          <w:noProof/>
          <w:lang w:val="en-GB" w:eastAsia="ar-SA"/>
        </w:rPr>
      </w:pPr>
      <w:r w:rsidRPr="001F4B27">
        <w:rPr>
          <w:rFonts w:cs="Arial"/>
          <w:noProof/>
          <w:lang w:val="en-GB" w:eastAsia="ar-SA"/>
        </w:rPr>
        <w:t>The Contracting Authority shall reject all incorrect claims and claims not submitted within the above stated period.</w:t>
      </w:r>
    </w:p>
    <w:p w14:paraId="12619DD5" w14:textId="5CCD5C6B" w:rsidR="00EE1DA5" w:rsidRPr="001F4B27" w:rsidRDefault="00552FBD" w:rsidP="00EE1DA5">
      <w:pPr>
        <w:pStyle w:val="Heading1"/>
        <w:rPr>
          <w:b/>
          <w:noProof/>
        </w:rPr>
      </w:pPr>
      <w:bookmarkStart w:id="129" w:name="_Toc170383281"/>
      <w:r w:rsidRPr="001F4B27">
        <w:rPr>
          <w:b/>
          <w:noProof/>
        </w:rPr>
        <w:t>FORMS</w:t>
      </w:r>
      <w:bookmarkEnd w:id="129"/>
    </w:p>
    <w:p w14:paraId="5E5B16C4" w14:textId="77777777" w:rsidR="00552FBD" w:rsidRPr="001F4B27" w:rsidRDefault="00552FBD" w:rsidP="00552FBD">
      <w:pPr>
        <w:rPr>
          <w:noProof/>
          <w:color w:val="000000"/>
          <w:lang w:val="en-GB"/>
        </w:rPr>
      </w:pPr>
      <w:r w:rsidRPr="001F4B27">
        <w:rPr>
          <w:noProof/>
          <w:color w:val="000000"/>
          <w:lang w:val="en-GB"/>
        </w:rPr>
        <w:t>The enclosed forms must be completed and attached to the Bid.</w:t>
      </w:r>
    </w:p>
    <w:p w14:paraId="5E9259CD" w14:textId="66B65355" w:rsidR="00E06B10" w:rsidRPr="001F4B27" w:rsidRDefault="00CC37C5" w:rsidP="000148CA">
      <w:pPr>
        <w:jc w:val="right"/>
        <w:rPr>
          <w:b/>
          <w:noProof/>
          <w:szCs w:val="20"/>
          <w:u w:val="single"/>
        </w:rPr>
      </w:pPr>
      <w:r w:rsidRPr="001F4B27">
        <w:rPr>
          <w:noProof/>
          <w:u w:val="single"/>
        </w:rPr>
        <w:br w:type="page"/>
      </w:r>
      <w:r w:rsidR="00C84700" w:rsidRPr="001F4B27">
        <w:rPr>
          <w:b/>
          <w:bCs/>
          <w:noProof/>
        </w:rPr>
        <w:lastRenderedPageBreak/>
        <w:t>FORM</w:t>
      </w:r>
      <w:r w:rsidR="00E06B10" w:rsidRPr="001F4B27">
        <w:rPr>
          <w:b/>
          <w:bCs/>
          <w:noProof/>
        </w:rPr>
        <w:t>-1</w:t>
      </w:r>
    </w:p>
    <w:p w14:paraId="2F8BEC8F" w14:textId="4CC6D60E" w:rsidR="00E06B10" w:rsidRPr="001F4B27" w:rsidRDefault="00C84700" w:rsidP="00E06B10">
      <w:pPr>
        <w:pStyle w:val="Heading2"/>
        <w:numPr>
          <w:ilvl w:val="0"/>
          <w:numId w:val="0"/>
        </w:numPr>
        <w:jc w:val="center"/>
        <w:rPr>
          <w:b/>
          <w:noProof/>
        </w:rPr>
      </w:pPr>
      <w:bookmarkStart w:id="130" w:name="_Toc170383282"/>
      <w:r w:rsidRPr="001F4B27">
        <w:rPr>
          <w:b/>
          <w:bCs/>
          <w:noProof/>
        </w:rPr>
        <w:t>Data on bidder and bid</w:t>
      </w:r>
      <w:bookmarkEnd w:id="130"/>
      <w:r w:rsidR="00E06B10" w:rsidRPr="001F4B27">
        <w:rPr>
          <w:b/>
          <w:bCs/>
          <w:noProof/>
        </w:rPr>
        <w:t xml:space="preserve"> </w:t>
      </w:r>
    </w:p>
    <w:p w14:paraId="25FEF0AF" w14:textId="6BD396A6" w:rsidR="00E06B10" w:rsidRPr="001F4B27" w:rsidRDefault="00C84700" w:rsidP="00E06B10">
      <w:pPr>
        <w:jc w:val="center"/>
        <w:rPr>
          <w:b/>
          <w:noProof/>
        </w:rPr>
      </w:pPr>
      <w:r w:rsidRPr="001F4B27">
        <w:rPr>
          <w:rFonts w:cs="Arial"/>
          <w:b/>
          <w:noProof/>
        </w:rPr>
        <w:t>FOR PUBLIC TENDER JN-B</w:t>
      </w:r>
      <w:r w:rsidR="00172714" w:rsidRPr="001F4B27">
        <w:rPr>
          <w:rFonts w:cs="Arial"/>
          <w:b/>
          <w:noProof/>
        </w:rPr>
        <w:t>10</w:t>
      </w:r>
      <w:r w:rsidR="004C2BAA" w:rsidRPr="001F4B27">
        <w:rPr>
          <w:rFonts w:cs="Arial"/>
          <w:b/>
          <w:noProof/>
        </w:rPr>
        <w:t>60</w:t>
      </w:r>
    </w:p>
    <w:p w14:paraId="40642F08" w14:textId="77777777" w:rsidR="00E06B10" w:rsidRPr="001F4B27" w:rsidRDefault="00E06B10" w:rsidP="00E06B10">
      <w:pPr>
        <w:jc w:val="center"/>
        <w:rPr>
          <w:b/>
          <w:noProof/>
        </w:rPr>
      </w:pPr>
    </w:p>
    <w:p w14:paraId="1D983AD8" w14:textId="24B69922" w:rsidR="00E06B10" w:rsidRPr="001F4B27" w:rsidRDefault="00C84700" w:rsidP="00FA2D52">
      <w:pPr>
        <w:ind w:right="216"/>
        <w:jc w:val="center"/>
        <w:rPr>
          <w:rFonts w:cs="Arial"/>
          <w:b/>
          <w:bCs/>
          <w:szCs w:val="20"/>
        </w:rPr>
      </w:pPr>
      <w:proofErr w:type="spellStart"/>
      <w:r w:rsidRPr="001F4B27">
        <w:rPr>
          <w:rFonts w:cs="Arial"/>
          <w:b/>
          <w:bCs/>
          <w:szCs w:val="20"/>
        </w:rPr>
        <w:t>Subject</w:t>
      </w:r>
      <w:proofErr w:type="spellEnd"/>
      <w:r w:rsidR="00E06B10" w:rsidRPr="001F4B27">
        <w:rPr>
          <w:rFonts w:cs="Arial"/>
          <w:b/>
          <w:bCs/>
          <w:szCs w:val="20"/>
        </w:rPr>
        <w:t xml:space="preserve">: </w:t>
      </w:r>
      <w:proofErr w:type="spellStart"/>
      <w:r w:rsidR="00BE55BF" w:rsidRPr="001F4B27">
        <w:rPr>
          <w:rFonts w:cs="Arial"/>
          <w:b/>
          <w:bCs/>
          <w:szCs w:val="20"/>
        </w:rPr>
        <w:t>Purchase</w:t>
      </w:r>
      <w:proofErr w:type="spellEnd"/>
      <w:r w:rsidR="00BE55BF" w:rsidRPr="001F4B27">
        <w:rPr>
          <w:rFonts w:cs="Arial"/>
          <w:b/>
          <w:bCs/>
          <w:szCs w:val="20"/>
        </w:rPr>
        <w:t xml:space="preserve"> </w:t>
      </w:r>
      <w:proofErr w:type="spellStart"/>
      <w:r w:rsidR="00BE55BF" w:rsidRPr="001F4B27">
        <w:rPr>
          <w:rFonts w:cs="Arial"/>
          <w:b/>
          <w:bCs/>
          <w:szCs w:val="20"/>
        </w:rPr>
        <w:t>of</w:t>
      </w:r>
      <w:proofErr w:type="spellEnd"/>
      <w:r w:rsidR="00BE55BF" w:rsidRPr="001F4B27">
        <w:rPr>
          <w:rFonts w:cs="Arial"/>
          <w:b/>
          <w:bCs/>
          <w:szCs w:val="20"/>
        </w:rPr>
        <w:t xml:space="preserve"> </w:t>
      </w:r>
      <w:r w:rsidR="00D30591" w:rsidRPr="001F4B27">
        <w:rPr>
          <w:rFonts w:cs="Arial"/>
          <w:b/>
          <w:bCs/>
          <w:szCs w:val="20"/>
        </w:rPr>
        <w:t xml:space="preserve">DAB+ </w:t>
      </w:r>
      <w:proofErr w:type="spellStart"/>
      <w:r w:rsidR="00D30591" w:rsidRPr="001F4B27">
        <w:rPr>
          <w:rFonts w:cs="Arial"/>
          <w:b/>
          <w:bCs/>
          <w:szCs w:val="20"/>
        </w:rPr>
        <w:t>transmitters</w:t>
      </w:r>
      <w:proofErr w:type="spellEnd"/>
      <w:r w:rsidR="004C2BAA" w:rsidRPr="001F4B27">
        <w:rPr>
          <w:rFonts w:cs="Arial"/>
          <w:b/>
          <w:bCs/>
          <w:szCs w:val="20"/>
        </w:rPr>
        <w:t xml:space="preserve"> for multipleks R4 and R5</w:t>
      </w:r>
    </w:p>
    <w:p w14:paraId="0250834F" w14:textId="77777777" w:rsidR="00FA2D52" w:rsidRPr="001F4B27" w:rsidRDefault="00FA2D52" w:rsidP="006D67EA">
      <w:pPr>
        <w:ind w:right="216"/>
        <w:rPr>
          <w:noProof/>
        </w:rPr>
      </w:pPr>
    </w:p>
    <w:p w14:paraId="6B151FA8" w14:textId="1DF33288" w:rsidR="00E06B10" w:rsidRPr="001F4B27" w:rsidRDefault="00C84700" w:rsidP="00E06B10">
      <w:pPr>
        <w:ind w:right="216"/>
        <w:rPr>
          <w:rFonts w:cs="Arial"/>
          <w:noProof/>
          <w:lang w:val="en-GB"/>
        </w:rPr>
      </w:pPr>
      <w:r w:rsidRPr="001F4B27">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15E64D7F" w14:textId="77777777" w:rsidR="007B36A9" w:rsidRPr="001F4B27" w:rsidRDefault="007B36A9" w:rsidP="00E06B10">
      <w:pPr>
        <w:ind w:right="216"/>
        <w:rPr>
          <w:rFonts w:cs="Arial"/>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1F4B27" w14:paraId="6C837036" w14:textId="77777777" w:rsidTr="0058016A">
        <w:trPr>
          <w:trHeight w:val="680"/>
        </w:trPr>
        <w:tc>
          <w:tcPr>
            <w:tcW w:w="4968" w:type="dxa"/>
            <w:vAlign w:val="center"/>
          </w:tcPr>
          <w:p w14:paraId="115AE543" w14:textId="58DAF4B2" w:rsidR="002055B4" w:rsidRPr="001F4B27" w:rsidRDefault="002055B4" w:rsidP="0058016A">
            <w:pPr>
              <w:pStyle w:val="BodyText2"/>
              <w:rPr>
                <w:rFonts w:cs="Arial"/>
                <w:b w:val="0"/>
                <w:noProof/>
                <w:lang w:val="en-GB"/>
              </w:rPr>
            </w:pPr>
            <w:r w:rsidRPr="001F4B27">
              <w:rPr>
                <w:rFonts w:cs="Arial"/>
                <w:b w:val="0"/>
                <w:noProof/>
                <w:lang w:val="en-GB"/>
              </w:rPr>
              <w:t>BID NO.:</w:t>
            </w:r>
          </w:p>
        </w:tc>
        <w:tc>
          <w:tcPr>
            <w:tcW w:w="3752" w:type="dxa"/>
            <w:vAlign w:val="center"/>
          </w:tcPr>
          <w:p w14:paraId="671A06CA" w14:textId="77777777" w:rsidR="002055B4" w:rsidRPr="001F4B27" w:rsidRDefault="002055B4" w:rsidP="0058016A">
            <w:pPr>
              <w:pStyle w:val="BodyText2"/>
              <w:rPr>
                <w:rFonts w:cs="Arial"/>
                <w:b w:val="0"/>
                <w:noProof/>
                <w:lang w:val="en-GB"/>
              </w:rPr>
            </w:pPr>
          </w:p>
        </w:tc>
      </w:tr>
      <w:tr w:rsidR="002055B4" w:rsidRPr="001F4B27" w14:paraId="4B36AC49" w14:textId="77777777" w:rsidTr="0058016A">
        <w:trPr>
          <w:trHeight w:val="680"/>
        </w:trPr>
        <w:tc>
          <w:tcPr>
            <w:tcW w:w="4968" w:type="dxa"/>
            <w:vAlign w:val="center"/>
          </w:tcPr>
          <w:p w14:paraId="5F467446" w14:textId="4936DD77" w:rsidR="002055B4" w:rsidRPr="001F4B27" w:rsidRDefault="002055B4" w:rsidP="0058016A">
            <w:pPr>
              <w:pStyle w:val="BodyText2"/>
              <w:rPr>
                <w:rFonts w:cs="Arial"/>
                <w:b w:val="0"/>
                <w:noProof/>
                <w:lang w:val="en-GB"/>
              </w:rPr>
            </w:pPr>
            <w:r w:rsidRPr="001F4B27">
              <w:rPr>
                <w:rFonts w:cs="Arial"/>
                <w:b w:val="0"/>
                <w:noProof/>
                <w:lang w:val="en-GB"/>
              </w:rPr>
              <w:t>COMPANY NAME / NAME OF THE BIDDER:</w:t>
            </w:r>
          </w:p>
        </w:tc>
        <w:tc>
          <w:tcPr>
            <w:tcW w:w="3752" w:type="dxa"/>
            <w:vAlign w:val="center"/>
          </w:tcPr>
          <w:p w14:paraId="2CE79472" w14:textId="77777777" w:rsidR="002055B4" w:rsidRPr="001F4B27" w:rsidRDefault="002055B4" w:rsidP="0058016A">
            <w:pPr>
              <w:pStyle w:val="BodyText2"/>
              <w:rPr>
                <w:rFonts w:cs="Arial"/>
                <w:b w:val="0"/>
                <w:noProof/>
                <w:lang w:val="en-GB"/>
              </w:rPr>
            </w:pPr>
          </w:p>
        </w:tc>
      </w:tr>
      <w:tr w:rsidR="002055B4" w:rsidRPr="001F4B27" w14:paraId="34AB55E2" w14:textId="77777777" w:rsidTr="0058016A">
        <w:trPr>
          <w:trHeight w:val="680"/>
        </w:trPr>
        <w:tc>
          <w:tcPr>
            <w:tcW w:w="4968" w:type="dxa"/>
            <w:vAlign w:val="center"/>
          </w:tcPr>
          <w:p w14:paraId="22236104" w14:textId="4D72D3DF" w:rsidR="002055B4" w:rsidRPr="001F4B27" w:rsidRDefault="002055B4" w:rsidP="0058016A">
            <w:pPr>
              <w:pStyle w:val="BodyText2"/>
              <w:rPr>
                <w:rFonts w:cs="Arial"/>
                <w:b w:val="0"/>
                <w:noProof/>
                <w:lang w:val="en-GB"/>
              </w:rPr>
            </w:pPr>
            <w:r w:rsidRPr="001F4B27">
              <w:rPr>
                <w:rFonts w:cs="Arial"/>
                <w:b w:val="0"/>
                <w:noProof/>
                <w:lang w:val="en-GB"/>
              </w:rPr>
              <w:t>LEGAL STATUS OF THE BIDDER:</w:t>
            </w:r>
          </w:p>
        </w:tc>
        <w:tc>
          <w:tcPr>
            <w:tcW w:w="3752" w:type="dxa"/>
            <w:vAlign w:val="center"/>
          </w:tcPr>
          <w:p w14:paraId="424D9073" w14:textId="77777777" w:rsidR="002055B4" w:rsidRPr="001F4B27" w:rsidRDefault="002055B4" w:rsidP="0058016A">
            <w:pPr>
              <w:pStyle w:val="BodyText2"/>
              <w:rPr>
                <w:rFonts w:cs="Arial"/>
                <w:b w:val="0"/>
                <w:noProof/>
                <w:lang w:val="en-GB"/>
              </w:rPr>
            </w:pPr>
          </w:p>
        </w:tc>
      </w:tr>
      <w:tr w:rsidR="002055B4" w:rsidRPr="001F4B27" w14:paraId="4F30B43D" w14:textId="77777777" w:rsidTr="0058016A">
        <w:trPr>
          <w:trHeight w:val="680"/>
        </w:trPr>
        <w:tc>
          <w:tcPr>
            <w:tcW w:w="4968" w:type="dxa"/>
            <w:vAlign w:val="center"/>
          </w:tcPr>
          <w:p w14:paraId="2B8C1EE4" w14:textId="77777777" w:rsidR="002055B4" w:rsidRPr="001F4B27" w:rsidRDefault="002055B4" w:rsidP="0058016A">
            <w:pPr>
              <w:jc w:val="left"/>
              <w:rPr>
                <w:i/>
                <w:noProof/>
                <w:u w:val="single"/>
                <w:lang w:val="en-GB"/>
              </w:rPr>
            </w:pPr>
            <w:r w:rsidRPr="001F4B27">
              <w:rPr>
                <w:rFonts w:cs="Arial"/>
                <w:noProof/>
                <w:lang w:val="en-GB"/>
              </w:rPr>
              <w:t>THE BIDDER IS SME (small or medium-sized enterprise)</w:t>
            </w:r>
            <w:r w:rsidRPr="001F4B27">
              <w:rPr>
                <w:rFonts w:cs="Arial"/>
                <w:b/>
                <w:noProof/>
                <w:lang w:val="en-GB"/>
              </w:rPr>
              <w:t xml:space="preserve">                                    </w:t>
            </w:r>
            <w:r w:rsidRPr="001F4B27">
              <w:rPr>
                <w:i/>
                <w:noProof/>
                <w:lang w:val="en-GB"/>
              </w:rPr>
              <w:t>please encircle</w:t>
            </w:r>
          </w:p>
        </w:tc>
        <w:tc>
          <w:tcPr>
            <w:tcW w:w="3752" w:type="dxa"/>
            <w:vAlign w:val="center"/>
          </w:tcPr>
          <w:p w14:paraId="4A2A2DED" w14:textId="77777777" w:rsidR="002055B4" w:rsidRPr="001F4B27" w:rsidRDefault="002055B4" w:rsidP="0058016A">
            <w:pPr>
              <w:pStyle w:val="BodyText2"/>
              <w:jc w:val="center"/>
              <w:rPr>
                <w:rFonts w:cs="Arial"/>
                <w:b w:val="0"/>
                <w:noProof/>
                <w:lang w:val="en-GB"/>
              </w:rPr>
            </w:pPr>
            <w:r w:rsidRPr="001F4B27">
              <w:rPr>
                <w:rFonts w:cs="Arial"/>
                <w:b w:val="0"/>
                <w:noProof/>
                <w:lang w:val="en-GB"/>
              </w:rPr>
              <w:t>YES                 NO</w:t>
            </w:r>
          </w:p>
        </w:tc>
      </w:tr>
      <w:tr w:rsidR="002055B4" w:rsidRPr="001F4B27" w14:paraId="0C8C2891" w14:textId="77777777" w:rsidTr="0058016A">
        <w:trPr>
          <w:trHeight w:val="680"/>
        </w:trPr>
        <w:tc>
          <w:tcPr>
            <w:tcW w:w="4968" w:type="dxa"/>
            <w:vAlign w:val="center"/>
          </w:tcPr>
          <w:p w14:paraId="022106FE" w14:textId="36E0142D" w:rsidR="002055B4" w:rsidRPr="001F4B27" w:rsidRDefault="002055B4" w:rsidP="0058016A">
            <w:pPr>
              <w:pStyle w:val="BodyText2"/>
              <w:rPr>
                <w:rFonts w:cs="Arial"/>
                <w:b w:val="0"/>
                <w:noProof/>
                <w:lang w:val="en-GB"/>
              </w:rPr>
            </w:pPr>
            <w:r w:rsidRPr="001F4B27">
              <w:rPr>
                <w:rFonts w:cs="Arial"/>
                <w:b w:val="0"/>
                <w:noProof/>
                <w:lang w:val="en-GB"/>
              </w:rPr>
              <w:t>ADDRESS OF THE BIDDER:</w:t>
            </w:r>
          </w:p>
        </w:tc>
        <w:tc>
          <w:tcPr>
            <w:tcW w:w="3752" w:type="dxa"/>
            <w:vAlign w:val="center"/>
          </w:tcPr>
          <w:p w14:paraId="4815EF5A" w14:textId="77777777" w:rsidR="002055B4" w:rsidRPr="001F4B27" w:rsidRDefault="002055B4" w:rsidP="0058016A">
            <w:pPr>
              <w:pStyle w:val="BodyText2"/>
              <w:rPr>
                <w:rFonts w:cs="Arial"/>
                <w:b w:val="0"/>
                <w:noProof/>
                <w:lang w:val="en-GB"/>
              </w:rPr>
            </w:pPr>
          </w:p>
        </w:tc>
      </w:tr>
      <w:tr w:rsidR="002055B4" w:rsidRPr="001F4B27" w14:paraId="21B44F3A" w14:textId="77777777" w:rsidTr="0058016A">
        <w:trPr>
          <w:trHeight w:val="680"/>
        </w:trPr>
        <w:tc>
          <w:tcPr>
            <w:tcW w:w="4968" w:type="dxa"/>
            <w:vAlign w:val="center"/>
          </w:tcPr>
          <w:p w14:paraId="3EA16629" w14:textId="77777777" w:rsidR="002055B4" w:rsidRPr="001F4B27" w:rsidRDefault="002055B4" w:rsidP="0058016A">
            <w:pPr>
              <w:pStyle w:val="BodyText2"/>
              <w:rPr>
                <w:rFonts w:cs="Arial"/>
                <w:b w:val="0"/>
                <w:noProof/>
                <w:lang w:val="en-GB"/>
              </w:rPr>
            </w:pPr>
            <w:r w:rsidRPr="001F4B27">
              <w:rPr>
                <w:rFonts w:cs="Arial"/>
                <w:b w:val="0"/>
                <w:noProof/>
                <w:lang w:val="en-GB"/>
              </w:rPr>
              <w:t xml:space="preserve">NUMBER OF (BUSINESS) ACCOUNT -  </w:t>
            </w:r>
          </w:p>
          <w:p w14:paraId="50D8FD26" w14:textId="77777777" w:rsidR="002055B4" w:rsidRPr="001F4B27" w:rsidRDefault="002055B4" w:rsidP="0058016A">
            <w:pPr>
              <w:pStyle w:val="BodyText2"/>
              <w:rPr>
                <w:rFonts w:cs="Arial"/>
                <w:b w:val="0"/>
                <w:noProof/>
                <w:lang w:val="en-GB"/>
              </w:rPr>
            </w:pPr>
            <w:r w:rsidRPr="001F4B27">
              <w:rPr>
                <w:rFonts w:cs="Arial"/>
                <w:b w:val="0"/>
                <w:noProof/>
                <w:lang w:val="en-GB"/>
              </w:rPr>
              <w:t xml:space="preserve">IBAN, SWIFT: </w:t>
            </w:r>
          </w:p>
        </w:tc>
        <w:tc>
          <w:tcPr>
            <w:tcW w:w="3752" w:type="dxa"/>
            <w:vAlign w:val="center"/>
          </w:tcPr>
          <w:p w14:paraId="2F7474DF" w14:textId="77777777" w:rsidR="002055B4" w:rsidRPr="001F4B27" w:rsidRDefault="002055B4" w:rsidP="0058016A">
            <w:pPr>
              <w:pStyle w:val="BodyText2"/>
              <w:rPr>
                <w:rFonts w:cs="Arial"/>
                <w:b w:val="0"/>
                <w:noProof/>
                <w:lang w:val="en-GB"/>
              </w:rPr>
            </w:pPr>
          </w:p>
        </w:tc>
      </w:tr>
      <w:tr w:rsidR="002055B4" w:rsidRPr="001F4B27" w14:paraId="73EFBCD2" w14:textId="77777777" w:rsidTr="0058016A">
        <w:trPr>
          <w:trHeight w:val="680"/>
        </w:trPr>
        <w:tc>
          <w:tcPr>
            <w:tcW w:w="4968" w:type="dxa"/>
            <w:vAlign w:val="center"/>
          </w:tcPr>
          <w:p w14:paraId="2C587283" w14:textId="5BC53070" w:rsidR="002055B4" w:rsidRPr="001F4B27" w:rsidRDefault="002055B4" w:rsidP="0058016A">
            <w:pPr>
              <w:pStyle w:val="BodyText2"/>
              <w:rPr>
                <w:rFonts w:cs="Arial"/>
                <w:b w:val="0"/>
                <w:noProof/>
                <w:lang w:val="en-GB"/>
              </w:rPr>
            </w:pPr>
            <w:r w:rsidRPr="001F4B27">
              <w:rPr>
                <w:rFonts w:cs="Arial"/>
                <w:b w:val="0"/>
                <w:noProof/>
                <w:lang w:val="en-GB"/>
              </w:rPr>
              <w:t>BANK’S ADDRESS:</w:t>
            </w:r>
          </w:p>
        </w:tc>
        <w:tc>
          <w:tcPr>
            <w:tcW w:w="3752" w:type="dxa"/>
            <w:vAlign w:val="center"/>
          </w:tcPr>
          <w:p w14:paraId="582DE67A" w14:textId="77777777" w:rsidR="002055B4" w:rsidRPr="001F4B27" w:rsidRDefault="002055B4" w:rsidP="0058016A">
            <w:pPr>
              <w:pStyle w:val="BodyText2"/>
              <w:rPr>
                <w:rFonts w:cs="Arial"/>
                <w:b w:val="0"/>
                <w:noProof/>
                <w:lang w:val="en-GB"/>
              </w:rPr>
            </w:pPr>
          </w:p>
        </w:tc>
      </w:tr>
      <w:tr w:rsidR="002055B4" w:rsidRPr="001F4B27" w14:paraId="2B4CA25B" w14:textId="77777777" w:rsidTr="0058016A">
        <w:trPr>
          <w:trHeight w:val="680"/>
        </w:trPr>
        <w:tc>
          <w:tcPr>
            <w:tcW w:w="4968" w:type="dxa"/>
            <w:vAlign w:val="center"/>
          </w:tcPr>
          <w:p w14:paraId="4F2BB0B6" w14:textId="77777777" w:rsidR="002055B4" w:rsidRPr="001F4B27" w:rsidRDefault="002055B4" w:rsidP="0058016A">
            <w:pPr>
              <w:pStyle w:val="BodyText2"/>
              <w:rPr>
                <w:rFonts w:cs="Arial"/>
                <w:b w:val="0"/>
                <w:noProof/>
                <w:lang w:val="en-GB"/>
              </w:rPr>
            </w:pPr>
          </w:p>
          <w:p w14:paraId="26AA868A" w14:textId="0560BE95" w:rsidR="002055B4" w:rsidRPr="001F4B27" w:rsidRDefault="002055B4" w:rsidP="0058016A">
            <w:pPr>
              <w:pStyle w:val="BodyText2"/>
              <w:rPr>
                <w:rFonts w:cs="Arial"/>
                <w:b w:val="0"/>
                <w:noProof/>
                <w:lang w:val="en-GB"/>
              </w:rPr>
            </w:pPr>
            <w:r w:rsidRPr="001F4B27">
              <w:rPr>
                <w:rFonts w:cs="Arial"/>
                <w:b w:val="0"/>
                <w:noProof/>
                <w:lang w:val="en-GB"/>
              </w:rPr>
              <w:t>CONTACT PERSON RESPONSIBLE FOR A BID:</w:t>
            </w:r>
          </w:p>
        </w:tc>
        <w:tc>
          <w:tcPr>
            <w:tcW w:w="3752" w:type="dxa"/>
            <w:vAlign w:val="center"/>
          </w:tcPr>
          <w:p w14:paraId="76F8366B" w14:textId="77777777" w:rsidR="002055B4" w:rsidRPr="001F4B27" w:rsidRDefault="002055B4" w:rsidP="0058016A">
            <w:pPr>
              <w:pStyle w:val="BodyText2"/>
              <w:rPr>
                <w:rFonts w:cs="Arial"/>
                <w:b w:val="0"/>
                <w:noProof/>
                <w:lang w:val="en-GB"/>
              </w:rPr>
            </w:pPr>
          </w:p>
        </w:tc>
      </w:tr>
      <w:tr w:rsidR="002055B4" w:rsidRPr="001F4B27" w14:paraId="4EC41E7D" w14:textId="77777777" w:rsidTr="0058016A">
        <w:trPr>
          <w:trHeight w:val="680"/>
        </w:trPr>
        <w:tc>
          <w:tcPr>
            <w:tcW w:w="4968" w:type="dxa"/>
            <w:vAlign w:val="center"/>
          </w:tcPr>
          <w:p w14:paraId="5A149A32" w14:textId="6B7BFF37" w:rsidR="002055B4" w:rsidRPr="001F4B27" w:rsidRDefault="002055B4" w:rsidP="0058016A">
            <w:pPr>
              <w:pStyle w:val="BodyText2"/>
              <w:rPr>
                <w:rFonts w:cs="Arial"/>
                <w:b w:val="0"/>
                <w:noProof/>
                <w:lang w:val="en-GB"/>
              </w:rPr>
            </w:pPr>
            <w:r w:rsidRPr="001F4B27">
              <w:rPr>
                <w:rFonts w:cs="Arial"/>
                <w:b w:val="0"/>
                <w:noProof/>
                <w:lang w:val="en-GB"/>
              </w:rPr>
              <w:t>E-MAIL OF CONTACT PERSON, PHONE:</w:t>
            </w:r>
          </w:p>
        </w:tc>
        <w:tc>
          <w:tcPr>
            <w:tcW w:w="3752" w:type="dxa"/>
            <w:vAlign w:val="center"/>
          </w:tcPr>
          <w:p w14:paraId="636C59F6" w14:textId="77777777" w:rsidR="002055B4" w:rsidRPr="001F4B27" w:rsidRDefault="002055B4" w:rsidP="0058016A">
            <w:pPr>
              <w:pStyle w:val="BodyText2"/>
              <w:rPr>
                <w:rFonts w:cs="Arial"/>
                <w:b w:val="0"/>
                <w:noProof/>
                <w:lang w:val="en-GB"/>
              </w:rPr>
            </w:pPr>
          </w:p>
        </w:tc>
      </w:tr>
      <w:tr w:rsidR="002055B4" w:rsidRPr="001F4B27" w14:paraId="044FF33F" w14:textId="77777777" w:rsidTr="0058016A">
        <w:trPr>
          <w:trHeight w:val="680"/>
        </w:trPr>
        <w:tc>
          <w:tcPr>
            <w:tcW w:w="4968" w:type="dxa"/>
            <w:vAlign w:val="center"/>
          </w:tcPr>
          <w:p w14:paraId="39F6521C" w14:textId="0EFADDD0" w:rsidR="002055B4" w:rsidRPr="001F4B27" w:rsidRDefault="002055B4" w:rsidP="0058016A">
            <w:pPr>
              <w:pStyle w:val="BodyText2"/>
              <w:rPr>
                <w:rFonts w:cs="Arial"/>
                <w:b w:val="0"/>
                <w:noProof/>
                <w:lang w:val="en-GB"/>
              </w:rPr>
            </w:pPr>
            <w:r w:rsidRPr="001F4B27">
              <w:rPr>
                <w:rFonts w:cs="Arial"/>
                <w:b w:val="0"/>
                <w:noProof/>
                <w:lang w:val="en-GB"/>
              </w:rPr>
              <w:t>ID VAT NO. OF A BIDDER.:</w:t>
            </w:r>
          </w:p>
        </w:tc>
        <w:tc>
          <w:tcPr>
            <w:tcW w:w="3752" w:type="dxa"/>
            <w:vAlign w:val="center"/>
          </w:tcPr>
          <w:p w14:paraId="39B8DF01" w14:textId="77777777" w:rsidR="002055B4" w:rsidRPr="001F4B27" w:rsidRDefault="002055B4" w:rsidP="0058016A">
            <w:pPr>
              <w:pStyle w:val="BodyText2"/>
              <w:rPr>
                <w:rFonts w:cs="Arial"/>
                <w:b w:val="0"/>
                <w:noProof/>
                <w:lang w:val="en-GB"/>
              </w:rPr>
            </w:pPr>
          </w:p>
        </w:tc>
      </w:tr>
      <w:tr w:rsidR="002055B4" w:rsidRPr="001F4B27" w14:paraId="420E50F2" w14:textId="77777777" w:rsidTr="0058016A">
        <w:trPr>
          <w:trHeight w:val="680"/>
        </w:trPr>
        <w:tc>
          <w:tcPr>
            <w:tcW w:w="4968" w:type="dxa"/>
            <w:vAlign w:val="center"/>
          </w:tcPr>
          <w:p w14:paraId="439B306D" w14:textId="491C3FB7" w:rsidR="002055B4" w:rsidRPr="001F4B27" w:rsidRDefault="002055B4" w:rsidP="0058016A">
            <w:pPr>
              <w:pStyle w:val="BodyText2"/>
              <w:rPr>
                <w:rFonts w:cs="Arial"/>
                <w:b w:val="0"/>
                <w:noProof/>
                <w:lang w:val="en-GB"/>
              </w:rPr>
            </w:pPr>
            <w:r w:rsidRPr="001F4B27">
              <w:rPr>
                <w:rFonts w:cs="Arial"/>
                <w:b w:val="0"/>
                <w:noProof/>
                <w:lang w:val="en-GB"/>
              </w:rPr>
              <w:t>COMPANY REGISTRATION NO. OF A BIDDER.:</w:t>
            </w:r>
          </w:p>
        </w:tc>
        <w:tc>
          <w:tcPr>
            <w:tcW w:w="3752" w:type="dxa"/>
            <w:vAlign w:val="center"/>
          </w:tcPr>
          <w:p w14:paraId="339DA6A2" w14:textId="77777777" w:rsidR="002055B4" w:rsidRPr="001F4B27" w:rsidRDefault="002055B4" w:rsidP="0058016A">
            <w:pPr>
              <w:pStyle w:val="BodyText2"/>
              <w:rPr>
                <w:rFonts w:cs="Arial"/>
                <w:b w:val="0"/>
                <w:noProof/>
                <w:lang w:val="en-GB"/>
              </w:rPr>
            </w:pPr>
          </w:p>
        </w:tc>
      </w:tr>
      <w:tr w:rsidR="002055B4" w:rsidRPr="001F4B27" w14:paraId="04BAA904" w14:textId="77777777" w:rsidTr="0058016A">
        <w:trPr>
          <w:trHeight w:val="680"/>
        </w:trPr>
        <w:tc>
          <w:tcPr>
            <w:tcW w:w="4968" w:type="dxa"/>
            <w:vAlign w:val="center"/>
          </w:tcPr>
          <w:p w14:paraId="62BEEC40" w14:textId="77777777" w:rsidR="002055B4" w:rsidRPr="001F4B27" w:rsidRDefault="002055B4" w:rsidP="0058016A">
            <w:pPr>
              <w:jc w:val="left"/>
              <w:rPr>
                <w:rFonts w:cs="Arial"/>
                <w:noProof/>
                <w:szCs w:val="20"/>
                <w:lang w:val="en-GB"/>
              </w:rPr>
            </w:pPr>
            <w:r w:rsidRPr="001F4B27">
              <w:rPr>
                <w:rFonts w:cs="Arial"/>
                <w:noProof/>
                <w:szCs w:val="20"/>
                <w:lang w:val="en-GB"/>
              </w:rPr>
              <w:t>PERSON RESPONSIBLE FOR SIGNING</w:t>
            </w:r>
          </w:p>
          <w:p w14:paraId="517A4C8F" w14:textId="77777777" w:rsidR="002055B4" w:rsidRPr="001F4B27" w:rsidRDefault="002055B4" w:rsidP="0058016A">
            <w:pPr>
              <w:pStyle w:val="BodyText2"/>
              <w:rPr>
                <w:rFonts w:cs="Arial"/>
                <w:b w:val="0"/>
                <w:noProof/>
                <w:lang w:val="en-GB"/>
              </w:rPr>
            </w:pPr>
            <w:r w:rsidRPr="001F4B27">
              <w:rPr>
                <w:rFonts w:cs="Arial"/>
                <w:b w:val="0"/>
                <w:noProof/>
                <w:lang w:val="en-GB"/>
              </w:rPr>
              <w:t xml:space="preserve"> A CONTRACT:</w:t>
            </w:r>
          </w:p>
        </w:tc>
        <w:tc>
          <w:tcPr>
            <w:tcW w:w="3752" w:type="dxa"/>
            <w:vAlign w:val="center"/>
          </w:tcPr>
          <w:p w14:paraId="5BD7E6B6" w14:textId="77777777" w:rsidR="002055B4" w:rsidRPr="001F4B27" w:rsidRDefault="002055B4" w:rsidP="0058016A">
            <w:pPr>
              <w:pStyle w:val="BodyText2"/>
              <w:rPr>
                <w:rFonts w:cs="Arial"/>
                <w:b w:val="0"/>
                <w:noProof/>
                <w:lang w:val="en-GB"/>
              </w:rPr>
            </w:pPr>
          </w:p>
        </w:tc>
      </w:tr>
      <w:tr w:rsidR="002055B4" w:rsidRPr="001F4B27" w14:paraId="1462605E" w14:textId="77777777" w:rsidTr="0058016A">
        <w:trPr>
          <w:trHeight w:val="680"/>
        </w:trPr>
        <w:tc>
          <w:tcPr>
            <w:tcW w:w="4968" w:type="dxa"/>
            <w:vAlign w:val="center"/>
          </w:tcPr>
          <w:p w14:paraId="0378B675" w14:textId="77777777" w:rsidR="002055B4" w:rsidRPr="001F4B27" w:rsidRDefault="002055B4" w:rsidP="0058016A">
            <w:pPr>
              <w:pStyle w:val="BodyText2"/>
              <w:rPr>
                <w:rFonts w:cs="Arial"/>
                <w:b w:val="0"/>
                <w:noProof/>
                <w:lang w:val="en-GB"/>
              </w:rPr>
            </w:pPr>
            <w:r w:rsidRPr="001F4B27">
              <w:rPr>
                <w:rFonts w:cs="Arial"/>
                <w:b w:val="0"/>
                <w:noProof/>
                <w:lang w:val="en-GB"/>
              </w:rPr>
              <w:t>FUNCTION OF PERSON RESPONSIBLE FOR SIGNING A CONTRACT:</w:t>
            </w:r>
          </w:p>
        </w:tc>
        <w:tc>
          <w:tcPr>
            <w:tcW w:w="3752" w:type="dxa"/>
            <w:vAlign w:val="center"/>
          </w:tcPr>
          <w:p w14:paraId="48FC5C01" w14:textId="77777777" w:rsidR="002055B4" w:rsidRPr="001F4B27" w:rsidRDefault="002055B4" w:rsidP="0058016A">
            <w:pPr>
              <w:pStyle w:val="BodyText2"/>
              <w:rPr>
                <w:rFonts w:cs="Arial"/>
                <w:b w:val="0"/>
                <w:noProof/>
                <w:lang w:val="en-GB"/>
              </w:rPr>
            </w:pPr>
          </w:p>
        </w:tc>
      </w:tr>
    </w:tbl>
    <w:p w14:paraId="0CAB2D76" w14:textId="77777777" w:rsidR="00E06B10" w:rsidRPr="001F4B27" w:rsidRDefault="00E06B10" w:rsidP="00E06B10">
      <w:pPr>
        <w:ind w:right="216"/>
        <w:rPr>
          <w:noProof/>
        </w:rPr>
      </w:pPr>
    </w:p>
    <w:p w14:paraId="48269C3D" w14:textId="65B00649" w:rsidR="0028407E" w:rsidRPr="001F4B27" w:rsidRDefault="0028407E" w:rsidP="0028407E">
      <w:pPr>
        <w:tabs>
          <w:tab w:val="center" w:pos="1440"/>
          <w:tab w:val="center" w:pos="4320"/>
          <w:tab w:val="center" w:pos="7200"/>
        </w:tabs>
        <w:spacing w:line="360" w:lineRule="auto"/>
        <w:rPr>
          <w:b/>
          <w:bCs/>
          <w:noProof/>
        </w:rPr>
      </w:pPr>
      <w:r w:rsidRPr="001F4B27">
        <w:rPr>
          <w:b/>
          <w:bCs/>
          <w:noProof/>
          <w:lang w:val="en"/>
        </w:rPr>
        <w:t>Validity of the bid: ………… days (at least 60 days) from the deadline for submission of bids</w:t>
      </w:r>
      <w:r w:rsidR="001535ED" w:rsidRPr="001F4B27">
        <w:rPr>
          <w:b/>
          <w:bCs/>
          <w:noProof/>
          <w:lang w:val="en"/>
        </w:rPr>
        <w:t>.</w:t>
      </w:r>
    </w:p>
    <w:p w14:paraId="761B0376" w14:textId="6A961529" w:rsidR="0058016A" w:rsidRPr="001F4B27" w:rsidRDefault="0058016A" w:rsidP="00E06B10">
      <w:pPr>
        <w:tabs>
          <w:tab w:val="center" w:pos="1440"/>
          <w:tab w:val="center" w:pos="4320"/>
          <w:tab w:val="center" w:pos="7200"/>
        </w:tabs>
        <w:spacing w:line="360" w:lineRule="auto"/>
        <w:rPr>
          <w:bCs/>
          <w:noProof/>
        </w:rPr>
      </w:pPr>
    </w:p>
    <w:p w14:paraId="230F264C" w14:textId="173CFA5E" w:rsidR="006D67EA" w:rsidRPr="001F4B27" w:rsidRDefault="006D67EA" w:rsidP="00E06B10">
      <w:pPr>
        <w:tabs>
          <w:tab w:val="center" w:pos="1440"/>
          <w:tab w:val="center" w:pos="4320"/>
          <w:tab w:val="center" w:pos="7200"/>
        </w:tabs>
        <w:spacing w:line="360" w:lineRule="auto"/>
        <w:rPr>
          <w:bCs/>
          <w:noProof/>
        </w:rPr>
      </w:pPr>
    </w:p>
    <w:p w14:paraId="195DA9F0" w14:textId="77777777" w:rsidR="006D67EA" w:rsidRPr="001F4B27" w:rsidRDefault="006D67EA" w:rsidP="00E06B10">
      <w:pPr>
        <w:tabs>
          <w:tab w:val="center" w:pos="1440"/>
          <w:tab w:val="center" w:pos="4320"/>
          <w:tab w:val="center" w:pos="7200"/>
        </w:tabs>
        <w:spacing w:line="360" w:lineRule="auto"/>
        <w:rPr>
          <w:bCs/>
          <w:noProof/>
        </w:rPr>
      </w:pPr>
    </w:p>
    <w:p w14:paraId="3787D4FC" w14:textId="2330D7A1" w:rsidR="00E06B10" w:rsidRPr="001F4B27" w:rsidRDefault="00E06B10" w:rsidP="00E06B10">
      <w:pPr>
        <w:tabs>
          <w:tab w:val="center" w:pos="1440"/>
          <w:tab w:val="center" w:pos="4320"/>
          <w:tab w:val="center" w:pos="7200"/>
        </w:tabs>
        <w:spacing w:line="360" w:lineRule="auto"/>
        <w:rPr>
          <w:noProof/>
        </w:rPr>
      </w:pPr>
      <w:r w:rsidRPr="001F4B27">
        <w:rPr>
          <w:noProof/>
        </w:rPr>
        <w:tab/>
      </w:r>
      <w:r w:rsidR="002055B4" w:rsidRPr="001F4B27">
        <w:rPr>
          <w:noProof/>
        </w:rPr>
        <w:t>Place and date</w:t>
      </w:r>
      <w:r w:rsidRPr="001F4B27">
        <w:rPr>
          <w:noProof/>
        </w:rPr>
        <w:t xml:space="preserve">: </w:t>
      </w:r>
      <w:r w:rsidRPr="001F4B27">
        <w:rPr>
          <w:noProof/>
        </w:rPr>
        <w:tab/>
      </w:r>
      <w:r w:rsidR="002055B4" w:rsidRPr="001F4B27">
        <w:rPr>
          <w:noProof/>
        </w:rPr>
        <w:t>Stamp</w:t>
      </w:r>
      <w:r w:rsidRPr="001F4B27">
        <w:rPr>
          <w:noProof/>
        </w:rPr>
        <w:t>:</w:t>
      </w:r>
      <w:r w:rsidRPr="001F4B27">
        <w:rPr>
          <w:noProof/>
        </w:rPr>
        <w:tab/>
      </w:r>
      <w:r w:rsidR="002055B4" w:rsidRPr="001F4B27">
        <w:rPr>
          <w:noProof/>
        </w:rPr>
        <w:t>Bidder`s official</w:t>
      </w:r>
    </w:p>
    <w:p w14:paraId="0AABBF06" w14:textId="62EA4207" w:rsidR="00E06B10" w:rsidRPr="001F4B27" w:rsidRDefault="00E06B10" w:rsidP="00E06B10">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r>
      <w:r w:rsidR="002055B4" w:rsidRPr="001F4B27">
        <w:rPr>
          <w:noProof/>
        </w:rPr>
        <w:t>representative or authorized person</w:t>
      </w:r>
      <w:r w:rsidRPr="001F4B27">
        <w:rPr>
          <w:noProof/>
        </w:rPr>
        <w:t>:</w:t>
      </w:r>
    </w:p>
    <w:p w14:paraId="2CAA1A2E" w14:textId="4ABF815F" w:rsidR="00E06B10" w:rsidRPr="001F4B27" w:rsidRDefault="00E06B10" w:rsidP="00E06B10">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58496EFF" w14:textId="77777777" w:rsidR="007B36A9" w:rsidRPr="001F4B27" w:rsidRDefault="007B36A9" w:rsidP="00E06B10">
      <w:pPr>
        <w:jc w:val="right"/>
        <w:rPr>
          <w:b/>
          <w:noProof/>
        </w:rPr>
      </w:pPr>
    </w:p>
    <w:p w14:paraId="14BB20E5" w14:textId="3F37BC8E" w:rsidR="00E06B10" w:rsidRPr="001F4B27" w:rsidRDefault="00427120" w:rsidP="00E06B10">
      <w:pPr>
        <w:jc w:val="right"/>
        <w:rPr>
          <w:b/>
          <w:noProof/>
        </w:rPr>
      </w:pPr>
      <w:r w:rsidRPr="001F4B27">
        <w:rPr>
          <w:b/>
          <w:noProof/>
        </w:rPr>
        <w:lastRenderedPageBreak/>
        <w:t>FORM</w:t>
      </w:r>
      <w:r w:rsidR="00E06B10" w:rsidRPr="001F4B27">
        <w:rPr>
          <w:b/>
          <w:noProof/>
        </w:rPr>
        <w:t>-2</w:t>
      </w:r>
    </w:p>
    <w:p w14:paraId="69E99DEC" w14:textId="77777777" w:rsidR="00E06B10" w:rsidRPr="001F4B27" w:rsidRDefault="00E06B10" w:rsidP="00E06B10">
      <w:pPr>
        <w:framePr w:hSpace="141" w:wrap="around" w:vAnchor="text" w:hAnchor="page" w:x="6632" w:y="1"/>
        <w:rPr>
          <w:rFonts w:cs="Arial"/>
          <w:noProof/>
        </w:rPr>
      </w:pPr>
    </w:p>
    <w:p w14:paraId="425C516F" w14:textId="3FDA70A5" w:rsidR="00E06B10" w:rsidRPr="001F4B27" w:rsidRDefault="00E06B10" w:rsidP="00DF65EB">
      <w:pPr>
        <w:rPr>
          <w:noProof/>
        </w:rPr>
      </w:pPr>
    </w:p>
    <w:p w14:paraId="3A2034B8" w14:textId="77777777" w:rsidR="00DF65EB" w:rsidRPr="001F4B27" w:rsidRDefault="00DF65EB" w:rsidP="00DF65EB">
      <w:pPr>
        <w:rPr>
          <w:noProof/>
        </w:rPr>
      </w:pPr>
    </w:p>
    <w:p w14:paraId="6AACDBF9" w14:textId="6322200D" w:rsidR="00E06B10" w:rsidRPr="001F4B27" w:rsidRDefault="00427120" w:rsidP="00E06B10">
      <w:pPr>
        <w:pStyle w:val="Heading2"/>
        <w:numPr>
          <w:ilvl w:val="0"/>
          <w:numId w:val="0"/>
        </w:numPr>
        <w:jc w:val="center"/>
        <w:rPr>
          <w:b/>
          <w:bCs/>
          <w:noProof/>
        </w:rPr>
      </w:pPr>
      <w:bookmarkStart w:id="131" w:name="_Toc170383283"/>
      <w:r w:rsidRPr="001F4B27">
        <w:rPr>
          <w:b/>
          <w:bCs/>
          <w:noProof/>
        </w:rPr>
        <w:t>Declaration of the acceptance of public procurement conditions</w:t>
      </w:r>
      <w:bookmarkEnd w:id="131"/>
    </w:p>
    <w:p w14:paraId="047FD8B2" w14:textId="35D8F850" w:rsidR="00E06B10" w:rsidRPr="001F4B27" w:rsidRDefault="00A5355C" w:rsidP="00E06B10">
      <w:pPr>
        <w:jc w:val="center"/>
        <w:rPr>
          <w:b/>
          <w:noProof/>
        </w:rPr>
      </w:pPr>
      <w:r w:rsidRPr="001F4B27">
        <w:rPr>
          <w:b/>
          <w:noProof/>
        </w:rPr>
        <w:t>J</w:t>
      </w:r>
      <w:r w:rsidR="00DF65EB" w:rsidRPr="001F4B27">
        <w:rPr>
          <w:b/>
          <w:noProof/>
        </w:rPr>
        <w:t>N-B</w:t>
      </w:r>
      <w:r w:rsidR="00172714" w:rsidRPr="001F4B27">
        <w:rPr>
          <w:b/>
          <w:noProof/>
        </w:rPr>
        <w:t>10</w:t>
      </w:r>
      <w:r w:rsidR="00840E81" w:rsidRPr="001F4B27">
        <w:rPr>
          <w:b/>
          <w:noProof/>
        </w:rPr>
        <w:t>60</w:t>
      </w:r>
    </w:p>
    <w:p w14:paraId="37A8D418" w14:textId="77777777" w:rsidR="00E06B10" w:rsidRPr="001F4B27" w:rsidRDefault="00E06B10" w:rsidP="00E06B10">
      <w:pPr>
        <w:rPr>
          <w:noProof/>
        </w:rPr>
      </w:pPr>
    </w:p>
    <w:p w14:paraId="64FA7F0B" w14:textId="77777777" w:rsidR="00E06B10" w:rsidRPr="001F4B27" w:rsidRDefault="00E06B10" w:rsidP="00E06B10">
      <w:pPr>
        <w:rPr>
          <w:noProof/>
        </w:rPr>
      </w:pPr>
    </w:p>
    <w:p w14:paraId="78E8A95A" w14:textId="77777777" w:rsidR="00E06B10" w:rsidRPr="001F4B27" w:rsidRDefault="00E06B10" w:rsidP="00E06B10">
      <w:pPr>
        <w:rPr>
          <w:noProof/>
        </w:rPr>
      </w:pPr>
    </w:p>
    <w:p w14:paraId="10B5D22A" w14:textId="77777777" w:rsidR="00E06B10" w:rsidRPr="001F4B27" w:rsidRDefault="00E06B10" w:rsidP="00E06B10">
      <w:pPr>
        <w:rPr>
          <w:noProof/>
        </w:rPr>
      </w:pPr>
    </w:p>
    <w:p w14:paraId="171EF3AD" w14:textId="77777777" w:rsidR="003501E5" w:rsidRPr="001F4B27" w:rsidRDefault="003501E5" w:rsidP="003501E5">
      <w:pPr>
        <w:spacing w:line="360" w:lineRule="auto"/>
        <w:rPr>
          <w:noProof/>
          <w:color w:val="000000"/>
          <w:u w:val="single"/>
          <w:lang w:val="en-GB"/>
        </w:rPr>
      </w:pPr>
      <w:r w:rsidRPr="001F4B27">
        <w:rPr>
          <w:noProof/>
          <w:color w:val="000000"/>
          <w:u w:val="single"/>
          <w:lang w:val="en-GB"/>
        </w:rPr>
        <w:t>The Bidder:</w:t>
      </w:r>
    </w:p>
    <w:p w14:paraId="1976EBAC" w14:textId="77777777" w:rsidR="003501E5" w:rsidRPr="001F4B27" w:rsidRDefault="003501E5" w:rsidP="003501E5">
      <w:pPr>
        <w:spacing w:line="360" w:lineRule="auto"/>
        <w:rPr>
          <w:noProof/>
          <w:color w:val="000000"/>
          <w:u w:val="single"/>
          <w:lang w:val="en-GB"/>
        </w:rPr>
      </w:pPr>
    </w:p>
    <w:p w14:paraId="023BE554" w14:textId="77777777" w:rsidR="003501E5" w:rsidRPr="001F4B27" w:rsidRDefault="003501E5" w:rsidP="003501E5">
      <w:pPr>
        <w:rPr>
          <w:noProof/>
          <w:color w:val="000000"/>
          <w:lang w:val="en-GB"/>
        </w:rPr>
      </w:pPr>
      <w:r w:rsidRPr="001F4B27">
        <w:rPr>
          <w:noProof/>
          <w:color w:val="000000"/>
          <w:lang w:val="en-GB"/>
        </w:rPr>
        <w:t>- Title and name of the Bidder: ………………………………………………………………</w:t>
      </w:r>
    </w:p>
    <w:p w14:paraId="4ED971B3" w14:textId="77777777" w:rsidR="003501E5" w:rsidRPr="001F4B27" w:rsidRDefault="003501E5" w:rsidP="003501E5">
      <w:pPr>
        <w:rPr>
          <w:noProof/>
          <w:color w:val="000000"/>
          <w:lang w:val="en-GB"/>
        </w:rPr>
      </w:pPr>
    </w:p>
    <w:p w14:paraId="06EBC3FD" w14:textId="77777777" w:rsidR="003501E5" w:rsidRPr="001F4B27" w:rsidRDefault="003501E5" w:rsidP="003501E5">
      <w:pPr>
        <w:rPr>
          <w:noProof/>
          <w:color w:val="000000"/>
          <w:lang w:val="en-GB"/>
        </w:rPr>
      </w:pPr>
      <w:r w:rsidRPr="001F4B27">
        <w:rPr>
          <w:noProof/>
          <w:color w:val="000000"/>
          <w:lang w:val="en-GB"/>
        </w:rPr>
        <w:t>-  Address: .....................................................................................................................</w:t>
      </w:r>
    </w:p>
    <w:p w14:paraId="1DCA70DE" w14:textId="77777777" w:rsidR="003501E5" w:rsidRPr="001F4B27" w:rsidRDefault="003501E5" w:rsidP="003501E5">
      <w:pPr>
        <w:rPr>
          <w:noProof/>
          <w:color w:val="000000"/>
          <w:lang w:val="en-GB"/>
        </w:rPr>
      </w:pPr>
    </w:p>
    <w:p w14:paraId="7A58B1B6" w14:textId="77777777" w:rsidR="003501E5" w:rsidRPr="001F4B27" w:rsidRDefault="003501E5" w:rsidP="003501E5">
      <w:pPr>
        <w:rPr>
          <w:noProof/>
          <w:color w:val="000000"/>
          <w:lang w:val="en-GB"/>
        </w:rPr>
      </w:pPr>
      <w:r w:rsidRPr="001F4B27">
        <w:rPr>
          <w:noProof/>
          <w:color w:val="000000"/>
          <w:lang w:val="en-GB"/>
        </w:rPr>
        <w:t>-  Bidder's official representative or authorized person: …………………………………</w:t>
      </w:r>
    </w:p>
    <w:p w14:paraId="37A694BE" w14:textId="77777777" w:rsidR="003501E5" w:rsidRPr="001F4B27" w:rsidRDefault="003501E5" w:rsidP="003501E5">
      <w:pPr>
        <w:rPr>
          <w:noProof/>
          <w:color w:val="000000"/>
          <w:lang w:val="en-GB"/>
        </w:rPr>
      </w:pPr>
    </w:p>
    <w:p w14:paraId="0CA52028" w14:textId="77777777" w:rsidR="003501E5" w:rsidRPr="001F4B27" w:rsidRDefault="003501E5" w:rsidP="003501E5">
      <w:pPr>
        <w:rPr>
          <w:noProof/>
          <w:szCs w:val="20"/>
          <w:lang w:val="en-GB"/>
        </w:rPr>
      </w:pPr>
    </w:p>
    <w:p w14:paraId="35CF5DEC" w14:textId="1D839299" w:rsidR="003501E5" w:rsidRPr="001F4B27" w:rsidRDefault="003501E5" w:rsidP="003501E5">
      <w:pPr>
        <w:rPr>
          <w:bCs/>
          <w:noProof/>
          <w:lang w:val="en-GB"/>
        </w:rPr>
      </w:pPr>
      <w:r w:rsidRPr="001F4B27">
        <w:rPr>
          <w:noProof/>
          <w:szCs w:val="20"/>
          <w:lang w:val="en-GB"/>
        </w:rPr>
        <w:t xml:space="preserve">We herewith declare that we accept all the conditions, required in the procurement documents for the submission of our bid on the published tender for </w:t>
      </w:r>
      <w:r w:rsidR="00BE55BF" w:rsidRPr="001F4B27">
        <w:rPr>
          <w:b/>
          <w:noProof/>
          <w:szCs w:val="20"/>
        </w:rPr>
        <w:t xml:space="preserve">the </w:t>
      </w:r>
      <w:bookmarkStart w:id="132" w:name="_Hlk29974666"/>
      <w:r w:rsidR="00BE55BF" w:rsidRPr="001F4B27">
        <w:rPr>
          <w:b/>
          <w:noProof/>
          <w:szCs w:val="20"/>
        </w:rPr>
        <w:t xml:space="preserve">purchase of </w:t>
      </w:r>
      <w:bookmarkEnd w:id="132"/>
      <w:r w:rsidR="00D30591" w:rsidRPr="001F4B27">
        <w:rPr>
          <w:b/>
          <w:noProof/>
          <w:szCs w:val="20"/>
        </w:rPr>
        <w:t>DAB+</w:t>
      </w:r>
      <w:r w:rsidR="0058016A" w:rsidRPr="001F4B27">
        <w:rPr>
          <w:b/>
          <w:noProof/>
          <w:szCs w:val="20"/>
        </w:rPr>
        <w:t xml:space="preserve"> transmitter</w:t>
      </w:r>
      <w:r w:rsidR="006D67EA" w:rsidRPr="001F4B27">
        <w:rPr>
          <w:b/>
          <w:noProof/>
          <w:szCs w:val="20"/>
        </w:rPr>
        <w:t>s</w:t>
      </w:r>
      <w:r w:rsidR="00840E81" w:rsidRPr="001F4B27">
        <w:rPr>
          <w:b/>
          <w:noProof/>
          <w:szCs w:val="20"/>
        </w:rPr>
        <w:t xml:space="preserve"> </w:t>
      </w:r>
      <w:r w:rsidR="00840E81" w:rsidRPr="001F4B27">
        <w:rPr>
          <w:rFonts w:cs="Arial"/>
          <w:b/>
          <w:bCs/>
          <w:szCs w:val="20"/>
        </w:rPr>
        <w:t>for multipleks R4 and R5</w:t>
      </w:r>
      <w:r w:rsidRPr="001F4B27">
        <w:rPr>
          <w:b/>
          <w:noProof/>
          <w:lang w:val="en-GB"/>
        </w:rPr>
        <w:t>.</w:t>
      </w:r>
    </w:p>
    <w:p w14:paraId="6F52F3D5" w14:textId="77777777" w:rsidR="003501E5" w:rsidRPr="001F4B27" w:rsidRDefault="003501E5" w:rsidP="003501E5">
      <w:pPr>
        <w:rPr>
          <w:rFonts w:cs="Arial"/>
          <w:noProof/>
          <w:lang w:val="en-GB"/>
        </w:rPr>
      </w:pPr>
    </w:p>
    <w:p w14:paraId="5C612F0F" w14:textId="77777777" w:rsidR="003501E5" w:rsidRPr="001F4B27" w:rsidRDefault="003501E5" w:rsidP="003501E5">
      <w:pPr>
        <w:rPr>
          <w:rFonts w:cs="Arial"/>
          <w:noProof/>
          <w:lang w:val="en-GB"/>
        </w:rPr>
      </w:pPr>
    </w:p>
    <w:p w14:paraId="175735E2" w14:textId="77777777" w:rsidR="003501E5" w:rsidRPr="001F4B27" w:rsidRDefault="003501E5" w:rsidP="003501E5">
      <w:pPr>
        <w:rPr>
          <w:rFonts w:cs="Arial"/>
          <w:noProof/>
          <w:lang w:val="en-GB"/>
        </w:rPr>
      </w:pPr>
    </w:p>
    <w:p w14:paraId="07BAD401" w14:textId="77777777" w:rsidR="003501E5" w:rsidRPr="001F4B27" w:rsidRDefault="003501E5" w:rsidP="003501E5">
      <w:pPr>
        <w:rPr>
          <w:rFonts w:cs="Arial"/>
          <w:b/>
          <w:noProof/>
          <w:lang w:val="en-GB"/>
        </w:rPr>
      </w:pPr>
      <w:r w:rsidRPr="001F4B27">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1F4B27" w:rsidRDefault="00E06B10" w:rsidP="00E06B10">
      <w:pPr>
        <w:rPr>
          <w:noProof/>
        </w:rPr>
      </w:pPr>
    </w:p>
    <w:p w14:paraId="629E5C57" w14:textId="77777777" w:rsidR="00E06B10" w:rsidRPr="001F4B27" w:rsidRDefault="00E06B10" w:rsidP="00E06B10">
      <w:pPr>
        <w:rPr>
          <w:noProof/>
        </w:rPr>
      </w:pPr>
    </w:p>
    <w:p w14:paraId="70496BB1" w14:textId="77777777" w:rsidR="00E06B10" w:rsidRPr="001F4B27" w:rsidRDefault="00E06B10" w:rsidP="00E06B10">
      <w:pPr>
        <w:rPr>
          <w:noProof/>
        </w:rPr>
      </w:pPr>
    </w:p>
    <w:p w14:paraId="4BB54954" w14:textId="77777777" w:rsidR="00E06B10" w:rsidRPr="001F4B27" w:rsidRDefault="00E06B10" w:rsidP="00E06B10">
      <w:pPr>
        <w:rPr>
          <w:noProof/>
        </w:rPr>
      </w:pPr>
    </w:p>
    <w:p w14:paraId="04CB083E" w14:textId="77777777" w:rsidR="00E06B10" w:rsidRPr="001F4B27" w:rsidRDefault="00E06B10" w:rsidP="00E06B10">
      <w:pPr>
        <w:rPr>
          <w:noProof/>
        </w:rPr>
      </w:pPr>
    </w:p>
    <w:p w14:paraId="7C07D523" w14:textId="77777777" w:rsidR="00E06B10" w:rsidRPr="001F4B27" w:rsidRDefault="00E06B10" w:rsidP="00E06B10">
      <w:pPr>
        <w:rPr>
          <w:noProof/>
        </w:rPr>
      </w:pPr>
    </w:p>
    <w:p w14:paraId="53889CC5" w14:textId="77777777" w:rsidR="00E06B10" w:rsidRPr="001F4B27" w:rsidRDefault="00E06B10" w:rsidP="00E06B10">
      <w:pPr>
        <w:rPr>
          <w:noProof/>
        </w:rPr>
      </w:pPr>
    </w:p>
    <w:p w14:paraId="3AF3118D" w14:textId="77777777" w:rsidR="00E06B10" w:rsidRPr="001F4B27" w:rsidRDefault="00E06B10" w:rsidP="00E06B10">
      <w:pPr>
        <w:rPr>
          <w:noProof/>
        </w:rPr>
      </w:pPr>
    </w:p>
    <w:p w14:paraId="19F51BDA" w14:textId="77777777" w:rsidR="00E06B10" w:rsidRPr="001F4B27" w:rsidRDefault="00E06B10" w:rsidP="00E06B10">
      <w:pPr>
        <w:rPr>
          <w:noProof/>
        </w:rPr>
      </w:pPr>
    </w:p>
    <w:p w14:paraId="6B3A3490" w14:textId="2560D187" w:rsidR="00E06B10" w:rsidRPr="001F4B27" w:rsidRDefault="00E06B10" w:rsidP="00E06B10">
      <w:pPr>
        <w:rPr>
          <w:noProof/>
        </w:rPr>
      </w:pPr>
    </w:p>
    <w:p w14:paraId="0E52F047" w14:textId="63816411" w:rsidR="00705239" w:rsidRPr="001F4B27" w:rsidRDefault="00705239" w:rsidP="00E06B10">
      <w:pPr>
        <w:rPr>
          <w:noProof/>
        </w:rPr>
      </w:pPr>
    </w:p>
    <w:p w14:paraId="75E8CB65" w14:textId="7ECFDF1E" w:rsidR="006D67EA" w:rsidRPr="001F4B27" w:rsidRDefault="006D67EA" w:rsidP="00E06B10">
      <w:pPr>
        <w:rPr>
          <w:noProof/>
        </w:rPr>
      </w:pPr>
    </w:p>
    <w:p w14:paraId="07AF84CD" w14:textId="73866C89" w:rsidR="006D67EA" w:rsidRPr="001F4B27" w:rsidRDefault="006D67EA" w:rsidP="00E06B10">
      <w:pPr>
        <w:rPr>
          <w:noProof/>
        </w:rPr>
      </w:pPr>
    </w:p>
    <w:p w14:paraId="06FEA93A" w14:textId="72AEC772" w:rsidR="006D67EA" w:rsidRPr="001F4B27" w:rsidRDefault="006D67EA" w:rsidP="00E06B10">
      <w:pPr>
        <w:rPr>
          <w:noProof/>
        </w:rPr>
      </w:pPr>
    </w:p>
    <w:p w14:paraId="36265527" w14:textId="779D9301" w:rsidR="006D67EA" w:rsidRPr="001F4B27" w:rsidRDefault="006D67EA" w:rsidP="00E06B10">
      <w:pPr>
        <w:rPr>
          <w:noProof/>
        </w:rPr>
      </w:pPr>
    </w:p>
    <w:p w14:paraId="731D8565" w14:textId="4E937398" w:rsidR="006D67EA" w:rsidRPr="001F4B27" w:rsidRDefault="006D67EA" w:rsidP="00E06B10">
      <w:pPr>
        <w:rPr>
          <w:noProof/>
        </w:rPr>
      </w:pPr>
    </w:p>
    <w:p w14:paraId="09C66A76" w14:textId="77777777" w:rsidR="006D67EA" w:rsidRPr="001F4B27" w:rsidRDefault="006D67EA" w:rsidP="00E06B10">
      <w:pPr>
        <w:rPr>
          <w:noProof/>
        </w:rPr>
      </w:pPr>
    </w:p>
    <w:p w14:paraId="745FAD03" w14:textId="157D355E" w:rsidR="00705239" w:rsidRPr="001F4B27" w:rsidRDefault="00705239" w:rsidP="00E06B10">
      <w:pPr>
        <w:rPr>
          <w:noProof/>
        </w:rPr>
      </w:pPr>
    </w:p>
    <w:p w14:paraId="7F751290" w14:textId="49562017" w:rsidR="00705239" w:rsidRPr="001F4B27" w:rsidRDefault="00705239" w:rsidP="00E06B10">
      <w:pPr>
        <w:rPr>
          <w:noProof/>
        </w:rPr>
      </w:pPr>
    </w:p>
    <w:p w14:paraId="0819DCEA" w14:textId="633CA637" w:rsidR="00705239" w:rsidRPr="001F4B27" w:rsidRDefault="00705239" w:rsidP="00E06B10">
      <w:pPr>
        <w:rPr>
          <w:noProof/>
        </w:rPr>
      </w:pPr>
    </w:p>
    <w:p w14:paraId="28C18870" w14:textId="239BFF37" w:rsidR="00705239" w:rsidRPr="001F4B27" w:rsidRDefault="00705239" w:rsidP="00E06B10">
      <w:pPr>
        <w:rPr>
          <w:noProof/>
        </w:rPr>
      </w:pPr>
    </w:p>
    <w:p w14:paraId="329AA23F" w14:textId="714F0661" w:rsidR="00705239" w:rsidRPr="001F4B27" w:rsidRDefault="00705239" w:rsidP="00E06B10">
      <w:pPr>
        <w:rPr>
          <w:noProof/>
        </w:rPr>
      </w:pPr>
    </w:p>
    <w:p w14:paraId="7FB4999E" w14:textId="4E762F45" w:rsidR="00705239" w:rsidRPr="001F4B27" w:rsidRDefault="00705239" w:rsidP="00E06B10">
      <w:pPr>
        <w:rPr>
          <w:noProof/>
        </w:rPr>
      </w:pPr>
    </w:p>
    <w:p w14:paraId="2700410F" w14:textId="4FCCB1DE" w:rsidR="00705239" w:rsidRPr="001F4B27" w:rsidRDefault="00705239" w:rsidP="00E06B10">
      <w:pPr>
        <w:rPr>
          <w:noProof/>
        </w:rPr>
      </w:pPr>
    </w:p>
    <w:p w14:paraId="7D9FD910" w14:textId="785746ED" w:rsidR="00B11912" w:rsidRPr="001F4B27" w:rsidRDefault="00B11912" w:rsidP="00E06B10">
      <w:pPr>
        <w:rPr>
          <w:noProof/>
        </w:rPr>
      </w:pPr>
    </w:p>
    <w:p w14:paraId="0020578E" w14:textId="77777777" w:rsidR="00840E81" w:rsidRPr="001F4B27" w:rsidRDefault="00840E81" w:rsidP="00E06B10">
      <w:pPr>
        <w:rPr>
          <w:noProof/>
        </w:rPr>
      </w:pPr>
    </w:p>
    <w:p w14:paraId="51A3ABB2" w14:textId="0EFEB278" w:rsidR="00705239" w:rsidRPr="001F4B27" w:rsidRDefault="00705239" w:rsidP="00E06B10">
      <w:pPr>
        <w:rPr>
          <w:noProof/>
        </w:rPr>
      </w:pPr>
    </w:p>
    <w:p w14:paraId="4C248F3E" w14:textId="77777777" w:rsidR="003501E5" w:rsidRPr="001F4B27" w:rsidRDefault="003501E5" w:rsidP="003501E5">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t>Bidder`s official</w:t>
      </w:r>
    </w:p>
    <w:p w14:paraId="31981BA2" w14:textId="77777777" w:rsidR="003501E5" w:rsidRPr="001F4B27" w:rsidRDefault="003501E5" w:rsidP="003501E5">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3368F516" w14:textId="77777777" w:rsidR="003501E5" w:rsidRPr="001F4B27" w:rsidRDefault="003501E5" w:rsidP="003501E5">
      <w:pPr>
        <w:tabs>
          <w:tab w:val="center" w:pos="1440"/>
          <w:tab w:val="center" w:pos="4320"/>
          <w:tab w:val="center" w:pos="7200"/>
        </w:tabs>
        <w:spacing w:line="360" w:lineRule="auto"/>
        <w:rPr>
          <w:noProof/>
        </w:rPr>
      </w:pPr>
    </w:p>
    <w:p w14:paraId="42587233" w14:textId="310FFE3B" w:rsidR="00705239" w:rsidRPr="001F4B27" w:rsidRDefault="003501E5" w:rsidP="00B11912">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69948CD1" w14:textId="160480E9" w:rsidR="00DE54D7" w:rsidRPr="001F4B27" w:rsidRDefault="006C79BC" w:rsidP="00DE54D7">
      <w:pPr>
        <w:jc w:val="right"/>
        <w:rPr>
          <w:b/>
        </w:rPr>
      </w:pPr>
      <w:r w:rsidRPr="001F4B27">
        <w:rPr>
          <w:b/>
        </w:rPr>
        <w:lastRenderedPageBreak/>
        <w:t>FORM</w:t>
      </w:r>
      <w:r w:rsidR="00DE54D7" w:rsidRPr="001F4B27">
        <w:rPr>
          <w:b/>
        </w:rPr>
        <w:t>-3</w:t>
      </w:r>
    </w:p>
    <w:p w14:paraId="50AFF832" w14:textId="536A025D" w:rsidR="00813D33" w:rsidRPr="001F4B27" w:rsidRDefault="006C79BC" w:rsidP="003253F4">
      <w:pPr>
        <w:jc w:val="left"/>
        <w:rPr>
          <w:b/>
        </w:rPr>
      </w:pPr>
      <w:proofErr w:type="spellStart"/>
      <w:r w:rsidRPr="001F4B27">
        <w:t>Bidder</w:t>
      </w:r>
      <w:proofErr w:type="spellEnd"/>
      <w:r w:rsidR="003253F4" w:rsidRPr="001F4B27">
        <w:t>: …………………………..</w:t>
      </w:r>
    </w:p>
    <w:p w14:paraId="67CAF8D9" w14:textId="70B99A8F" w:rsidR="003253F4" w:rsidRPr="001F4B27" w:rsidRDefault="003253F4" w:rsidP="003253F4">
      <w:pPr>
        <w:jc w:val="left"/>
      </w:pPr>
    </w:p>
    <w:p w14:paraId="1B6B5836" w14:textId="689F27A5" w:rsidR="003253F4" w:rsidRPr="001F4B27" w:rsidRDefault="006C79BC" w:rsidP="003253F4">
      <w:pPr>
        <w:jc w:val="left"/>
      </w:pPr>
      <w:proofErr w:type="spellStart"/>
      <w:r w:rsidRPr="001F4B27">
        <w:t>Adress</w:t>
      </w:r>
      <w:proofErr w:type="spellEnd"/>
      <w:r w:rsidR="003253F4" w:rsidRPr="001F4B27">
        <w:t>: …………………………………..</w:t>
      </w:r>
    </w:p>
    <w:p w14:paraId="0C7698E8" w14:textId="77777777" w:rsidR="0008738C" w:rsidRPr="001F4B27" w:rsidRDefault="0008738C" w:rsidP="00813D33">
      <w:pPr>
        <w:spacing w:line="360" w:lineRule="auto"/>
        <w:rPr>
          <w:b/>
          <w:noProof/>
        </w:rPr>
      </w:pPr>
    </w:p>
    <w:p w14:paraId="48C00401" w14:textId="50D98EB3" w:rsidR="00E439BF" w:rsidRPr="001F4B27" w:rsidRDefault="00E439BF" w:rsidP="00E439BF">
      <w:pPr>
        <w:pStyle w:val="Heading2"/>
        <w:numPr>
          <w:ilvl w:val="0"/>
          <w:numId w:val="0"/>
        </w:numPr>
        <w:ind w:left="576" w:hanging="576"/>
        <w:jc w:val="center"/>
        <w:rPr>
          <w:rFonts w:cs="Arial"/>
          <w:b/>
          <w:noProof/>
        </w:rPr>
      </w:pPr>
      <w:bookmarkStart w:id="133" w:name="_Toc170383284"/>
      <w:r w:rsidRPr="001F4B27">
        <w:rPr>
          <w:b/>
          <w:noProof/>
        </w:rPr>
        <w:t>Proforma invoice</w:t>
      </w:r>
      <w:bookmarkEnd w:id="133"/>
    </w:p>
    <w:p w14:paraId="2EED4580" w14:textId="4F57E549" w:rsidR="00CC37C5" w:rsidRPr="001F4B27" w:rsidRDefault="006C79BC" w:rsidP="00FB7DC1">
      <w:pPr>
        <w:pStyle w:val="BodyText"/>
        <w:jc w:val="center"/>
        <w:rPr>
          <w:rFonts w:cs="Arial"/>
          <w:b/>
          <w:noProof/>
        </w:rPr>
      </w:pPr>
      <w:r w:rsidRPr="001F4B27">
        <w:rPr>
          <w:rFonts w:cs="Arial"/>
          <w:b/>
          <w:noProof/>
        </w:rPr>
        <w:t>FOR PUBLIC TENDER</w:t>
      </w:r>
      <w:r w:rsidR="00CC37C5" w:rsidRPr="001F4B27">
        <w:rPr>
          <w:rFonts w:cs="Arial"/>
          <w:b/>
          <w:noProof/>
        </w:rPr>
        <w:t xml:space="preserve"> </w:t>
      </w:r>
      <w:r w:rsidR="00BF1C59" w:rsidRPr="001F4B27">
        <w:rPr>
          <w:rFonts w:cs="Arial"/>
          <w:b/>
          <w:noProof/>
        </w:rPr>
        <w:t>JN-B</w:t>
      </w:r>
      <w:r w:rsidR="00172714" w:rsidRPr="001F4B27">
        <w:rPr>
          <w:rFonts w:cs="Arial"/>
          <w:b/>
          <w:noProof/>
        </w:rPr>
        <w:t>10</w:t>
      </w:r>
      <w:r w:rsidR="00840E81" w:rsidRPr="001F4B27">
        <w:rPr>
          <w:rFonts w:cs="Arial"/>
          <w:b/>
          <w:noProof/>
        </w:rPr>
        <w:t>60</w:t>
      </w:r>
    </w:p>
    <w:p w14:paraId="665CA20D" w14:textId="04DD54F6" w:rsidR="00945D20" w:rsidRPr="001F4B27" w:rsidRDefault="00BE55BF" w:rsidP="006D67EA">
      <w:pPr>
        <w:jc w:val="center"/>
        <w:rPr>
          <w:b/>
          <w:bCs/>
          <w:szCs w:val="20"/>
        </w:rPr>
      </w:pPr>
      <w:proofErr w:type="spellStart"/>
      <w:r w:rsidRPr="001F4B27">
        <w:rPr>
          <w:b/>
          <w:bCs/>
          <w:szCs w:val="20"/>
        </w:rPr>
        <w:t>Subject</w:t>
      </w:r>
      <w:proofErr w:type="spellEnd"/>
      <w:r w:rsidRPr="001F4B27">
        <w:rPr>
          <w:b/>
          <w:bCs/>
          <w:szCs w:val="20"/>
        </w:rPr>
        <w:t xml:space="preserve">: </w:t>
      </w:r>
      <w:r w:rsidRPr="001F4B27">
        <w:rPr>
          <w:b/>
          <w:noProof/>
          <w:szCs w:val="20"/>
        </w:rPr>
        <w:t xml:space="preserve">Purchase of </w:t>
      </w:r>
      <w:r w:rsidR="00D30591" w:rsidRPr="001F4B27">
        <w:rPr>
          <w:b/>
          <w:noProof/>
          <w:szCs w:val="20"/>
        </w:rPr>
        <w:t>DAB+ transmitters</w:t>
      </w:r>
      <w:r w:rsidR="00840E81" w:rsidRPr="001F4B27">
        <w:rPr>
          <w:b/>
          <w:noProof/>
          <w:szCs w:val="20"/>
        </w:rPr>
        <w:t xml:space="preserve"> </w:t>
      </w:r>
      <w:r w:rsidR="00840E81" w:rsidRPr="001F4B27">
        <w:rPr>
          <w:rFonts w:cs="Arial"/>
          <w:b/>
          <w:bCs/>
          <w:szCs w:val="20"/>
        </w:rPr>
        <w:t>for multipleks R4 and R5</w:t>
      </w:r>
    </w:p>
    <w:p w14:paraId="192E41C5" w14:textId="77777777" w:rsidR="0058016A" w:rsidRPr="001F4B27" w:rsidRDefault="0058016A" w:rsidP="00413419">
      <w:pPr>
        <w:rPr>
          <w:bCs/>
          <w:szCs w:val="20"/>
        </w:rPr>
      </w:pPr>
    </w:p>
    <w:p w14:paraId="5D07E9D4" w14:textId="77777777" w:rsidR="00413419" w:rsidRPr="001F4B27"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1F4B27" w14:paraId="6D669A9B" w14:textId="77777777" w:rsidTr="001C2640">
        <w:trPr>
          <w:trHeight w:val="433"/>
        </w:trPr>
        <w:tc>
          <w:tcPr>
            <w:tcW w:w="3440" w:type="dxa"/>
            <w:shd w:val="clear" w:color="auto" w:fill="D9D9D9"/>
            <w:vAlign w:val="center"/>
          </w:tcPr>
          <w:p w14:paraId="78EB8E87" w14:textId="77777777" w:rsidR="001C2640" w:rsidRPr="001F4B27" w:rsidRDefault="001C2640" w:rsidP="00651647">
            <w:pPr>
              <w:rPr>
                <w:b/>
                <w:szCs w:val="20"/>
              </w:rPr>
            </w:pPr>
          </w:p>
          <w:p w14:paraId="7FC7D25E" w14:textId="35756A23" w:rsidR="001C2640" w:rsidRPr="001F4B27" w:rsidRDefault="006C79BC" w:rsidP="00651647">
            <w:pPr>
              <w:rPr>
                <w:b/>
                <w:szCs w:val="20"/>
              </w:rPr>
            </w:pPr>
            <w:proofErr w:type="spellStart"/>
            <w:r w:rsidRPr="001F4B27">
              <w:rPr>
                <w:b/>
                <w:szCs w:val="20"/>
              </w:rPr>
              <w:t>Item</w:t>
            </w:r>
            <w:proofErr w:type="spellEnd"/>
            <w:r w:rsidRPr="001F4B27">
              <w:rPr>
                <w:b/>
                <w:szCs w:val="20"/>
              </w:rPr>
              <w:t xml:space="preserve"> </w:t>
            </w:r>
            <w:proofErr w:type="spellStart"/>
            <w:r w:rsidRPr="001F4B27">
              <w:rPr>
                <w:b/>
                <w:szCs w:val="20"/>
              </w:rPr>
              <w:t>description</w:t>
            </w:r>
            <w:proofErr w:type="spellEnd"/>
          </w:p>
          <w:p w14:paraId="2FDE4DC5" w14:textId="77777777" w:rsidR="001C2640" w:rsidRPr="001F4B27" w:rsidRDefault="001C2640" w:rsidP="00651647">
            <w:pPr>
              <w:rPr>
                <w:b/>
                <w:szCs w:val="20"/>
              </w:rPr>
            </w:pPr>
          </w:p>
        </w:tc>
        <w:tc>
          <w:tcPr>
            <w:tcW w:w="5705" w:type="dxa"/>
            <w:shd w:val="clear" w:color="auto" w:fill="D9D9D9"/>
            <w:vAlign w:val="center"/>
          </w:tcPr>
          <w:p w14:paraId="5F52251C" w14:textId="5C98F75A" w:rsidR="001C2640" w:rsidRPr="001F4B27" w:rsidRDefault="006C79BC" w:rsidP="00212163">
            <w:pPr>
              <w:jc w:val="center"/>
              <w:rPr>
                <w:b/>
                <w:szCs w:val="20"/>
              </w:rPr>
            </w:pPr>
            <w:proofErr w:type="spellStart"/>
            <w:r w:rsidRPr="001F4B27">
              <w:rPr>
                <w:b/>
                <w:szCs w:val="20"/>
              </w:rPr>
              <w:t>Value</w:t>
            </w:r>
            <w:proofErr w:type="spellEnd"/>
            <w:r w:rsidRPr="001F4B27">
              <w:rPr>
                <w:b/>
                <w:szCs w:val="20"/>
              </w:rPr>
              <w:t xml:space="preserve"> in EUR </w:t>
            </w:r>
            <w:proofErr w:type="spellStart"/>
            <w:r w:rsidRPr="001F4B27">
              <w:rPr>
                <w:b/>
                <w:szCs w:val="20"/>
              </w:rPr>
              <w:t>without</w:t>
            </w:r>
            <w:proofErr w:type="spellEnd"/>
            <w:r w:rsidRPr="001F4B27">
              <w:rPr>
                <w:b/>
                <w:szCs w:val="20"/>
              </w:rPr>
              <w:t xml:space="preserve"> VAT</w:t>
            </w:r>
            <w:r w:rsidR="00212163" w:rsidRPr="001F4B27">
              <w:rPr>
                <w:b/>
                <w:szCs w:val="20"/>
              </w:rPr>
              <w:t>*</w:t>
            </w:r>
          </w:p>
        </w:tc>
      </w:tr>
      <w:tr w:rsidR="001C2640" w:rsidRPr="001F4B27" w14:paraId="0A026F30" w14:textId="77777777" w:rsidTr="001C2640">
        <w:trPr>
          <w:trHeight w:val="927"/>
        </w:trPr>
        <w:tc>
          <w:tcPr>
            <w:tcW w:w="3440" w:type="dxa"/>
            <w:shd w:val="clear" w:color="auto" w:fill="auto"/>
            <w:vAlign w:val="center"/>
          </w:tcPr>
          <w:p w14:paraId="5D2B7107" w14:textId="3C70731B" w:rsidR="001C2640" w:rsidRPr="001F4B27" w:rsidRDefault="00D30591" w:rsidP="00BE55BF">
            <w:pPr>
              <w:jc w:val="left"/>
              <w:rPr>
                <w:b/>
                <w:szCs w:val="20"/>
              </w:rPr>
            </w:pPr>
            <w:r w:rsidRPr="001F4B27">
              <w:rPr>
                <w:b/>
                <w:szCs w:val="20"/>
              </w:rPr>
              <w:t xml:space="preserve">DAB+ </w:t>
            </w:r>
            <w:proofErr w:type="spellStart"/>
            <w:r w:rsidRPr="001F4B27">
              <w:rPr>
                <w:b/>
                <w:szCs w:val="20"/>
              </w:rPr>
              <w:t>transmitters</w:t>
            </w:r>
            <w:proofErr w:type="spellEnd"/>
            <w:r w:rsidR="00840E81" w:rsidRPr="001F4B27">
              <w:rPr>
                <w:b/>
                <w:szCs w:val="20"/>
              </w:rPr>
              <w:t xml:space="preserve"> </w:t>
            </w:r>
            <w:r w:rsidR="00840E81" w:rsidRPr="001F4B27">
              <w:rPr>
                <w:rFonts w:cs="Arial"/>
                <w:b/>
                <w:bCs/>
                <w:szCs w:val="20"/>
              </w:rPr>
              <w:t>for multipleks R4 and R5</w:t>
            </w:r>
          </w:p>
        </w:tc>
        <w:tc>
          <w:tcPr>
            <w:tcW w:w="5705" w:type="dxa"/>
            <w:shd w:val="clear" w:color="auto" w:fill="auto"/>
            <w:vAlign w:val="center"/>
          </w:tcPr>
          <w:p w14:paraId="669C01EB" w14:textId="77777777" w:rsidR="001C2640" w:rsidRPr="001F4B27" w:rsidRDefault="001C2640" w:rsidP="00651647">
            <w:pPr>
              <w:jc w:val="center"/>
              <w:rPr>
                <w:szCs w:val="20"/>
              </w:rPr>
            </w:pPr>
          </w:p>
        </w:tc>
      </w:tr>
    </w:tbl>
    <w:p w14:paraId="73363496" w14:textId="77777777" w:rsidR="00212163" w:rsidRPr="001F4B27" w:rsidRDefault="00212163" w:rsidP="00212163">
      <w:pPr>
        <w:rPr>
          <w:i/>
          <w:sz w:val="18"/>
          <w:szCs w:val="18"/>
        </w:rPr>
      </w:pPr>
    </w:p>
    <w:p w14:paraId="3A21CEB3" w14:textId="2F3A0F89" w:rsidR="00212163" w:rsidRPr="001F4B27" w:rsidRDefault="00212163" w:rsidP="00212163">
      <w:pPr>
        <w:rPr>
          <w:i/>
          <w:sz w:val="18"/>
          <w:szCs w:val="18"/>
        </w:rPr>
      </w:pPr>
      <w:r w:rsidRPr="001F4B27">
        <w:rPr>
          <w:i/>
          <w:sz w:val="18"/>
          <w:szCs w:val="18"/>
        </w:rPr>
        <w:t xml:space="preserve">* </w:t>
      </w:r>
      <w:proofErr w:type="spellStart"/>
      <w:r w:rsidRPr="001F4B27">
        <w:rPr>
          <w:i/>
          <w:sz w:val="18"/>
          <w:szCs w:val="18"/>
        </w:rPr>
        <w:t>Prices</w:t>
      </w:r>
      <w:proofErr w:type="spellEnd"/>
      <w:r w:rsidRPr="001F4B27">
        <w:rPr>
          <w:i/>
          <w:sz w:val="18"/>
          <w:szCs w:val="18"/>
        </w:rPr>
        <w:t xml:space="preserve"> </w:t>
      </w:r>
      <w:proofErr w:type="spellStart"/>
      <w:r w:rsidRPr="001F4B27">
        <w:rPr>
          <w:i/>
          <w:sz w:val="18"/>
          <w:szCs w:val="18"/>
        </w:rPr>
        <w:t>must</w:t>
      </w:r>
      <w:proofErr w:type="spellEnd"/>
      <w:r w:rsidRPr="001F4B27">
        <w:rPr>
          <w:i/>
          <w:sz w:val="18"/>
          <w:szCs w:val="18"/>
        </w:rPr>
        <w:t xml:space="preserve"> be </w:t>
      </w:r>
      <w:proofErr w:type="spellStart"/>
      <w:r w:rsidRPr="001F4B27">
        <w:rPr>
          <w:i/>
          <w:sz w:val="18"/>
          <w:szCs w:val="18"/>
        </w:rPr>
        <w:t>expressed</w:t>
      </w:r>
      <w:proofErr w:type="spellEnd"/>
      <w:r w:rsidRPr="001F4B27">
        <w:rPr>
          <w:i/>
          <w:sz w:val="18"/>
          <w:szCs w:val="18"/>
        </w:rPr>
        <w:t xml:space="preserve"> in EUR, </w:t>
      </w:r>
      <w:proofErr w:type="spellStart"/>
      <w:r w:rsidRPr="001F4B27">
        <w:rPr>
          <w:i/>
          <w:sz w:val="18"/>
          <w:szCs w:val="18"/>
        </w:rPr>
        <w:t>based</w:t>
      </w:r>
      <w:proofErr w:type="spellEnd"/>
      <w:r w:rsidRPr="001F4B27">
        <w:rPr>
          <w:i/>
          <w:sz w:val="18"/>
          <w:szCs w:val="18"/>
        </w:rPr>
        <w:t xml:space="preserve"> on DDP </w:t>
      </w:r>
      <w:r w:rsidR="007B36A9" w:rsidRPr="001F4B27">
        <w:rPr>
          <w:i/>
          <w:sz w:val="18"/>
          <w:szCs w:val="18"/>
        </w:rPr>
        <w:t xml:space="preserve">RTV Slovenija, </w:t>
      </w:r>
      <w:proofErr w:type="spellStart"/>
      <w:r w:rsidR="007B36A9" w:rsidRPr="001F4B27">
        <w:rPr>
          <w:i/>
          <w:iCs/>
        </w:rPr>
        <w:t>Public</w:t>
      </w:r>
      <w:proofErr w:type="spellEnd"/>
      <w:r w:rsidR="007B36A9" w:rsidRPr="001F4B27">
        <w:rPr>
          <w:i/>
          <w:iCs/>
        </w:rPr>
        <w:t xml:space="preserve"> Institute</w:t>
      </w:r>
      <w:r w:rsidR="007B36A9" w:rsidRPr="001F4B27">
        <w:rPr>
          <w:i/>
          <w:sz w:val="18"/>
          <w:szCs w:val="18"/>
        </w:rPr>
        <w:t>, Kolodvorska 2, 1000 Ljubljana (</w:t>
      </w:r>
      <w:proofErr w:type="spellStart"/>
      <w:r w:rsidR="007B36A9" w:rsidRPr="001F4B27">
        <w:rPr>
          <w:i/>
          <w:sz w:val="18"/>
          <w:szCs w:val="18"/>
        </w:rPr>
        <w:t>Slovenia</w:t>
      </w:r>
      <w:proofErr w:type="spellEnd"/>
      <w:r w:rsidR="007B36A9" w:rsidRPr="001F4B27">
        <w:rPr>
          <w:i/>
          <w:sz w:val="18"/>
          <w:szCs w:val="18"/>
        </w:rPr>
        <w:t>)</w:t>
      </w:r>
      <w:r w:rsidRPr="001F4B27">
        <w:rPr>
          <w:i/>
          <w:sz w:val="18"/>
          <w:szCs w:val="18"/>
        </w:rPr>
        <w:t xml:space="preserve">, </w:t>
      </w:r>
      <w:proofErr w:type="spellStart"/>
      <w:r w:rsidRPr="001F4B27">
        <w:rPr>
          <w:i/>
          <w:sz w:val="18"/>
          <w:szCs w:val="18"/>
        </w:rPr>
        <w:t>delivered</w:t>
      </w:r>
      <w:proofErr w:type="spellEnd"/>
      <w:r w:rsidRPr="001F4B27">
        <w:rPr>
          <w:i/>
          <w:sz w:val="18"/>
          <w:szCs w:val="18"/>
        </w:rPr>
        <w:t xml:space="preserve"> to the </w:t>
      </w:r>
      <w:proofErr w:type="spellStart"/>
      <w:r w:rsidRPr="001F4B27">
        <w:rPr>
          <w:i/>
          <w:sz w:val="18"/>
          <w:szCs w:val="18"/>
        </w:rPr>
        <w:t>client's</w:t>
      </w:r>
      <w:proofErr w:type="spellEnd"/>
      <w:r w:rsidRPr="001F4B27">
        <w:rPr>
          <w:i/>
          <w:sz w:val="18"/>
          <w:szCs w:val="18"/>
        </w:rPr>
        <w:t xml:space="preserve"> </w:t>
      </w:r>
      <w:proofErr w:type="spellStart"/>
      <w:r w:rsidRPr="001F4B27">
        <w:rPr>
          <w:i/>
          <w:sz w:val="18"/>
          <w:szCs w:val="18"/>
        </w:rPr>
        <w:t>location</w:t>
      </w:r>
      <w:proofErr w:type="spellEnd"/>
      <w:r w:rsidRPr="001F4B27">
        <w:rPr>
          <w:i/>
          <w:sz w:val="18"/>
          <w:szCs w:val="18"/>
        </w:rPr>
        <w:t xml:space="preserve"> (</w:t>
      </w:r>
      <w:proofErr w:type="spellStart"/>
      <w:r w:rsidRPr="001F4B27">
        <w:rPr>
          <w:i/>
          <w:sz w:val="18"/>
          <w:szCs w:val="18"/>
        </w:rPr>
        <w:t>according</w:t>
      </w:r>
      <w:proofErr w:type="spellEnd"/>
      <w:r w:rsidRPr="001F4B27">
        <w:rPr>
          <w:i/>
          <w:sz w:val="18"/>
          <w:szCs w:val="18"/>
        </w:rPr>
        <w:t xml:space="preserve"> to INCOTERMS 20</w:t>
      </w:r>
      <w:r w:rsidR="0058016A" w:rsidRPr="001F4B27">
        <w:rPr>
          <w:i/>
          <w:sz w:val="18"/>
          <w:szCs w:val="18"/>
        </w:rPr>
        <w:t>2</w:t>
      </w:r>
      <w:r w:rsidRPr="001F4B27">
        <w:rPr>
          <w:i/>
          <w:sz w:val="18"/>
          <w:szCs w:val="18"/>
        </w:rPr>
        <w:t xml:space="preserve">0), </w:t>
      </w:r>
      <w:proofErr w:type="spellStart"/>
      <w:r w:rsidRPr="001F4B27">
        <w:rPr>
          <w:i/>
          <w:sz w:val="18"/>
          <w:szCs w:val="18"/>
        </w:rPr>
        <w:t>with</w:t>
      </w:r>
      <w:proofErr w:type="spellEnd"/>
      <w:r w:rsidRPr="001F4B27">
        <w:rPr>
          <w:i/>
          <w:sz w:val="18"/>
          <w:szCs w:val="18"/>
        </w:rPr>
        <w:t xml:space="preserve"> </w:t>
      </w:r>
      <w:proofErr w:type="spellStart"/>
      <w:r w:rsidRPr="001F4B27">
        <w:rPr>
          <w:i/>
          <w:sz w:val="18"/>
          <w:szCs w:val="18"/>
        </w:rPr>
        <w:t>included</w:t>
      </w:r>
      <w:proofErr w:type="spellEnd"/>
      <w:r w:rsidRPr="001F4B27">
        <w:rPr>
          <w:i/>
          <w:sz w:val="18"/>
          <w:szCs w:val="18"/>
        </w:rPr>
        <w:t xml:space="preserve"> </w:t>
      </w:r>
      <w:proofErr w:type="spellStart"/>
      <w:r w:rsidRPr="001F4B27">
        <w:rPr>
          <w:i/>
          <w:sz w:val="18"/>
          <w:szCs w:val="18"/>
        </w:rPr>
        <w:t>discounts</w:t>
      </w:r>
      <w:proofErr w:type="spellEnd"/>
      <w:r w:rsidRPr="001F4B27">
        <w:rPr>
          <w:i/>
          <w:sz w:val="18"/>
          <w:szCs w:val="18"/>
        </w:rPr>
        <w:t xml:space="preserve"> and </w:t>
      </w:r>
      <w:proofErr w:type="spellStart"/>
      <w:r w:rsidRPr="001F4B27">
        <w:rPr>
          <w:i/>
          <w:sz w:val="18"/>
          <w:szCs w:val="18"/>
        </w:rPr>
        <w:t>all</w:t>
      </w:r>
      <w:proofErr w:type="spellEnd"/>
      <w:r w:rsidRPr="001F4B27">
        <w:rPr>
          <w:i/>
          <w:sz w:val="18"/>
          <w:szCs w:val="18"/>
        </w:rPr>
        <w:t xml:space="preserve"> </w:t>
      </w:r>
      <w:proofErr w:type="spellStart"/>
      <w:r w:rsidRPr="001F4B27">
        <w:rPr>
          <w:i/>
          <w:sz w:val="18"/>
          <w:szCs w:val="18"/>
        </w:rPr>
        <w:t>costs</w:t>
      </w:r>
      <w:proofErr w:type="spellEnd"/>
      <w:r w:rsidRPr="001F4B27">
        <w:rPr>
          <w:i/>
          <w:sz w:val="18"/>
          <w:szCs w:val="18"/>
        </w:rPr>
        <w:t xml:space="preserve">; </w:t>
      </w:r>
      <w:proofErr w:type="spellStart"/>
      <w:r w:rsidRPr="001F4B27">
        <w:rPr>
          <w:i/>
          <w:sz w:val="18"/>
          <w:szCs w:val="18"/>
        </w:rPr>
        <w:t>without</w:t>
      </w:r>
      <w:proofErr w:type="spellEnd"/>
      <w:r w:rsidRPr="001F4B27">
        <w:rPr>
          <w:i/>
          <w:sz w:val="18"/>
          <w:szCs w:val="18"/>
        </w:rPr>
        <w:t xml:space="preserve"> </w:t>
      </w:r>
      <w:proofErr w:type="spellStart"/>
      <w:r w:rsidRPr="001F4B27">
        <w:rPr>
          <w:i/>
          <w:sz w:val="18"/>
          <w:szCs w:val="18"/>
        </w:rPr>
        <w:t>taxes</w:t>
      </w:r>
      <w:proofErr w:type="spellEnd"/>
      <w:r w:rsidRPr="001F4B27">
        <w:rPr>
          <w:i/>
          <w:sz w:val="18"/>
          <w:szCs w:val="18"/>
        </w:rPr>
        <w:t>.</w:t>
      </w:r>
    </w:p>
    <w:p w14:paraId="23077531" w14:textId="7E454DDA" w:rsidR="00EC135B" w:rsidRPr="001F4B27" w:rsidRDefault="00EC135B" w:rsidP="00770194">
      <w:pPr>
        <w:rPr>
          <w:rFonts w:cs="Arial"/>
          <w:b/>
          <w:iCs/>
          <w:u w:val="single"/>
        </w:rPr>
      </w:pPr>
    </w:p>
    <w:p w14:paraId="5910BA05" w14:textId="6D5294E1" w:rsidR="007771DF" w:rsidRPr="001F4B27" w:rsidRDefault="007771DF" w:rsidP="007771DF">
      <w:pPr>
        <w:rPr>
          <w:rFonts w:cs="Arial"/>
          <w:b/>
          <w:bCs/>
          <w:noProof/>
          <w:color w:val="000000"/>
          <w:lang w:val="en-GB"/>
        </w:rPr>
      </w:pPr>
      <w:r w:rsidRPr="001F4B27">
        <w:rPr>
          <w:rFonts w:cs="Arial"/>
          <w:b/>
          <w:bCs/>
          <w:noProof/>
          <w:color w:val="000000"/>
          <w:lang w:val="en-GB"/>
        </w:rPr>
        <w:t>Payment conditions:</w:t>
      </w:r>
    </w:p>
    <w:p w14:paraId="71BD3CBD" w14:textId="77777777" w:rsidR="007771DF" w:rsidRPr="001F4B27" w:rsidRDefault="007771DF" w:rsidP="007771DF">
      <w:pPr>
        <w:rPr>
          <w:rFonts w:cs="Arial"/>
          <w:b/>
          <w:bCs/>
          <w:noProof/>
          <w:color w:val="000000"/>
          <w:u w:val="single"/>
          <w:lang w:val="en-GB"/>
        </w:rPr>
      </w:pPr>
    </w:p>
    <w:p w14:paraId="03D00039" w14:textId="23AA8065" w:rsidR="007771DF" w:rsidRPr="001F4B27" w:rsidRDefault="00172714" w:rsidP="007771DF">
      <w:pPr>
        <w:numPr>
          <w:ilvl w:val="0"/>
          <w:numId w:val="18"/>
        </w:numPr>
        <w:rPr>
          <w:rFonts w:cs="Arial"/>
          <w:noProof/>
          <w:lang w:val="en-GB"/>
        </w:rPr>
      </w:pPr>
      <w:r w:rsidRPr="001F4B27">
        <w:rPr>
          <w:rFonts w:cs="Arial"/>
          <w:noProof/>
          <w:lang w:val="en-GB"/>
        </w:rPr>
        <w:t>95</w:t>
      </w:r>
      <w:r w:rsidR="007771DF" w:rsidRPr="001F4B27">
        <w:rPr>
          <w:rFonts w:cs="Arial"/>
          <w:noProof/>
          <w:lang w:val="en-GB"/>
        </w:rPr>
        <w:t xml:space="preserve"> % - within 30 days after the quantitative acceptance of delivered equipment has been carried out by Contracting Authority and the relevant invoice has been received;</w:t>
      </w:r>
    </w:p>
    <w:p w14:paraId="5DA52B00" w14:textId="40C56A4C" w:rsidR="007771DF" w:rsidRPr="001F4B27" w:rsidRDefault="00172714" w:rsidP="007771DF">
      <w:pPr>
        <w:numPr>
          <w:ilvl w:val="0"/>
          <w:numId w:val="18"/>
        </w:numPr>
        <w:rPr>
          <w:rFonts w:cs="Arial"/>
          <w:noProof/>
          <w:lang w:val="en-GB"/>
        </w:rPr>
      </w:pPr>
      <w:r w:rsidRPr="001F4B27">
        <w:rPr>
          <w:rFonts w:cs="Arial"/>
          <w:noProof/>
          <w:lang w:val="en-GB"/>
        </w:rPr>
        <w:t>5</w:t>
      </w:r>
      <w:r w:rsidR="007771DF" w:rsidRPr="001F4B27">
        <w:rPr>
          <w:rFonts w:cs="Arial"/>
          <w:noProof/>
          <w:lang w:val="en-GB"/>
        </w:rPr>
        <w:t xml:space="preserve"> % -  within 30 days after the final acceptance of equipment has been successfully carried out and the protocol has been signed by the Contracting Authority; </w:t>
      </w:r>
    </w:p>
    <w:p w14:paraId="246F83DB" w14:textId="77777777" w:rsidR="007771DF" w:rsidRPr="001F4B27" w:rsidRDefault="007771DF" w:rsidP="007771DF">
      <w:pPr>
        <w:jc w:val="center"/>
        <w:rPr>
          <w:rFonts w:cs="Arial"/>
          <w:b/>
          <w:noProof/>
          <w:sz w:val="22"/>
          <w:lang w:val="en-GB"/>
        </w:rPr>
      </w:pPr>
    </w:p>
    <w:p w14:paraId="65222EC4" w14:textId="77777777" w:rsidR="007771DF" w:rsidRPr="001F4B27" w:rsidRDefault="007771DF" w:rsidP="007771DF">
      <w:pPr>
        <w:rPr>
          <w:rFonts w:cs="Arial"/>
          <w:i/>
          <w:iCs/>
          <w:noProof/>
          <w:color w:val="000000"/>
          <w:lang w:val="en-GB"/>
        </w:rPr>
      </w:pPr>
      <w:r w:rsidRPr="001F4B27">
        <w:rPr>
          <w:rFonts w:cs="Arial"/>
          <w:i/>
          <w:iCs/>
          <w:noProof/>
          <w:color w:val="000000"/>
          <w:sz w:val="18"/>
          <w:szCs w:val="18"/>
          <w:lang w:val="en-GB"/>
        </w:rPr>
        <w:t>The Contracting Authority shall not present bank guarantee or any other instrument for insurance of the retained payments</w:t>
      </w:r>
      <w:r w:rsidRPr="001F4B27">
        <w:rPr>
          <w:rFonts w:cs="Arial"/>
          <w:i/>
          <w:iCs/>
          <w:noProof/>
          <w:color w:val="000000"/>
          <w:lang w:val="en-GB"/>
        </w:rPr>
        <w:t>.</w:t>
      </w:r>
    </w:p>
    <w:p w14:paraId="24BBABCF" w14:textId="77777777" w:rsidR="00FD6CC0" w:rsidRPr="001F4B27" w:rsidRDefault="00FD6CC0" w:rsidP="00FD6CC0">
      <w:pPr>
        <w:rPr>
          <w:rFonts w:cs="Arial"/>
          <w:noProof/>
          <w:color w:val="000000"/>
          <w:u w:val="single"/>
          <w:lang w:val="en-GB"/>
        </w:rPr>
      </w:pPr>
    </w:p>
    <w:p w14:paraId="3FE55A64" w14:textId="3BD3BB52" w:rsidR="00212163" w:rsidRPr="001F4B27" w:rsidRDefault="00212163" w:rsidP="00212163">
      <w:pPr>
        <w:rPr>
          <w:b/>
          <w:color w:val="000000"/>
        </w:rPr>
      </w:pPr>
      <w:proofErr w:type="spellStart"/>
      <w:r w:rsidRPr="001F4B27">
        <w:rPr>
          <w:b/>
          <w:color w:val="000000"/>
        </w:rPr>
        <w:t>Warranty</w:t>
      </w:r>
      <w:proofErr w:type="spellEnd"/>
      <w:r w:rsidRPr="001F4B27">
        <w:rPr>
          <w:b/>
          <w:color w:val="000000"/>
        </w:rPr>
        <w:t xml:space="preserve"> period:</w:t>
      </w:r>
      <w:r w:rsidRPr="001F4B27">
        <w:rPr>
          <w:color w:val="000000"/>
        </w:rPr>
        <w:t xml:space="preserve"> </w:t>
      </w:r>
      <w:r w:rsidRPr="001F4B27">
        <w:rPr>
          <w:b/>
          <w:color w:val="000000"/>
        </w:rPr>
        <w:t xml:space="preserve">………. (at </w:t>
      </w:r>
      <w:proofErr w:type="spellStart"/>
      <w:r w:rsidRPr="001F4B27">
        <w:rPr>
          <w:b/>
          <w:color w:val="000000"/>
        </w:rPr>
        <w:t>least</w:t>
      </w:r>
      <w:proofErr w:type="spellEnd"/>
      <w:r w:rsidRPr="001F4B27">
        <w:rPr>
          <w:b/>
          <w:color w:val="000000"/>
        </w:rPr>
        <w:t xml:space="preserve"> 36 </w:t>
      </w:r>
      <w:proofErr w:type="spellStart"/>
      <w:r w:rsidRPr="001F4B27">
        <w:rPr>
          <w:b/>
          <w:color w:val="000000"/>
        </w:rPr>
        <w:t>months</w:t>
      </w:r>
      <w:proofErr w:type="spellEnd"/>
      <w:r w:rsidRPr="001F4B27">
        <w:rPr>
          <w:b/>
          <w:color w:val="000000"/>
        </w:rPr>
        <w:t>)</w:t>
      </w:r>
    </w:p>
    <w:p w14:paraId="5CC995A7" w14:textId="73E6457E" w:rsidR="00212163" w:rsidRPr="001F4B27" w:rsidRDefault="00212163" w:rsidP="00212163">
      <w:pPr>
        <w:rPr>
          <w:i/>
        </w:rPr>
      </w:pPr>
      <w:r w:rsidRPr="001F4B27">
        <w:rPr>
          <w:i/>
        </w:rPr>
        <w:t>(</w:t>
      </w:r>
      <w:proofErr w:type="spellStart"/>
      <w:r w:rsidRPr="001F4B27">
        <w:rPr>
          <w:i/>
        </w:rPr>
        <w:t>filled</w:t>
      </w:r>
      <w:proofErr w:type="spellEnd"/>
      <w:r w:rsidRPr="001F4B27">
        <w:rPr>
          <w:i/>
        </w:rPr>
        <w:t xml:space="preserve"> out </w:t>
      </w:r>
      <w:proofErr w:type="spellStart"/>
      <w:r w:rsidRPr="001F4B27">
        <w:rPr>
          <w:i/>
        </w:rPr>
        <w:t>by</w:t>
      </w:r>
      <w:proofErr w:type="spellEnd"/>
      <w:r w:rsidRPr="001F4B27">
        <w:rPr>
          <w:i/>
        </w:rPr>
        <w:t xml:space="preserve"> the </w:t>
      </w:r>
      <w:proofErr w:type="spellStart"/>
      <w:r w:rsidRPr="001F4B27">
        <w:rPr>
          <w:i/>
        </w:rPr>
        <w:t>Bidder</w:t>
      </w:r>
      <w:proofErr w:type="spellEnd"/>
      <w:r w:rsidRPr="001F4B27">
        <w:rPr>
          <w:i/>
        </w:rPr>
        <w:t>)</w:t>
      </w:r>
    </w:p>
    <w:p w14:paraId="3C7F1404" w14:textId="77777777" w:rsidR="00212163" w:rsidRPr="001F4B27" w:rsidRDefault="00212163" w:rsidP="00212163">
      <w:pPr>
        <w:rPr>
          <w:b/>
        </w:rPr>
      </w:pPr>
    </w:p>
    <w:p w14:paraId="7D5C5927" w14:textId="164C2A5C" w:rsidR="008805B6" w:rsidRPr="001F4B27" w:rsidRDefault="008805B6" w:rsidP="00212163">
      <w:pPr>
        <w:rPr>
          <w:b/>
        </w:rPr>
      </w:pPr>
      <w:proofErr w:type="spellStart"/>
      <w:r w:rsidRPr="001F4B27">
        <w:rPr>
          <w:b/>
        </w:rPr>
        <w:t>Delivery</w:t>
      </w:r>
      <w:proofErr w:type="spellEnd"/>
      <w:r w:rsidRPr="001F4B27">
        <w:rPr>
          <w:b/>
        </w:rPr>
        <w:t xml:space="preserve"> </w:t>
      </w:r>
      <w:proofErr w:type="spellStart"/>
      <w:r w:rsidRPr="001F4B27">
        <w:rPr>
          <w:b/>
        </w:rPr>
        <w:t>deadline</w:t>
      </w:r>
      <w:proofErr w:type="spellEnd"/>
      <w:r w:rsidRPr="001F4B27">
        <w:rPr>
          <w:b/>
        </w:rPr>
        <w:t xml:space="preserve"> for </w:t>
      </w:r>
      <w:proofErr w:type="spellStart"/>
      <w:r w:rsidRPr="001F4B27">
        <w:rPr>
          <w:b/>
        </w:rPr>
        <w:t>transmitters</w:t>
      </w:r>
      <w:proofErr w:type="spellEnd"/>
      <w:r w:rsidRPr="001F4B27">
        <w:rPr>
          <w:b/>
        </w:rPr>
        <w:t xml:space="preserve"> for </w:t>
      </w:r>
      <w:proofErr w:type="spellStart"/>
      <w:r w:rsidRPr="001F4B27">
        <w:rPr>
          <w:b/>
        </w:rPr>
        <w:t>which</w:t>
      </w:r>
      <w:proofErr w:type="spellEnd"/>
      <w:r w:rsidRPr="001F4B27">
        <w:rPr>
          <w:b/>
        </w:rPr>
        <w:t xml:space="preserve"> </w:t>
      </w:r>
      <w:proofErr w:type="spellStart"/>
      <w:r w:rsidRPr="001F4B27">
        <w:rPr>
          <w:b/>
        </w:rPr>
        <w:t>delivery</w:t>
      </w:r>
      <w:proofErr w:type="spellEnd"/>
      <w:r w:rsidRPr="001F4B27">
        <w:rPr>
          <w:b/>
        </w:rPr>
        <w:t xml:space="preserve"> is </w:t>
      </w:r>
      <w:proofErr w:type="spellStart"/>
      <w:r w:rsidRPr="001F4B27">
        <w:rPr>
          <w:b/>
        </w:rPr>
        <w:t>required</w:t>
      </w:r>
      <w:proofErr w:type="spellEnd"/>
      <w:r w:rsidRPr="001F4B27">
        <w:rPr>
          <w:b/>
        </w:rPr>
        <w:t xml:space="preserve"> </w:t>
      </w:r>
      <w:proofErr w:type="spellStart"/>
      <w:r w:rsidRPr="001F4B27">
        <w:rPr>
          <w:b/>
        </w:rPr>
        <w:t>within</w:t>
      </w:r>
      <w:proofErr w:type="spellEnd"/>
      <w:r w:rsidRPr="001F4B27">
        <w:rPr>
          <w:b/>
        </w:rPr>
        <w:t xml:space="preserve"> 60 </w:t>
      </w:r>
      <w:proofErr w:type="spellStart"/>
      <w:r w:rsidRPr="001F4B27">
        <w:rPr>
          <w:b/>
        </w:rPr>
        <w:t>days</w:t>
      </w:r>
      <w:proofErr w:type="spellEnd"/>
      <w:r w:rsidR="00376F54" w:rsidRPr="001F4B27">
        <w:rPr>
          <w:b/>
        </w:rPr>
        <w:t xml:space="preserve"> </w:t>
      </w:r>
      <w:r w:rsidR="00376F54" w:rsidRPr="001F4B27">
        <w:rPr>
          <w:b/>
          <w:lang w:val="en-GB"/>
        </w:rPr>
        <w:t>after the validity of the contract</w:t>
      </w:r>
      <w:r w:rsidRPr="001F4B27">
        <w:rPr>
          <w:b/>
        </w:rPr>
        <w:t xml:space="preserve">: ………… </w:t>
      </w:r>
      <w:proofErr w:type="spellStart"/>
      <w:r w:rsidRPr="001F4B27">
        <w:rPr>
          <w:b/>
        </w:rPr>
        <w:t>days</w:t>
      </w:r>
      <w:proofErr w:type="spellEnd"/>
      <w:r w:rsidRPr="001F4B27">
        <w:rPr>
          <w:b/>
        </w:rPr>
        <w:t xml:space="preserve"> </w:t>
      </w:r>
      <w:proofErr w:type="spellStart"/>
      <w:r w:rsidRPr="001F4B27">
        <w:rPr>
          <w:b/>
        </w:rPr>
        <w:t>from</w:t>
      </w:r>
      <w:proofErr w:type="spellEnd"/>
      <w:r w:rsidRPr="001F4B27">
        <w:rPr>
          <w:b/>
        </w:rPr>
        <w:t xml:space="preserve"> the </w:t>
      </w:r>
      <w:proofErr w:type="spellStart"/>
      <w:r w:rsidRPr="001F4B27">
        <w:rPr>
          <w:b/>
        </w:rPr>
        <w:t>entry</w:t>
      </w:r>
      <w:proofErr w:type="spellEnd"/>
      <w:r w:rsidRPr="001F4B27">
        <w:rPr>
          <w:b/>
        </w:rPr>
        <w:t xml:space="preserve"> </w:t>
      </w:r>
      <w:proofErr w:type="spellStart"/>
      <w:r w:rsidRPr="001F4B27">
        <w:rPr>
          <w:b/>
        </w:rPr>
        <w:t>into</w:t>
      </w:r>
      <w:proofErr w:type="spellEnd"/>
      <w:r w:rsidRPr="001F4B27">
        <w:rPr>
          <w:b/>
        </w:rPr>
        <w:t xml:space="preserve"> </w:t>
      </w:r>
      <w:proofErr w:type="spellStart"/>
      <w:r w:rsidRPr="001F4B27">
        <w:rPr>
          <w:b/>
        </w:rPr>
        <w:t>force</w:t>
      </w:r>
      <w:proofErr w:type="spellEnd"/>
      <w:r w:rsidRPr="001F4B27">
        <w:rPr>
          <w:b/>
        </w:rPr>
        <w:t xml:space="preserve"> </w:t>
      </w:r>
      <w:proofErr w:type="spellStart"/>
      <w:r w:rsidRPr="001F4B27">
        <w:rPr>
          <w:b/>
        </w:rPr>
        <w:t>of</w:t>
      </w:r>
      <w:proofErr w:type="spellEnd"/>
      <w:r w:rsidRPr="001F4B27">
        <w:rPr>
          <w:b/>
        </w:rPr>
        <w:t xml:space="preserve"> the </w:t>
      </w:r>
      <w:proofErr w:type="spellStart"/>
      <w:r w:rsidRPr="001F4B27">
        <w:rPr>
          <w:b/>
        </w:rPr>
        <w:t>contract</w:t>
      </w:r>
      <w:proofErr w:type="spellEnd"/>
      <w:r w:rsidRPr="001F4B27">
        <w:rPr>
          <w:b/>
        </w:rPr>
        <w:t xml:space="preserve"> (</w:t>
      </w:r>
      <w:proofErr w:type="spellStart"/>
      <w:r w:rsidRPr="001F4B27">
        <w:rPr>
          <w:b/>
        </w:rPr>
        <w:t>maximum</w:t>
      </w:r>
      <w:proofErr w:type="spellEnd"/>
      <w:r w:rsidRPr="001F4B27">
        <w:rPr>
          <w:b/>
        </w:rPr>
        <w:t xml:space="preserve"> 60 </w:t>
      </w:r>
      <w:proofErr w:type="spellStart"/>
      <w:r w:rsidRPr="001F4B27">
        <w:rPr>
          <w:b/>
        </w:rPr>
        <w:t>days</w:t>
      </w:r>
      <w:proofErr w:type="spellEnd"/>
      <w:r w:rsidRPr="001F4B27">
        <w:rPr>
          <w:b/>
        </w:rPr>
        <w:t>)</w:t>
      </w:r>
    </w:p>
    <w:p w14:paraId="2997E0F1" w14:textId="16F62E56" w:rsidR="00212163" w:rsidRPr="001F4B27" w:rsidRDefault="00212163" w:rsidP="00212163">
      <w:pPr>
        <w:rPr>
          <w:i/>
        </w:rPr>
      </w:pPr>
      <w:r w:rsidRPr="001F4B27">
        <w:rPr>
          <w:i/>
        </w:rPr>
        <w:t>(</w:t>
      </w:r>
      <w:proofErr w:type="spellStart"/>
      <w:r w:rsidRPr="001F4B27">
        <w:rPr>
          <w:i/>
        </w:rPr>
        <w:t>filled</w:t>
      </w:r>
      <w:proofErr w:type="spellEnd"/>
      <w:r w:rsidRPr="001F4B27">
        <w:rPr>
          <w:i/>
        </w:rPr>
        <w:t xml:space="preserve"> out </w:t>
      </w:r>
      <w:proofErr w:type="spellStart"/>
      <w:r w:rsidRPr="001F4B27">
        <w:rPr>
          <w:i/>
        </w:rPr>
        <w:t>by</w:t>
      </w:r>
      <w:proofErr w:type="spellEnd"/>
      <w:r w:rsidRPr="001F4B27">
        <w:rPr>
          <w:i/>
        </w:rPr>
        <w:t xml:space="preserve"> the </w:t>
      </w:r>
      <w:proofErr w:type="spellStart"/>
      <w:r w:rsidRPr="001F4B27">
        <w:rPr>
          <w:i/>
        </w:rPr>
        <w:t>Bidder</w:t>
      </w:r>
      <w:proofErr w:type="spellEnd"/>
      <w:r w:rsidRPr="001F4B27">
        <w:rPr>
          <w:i/>
        </w:rPr>
        <w:t>)</w:t>
      </w:r>
    </w:p>
    <w:p w14:paraId="4764F406" w14:textId="3EF65835" w:rsidR="0070699E" w:rsidRPr="001F4B27" w:rsidRDefault="0070699E" w:rsidP="00212163">
      <w:pPr>
        <w:rPr>
          <w:b/>
        </w:rPr>
      </w:pPr>
    </w:p>
    <w:p w14:paraId="3D13D94B" w14:textId="7A9844BC" w:rsidR="00FD6CC0" w:rsidRPr="001F4B27" w:rsidRDefault="008805B6" w:rsidP="00FD6CC0">
      <w:pPr>
        <w:rPr>
          <w:b/>
        </w:rPr>
      </w:pPr>
      <w:proofErr w:type="spellStart"/>
      <w:r w:rsidRPr="001F4B27">
        <w:rPr>
          <w:b/>
        </w:rPr>
        <w:t>Delivery</w:t>
      </w:r>
      <w:proofErr w:type="spellEnd"/>
      <w:r w:rsidRPr="001F4B27">
        <w:rPr>
          <w:b/>
        </w:rPr>
        <w:t xml:space="preserve"> </w:t>
      </w:r>
      <w:proofErr w:type="spellStart"/>
      <w:r w:rsidRPr="001F4B27">
        <w:rPr>
          <w:b/>
        </w:rPr>
        <w:t>deadline</w:t>
      </w:r>
      <w:proofErr w:type="spellEnd"/>
      <w:r w:rsidRPr="001F4B27">
        <w:rPr>
          <w:b/>
        </w:rPr>
        <w:t xml:space="preserve"> for </w:t>
      </w:r>
      <w:proofErr w:type="spellStart"/>
      <w:r w:rsidRPr="001F4B27">
        <w:rPr>
          <w:b/>
        </w:rPr>
        <w:t>transmitters</w:t>
      </w:r>
      <w:proofErr w:type="spellEnd"/>
      <w:r w:rsidRPr="001F4B27">
        <w:rPr>
          <w:b/>
        </w:rPr>
        <w:t xml:space="preserve"> for </w:t>
      </w:r>
      <w:proofErr w:type="spellStart"/>
      <w:r w:rsidRPr="001F4B27">
        <w:rPr>
          <w:b/>
        </w:rPr>
        <w:t>which</w:t>
      </w:r>
      <w:proofErr w:type="spellEnd"/>
      <w:r w:rsidRPr="001F4B27">
        <w:rPr>
          <w:b/>
        </w:rPr>
        <w:t xml:space="preserve"> </w:t>
      </w:r>
      <w:proofErr w:type="spellStart"/>
      <w:r w:rsidRPr="001F4B27">
        <w:rPr>
          <w:b/>
        </w:rPr>
        <w:t>delivery</w:t>
      </w:r>
      <w:proofErr w:type="spellEnd"/>
      <w:r w:rsidRPr="001F4B27">
        <w:rPr>
          <w:b/>
        </w:rPr>
        <w:t xml:space="preserve"> is </w:t>
      </w:r>
      <w:proofErr w:type="spellStart"/>
      <w:r w:rsidRPr="001F4B27">
        <w:rPr>
          <w:b/>
        </w:rPr>
        <w:t>required</w:t>
      </w:r>
      <w:proofErr w:type="spellEnd"/>
      <w:r w:rsidRPr="001F4B27">
        <w:rPr>
          <w:b/>
        </w:rPr>
        <w:t xml:space="preserve"> </w:t>
      </w:r>
      <w:proofErr w:type="spellStart"/>
      <w:r w:rsidRPr="001F4B27">
        <w:rPr>
          <w:b/>
        </w:rPr>
        <w:t>within</w:t>
      </w:r>
      <w:proofErr w:type="spellEnd"/>
      <w:r w:rsidRPr="001F4B27">
        <w:rPr>
          <w:b/>
        </w:rPr>
        <w:t xml:space="preserve"> 1</w:t>
      </w:r>
      <w:r w:rsidR="00CA01F5" w:rsidRPr="001F4B27">
        <w:rPr>
          <w:b/>
        </w:rPr>
        <w:t>1</w:t>
      </w:r>
      <w:r w:rsidRPr="001F4B27">
        <w:rPr>
          <w:b/>
        </w:rPr>
        <w:t>0 to 1</w:t>
      </w:r>
      <w:r w:rsidR="00CA01F5" w:rsidRPr="001F4B27">
        <w:rPr>
          <w:b/>
        </w:rPr>
        <w:t>2</w:t>
      </w:r>
      <w:r w:rsidRPr="001F4B27">
        <w:rPr>
          <w:b/>
        </w:rPr>
        <w:t xml:space="preserve">0 </w:t>
      </w:r>
      <w:proofErr w:type="spellStart"/>
      <w:r w:rsidRPr="001F4B27">
        <w:rPr>
          <w:b/>
        </w:rPr>
        <w:t>days</w:t>
      </w:r>
      <w:proofErr w:type="spellEnd"/>
      <w:r w:rsidR="00376F54" w:rsidRPr="001F4B27">
        <w:rPr>
          <w:b/>
        </w:rPr>
        <w:t xml:space="preserve"> </w:t>
      </w:r>
      <w:r w:rsidR="00376F54" w:rsidRPr="001F4B27">
        <w:rPr>
          <w:b/>
          <w:lang w:val="en-GB"/>
        </w:rPr>
        <w:t>after the validity of the contract</w:t>
      </w:r>
      <w:r w:rsidRPr="001F4B27">
        <w:rPr>
          <w:b/>
        </w:rPr>
        <w:t xml:space="preserve">: ………… </w:t>
      </w:r>
      <w:proofErr w:type="spellStart"/>
      <w:r w:rsidRPr="001F4B27">
        <w:rPr>
          <w:b/>
        </w:rPr>
        <w:t>days</w:t>
      </w:r>
      <w:proofErr w:type="spellEnd"/>
      <w:r w:rsidRPr="001F4B27">
        <w:rPr>
          <w:b/>
        </w:rPr>
        <w:t xml:space="preserve"> </w:t>
      </w:r>
      <w:proofErr w:type="spellStart"/>
      <w:r w:rsidRPr="001F4B27">
        <w:rPr>
          <w:b/>
        </w:rPr>
        <w:t>from</w:t>
      </w:r>
      <w:proofErr w:type="spellEnd"/>
      <w:r w:rsidRPr="001F4B27">
        <w:rPr>
          <w:b/>
        </w:rPr>
        <w:t xml:space="preserve"> the </w:t>
      </w:r>
      <w:proofErr w:type="spellStart"/>
      <w:r w:rsidRPr="001F4B27">
        <w:rPr>
          <w:b/>
        </w:rPr>
        <w:t>entry</w:t>
      </w:r>
      <w:proofErr w:type="spellEnd"/>
      <w:r w:rsidRPr="001F4B27">
        <w:rPr>
          <w:b/>
        </w:rPr>
        <w:t xml:space="preserve"> </w:t>
      </w:r>
      <w:proofErr w:type="spellStart"/>
      <w:r w:rsidRPr="001F4B27">
        <w:rPr>
          <w:b/>
        </w:rPr>
        <w:t>into</w:t>
      </w:r>
      <w:proofErr w:type="spellEnd"/>
      <w:r w:rsidRPr="001F4B27">
        <w:rPr>
          <w:b/>
        </w:rPr>
        <w:t xml:space="preserve"> </w:t>
      </w:r>
      <w:proofErr w:type="spellStart"/>
      <w:r w:rsidRPr="001F4B27">
        <w:rPr>
          <w:b/>
        </w:rPr>
        <w:t>force</w:t>
      </w:r>
      <w:proofErr w:type="spellEnd"/>
      <w:r w:rsidRPr="001F4B27">
        <w:rPr>
          <w:b/>
        </w:rPr>
        <w:t xml:space="preserve"> </w:t>
      </w:r>
      <w:proofErr w:type="spellStart"/>
      <w:r w:rsidRPr="001F4B27">
        <w:rPr>
          <w:b/>
        </w:rPr>
        <w:t>of</w:t>
      </w:r>
      <w:proofErr w:type="spellEnd"/>
      <w:r w:rsidRPr="001F4B27">
        <w:rPr>
          <w:b/>
        </w:rPr>
        <w:t xml:space="preserve"> the </w:t>
      </w:r>
      <w:proofErr w:type="spellStart"/>
      <w:r w:rsidRPr="001F4B27">
        <w:rPr>
          <w:b/>
        </w:rPr>
        <w:t>contract</w:t>
      </w:r>
      <w:proofErr w:type="spellEnd"/>
      <w:r w:rsidRPr="001F4B27">
        <w:rPr>
          <w:b/>
        </w:rPr>
        <w:t xml:space="preserve"> (minimum 1</w:t>
      </w:r>
      <w:r w:rsidR="00CA01F5" w:rsidRPr="001F4B27">
        <w:rPr>
          <w:b/>
        </w:rPr>
        <w:t>1</w:t>
      </w:r>
      <w:r w:rsidRPr="001F4B27">
        <w:rPr>
          <w:b/>
        </w:rPr>
        <w:t xml:space="preserve">0 and </w:t>
      </w:r>
      <w:proofErr w:type="spellStart"/>
      <w:r w:rsidRPr="001F4B27">
        <w:rPr>
          <w:b/>
        </w:rPr>
        <w:t>maximum</w:t>
      </w:r>
      <w:proofErr w:type="spellEnd"/>
      <w:r w:rsidRPr="001F4B27">
        <w:rPr>
          <w:b/>
        </w:rPr>
        <w:t xml:space="preserve"> 1</w:t>
      </w:r>
      <w:r w:rsidR="00CA01F5" w:rsidRPr="001F4B27">
        <w:rPr>
          <w:b/>
        </w:rPr>
        <w:t>2</w:t>
      </w:r>
      <w:r w:rsidRPr="001F4B27">
        <w:rPr>
          <w:b/>
        </w:rPr>
        <w:t xml:space="preserve">0 </w:t>
      </w:r>
      <w:proofErr w:type="spellStart"/>
      <w:r w:rsidRPr="001F4B27">
        <w:rPr>
          <w:b/>
        </w:rPr>
        <w:t>days</w:t>
      </w:r>
      <w:proofErr w:type="spellEnd"/>
      <w:r w:rsidRPr="001F4B27">
        <w:rPr>
          <w:b/>
        </w:rPr>
        <w:t>)</w:t>
      </w:r>
    </w:p>
    <w:p w14:paraId="1E5961BD" w14:textId="77777777" w:rsidR="008805B6" w:rsidRPr="001F4B27" w:rsidRDefault="008805B6" w:rsidP="008805B6">
      <w:pPr>
        <w:rPr>
          <w:i/>
        </w:rPr>
      </w:pPr>
      <w:r w:rsidRPr="001F4B27">
        <w:rPr>
          <w:i/>
        </w:rPr>
        <w:t>(</w:t>
      </w:r>
      <w:proofErr w:type="spellStart"/>
      <w:r w:rsidRPr="001F4B27">
        <w:rPr>
          <w:i/>
        </w:rPr>
        <w:t>filled</w:t>
      </w:r>
      <w:proofErr w:type="spellEnd"/>
      <w:r w:rsidRPr="001F4B27">
        <w:rPr>
          <w:i/>
        </w:rPr>
        <w:t xml:space="preserve"> out </w:t>
      </w:r>
      <w:proofErr w:type="spellStart"/>
      <w:r w:rsidRPr="001F4B27">
        <w:rPr>
          <w:i/>
        </w:rPr>
        <w:t>by</w:t>
      </w:r>
      <w:proofErr w:type="spellEnd"/>
      <w:r w:rsidRPr="001F4B27">
        <w:rPr>
          <w:i/>
        </w:rPr>
        <w:t xml:space="preserve"> the </w:t>
      </w:r>
      <w:proofErr w:type="spellStart"/>
      <w:r w:rsidRPr="001F4B27">
        <w:rPr>
          <w:i/>
        </w:rPr>
        <w:t>Bidder</w:t>
      </w:r>
      <w:proofErr w:type="spellEnd"/>
      <w:r w:rsidRPr="001F4B27">
        <w:rPr>
          <w:i/>
        </w:rPr>
        <w:t>)</w:t>
      </w:r>
    </w:p>
    <w:p w14:paraId="7FA4AEE5" w14:textId="6BD6787B" w:rsidR="00D30591" w:rsidRPr="001F4B27" w:rsidRDefault="00D30591" w:rsidP="00FD6CC0">
      <w:pPr>
        <w:rPr>
          <w:b/>
        </w:rPr>
      </w:pPr>
    </w:p>
    <w:p w14:paraId="1DD8F91A" w14:textId="27D91C02" w:rsidR="00D30591" w:rsidRPr="001F4B27" w:rsidRDefault="00D30591" w:rsidP="00FD6CC0">
      <w:pPr>
        <w:rPr>
          <w:b/>
        </w:rPr>
      </w:pPr>
    </w:p>
    <w:p w14:paraId="4F145018" w14:textId="59517A9D" w:rsidR="00D30591" w:rsidRPr="001F4B27" w:rsidRDefault="00D30591" w:rsidP="00FD6CC0">
      <w:pPr>
        <w:rPr>
          <w:b/>
        </w:rPr>
      </w:pPr>
    </w:p>
    <w:p w14:paraId="25D9C755" w14:textId="2EC0C9BE" w:rsidR="00D30591" w:rsidRPr="001F4B27" w:rsidRDefault="00D30591" w:rsidP="00FD6CC0">
      <w:pPr>
        <w:rPr>
          <w:b/>
        </w:rPr>
      </w:pPr>
    </w:p>
    <w:p w14:paraId="35084AE7" w14:textId="1A2E4155" w:rsidR="00D30591" w:rsidRPr="001F4B27" w:rsidRDefault="00D30591" w:rsidP="00FD6CC0">
      <w:pPr>
        <w:rPr>
          <w:b/>
        </w:rPr>
      </w:pPr>
    </w:p>
    <w:p w14:paraId="6CDF9AD1" w14:textId="594323AF" w:rsidR="00D30591" w:rsidRPr="001F4B27" w:rsidRDefault="00D30591" w:rsidP="00FD6CC0">
      <w:pPr>
        <w:rPr>
          <w:b/>
        </w:rPr>
      </w:pPr>
    </w:p>
    <w:p w14:paraId="5A77C000" w14:textId="77777777" w:rsidR="00376F54" w:rsidRPr="001F4B27" w:rsidRDefault="00376F54" w:rsidP="00FD6CC0">
      <w:pPr>
        <w:rPr>
          <w:b/>
        </w:rPr>
      </w:pPr>
    </w:p>
    <w:p w14:paraId="7FBCCFCE" w14:textId="77777777" w:rsidR="00D30591" w:rsidRPr="001F4B27" w:rsidRDefault="00D30591" w:rsidP="00FD6CC0">
      <w:pPr>
        <w:rPr>
          <w:noProof/>
        </w:rPr>
      </w:pPr>
    </w:p>
    <w:p w14:paraId="1EB4EAA9" w14:textId="5A5775E0" w:rsidR="006D67EA" w:rsidRPr="001F4B27" w:rsidRDefault="006D67EA" w:rsidP="00FD6CC0">
      <w:pPr>
        <w:rPr>
          <w:noProof/>
        </w:rPr>
      </w:pPr>
    </w:p>
    <w:p w14:paraId="5FA4A533" w14:textId="4A627F67" w:rsidR="006D67EA" w:rsidRPr="001F4B27" w:rsidRDefault="006D67EA" w:rsidP="00FD6CC0">
      <w:pPr>
        <w:rPr>
          <w:noProof/>
        </w:rPr>
      </w:pPr>
    </w:p>
    <w:p w14:paraId="3FBE5F25" w14:textId="77777777" w:rsidR="006D67EA" w:rsidRPr="001F4B27" w:rsidRDefault="006D67EA" w:rsidP="00FD6CC0">
      <w:pPr>
        <w:rPr>
          <w:noProof/>
        </w:rPr>
      </w:pPr>
    </w:p>
    <w:p w14:paraId="3D83E9B0" w14:textId="77777777" w:rsidR="00FD6CC0" w:rsidRPr="001F4B27" w:rsidRDefault="00FD6CC0" w:rsidP="00FD6CC0">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t>Bidder`s official</w:t>
      </w:r>
    </w:p>
    <w:p w14:paraId="5151EBA5" w14:textId="2E99F535" w:rsidR="00FD6CC0" w:rsidRPr="001F4B27" w:rsidRDefault="00FD6CC0" w:rsidP="00FD6CC0">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6360C306" w14:textId="77777777" w:rsidR="007B36A9" w:rsidRPr="001F4B27" w:rsidRDefault="007B36A9" w:rsidP="00FD6CC0">
      <w:pPr>
        <w:tabs>
          <w:tab w:val="center" w:pos="1440"/>
          <w:tab w:val="center" w:pos="4320"/>
          <w:tab w:val="center" w:pos="7200"/>
        </w:tabs>
        <w:spacing w:line="360" w:lineRule="auto"/>
        <w:rPr>
          <w:noProof/>
        </w:rPr>
      </w:pPr>
    </w:p>
    <w:p w14:paraId="207D90C4" w14:textId="288E2F16" w:rsidR="00813D33" w:rsidRPr="001F4B27" w:rsidRDefault="00FD6CC0" w:rsidP="00212163">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2D97053C" w14:textId="5E7B20F8" w:rsidR="00172714" w:rsidRPr="001F4B27" w:rsidRDefault="00172714" w:rsidP="00172714">
      <w:pPr>
        <w:jc w:val="right"/>
        <w:rPr>
          <w:rFonts w:eastAsia="Calibri" w:cs="Arial"/>
          <w:b/>
          <w:noProof/>
          <w:szCs w:val="20"/>
        </w:rPr>
      </w:pPr>
      <w:r w:rsidRPr="001F4B27">
        <w:rPr>
          <w:rFonts w:eastAsia="Calibri" w:cs="Arial"/>
          <w:b/>
          <w:noProof/>
          <w:szCs w:val="20"/>
        </w:rPr>
        <w:lastRenderedPageBreak/>
        <w:t>FORM-4</w:t>
      </w:r>
    </w:p>
    <w:p w14:paraId="5D0D01A3" w14:textId="564B9B70" w:rsidR="00F477F4" w:rsidRPr="001F4B27" w:rsidRDefault="0058016A" w:rsidP="00F477F4">
      <w:pPr>
        <w:jc w:val="center"/>
        <w:rPr>
          <w:rFonts w:eastAsia="Calibri" w:cs="Arial"/>
          <w:b/>
          <w:noProof/>
          <w:szCs w:val="20"/>
        </w:rPr>
      </w:pPr>
      <w:r w:rsidRPr="001F4B27">
        <w:rPr>
          <w:rFonts w:eastAsia="Calibri" w:cs="Arial"/>
          <w:b/>
          <w:noProof/>
          <w:szCs w:val="20"/>
        </w:rPr>
        <w:t>PRICE SPECIFICATION</w:t>
      </w:r>
    </w:p>
    <w:p w14:paraId="78723E6B" w14:textId="77777777" w:rsidR="00F477F4" w:rsidRPr="001F4B27" w:rsidRDefault="00F477F4" w:rsidP="00F477F4">
      <w:pPr>
        <w:rPr>
          <w:noProof/>
          <w:lang w:val="en-US"/>
        </w:rPr>
      </w:pPr>
    </w:p>
    <w:p w14:paraId="6B76CB2B" w14:textId="77777777" w:rsidR="00F477F4" w:rsidRPr="001F4B27" w:rsidRDefault="00F477F4" w:rsidP="00F477F4">
      <w:pPr>
        <w:rPr>
          <w:noProof/>
          <w:lang w:val="en-US"/>
        </w:rPr>
      </w:pPr>
    </w:p>
    <w:p w14:paraId="2C1C8A2D" w14:textId="19A60502" w:rsidR="00F477F4" w:rsidRPr="001F4B27" w:rsidRDefault="00F477F4" w:rsidP="00F477F4">
      <w:pPr>
        <w:rPr>
          <w:noProof/>
          <w:lang w:val="en-US"/>
        </w:rPr>
      </w:pPr>
      <w:r w:rsidRPr="001F4B27">
        <w:rPr>
          <w:noProof/>
          <w:lang w:val="en-US"/>
        </w:rPr>
        <w:t>The Bidder must complete and enclose the Calculation Specification (</w:t>
      </w:r>
      <w:r w:rsidR="0058016A" w:rsidRPr="001F4B27">
        <w:rPr>
          <w:bCs/>
          <w:noProof/>
          <w:lang w:val="en-GB"/>
        </w:rPr>
        <w:t>FORM-</w:t>
      </w:r>
      <w:r w:rsidR="006D67EA" w:rsidRPr="001F4B27">
        <w:rPr>
          <w:bCs/>
          <w:noProof/>
          <w:lang w:val="en-GB"/>
        </w:rPr>
        <w:t>4</w:t>
      </w:r>
      <w:r w:rsidRPr="001F4B27">
        <w:rPr>
          <w:noProof/>
          <w:lang w:val="en-US"/>
        </w:rPr>
        <w:t xml:space="preserve">), which is an independent Excel document and part of this Documentation relating to the award of a public contract. </w:t>
      </w:r>
      <w:r w:rsidR="0058016A" w:rsidRPr="001F4B27">
        <w:rPr>
          <w:bCs/>
          <w:noProof/>
          <w:lang w:val="en-GB"/>
        </w:rPr>
        <w:t>FORM-</w:t>
      </w:r>
      <w:r w:rsidR="006D67EA" w:rsidRPr="001F4B27">
        <w:rPr>
          <w:bCs/>
          <w:noProof/>
          <w:lang w:val="en-GB"/>
        </w:rPr>
        <w:t>4</w:t>
      </w:r>
      <w:r w:rsidR="0058016A" w:rsidRPr="001F4B27">
        <w:rPr>
          <w:noProof/>
          <w:lang w:val="en-US"/>
        </w:rPr>
        <w:t xml:space="preserve"> </w:t>
      </w:r>
      <w:r w:rsidRPr="001F4B27">
        <w:rPr>
          <w:noProof/>
          <w:lang w:val="en-US"/>
        </w:rPr>
        <w:t xml:space="preserve"> shows items and their quantities.</w:t>
      </w:r>
    </w:p>
    <w:p w14:paraId="5DEDB730" w14:textId="77777777" w:rsidR="00F477F4" w:rsidRPr="001F4B27" w:rsidRDefault="00F477F4" w:rsidP="00F477F4">
      <w:pPr>
        <w:rPr>
          <w:noProof/>
          <w:lang w:val="en-US"/>
        </w:rPr>
      </w:pPr>
    </w:p>
    <w:p w14:paraId="03999A49" w14:textId="77777777" w:rsidR="00F477F4" w:rsidRPr="001F4B27" w:rsidRDefault="00F477F4" w:rsidP="00F477F4">
      <w:pPr>
        <w:rPr>
          <w:noProof/>
          <w:lang w:val="en-US"/>
        </w:rPr>
      </w:pPr>
      <w:r w:rsidRPr="001F4B27">
        <w:rPr>
          <w:noProof/>
          <w:lang w:val="en-US"/>
        </w:rPr>
        <w:t>The Bidder must enter the price per unit of measure (EM) excluding VAT in the form and the rate of VAT expressed as a percentage (%). Other fields are completed (calculated) automatically based on predefined formulas.</w:t>
      </w:r>
    </w:p>
    <w:p w14:paraId="36C0A0F0" w14:textId="77777777" w:rsidR="00F477F4" w:rsidRPr="001F4B27" w:rsidRDefault="00F477F4" w:rsidP="00F477F4">
      <w:pPr>
        <w:rPr>
          <w:noProof/>
          <w:lang w:val="en-US"/>
        </w:rPr>
      </w:pPr>
    </w:p>
    <w:p w14:paraId="16EAD66E" w14:textId="77777777" w:rsidR="00F477F4" w:rsidRPr="001F4B27" w:rsidRDefault="00F477F4" w:rsidP="00F477F4">
      <w:pPr>
        <w:rPr>
          <w:noProof/>
          <w:lang w:val="en-US"/>
        </w:rPr>
      </w:pPr>
      <w:r w:rsidRPr="001F4B27">
        <w:rPr>
          <w:noProof/>
          <w:lang w:val="en-US"/>
        </w:rPr>
        <w:t>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The Bidder must not change the content of the Calculation Specification.</w:t>
      </w:r>
    </w:p>
    <w:p w14:paraId="4A30F920" w14:textId="77777777" w:rsidR="00F477F4" w:rsidRPr="001F4B27" w:rsidRDefault="00F477F4" w:rsidP="00F477F4">
      <w:pPr>
        <w:rPr>
          <w:noProof/>
          <w:lang w:val="en-US"/>
        </w:rPr>
      </w:pPr>
    </w:p>
    <w:p w14:paraId="53D21F2F" w14:textId="507BDFA9" w:rsidR="00F477F4" w:rsidRPr="001F4B27" w:rsidRDefault="00F477F4" w:rsidP="00F477F4">
      <w:pPr>
        <w:rPr>
          <w:noProof/>
          <w:lang w:val="en-US"/>
        </w:rPr>
      </w:pPr>
      <w:r w:rsidRPr="001F4B27">
        <w:rPr>
          <w:noProof/>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sidR="0058016A" w:rsidRPr="001F4B27">
        <w:rPr>
          <w:bCs/>
          <w:noProof/>
          <w:lang w:val="en-GB"/>
        </w:rPr>
        <w:t>FORM-</w:t>
      </w:r>
      <w:r w:rsidR="006D67EA" w:rsidRPr="001F4B27">
        <w:rPr>
          <w:bCs/>
          <w:noProof/>
          <w:lang w:val="en-GB"/>
        </w:rPr>
        <w:t>4</w:t>
      </w:r>
      <w:r w:rsidRPr="001F4B27">
        <w:rPr>
          <w:noProof/>
          <w:lang w:val="en-US"/>
        </w:rPr>
        <w:t>).</w:t>
      </w:r>
    </w:p>
    <w:p w14:paraId="2EE6439B" w14:textId="77777777" w:rsidR="00F477F4" w:rsidRPr="001F4B27" w:rsidRDefault="00F477F4" w:rsidP="002636B8">
      <w:pPr>
        <w:jc w:val="right"/>
        <w:rPr>
          <w:rFonts w:eastAsia="Calibri" w:cs="Arial"/>
          <w:b/>
          <w:noProof/>
          <w:szCs w:val="20"/>
        </w:rPr>
      </w:pPr>
    </w:p>
    <w:p w14:paraId="1C935A17" w14:textId="77777777" w:rsidR="00F477F4" w:rsidRPr="001F4B27" w:rsidRDefault="00F477F4" w:rsidP="002636B8">
      <w:pPr>
        <w:jc w:val="right"/>
        <w:rPr>
          <w:rFonts w:eastAsia="Calibri" w:cs="Arial"/>
          <w:b/>
          <w:noProof/>
          <w:szCs w:val="20"/>
        </w:rPr>
      </w:pPr>
    </w:p>
    <w:p w14:paraId="35B44C27" w14:textId="77777777" w:rsidR="00F477F4" w:rsidRPr="001F4B27" w:rsidRDefault="00F477F4" w:rsidP="002636B8">
      <w:pPr>
        <w:jc w:val="right"/>
        <w:rPr>
          <w:rFonts w:eastAsia="Calibri" w:cs="Arial"/>
          <w:b/>
          <w:noProof/>
          <w:szCs w:val="20"/>
        </w:rPr>
      </w:pPr>
    </w:p>
    <w:p w14:paraId="328AAD6A" w14:textId="77777777" w:rsidR="00F477F4" w:rsidRPr="001F4B27" w:rsidRDefault="00F477F4" w:rsidP="002636B8">
      <w:pPr>
        <w:jc w:val="right"/>
        <w:rPr>
          <w:rFonts w:eastAsia="Calibri" w:cs="Arial"/>
          <w:b/>
          <w:noProof/>
          <w:szCs w:val="20"/>
        </w:rPr>
      </w:pPr>
    </w:p>
    <w:p w14:paraId="5D213C96" w14:textId="77777777" w:rsidR="00F477F4" w:rsidRPr="001F4B27" w:rsidRDefault="00F477F4" w:rsidP="002636B8">
      <w:pPr>
        <w:jc w:val="right"/>
        <w:rPr>
          <w:rFonts w:eastAsia="Calibri" w:cs="Arial"/>
          <w:b/>
          <w:noProof/>
          <w:szCs w:val="20"/>
        </w:rPr>
      </w:pPr>
    </w:p>
    <w:p w14:paraId="25ADC1CE" w14:textId="77777777" w:rsidR="00F477F4" w:rsidRPr="001F4B27" w:rsidRDefault="00F477F4" w:rsidP="002636B8">
      <w:pPr>
        <w:jc w:val="right"/>
        <w:rPr>
          <w:rFonts w:eastAsia="Calibri" w:cs="Arial"/>
          <w:b/>
          <w:noProof/>
          <w:szCs w:val="20"/>
        </w:rPr>
      </w:pPr>
    </w:p>
    <w:p w14:paraId="5239AB6B" w14:textId="77777777" w:rsidR="00F477F4" w:rsidRPr="001F4B27" w:rsidRDefault="00F477F4" w:rsidP="002636B8">
      <w:pPr>
        <w:jc w:val="right"/>
        <w:rPr>
          <w:rFonts w:eastAsia="Calibri" w:cs="Arial"/>
          <w:b/>
          <w:noProof/>
          <w:szCs w:val="20"/>
        </w:rPr>
      </w:pPr>
    </w:p>
    <w:p w14:paraId="74FABD52" w14:textId="77777777" w:rsidR="00F477F4" w:rsidRPr="001F4B27" w:rsidRDefault="00F477F4" w:rsidP="002636B8">
      <w:pPr>
        <w:jc w:val="right"/>
        <w:rPr>
          <w:rFonts w:eastAsia="Calibri" w:cs="Arial"/>
          <w:b/>
          <w:noProof/>
          <w:szCs w:val="20"/>
        </w:rPr>
      </w:pPr>
    </w:p>
    <w:p w14:paraId="2E12C6D9" w14:textId="77777777" w:rsidR="00F477F4" w:rsidRPr="001F4B27" w:rsidRDefault="00F477F4" w:rsidP="002636B8">
      <w:pPr>
        <w:jc w:val="right"/>
        <w:rPr>
          <w:rFonts w:eastAsia="Calibri" w:cs="Arial"/>
          <w:b/>
          <w:noProof/>
          <w:szCs w:val="20"/>
        </w:rPr>
      </w:pPr>
    </w:p>
    <w:p w14:paraId="78C65C8F" w14:textId="77777777" w:rsidR="00F477F4" w:rsidRPr="001F4B27" w:rsidRDefault="00F477F4" w:rsidP="002636B8">
      <w:pPr>
        <w:jc w:val="right"/>
        <w:rPr>
          <w:rFonts w:eastAsia="Calibri" w:cs="Arial"/>
          <w:b/>
          <w:noProof/>
          <w:szCs w:val="20"/>
        </w:rPr>
      </w:pPr>
    </w:p>
    <w:p w14:paraId="7C67BDC7" w14:textId="77777777" w:rsidR="00F477F4" w:rsidRPr="001F4B27" w:rsidRDefault="00F477F4" w:rsidP="002636B8">
      <w:pPr>
        <w:jc w:val="right"/>
        <w:rPr>
          <w:rFonts w:eastAsia="Calibri" w:cs="Arial"/>
          <w:b/>
          <w:noProof/>
          <w:szCs w:val="20"/>
        </w:rPr>
      </w:pPr>
    </w:p>
    <w:p w14:paraId="198C2345" w14:textId="77777777" w:rsidR="00F477F4" w:rsidRPr="001F4B27" w:rsidRDefault="00F477F4" w:rsidP="002636B8">
      <w:pPr>
        <w:jc w:val="right"/>
        <w:rPr>
          <w:rFonts w:eastAsia="Calibri" w:cs="Arial"/>
          <w:b/>
          <w:noProof/>
          <w:szCs w:val="20"/>
        </w:rPr>
      </w:pPr>
    </w:p>
    <w:p w14:paraId="00565D9C" w14:textId="77777777" w:rsidR="00F477F4" w:rsidRPr="001F4B27" w:rsidRDefault="00F477F4" w:rsidP="002636B8">
      <w:pPr>
        <w:jc w:val="right"/>
        <w:rPr>
          <w:rFonts w:eastAsia="Calibri" w:cs="Arial"/>
          <w:b/>
          <w:noProof/>
          <w:szCs w:val="20"/>
        </w:rPr>
      </w:pPr>
    </w:p>
    <w:p w14:paraId="3DBD1409" w14:textId="77777777" w:rsidR="00F477F4" w:rsidRPr="001F4B27" w:rsidRDefault="00F477F4" w:rsidP="002636B8">
      <w:pPr>
        <w:jc w:val="right"/>
        <w:rPr>
          <w:rFonts w:eastAsia="Calibri" w:cs="Arial"/>
          <w:b/>
          <w:noProof/>
          <w:szCs w:val="20"/>
        </w:rPr>
      </w:pPr>
    </w:p>
    <w:p w14:paraId="085CFED4" w14:textId="77777777" w:rsidR="00F477F4" w:rsidRPr="001F4B27" w:rsidRDefault="00F477F4" w:rsidP="002636B8">
      <w:pPr>
        <w:jc w:val="right"/>
        <w:rPr>
          <w:rFonts w:eastAsia="Calibri" w:cs="Arial"/>
          <w:b/>
          <w:noProof/>
          <w:szCs w:val="20"/>
        </w:rPr>
      </w:pPr>
    </w:p>
    <w:p w14:paraId="4C5933B3" w14:textId="77777777" w:rsidR="00F477F4" w:rsidRPr="001F4B27" w:rsidRDefault="00F477F4" w:rsidP="002636B8">
      <w:pPr>
        <w:jc w:val="right"/>
        <w:rPr>
          <w:rFonts w:eastAsia="Calibri" w:cs="Arial"/>
          <w:b/>
          <w:noProof/>
          <w:szCs w:val="20"/>
        </w:rPr>
      </w:pPr>
    </w:p>
    <w:p w14:paraId="34A4AAC5" w14:textId="77777777" w:rsidR="00F477F4" w:rsidRPr="001F4B27" w:rsidRDefault="00F477F4" w:rsidP="002636B8">
      <w:pPr>
        <w:jc w:val="right"/>
        <w:rPr>
          <w:rFonts w:eastAsia="Calibri" w:cs="Arial"/>
          <w:b/>
          <w:noProof/>
          <w:szCs w:val="20"/>
        </w:rPr>
      </w:pPr>
    </w:p>
    <w:p w14:paraId="015219DA" w14:textId="77777777" w:rsidR="00F477F4" w:rsidRPr="001F4B27" w:rsidRDefault="00F477F4" w:rsidP="002636B8">
      <w:pPr>
        <w:jc w:val="right"/>
        <w:rPr>
          <w:rFonts w:eastAsia="Calibri" w:cs="Arial"/>
          <w:b/>
          <w:noProof/>
          <w:szCs w:val="20"/>
        </w:rPr>
      </w:pPr>
    </w:p>
    <w:p w14:paraId="0488D343" w14:textId="77777777" w:rsidR="00F477F4" w:rsidRPr="001F4B27" w:rsidRDefault="00F477F4" w:rsidP="002636B8">
      <w:pPr>
        <w:jc w:val="right"/>
        <w:rPr>
          <w:rFonts w:eastAsia="Calibri" w:cs="Arial"/>
          <w:b/>
          <w:noProof/>
          <w:szCs w:val="20"/>
        </w:rPr>
      </w:pPr>
    </w:p>
    <w:p w14:paraId="55047CD4" w14:textId="77777777" w:rsidR="00F477F4" w:rsidRPr="001F4B27" w:rsidRDefault="00F477F4" w:rsidP="002636B8">
      <w:pPr>
        <w:jc w:val="right"/>
        <w:rPr>
          <w:rFonts w:eastAsia="Calibri" w:cs="Arial"/>
          <w:b/>
          <w:noProof/>
          <w:szCs w:val="20"/>
        </w:rPr>
      </w:pPr>
    </w:p>
    <w:p w14:paraId="2C7B55A8" w14:textId="77777777" w:rsidR="00F477F4" w:rsidRPr="001F4B27" w:rsidRDefault="00F477F4" w:rsidP="002636B8">
      <w:pPr>
        <w:jc w:val="right"/>
        <w:rPr>
          <w:rFonts w:eastAsia="Calibri" w:cs="Arial"/>
          <w:b/>
          <w:noProof/>
          <w:szCs w:val="20"/>
        </w:rPr>
      </w:pPr>
    </w:p>
    <w:p w14:paraId="0059E021" w14:textId="77777777" w:rsidR="00F477F4" w:rsidRPr="001F4B27" w:rsidRDefault="00F477F4" w:rsidP="002636B8">
      <w:pPr>
        <w:jc w:val="right"/>
        <w:rPr>
          <w:rFonts w:eastAsia="Calibri" w:cs="Arial"/>
          <w:b/>
          <w:noProof/>
          <w:szCs w:val="20"/>
        </w:rPr>
      </w:pPr>
    </w:p>
    <w:p w14:paraId="51A2C4A2" w14:textId="77777777" w:rsidR="00F477F4" w:rsidRPr="001F4B27" w:rsidRDefault="00F477F4" w:rsidP="002636B8">
      <w:pPr>
        <w:jc w:val="right"/>
        <w:rPr>
          <w:rFonts w:eastAsia="Calibri" w:cs="Arial"/>
          <w:b/>
          <w:noProof/>
          <w:szCs w:val="20"/>
        </w:rPr>
      </w:pPr>
    </w:p>
    <w:p w14:paraId="7BF12C5B" w14:textId="77777777" w:rsidR="00F477F4" w:rsidRPr="001F4B27" w:rsidRDefault="00F477F4" w:rsidP="002636B8">
      <w:pPr>
        <w:jc w:val="right"/>
        <w:rPr>
          <w:rFonts w:eastAsia="Calibri" w:cs="Arial"/>
          <w:b/>
          <w:noProof/>
          <w:szCs w:val="20"/>
        </w:rPr>
      </w:pPr>
    </w:p>
    <w:p w14:paraId="1663C668" w14:textId="77777777" w:rsidR="00F477F4" w:rsidRPr="001F4B27" w:rsidRDefault="00F477F4" w:rsidP="002636B8">
      <w:pPr>
        <w:jc w:val="right"/>
        <w:rPr>
          <w:rFonts w:eastAsia="Calibri" w:cs="Arial"/>
          <w:b/>
          <w:noProof/>
          <w:szCs w:val="20"/>
        </w:rPr>
      </w:pPr>
    </w:p>
    <w:p w14:paraId="1DBABC08" w14:textId="77777777" w:rsidR="00F477F4" w:rsidRPr="001F4B27" w:rsidRDefault="00F477F4" w:rsidP="002636B8">
      <w:pPr>
        <w:jc w:val="right"/>
        <w:rPr>
          <w:rFonts w:eastAsia="Calibri" w:cs="Arial"/>
          <w:b/>
          <w:noProof/>
          <w:szCs w:val="20"/>
        </w:rPr>
      </w:pPr>
    </w:p>
    <w:p w14:paraId="7A3F4E0B" w14:textId="77777777" w:rsidR="00F477F4" w:rsidRPr="001F4B27" w:rsidRDefault="00F477F4" w:rsidP="002636B8">
      <w:pPr>
        <w:jc w:val="right"/>
        <w:rPr>
          <w:rFonts w:eastAsia="Calibri" w:cs="Arial"/>
          <w:b/>
          <w:noProof/>
          <w:szCs w:val="20"/>
        </w:rPr>
      </w:pPr>
    </w:p>
    <w:p w14:paraId="04AB956B" w14:textId="77777777" w:rsidR="00F477F4" w:rsidRPr="001F4B27" w:rsidRDefault="00F477F4" w:rsidP="002636B8">
      <w:pPr>
        <w:jc w:val="right"/>
        <w:rPr>
          <w:rFonts w:eastAsia="Calibri" w:cs="Arial"/>
          <w:b/>
          <w:noProof/>
          <w:szCs w:val="20"/>
        </w:rPr>
      </w:pPr>
    </w:p>
    <w:p w14:paraId="3B900C7A" w14:textId="77777777" w:rsidR="00F477F4" w:rsidRPr="001F4B27" w:rsidRDefault="00F477F4" w:rsidP="002636B8">
      <w:pPr>
        <w:jc w:val="right"/>
        <w:rPr>
          <w:rFonts w:eastAsia="Calibri" w:cs="Arial"/>
          <w:b/>
          <w:noProof/>
          <w:szCs w:val="20"/>
        </w:rPr>
      </w:pPr>
    </w:p>
    <w:p w14:paraId="26B40D70" w14:textId="77777777" w:rsidR="00F477F4" w:rsidRPr="001F4B27" w:rsidRDefault="00F477F4" w:rsidP="002636B8">
      <w:pPr>
        <w:jc w:val="right"/>
        <w:rPr>
          <w:rFonts w:eastAsia="Calibri" w:cs="Arial"/>
          <w:b/>
          <w:noProof/>
          <w:szCs w:val="20"/>
        </w:rPr>
      </w:pPr>
    </w:p>
    <w:p w14:paraId="5B926220" w14:textId="77777777" w:rsidR="00F477F4" w:rsidRPr="001F4B27" w:rsidRDefault="00F477F4" w:rsidP="002636B8">
      <w:pPr>
        <w:jc w:val="right"/>
        <w:rPr>
          <w:rFonts w:eastAsia="Calibri" w:cs="Arial"/>
          <w:b/>
          <w:noProof/>
          <w:szCs w:val="20"/>
        </w:rPr>
      </w:pPr>
    </w:p>
    <w:p w14:paraId="24B07104" w14:textId="77777777" w:rsidR="00F477F4" w:rsidRPr="001F4B27" w:rsidRDefault="00F477F4" w:rsidP="002636B8">
      <w:pPr>
        <w:jc w:val="right"/>
        <w:rPr>
          <w:rFonts w:eastAsia="Calibri" w:cs="Arial"/>
          <w:b/>
          <w:noProof/>
          <w:szCs w:val="20"/>
        </w:rPr>
      </w:pPr>
    </w:p>
    <w:p w14:paraId="4E6A35C6" w14:textId="77777777" w:rsidR="00F477F4" w:rsidRPr="001F4B27" w:rsidRDefault="00F477F4" w:rsidP="002636B8">
      <w:pPr>
        <w:jc w:val="right"/>
        <w:rPr>
          <w:rFonts w:eastAsia="Calibri" w:cs="Arial"/>
          <w:b/>
          <w:noProof/>
          <w:szCs w:val="20"/>
        </w:rPr>
      </w:pPr>
    </w:p>
    <w:p w14:paraId="4D0ABA51" w14:textId="77777777" w:rsidR="00F477F4" w:rsidRPr="001F4B27" w:rsidRDefault="00F477F4" w:rsidP="002636B8">
      <w:pPr>
        <w:jc w:val="right"/>
        <w:rPr>
          <w:rFonts w:eastAsia="Calibri" w:cs="Arial"/>
          <w:b/>
          <w:noProof/>
          <w:szCs w:val="20"/>
        </w:rPr>
      </w:pPr>
    </w:p>
    <w:p w14:paraId="5A53F465" w14:textId="77777777" w:rsidR="00F477F4" w:rsidRPr="001F4B27" w:rsidRDefault="00F477F4" w:rsidP="002636B8">
      <w:pPr>
        <w:jc w:val="right"/>
        <w:rPr>
          <w:rFonts w:eastAsia="Calibri" w:cs="Arial"/>
          <w:b/>
          <w:noProof/>
          <w:szCs w:val="20"/>
        </w:rPr>
      </w:pPr>
    </w:p>
    <w:p w14:paraId="122F0BA3" w14:textId="77777777" w:rsidR="00F477F4" w:rsidRPr="001F4B27" w:rsidRDefault="00F477F4" w:rsidP="002636B8">
      <w:pPr>
        <w:jc w:val="right"/>
        <w:rPr>
          <w:rFonts w:eastAsia="Calibri" w:cs="Arial"/>
          <w:b/>
          <w:noProof/>
          <w:szCs w:val="20"/>
        </w:rPr>
      </w:pPr>
    </w:p>
    <w:p w14:paraId="32BD2C1A" w14:textId="77777777" w:rsidR="00F477F4" w:rsidRPr="001F4B27" w:rsidRDefault="00F477F4" w:rsidP="002636B8">
      <w:pPr>
        <w:jc w:val="right"/>
        <w:rPr>
          <w:rFonts w:eastAsia="Calibri" w:cs="Arial"/>
          <w:b/>
          <w:noProof/>
          <w:szCs w:val="20"/>
        </w:rPr>
      </w:pPr>
    </w:p>
    <w:p w14:paraId="3E712960" w14:textId="77777777" w:rsidR="00F477F4" w:rsidRPr="001F4B27" w:rsidRDefault="00F477F4" w:rsidP="002636B8">
      <w:pPr>
        <w:jc w:val="right"/>
        <w:rPr>
          <w:rFonts w:eastAsia="Calibri" w:cs="Arial"/>
          <w:b/>
          <w:noProof/>
          <w:szCs w:val="20"/>
        </w:rPr>
      </w:pPr>
    </w:p>
    <w:p w14:paraId="2883561C" w14:textId="77777777" w:rsidR="00F477F4" w:rsidRPr="001F4B27" w:rsidRDefault="00F477F4" w:rsidP="002636B8">
      <w:pPr>
        <w:jc w:val="right"/>
        <w:rPr>
          <w:rFonts w:eastAsia="Calibri" w:cs="Arial"/>
          <w:b/>
          <w:noProof/>
          <w:szCs w:val="20"/>
        </w:rPr>
      </w:pPr>
    </w:p>
    <w:p w14:paraId="667B1415" w14:textId="77777777" w:rsidR="00F477F4" w:rsidRPr="001F4B27" w:rsidRDefault="00F477F4" w:rsidP="002636B8">
      <w:pPr>
        <w:jc w:val="right"/>
        <w:rPr>
          <w:rFonts w:eastAsia="Calibri" w:cs="Arial"/>
          <w:b/>
          <w:noProof/>
          <w:szCs w:val="20"/>
        </w:rPr>
      </w:pPr>
    </w:p>
    <w:p w14:paraId="68ADFF04" w14:textId="4C85306F" w:rsidR="00000452" w:rsidRPr="001F4B27" w:rsidRDefault="00A71F3D" w:rsidP="00DE6813">
      <w:pPr>
        <w:tabs>
          <w:tab w:val="center" w:pos="1440"/>
          <w:tab w:val="center" w:pos="4320"/>
          <w:tab w:val="center" w:pos="7200"/>
        </w:tabs>
        <w:jc w:val="right"/>
        <w:rPr>
          <w:noProof/>
        </w:rPr>
      </w:pPr>
      <w:r w:rsidRPr="001F4B27">
        <w:rPr>
          <w:b/>
        </w:rPr>
        <w:lastRenderedPageBreak/>
        <w:t>FORM</w:t>
      </w:r>
      <w:r w:rsidR="00000452" w:rsidRPr="001F4B27">
        <w:rPr>
          <w:b/>
        </w:rPr>
        <w:t>-</w:t>
      </w:r>
      <w:r w:rsidR="00F134A4">
        <w:rPr>
          <w:b/>
        </w:rPr>
        <w:t>6</w:t>
      </w:r>
    </w:p>
    <w:p w14:paraId="57BEDD2C" w14:textId="5CE74E84" w:rsidR="00000452" w:rsidRPr="001F4B27" w:rsidRDefault="00ED7C1C" w:rsidP="00000452">
      <w:proofErr w:type="spellStart"/>
      <w:r w:rsidRPr="001F4B27">
        <w:t>Bidder</w:t>
      </w:r>
      <w:proofErr w:type="spellEnd"/>
      <w:r w:rsidR="00000452" w:rsidRPr="001F4B27">
        <w:t xml:space="preserve"> ..................................................</w:t>
      </w:r>
    </w:p>
    <w:p w14:paraId="5037D0DA" w14:textId="77777777" w:rsidR="00000452" w:rsidRPr="001F4B27" w:rsidRDefault="00000452" w:rsidP="00000452">
      <w:pPr>
        <w:rPr>
          <w:i/>
        </w:rPr>
      </w:pPr>
    </w:p>
    <w:p w14:paraId="08541C4E" w14:textId="213EACD6" w:rsidR="00000452" w:rsidRPr="001F4B27" w:rsidRDefault="00ED7C1C" w:rsidP="00000452">
      <w:pPr>
        <w:spacing w:line="360" w:lineRule="auto"/>
      </w:pPr>
      <w:proofErr w:type="spellStart"/>
      <w:r w:rsidRPr="001F4B27">
        <w:t>Address</w:t>
      </w:r>
      <w:proofErr w:type="spellEnd"/>
      <w:r w:rsidR="00000452" w:rsidRPr="001F4B27">
        <w:t xml:space="preserve"> ......................................................</w:t>
      </w:r>
    </w:p>
    <w:p w14:paraId="1DCE9F66" w14:textId="77777777" w:rsidR="00000452" w:rsidRPr="001F4B27" w:rsidRDefault="00000452" w:rsidP="00000452"/>
    <w:p w14:paraId="4201B4D7" w14:textId="77777777" w:rsidR="00000452" w:rsidRPr="001F4B27" w:rsidRDefault="00000452" w:rsidP="00000452"/>
    <w:p w14:paraId="56836443" w14:textId="77777777" w:rsidR="00000452" w:rsidRPr="001F4B27" w:rsidRDefault="00000452" w:rsidP="00000452"/>
    <w:p w14:paraId="61C433AF" w14:textId="77777777" w:rsidR="00000452" w:rsidRPr="001F4B27" w:rsidRDefault="00000452" w:rsidP="00000452"/>
    <w:p w14:paraId="77351FEB" w14:textId="4BF45CC9" w:rsidR="00335BB8" w:rsidRPr="001F4B27" w:rsidRDefault="00EF387A" w:rsidP="00EF387A">
      <w:pPr>
        <w:pStyle w:val="Heading2"/>
        <w:numPr>
          <w:ilvl w:val="0"/>
          <w:numId w:val="0"/>
        </w:numPr>
        <w:jc w:val="center"/>
      </w:pPr>
      <w:bookmarkStart w:id="134" w:name="_Hlk518891861"/>
      <w:bookmarkStart w:id="135" w:name="_Toc170383285"/>
      <w:r w:rsidRPr="001F4B27">
        <w:rPr>
          <w:b/>
          <w:noProof/>
        </w:rPr>
        <w:t xml:space="preserve">Statement </w:t>
      </w:r>
      <w:r w:rsidR="00E63A3B" w:rsidRPr="001F4B27">
        <w:rPr>
          <w:b/>
          <w:noProof/>
        </w:rPr>
        <w:t>that all equipment is factory new</w:t>
      </w:r>
      <w:bookmarkEnd w:id="135"/>
    </w:p>
    <w:p w14:paraId="0D024050" w14:textId="59428FD6" w:rsidR="00335BB8" w:rsidRPr="001F4B27" w:rsidRDefault="00EF387A" w:rsidP="00335BB8">
      <w:pPr>
        <w:jc w:val="center"/>
        <w:rPr>
          <w:rFonts w:eastAsia="Calibri" w:cs="Arial"/>
          <w:b/>
          <w:noProof/>
          <w:szCs w:val="20"/>
        </w:rPr>
      </w:pPr>
      <w:r w:rsidRPr="001F4B27">
        <w:rPr>
          <w:rFonts w:eastAsia="Calibri" w:cs="Arial"/>
          <w:b/>
          <w:noProof/>
          <w:szCs w:val="20"/>
        </w:rPr>
        <w:t xml:space="preserve">FOR TENDER </w:t>
      </w:r>
      <w:r w:rsidR="00335BB8" w:rsidRPr="001F4B27">
        <w:rPr>
          <w:rFonts w:eastAsia="Calibri" w:cs="Arial"/>
          <w:b/>
          <w:noProof/>
          <w:szCs w:val="20"/>
        </w:rPr>
        <w:t xml:space="preserve"> JN-B</w:t>
      </w:r>
      <w:r w:rsidR="00172714" w:rsidRPr="001F4B27">
        <w:rPr>
          <w:rFonts w:eastAsia="Calibri" w:cs="Arial"/>
          <w:b/>
          <w:noProof/>
          <w:szCs w:val="20"/>
        </w:rPr>
        <w:t>10</w:t>
      </w:r>
      <w:r w:rsidR="00840E81" w:rsidRPr="001F4B27">
        <w:rPr>
          <w:rFonts w:eastAsia="Calibri" w:cs="Arial"/>
          <w:b/>
          <w:noProof/>
          <w:szCs w:val="20"/>
        </w:rPr>
        <w:t>60</w:t>
      </w:r>
    </w:p>
    <w:p w14:paraId="677E8C7C" w14:textId="77777777" w:rsidR="00335BB8" w:rsidRPr="001F4B27" w:rsidRDefault="00335BB8" w:rsidP="00335BB8"/>
    <w:p w14:paraId="16170894" w14:textId="77777777" w:rsidR="00000452" w:rsidRPr="001F4B27" w:rsidRDefault="00000452" w:rsidP="00000452">
      <w:pPr>
        <w:rPr>
          <w:b/>
          <w:u w:val="single"/>
        </w:rPr>
      </w:pPr>
    </w:p>
    <w:p w14:paraId="0CB0DE26" w14:textId="77777777" w:rsidR="00000452" w:rsidRPr="001F4B27" w:rsidRDefault="00000452" w:rsidP="00000452">
      <w:pPr>
        <w:rPr>
          <w:b/>
          <w:u w:val="single"/>
        </w:rPr>
      </w:pPr>
    </w:p>
    <w:p w14:paraId="111F0263" w14:textId="05F72AFB" w:rsidR="00000452" w:rsidRPr="001F4B27" w:rsidRDefault="00E63A3B" w:rsidP="00000452">
      <w:r w:rsidRPr="001F4B27">
        <w:rPr>
          <w:rFonts w:cs="Arial"/>
          <w:bCs/>
          <w:noProof/>
          <w:color w:val="000000"/>
          <w:lang w:val="en-GB"/>
        </w:rPr>
        <w:t>We herewith declare, under criminal and material liability, that all the equipment</w:t>
      </w:r>
      <w:r w:rsidR="006721B4" w:rsidRPr="001F4B27">
        <w:rPr>
          <w:rFonts w:cs="Arial"/>
          <w:bCs/>
          <w:noProof/>
          <w:color w:val="000000"/>
          <w:lang w:val="en-GB"/>
        </w:rPr>
        <w:t xml:space="preserve"> is factory new.</w:t>
      </w:r>
    </w:p>
    <w:p w14:paraId="7C8EADDC" w14:textId="65F808A8" w:rsidR="00FF0CEB" w:rsidRPr="001F4B27" w:rsidRDefault="00FF0CEB" w:rsidP="00000452">
      <w:pPr>
        <w:rPr>
          <w:b/>
          <w:u w:val="single"/>
        </w:rPr>
      </w:pPr>
    </w:p>
    <w:p w14:paraId="7770FEE7" w14:textId="65B0527D" w:rsidR="00FF0CEB" w:rsidRPr="001F4B27" w:rsidRDefault="00FF0CEB" w:rsidP="00000452">
      <w:pPr>
        <w:rPr>
          <w:b/>
          <w:u w:val="single"/>
        </w:rPr>
      </w:pPr>
    </w:p>
    <w:p w14:paraId="38596DA3" w14:textId="3D523EC8" w:rsidR="00FF0CEB" w:rsidRPr="001F4B27" w:rsidRDefault="00FF0CEB" w:rsidP="00000452">
      <w:pPr>
        <w:rPr>
          <w:b/>
          <w:u w:val="single"/>
        </w:rPr>
      </w:pPr>
    </w:p>
    <w:p w14:paraId="173F58CC" w14:textId="396B6EF8" w:rsidR="00FF0CEB" w:rsidRPr="001F4B27" w:rsidRDefault="00FF0CEB" w:rsidP="00000452">
      <w:pPr>
        <w:rPr>
          <w:b/>
          <w:u w:val="single"/>
        </w:rPr>
      </w:pPr>
    </w:p>
    <w:p w14:paraId="698CE4BA" w14:textId="17D12BE3" w:rsidR="00FF0CEB" w:rsidRPr="001F4B27" w:rsidRDefault="00FF0CEB" w:rsidP="00000452">
      <w:pPr>
        <w:rPr>
          <w:b/>
          <w:u w:val="single"/>
        </w:rPr>
      </w:pPr>
    </w:p>
    <w:p w14:paraId="4E8D6E64" w14:textId="47CD45C6" w:rsidR="00FF0CEB" w:rsidRPr="001F4B27" w:rsidRDefault="00FF0CEB" w:rsidP="00000452">
      <w:pPr>
        <w:rPr>
          <w:b/>
          <w:u w:val="single"/>
        </w:rPr>
      </w:pPr>
    </w:p>
    <w:p w14:paraId="28FA92F3" w14:textId="41071B1B" w:rsidR="00FF0CEB" w:rsidRPr="001F4B27" w:rsidRDefault="00FF0CEB" w:rsidP="00000452">
      <w:pPr>
        <w:rPr>
          <w:b/>
          <w:u w:val="single"/>
        </w:rPr>
      </w:pPr>
    </w:p>
    <w:p w14:paraId="48A7C0B6" w14:textId="77777777" w:rsidR="00FF0CEB" w:rsidRPr="001F4B27" w:rsidRDefault="00FF0CEB" w:rsidP="00000452">
      <w:pPr>
        <w:rPr>
          <w:b/>
          <w:u w:val="single"/>
        </w:rPr>
      </w:pPr>
    </w:p>
    <w:bookmarkEnd w:id="134"/>
    <w:p w14:paraId="5E66B64C" w14:textId="7A23A748" w:rsidR="00000452" w:rsidRPr="001F4B27" w:rsidRDefault="00000452" w:rsidP="00000452">
      <w:pPr>
        <w:rPr>
          <w:b/>
          <w:u w:val="single"/>
        </w:rPr>
      </w:pPr>
    </w:p>
    <w:p w14:paraId="44D55E21" w14:textId="6CB9B16D" w:rsidR="00BC7846" w:rsidRPr="001F4B27" w:rsidRDefault="00BC7846" w:rsidP="00000452">
      <w:pPr>
        <w:rPr>
          <w:b/>
          <w:u w:val="single"/>
        </w:rPr>
      </w:pPr>
    </w:p>
    <w:p w14:paraId="2AD8A69F" w14:textId="547CFDB3" w:rsidR="00BC7846" w:rsidRPr="001F4B27" w:rsidRDefault="00BC7846" w:rsidP="00000452">
      <w:pPr>
        <w:rPr>
          <w:b/>
          <w:u w:val="single"/>
        </w:rPr>
      </w:pPr>
    </w:p>
    <w:p w14:paraId="5A1D90FF" w14:textId="3B505FBA" w:rsidR="00BC7846" w:rsidRPr="001F4B27" w:rsidRDefault="00BC7846" w:rsidP="00000452">
      <w:pPr>
        <w:rPr>
          <w:b/>
          <w:u w:val="single"/>
        </w:rPr>
      </w:pPr>
    </w:p>
    <w:p w14:paraId="15753B4A" w14:textId="4D703BC1" w:rsidR="00BC7846" w:rsidRPr="001F4B27" w:rsidRDefault="00BC7846" w:rsidP="00000452">
      <w:pPr>
        <w:rPr>
          <w:b/>
          <w:u w:val="single"/>
        </w:rPr>
      </w:pPr>
    </w:p>
    <w:p w14:paraId="65B14BF4" w14:textId="5DBBBE9C" w:rsidR="00BC7846" w:rsidRPr="001F4B27" w:rsidRDefault="00BC7846" w:rsidP="00000452">
      <w:pPr>
        <w:rPr>
          <w:b/>
          <w:u w:val="single"/>
        </w:rPr>
      </w:pPr>
    </w:p>
    <w:p w14:paraId="068C40E4" w14:textId="4DA2129D" w:rsidR="00BC7846" w:rsidRPr="001F4B27" w:rsidRDefault="00BC7846" w:rsidP="00000452">
      <w:pPr>
        <w:rPr>
          <w:b/>
          <w:u w:val="single"/>
        </w:rPr>
      </w:pPr>
    </w:p>
    <w:p w14:paraId="5DB0FC2E" w14:textId="69C7672C" w:rsidR="00BC7846" w:rsidRPr="001F4B27" w:rsidRDefault="00BC7846" w:rsidP="00000452">
      <w:pPr>
        <w:rPr>
          <w:b/>
          <w:u w:val="single"/>
        </w:rPr>
      </w:pPr>
    </w:p>
    <w:p w14:paraId="21CDE37F" w14:textId="77777777" w:rsidR="00BC7846" w:rsidRPr="001F4B27" w:rsidRDefault="00BC7846" w:rsidP="00000452">
      <w:pPr>
        <w:rPr>
          <w:b/>
          <w:u w:val="single"/>
        </w:rPr>
      </w:pPr>
    </w:p>
    <w:p w14:paraId="256C7A78" w14:textId="77777777" w:rsidR="00000452" w:rsidRPr="001F4B27" w:rsidRDefault="00000452" w:rsidP="00000452">
      <w:pPr>
        <w:rPr>
          <w:b/>
          <w:u w:val="single"/>
        </w:rPr>
      </w:pPr>
    </w:p>
    <w:p w14:paraId="4DA326E8" w14:textId="77777777" w:rsidR="00000452" w:rsidRPr="001F4B27" w:rsidRDefault="00000452" w:rsidP="00000452">
      <w:pPr>
        <w:rPr>
          <w:b/>
          <w:u w:val="single"/>
        </w:rPr>
      </w:pPr>
    </w:p>
    <w:p w14:paraId="07187FE8" w14:textId="77777777" w:rsidR="00000452" w:rsidRPr="001F4B27" w:rsidRDefault="00000452" w:rsidP="00000452">
      <w:pPr>
        <w:rPr>
          <w:b/>
          <w:u w:val="single"/>
        </w:rPr>
      </w:pPr>
    </w:p>
    <w:p w14:paraId="51EF90CA" w14:textId="77777777" w:rsidR="00000452" w:rsidRPr="001F4B27" w:rsidRDefault="00000452" w:rsidP="00000452">
      <w:pPr>
        <w:rPr>
          <w:b/>
          <w:u w:val="single"/>
        </w:rPr>
      </w:pPr>
    </w:p>
    <w:p w14:paraId="6E928759" w14:textId="77777777" w:rsidR="00000452" w:rsidRPr="001F4B27" w:rsidRDefault="00000452" w:rsidP="00000452">
      <w:pPr>
        <w:rPr>
          <w:b/>
          <w:u w:val="single"/>
        </w:rPr>
      </w:pPr>
    </w:p>
    <w:p w14:paraId="065F45BD" w14:textId="77777777" w:rsidR="00000452" w:rsidRPr="001F4B27" w:rsidRDefault="00000452" w:rsidP="00000452">
      <w:pPr>
        <w:rPr>
          <w:b/>
          <w:u w:val="single"/>
        </w:rPr>
      </w:pPr>
    </w:p>
    <w:p w14:paraId="437D7C53" w14:textId="77777777" w:rsidR="00000452" w:rsidRPr="001F4B27" w:rsidRDefault="00000452" w:rsidP="00000452">
      <w:pPr>
        <w:rPr>
          <w:b/>
          <w:u w:val="single"/>
        </w:rPr>
      </w:pPr>
    </w:p>
    <w:p w14:paraId="4017528C" w14:textId="3B403747" w:rsidR="00000452" w:rsidRPr="001F4B27" w:rsidRDefault="00000452" w:rsidP="00000452">
      <w:pPr>
        <w:rPr>
          <w:b/>
          <w:u w:val="single"/>
        </w:rPr>
      </w:pPr>
    </w:p>
    <w:p w14:paraId="29957350" w14:textId="657599B4" w:rsidR="006D67EA" w:rsidRPr="001F4B27" w:rsidRDefault="006D67EA" w:rsidP="00000452">
      <w:pPr>
        <w:rPr>
          <w:b/>
          <w:u w:val="single"/>
        </w:rPr>
      </w:pPr>
    </w:p>
    <w:p w14:paraId="6B967FD4" w14:textId="07B2E85F" w:rsidR="006D67EA" w:rsidRPr="001F4B27" w:rsidRDefault="006D67EA" w:rsidP="00000452">
      <w:pPr>
        <w:rPr>
          <w:b/>
          <w:u w:val="single"/>
        </w:rPr>
      </w:pPr>
    </w:p>
    <w:p w14:paraId="75893DD4" w14:textId="2D15EC7F" w:rsidR="006D67EA" w:rsidRPr="001F4B27" w:rsidRDefault="006D67EA" w:rsidP="00000452">
      <w:pPr>
        <w:rPr>
          <w:b/>
          <w:u w:val="single"/>
        </w:rPr>
      </w:pPr>
    </w:p>
    <w:p w14:paraId="3D1E8EFE" w14:textId="58606B5B" w:rsidR="006D67EA" w:rsidRPr="001F4B27" w:rsidRDefault="006D67EA" w:rsidP="00000452">
      <w:pPr>
        <w:rPr>
          <w:b/>
          <w:u w:val="single"/>
        </w:rPr>
      </w:pPr>
    </w:p>
    <w:p w14:paraId="06036E09" w14:textId="4CA0F8EE" w:rsidR="006D67EA" w:rsidRPr="001F4B27" w:rsidRDefault="006D67EA" w:rsidP="00000452">
      <w:pPr>
        <w:rPr>
          <w:b/>
          <w:u w:val="single"/>
        </w:rPr>
      </w:pPr>
    </w:p>
    <w:p w14:paraId="567A9C00" w14:textId="77777777" w:rsidR="006D67EA" w:rsidRPr="001F4B27" w:rsidRDefault="006D67EA" w:rsidP="00000452">
      <w:pPr>
        <w:rPr>
          <w:b/>
          <w:u w:val="single"/>
        </w:rPr>
      </w:pPr>
    </w:p>
    <w:p w14:paraId="7170C54F" w14:textId="0E4E5386" w:rsidR="006721B4" w:rsidRPr="001F4B27" w:rsidRDefault="006721B4" w:rsidP="00000452">
      <w:pPr>
        <w:rPr>
          <w:b/>
          <w:u w:val="single"/>
        </w:rPr>
      </w:pPr>
    </w:p>
    <w:p w14:paraId="6DE6FDD7" w14:textId="51A509DB" w:rsidR="006721B4" w:rsidRPr="001F4B27" w:rsidRDefault="006721B4" w:rsidP="00000452">
      <w:pPr>
        <w:rPr>
          <w:b/>
          <w:u w:val="single"/>
        </w:rPr>
      </w:pPr>
    </w:p>
    <w:p w14:paraId="4377EE00" w14:textId="77777777" w:rsidR="006721B4" w:rsidRPr="001F4B27" w:rsidRDefault="006721B4" w:rsidP="00000452">
      <w:pPr>
        <w:rPr>
          <w:b/>
          <w:u w:val="single"/>
        </w:rPr>
      </w:pPr>
    </w:p>
    <w:p w14:paraId="3FF918C0" w14:textId="67681D75" w:rsidR="00000452" w:rsidRPr="001F4B27" w:rsidRDefault="00000452" w:rsidP="00000452">
      <w:pPr>
        <w:rPr>
          <w:b/>
          <w:u w:val="single"/>
        </w:rPr>
      </w:pPr>
    </w:p>
    <w:p w14:paraId="203EF9F5" w14:textId="2B07E76C" w:rsidR="007440A5" w:rsidRPr="001F4B27" w:rsidRDefault="007440A5" w:rsidP="00000452">
      <w:pPr>
        <w:rPr>
          <w:b/>
          <w:u w:val="single"/>
        </w:rPr>
      </w:pPr>
    </w:p>
    <w:p w14:paraId="16B5E1F6" w14:textId="3705CD6D" w:rsidR="007440A5" w:rsidRPr="001F4B27" w:rsidRDefault="007440A5" w:rsidP="00000452">
      <w:pPr>
        <w:rPr>
          <w:b/>
          <w:u w:val="single"/>
        </w:rPr>
      </w:pPr>
    </w:p>
    <w:p w14:paraId="74A6AAC2" w14:textId="77777777" w:rsidR="0058016A" w:rsidRPr="001F4B27" w:rsidRDefault="0058016A" w:rsidP="00000452">
      <w:pPr>
        <w:rPr>
          <w:b/>
          <w:u w:val="single"/>
        </w:rPr>
      </w:pPr>
    </w:p>
    <w:p w14:paraId="548A1158" w14:textId="4FC83F59" w:rsidR="007440A5" w:rsidRPr="001F4B27" w:rsidRDefault="007440A5" w:rsidP="00000452">
      <w:pPr>
        <w:rPr>
          <w:b/>
          <w:u w:val="single"/>
        </w:rPr>
      </w:pPr>
    </w:p>
    <w:p w14:paraId="50332621" w14:textId="77777777" w:rsidR="007440A5" w:rsidRPr="001F4B27" w:rsidRDefault="007440A5" w:rsidP="00000452">
      <w:pPr>
        <w:rPr>
          <w:b/>
          <w:u w:val="single"/>
        </w:rPr>
      </w:pPr>
    </w:p>
    <w:p w14:paraId="6AA609D7" w14:textId="77777777" w:rsidR="0033424D" w:rsidRPr="001F4B27" w:rsidRDefault="0033424D" w:rsidP="00000452">
      <w:pPr>
        <w:rPr>
          <w:b/>
          <w:u w:val="single"/>
        </w:rPr>
      </w:pPr>
    </w:p>
    <w:p w14:paraId="79127A74" w14:textId="77777777" w:rsidR="007440A5" w:rsidRPr="001F4B27" w:rsidRDefault="007440A5" w:rsidP="007440A5">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t>Bidder`s official</w:t>
      </w:r>
    </w:p>
    <w:p w14:paraId="54F0BB16" w14:textId="77777777" w:rsidR="007440A5" w:rsidRPr="001F4B27" w:rsidRDefault="007440A5" w:rsidP="007440A5">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32461A14" w14:textId="77777777" w:rsidR="007440A5" w:rsidRPr="001F4B27" w:rsidRDefault="007440A5" w:rsidP="007440A5">
      <w:pPr>
        <w:tabs>
          <w:tab w:val="center" w:pos="1440"/>
          <w:tab w:val="center" w:pos="4320"/>
          <w:tab w:val="center" w:pos="7200"/>
        </w:tabs>
        <w:spacing w:line="360" w:lineRule="auto"/>
        <w:rPr>
          <w:noProof/>
        </w:rPr>
      </w:pPr>
    </w:p>
    <w:p w14:paraId="466337FF" w14:textId="77777777" w:rsidR="007440A5" w:rsidRPr="001F4B27" w:rsidRDefault="007440A5" w:rsidP="007440A5">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1B96765A" w14:textId="0C5C6E24" w:rsidR="00FF0CEB" w:rsidRPr="001F4B27" w:rsidRDefault="00B61B57" w:rsidP="00FF0CEB">
      <w:pPr>
        <w:jc w:val="right"/>
        <w:rPr>
          <w:b/>
        </w:rPr>
      </w:pPr>
      <w:r w:rsidRPr="001F4B27">
        <w:rPr>
          <w:b/>
        </w:rPr>
        <w:lastRenderedPageBreak/>
        <w:t>FORM</w:t>
      </w:r>
      <w:r w:rsidR="00FF0CEB" w:rsidRPr="001F4B27">
        <w:rPr>
          <w:b/>
        </w:rPr>
        <w:t>-</w:t>
      </w:r>
      <w:r w:rsidR="00F134A4">
        <w:rPr>
          <w:b/>
        </w:rPr>
        <w:t>6</w:t>
      </w:r>
    </w:p>
    <w:p w14:paraId="5B7C1B2F" w14:textId="1300659E" w:rsidR="00335BB8" w:rsidRPr="001F4B27" w:rsidRDefault="00335BB8">
      <w:pPr>
        <w:jc w:val="left"/>
      </w:pPr>
    </w:p>
    <w:p w14:paraId="76472924" w14:textId="23331AAB" w:rsidR="00FF0CEB" w:rsidRPr="001F4B27" w:rsidRDefault="007440A5" w:rsidP="00FF0CEB">
      <w:proofErr w:type="spellStart"/>
      <w:r w:rsidRPr="001F4B27">
        <w:t>Bidder</w:t>
      </w:r>
      <w:proofErr w:type="spellEnd"/>
      <w:r w:rsidR="00FF0CEB" w:rsidRPr="001F4B27">
        <w:t xml:space="preserve"> ..................................................</w:t>
      </w:r>
    </w:p>
    <w:p w14:paraId="2302511A" w14:textId="77777777" w:rsidR="00FF0CEB" w:rsidRPr="001F4B27" w:rsidRDefault="00FF0CEB" w:rsidP="00FF0CEB">
      <w:pPr>
        <w:rPr>
          <w:i/>
        </w:rPr>
      </w:pPr>
    </w:p>
    <w:p w14:paraId="2AEE1236" w14:textId="08BA58B9" w:rsidR="00FF0CEB" w:rsidRPr="001F4B27" w:rsidRDefault="007440A5" w:rsidP="00FF0CEB">
      <w:pPr>
        <w:spacing w:line="360" w:lineRule="auto"/>
      </w:pPr>
      <w:proofErr w:type="spellStart"/>
      <w:r w:rsidRPr="001F4B27">
        <w:t>Address</w:t>
      </w:r>
      <w:proofErr w:type="spellEnd"/>
      <w:r w:rsidR="00FF0CEB" w:rsidRPr="001F4B27">
        <w:t xml:space="preserve"> ......................................................</w:t>
      </w:r>
    </w:p>
    <w:p w14:paraId="0A3D6B33" w14:textId="77777777" w:rsidR="00FF0CEB" w:rsidRPr="001F4B27" w:rsidRDefault="00FF0CEB" w:rsidP="00FF0CEB"/>
    <w:p w14:paraId="039310E4" w14:textId="77777777" w:rsidR="00FF0CEB" w:rsidRPr="001F4B27" w:rsidRDefault="00FF0CEB" w:rsidP="00FF0CEB"/>
    <w:p w14:paraId="3EC875A0" w14:textId="77777777" w:rsidR="00FF0CEB" w:rsidRPr="001F4B27" w:rsidRDefault="00FF0CEB" w:rsidP="00FF0CEB"/>
    <w:p w14:paraId="2B554528" w14:textId="77777777" w:rsidR="00FF0CEB" w:rsidRPr="001F4B27" w:rsidRDefault="00FF0CEB" w:rsidP="00FF0CEB"/>
    <w:p w14:paraId="014AD4B2" w14:textId="4DBFCE89" w:rsidR="00FF0CEB" w:rsidRPr="001F4B27" w:rsidRDefault="007440A5" w:rsidP="00FF0CEB">
      <w:pPr>
        <w:pStyle w:val="Heading2"/>
        <w:numPr>
          <w:ilvl w:val="0"/>
          <w:numId w:val="0"/>
        </w:numPr>
        <w:jc w:val="center"/>
        <w:rPr>
          <w:b/>
          <w:noProof/>
        </w:rPr>
      </w:pPr>
      <w:bookmarkStart w:id="136" w:name="_Toc170383286"/>
      <w:r w:rsidRPr="001F4B27">
        <w:rPr>
          <w:b/>
          <w:noProof/>
        </w:rPr>
        <w:t>Statement on the provision of spare parts for the equipment provided</w:t>
      </w:r>
      <w:bookmarkEnd w:id="136"/>
    </w:p>
    <w:p w14:paraId="691CFB04" w14:textId="75A5F06F" w:rsidR="00335BB8" w:rsidRPr="001F4B27" w:rsidRDefault="007440A5" w:rsidP="00335BB8">
      <w:pPr>
        <w:jc w:val="center"/>
        <w:rPr>
          <w:rFonts w:eastAsia="Calibri" w:cs="Arial"/>
          <w:b/>
          <w:noProof/>
          <w:szCs w:val="20"/>
        </w:rPr>
      </w:pPr>
      <w:r w:rsidRPr="001F4B27">
        <w:rPr>
          <w:rFonts w:eastAsia="Calibri" w:cs="Arial"/>
          <w:b/>
          <w:noProof/>
          <w:szCs w:val="20"/>
        </w:rPr>
        <w:t>FOR TENDER</w:t>
      </w:r>
      <w:r w:rsidR="00335BB8" w:rsidRPr="001F4B27">
        <w:rPr>
          <w:rFonts w:eastAsia="Calibri" w:cs="Arial"/>
          <w:b/>
          <w:noProof/>
          <w:szCs w:val="20"/>
        </w:rPr>
        <w:t xml:space="preserve"> JN-B</w:t>
      </w:r>
      <w:r w:rsidR="00172714" w:rsidRPr="001F4B27">
        <w:rPr>
          <w:rFonts w:eastAsia="Calibri" w:cs="Arial"/>
          <w:b/>
          <w:noProof/>
          <w:szCs w:val="20"/>
        </w:rPr>
        <w:t>10</w:t>
      </w:r>
      <w:r w:rsidR="00840E81" w:rsidRPr="001F4B27">
        <w:rPr>
          <w:rFonts w:eastAsia="Calibri" w:cs="Arial"/>
          <w:b/>
          <w:noProof/>
          <w:szCs w:val="20"/>
        </w:rPr>
        <w:t>60</w:t>
      </w:r>
    </w:p>
    <w:p w14:paraId="0CD50E61" w14:textId="1788D5B7" w:rsidR="007440A5" w:rsidRPr="001F4B27" w:rsidRDefault="007440A5" w:rsidP="00FF0CEB">
      <w:pPr>
        <w:tabs>
          <w:tab w:val="left" w:pos="0"/>
        </w:tabs>
        <w:rPr>
          <w:b/>
          <w:u w:val="single"/>
        </w:rPr>
      </w:pPr>
    </w:p>
    <w:p w14:paraId="76E28335" w14:textId="77777777" w:rsidR="007440A5" w:rsidRPr="001F4B27" w:rsidRDefault="007440A5" w:rsidP="00FF0CEB">
      <w:pPr>
        <w:tabs>
          <w:tab w:val="left" w:pos="0"/>
        </w:tabs>
      </w:pPr>
    </w:p>
    <w:p w14:paraId="52C9232A" w14:textId="77777777" w:rsidR="007440A5" w:rsidRPr="001F4B27" w:rsidRDefault="007440A5" w:rsidP="00FF0CEB">
      <w:pPr>
        <w:tabs>
          <w:tab w:val="left" w:pos="0"/>
        </w:tabs>
      </w:pPr>
    </w:p>
    <w:p w14:paraId="04407DCE" w14:textId="77777777" w:rsidR="000D791A" w:rsidRPr="001F4B27" w:rsidRDefault="007440A5" w:rsidP="00FF0CEB">
      <w:pPr>
        <w:rPr>
          <w:lang w:val="en"/>
        </w:rPr>
      </w:pPr>
      <w:r w:rsidRPr="001F4B27">
        <w:rPr>
          <w:lang w:val="en"/>
        </w:rPr>
        <w:t xml:space="preserve">We declare under criminal and material liability that during the period of </w:t>
      </w:r>
      <w:r w:rsidR="000D791A" w:rsidRPr="001F4B27">
        <w:rPr>
          <w:lang w:val="en"/>
        </w:rPr>
        <w:t>96</w:t>
      </w:r>
      <w:r w:rsidRPr="001F4B27">
        <w:rPr>
          <w:lang w:val="en"/>
        </w:rPr>
        <w:t xml:space="preserve"> months </w:t>
      </w:r>
      <w:r w:rsidR="00DB729F" w:rsidRPr="001F4B27">
        <w:rPr>
          <w:rFonts w:cs="Arial"/>
          <w:noProof/>
          <w:color w:val="000000"/>
          <w:lang w:val="en-GB"/>
        </w:rPr>
        <w:t>from the date of final acceptance</w:t>
      </w:r>
      <w:r w:rsidR="000D791A" w:rsidRPr="001F4B27">
        <w:rPr>
          <w:rFonts w:cs="Arial"/>
          <w:noProof/>
          <w:color w:val="000000"/>
          <w:lang w:val="en-GB"/>
        </w:rPr>
        <w:t xml:space="preserve">, </w:t>
      </w:r>
      <w:r w:rsidRPr="001F4B27">
        <w:rPr>
          <w:lang w:val="en"/>
        </w:rPr>
        <w:t>we will provide</w:t>
      </w:r>
      <w:r w:rsidR="000D791A" w:rsidRPr="001F4B27">
        <w:rPr>
          <w:lang w:val="en"/>
        </w:rPr>
        <w:t>:</w:t>
      </w:r>
    </w:p>
    <w:p w14:paraId="282AB63C" w14:textId="77777777" w:rsidR="000D791A" w:rsidRPr="001F4B27" w:rsidRDefault="000D791A" w:rsidP="00FF0CEB">
      <w:pPr>
        <w:rPr>
          <w:lang w:val="en"/>
        </w:rPr>
      </w:pPr>
    </w:p>
    <w:p w14:paraId="72131886" w14:textId="4927C8E5" w:rsidR="00FF0CEB" w:rsidRPr="001F4B27" w:rsidRDefault="007440A5" w:rsidP="007B36A9">
      <w:pPr>
        <w:pStyle w:val="ListParagraph"/>
        <w:numPr>
          <w:ilvl w:val="0"/>
          <w:numId w:val="19"/>
        </w:numPr>
        <w:rPr>
          <w:lang w:val="en"/>
        </w:rPr>
      </w:pPr>
      <w:r w:rsidRPr="001F4B27">
        <w:rPr>
          <w:lang w:val="en"/>
        </w:rPr>
        <w:t xml:space="preserve">all spare parts and all consumables </w:t>
      </w:r>
      <w:r w:rsidR="000D791A" w:rsidRPr="001F4B27">
        <w:rPr>
          <w:lang w:val="en"/>
        </w:rPr>
        <w:t xml:space="preserve">from the manufacturer, </w:t>
      </w:r>
      <w:r w:rsidRPr="001F4B27">
        <w:rPr>
          <w:lang w:val="en"/>
        </w:rPr>
        <w:t xml:space="preserve">necessary for the repair of the offered </w:t>
      </w:r>
      <w:proofErr w:type="gramStart"/>
      <w:r w:rsidR="000D791A" w:rsidRPr="001F4B27">
        <w:rPr>
          <w:lang w:val="en"/>
        </w:rPr>
        <w:t>equipment;</w:t>
      </w:r>
      <w:proofErr w:type="gramEnd"/>
    </w:p>
    <w:p w14:paraId="0B3DA896" w14:textId="050EADB5" w:rsidR="000D791A" w:rsidRPr="001F4B27" w:rsidRDefault="000D791A" w:rsidP="007B36A9">
      <w:pPr>
        <w:pStyle w:val="ListParagraph"/>
        <w:numPr>
          <w:ilvl w:val="0"/>
          <w:numId w:val="19"/>
        </w:numPr>
      </w:pPr>
      <w:proofErr w:type="spellStart"/>
      <w:r w:rsidRPr="001F4B27">
        <w:t>free</w:t>
      </w:r>
      <w:proofErr w:type="spellEnd"/>
      <w:r w:rsidRPr="001F4B27">
        <w:t xml:space="preserve"> </w:t>
      </w:r>
      <w:proofErr w:type="spellStart"/>
      <w:r w:rsidRPr="001F4B27">
        <w:t>service</w:t>
      </w:r>
      <w:proofErr w:type="spellEnd"/>
      <w:r w:rsidRPr="001F4B27">
        <w:t xml:space="preserve"> </w:t>
      </w:r>
      <w:proofErr w:type="spellStart"/>
      <w:r w:rsidRPr="001F4B27">
        <w:t>support</w:t>
      </w:r>
      <w:proofErr w:type="spellEnd"/>
      <w:r w:rsidRPr="001F4B27">
        <w:t>.</w:t>
      </w:r>
    </w:p>
    <w:p w14:paraId="1F2AB2E7" w14:textId="2BCB97C1" w:rsidR="000D791A" w:rsidRPr="001F4B27" w:rsidRDefault="000D791A" w:rsidP="000D791A"/>
    <w:p w14:paraId="3C89A167" w14:textId="5C1C95CB" w:rsidR="000D791A" w:rsidRPr="001F4B27" w:rsidRDefault="000D791A" w:rsidP="000D791A">
      <w:proofErr w:type="spellStart"/>
      <w:r w:rsidRPr="001F4B27">
        <w:t>We</w:t>
      </w:r>
      <w:proofErr w:type="spellEnd"/>
      <w:r w:rsidRPr="001F4B27">
        <w:t xml:space="preserve"> </w:t>
      </w:r>
      <w:proofErr w:type="spellStart"/>
      <w:r w:rsidRPr="001F4B27">
        <w:t>also</w:t>
      </w:r>
      <w:proofErr w:type="spellEnd"/>
      <w:r w:rsidRPr="001F4B27">
        <w:t xml:space="preserve"> </w:t>
      </w:r>
      <w:proofErr w:type="spellStart"/>
      <w:r w:rsidRPr="001F4B27">
        <w:t>declare</w:t>
      </w:r>
      <w:proofErr w:type="spellEnd"/>
      <w:r w:rsidRPr="001F4B27">
        <w:t xml:space="preserve">, </w:t>
      </w:r>
      <w:proofErr w:type="spellStart"/>
      <w:r w:rsidRPr="001F4B27">
        <w:t>that</w:t>
      </w:r>
      <w:proofErr w:type="spellEnd"/>
      <w:r w:rsidRPr="001F4B27">
        <w:t xml:space="preserve"> </w:t>
      </w:r>
      <w:proofErr w:type="spellStart"/>
      <w:r w:rsidRPr="001F4B27">
        <w:t>all</w:t>
      </w:r>
      <w:proofErr w:type="spellEnd"/>
      <w:r w:rsidRPr="001F4B27">
        <w:t xml:space="preserve"> </w:t>
      </w:r>
      <w:proofErr w:type="spellStart"/>
      <w:r w:rsidRPr="001F4B27">
        <w:t>spare</w:t>
      </w:r>
      <w:proofErr w:type="spellEnd"/>
      <w:r w:rsidRPr="001F4B27">
        <w:t xml:space="preserve"> </w:t>
      </w:r>
      <w:proofErr w:type="spellStart"/>
      <w:r w:rsidRPr="001F4B27">
        <w:t>parts</w:t>
      </w:r>
      <w:proofErr w:type="spellEnd"/>
      <w:r w:rsidRPr="001F4B27">
        <w:t xml:space="preserve"> </w:t>
      </w:r>
      <w:proofErr w:type="spellStart"/>
      <w:r w:rsidRPr="001F4B27">
        <w:t>will</w:t>
      </w:r>
      <w:proofErr w:type="spellEnd"/>
      <w:r w:rsidRPr="001F4B27">
        <w:t xml:space="preserve"> be in the </w:t>
      </w:r>
      <w:proofErr w:type="spellStart"/>
      <w:r w:rsidRPr="001F4B27">
        <w:t>warranty</w:t>
      </w:r>
      <w:proofErr w:type="spellEnd"/>
      <w:r w:rsidRPr="001F4B27">
        <w:t xml:space="preserve"> period </w:t>
      </w:r>
      <w:proofErr w:type="spellStart"/>
      <w:r w:rsidRPr="001F4B27">
        <w:t>free</w:t>
      </w:r>
      <w:proofErr w:type="spellEnd"/>
      <w:r w:rsidRPr="001F4B27">
        <w:t xml:space="preserve"> </w:t>
      </w:r>
      <w:proofErr w:type="spellStart"/>
      <w:r w:rsidRPr="001F4B27">
        <w:t>of</w:t>
      </w:r>
      <w:proofErr w:type="spellEnd"/>
      <w:r w:rsidRPr="001F4B27">
        <w:t xml:space="preserve"> </w:t>
      </w:r>
      <w:proofErr w:type="spellStart"/>
      <w:r w:rsidRPr="001F4B27">
        <w:t>charge</w:t>
      </w:r>
      <w:proofErr w:type="spellEnd"/>
      <w:r w:rsidRPr="001F4B27">
        <w:t>.</w:t>
      </w:r>
    </w:p>
    <w:p w14:paraId="4FAB6D67" w14:textId="7E90EE64" w:rsidR="000D791A" w:rsidRPr="001F4B27" w:rsidRDefault="000D791A" w:rsidP="000D791A"/>
    <w:p w14:paraId="61A0B20E" w14:textId="4043A827" w:rsidR="00FF0CEB" w:rsidRPr="001F4B27" w:rsidRDefault="00FF0CEB" w:rsidP="00FF0CEB"/>
    <w:p w14:paraId="7E96B642" w14:textId="76DAF6DD" w:rsidR="00F477F4" w:rsidRPr="001F4B27" w:rsidRDefault="00F477F4" w:rsidP="00FF0CEB"/>
    <w:p w14:paraId="493D63E9" w14:textId="532EC393" w:rsidR="00F477F4" w:rsidRPr="001F4B27" w:rsidRDefault="00F477F4" w:rsidP="00FF0CEB"/>
    <w:p w14:paraId="4411C7C0" w14:textId="38BF882A" w:rsidR="00F477F4" w:rsidRPr="001F4B27" w:rsidRDefault="00F477F4" w:rsidP="00FF0CEB">
      <w:pPr>
        <w:rPr>
          <w:b/>
          <w:u w:val="single"/>
        </w:rPr>
      </w:pPr>
    </w:p>
    <w:p w14:paraId="26D776C5" w14:textId="32F4304B" w:rsidR="006D67EA" w:rsidRPr="001F4B27" w:rsidRDefault="006D67EA" w:rsidP="00FF0CEB">
      <w:pPr>
        <w:rPr>
          <w:b/>
          <w:u w:val="single"/>
        </w:rPr>
      </w:pPr>
    </w:p>
    <w:p w14:paraId="5CED8715" w14:textId="1F6428AB" w:rsidR="006D67EA" w:rsidRPr="001F4B27" w:rsidRDefault="006D67EA" w:rsidP="00FF0CEB">
      <w:pPr>
        <w:rPr>
          <w:b/>
          <w:u w:val="single"/>
        </w:rPr>
      </w:pPr>
    </w:p>
    <w:p w14:paraId="6078DB25" w14:textId="177C0F08" w:rsidR="006D67EA" w:rsidRPr="001F4B27" w:rsidRDefault="006D67EA" w:rsidP="00FF0CEB">
      <w:pPr>
        <w:rPr>
          <w:b/>
          <w:u w:val="single"/>
        </w:rPr>
      </w:pPr>
    </w:p>
    <w:p w14:paraId="0D5971AA" w14:textId="3B6A2C5F" w:rsidR="006D67EA" w:rsidRPr="001F4B27" w:rsidRDefault="006D67EA" w:rsidP="00FF0CEB">
      <w:pPr>
        <w:rPr>
          <w:b/>
          <w:u w:val="single"/>
        </w:rPr>
      </w:pPr>
    </w:p>
    <w:p w14:paraId="73351964" w14:textId="77777777" w:rsidR="006D67EA" w:rsidRPr="001F4B27" w:rsidRDefault="006D67EA" w:rsidP="00FF0CEB">
      <w:pPr>
        <w:rPr>
          <w:b/>
          <w:u w:val="single"/>
        </w:rPr>
      </w:pPr>
    </w:p>
    <w:p w14:paraId="6CDBBA25" w14:textId="77777777" w:rsidR="00FF0CEB" w:rsidRPr="001F4B27" w:rsidRDefault="00FF0CEB" w:rsidP="00FF0CEB">
      <w:pPr>
        <w:rPr>
          <w:b/>
          <w:u w:val="single"/>
        </w:rPr>
      </w:pPr>
    </w:p>
    <w:p w14:paraId="02A9A350" w14:textId="77777777" w:rsidR="00FF0CEB" w:rsidRPr="001F4B27" w:rsidRDefault="00FF0CEB" w:rsidP="00FF0CEB">
      <w:pPr>
        <w:rPr>
          <w:b/>
          <w:u w:val="single"/>
        </w:rPr>
      </w:pPr>
    </w:p>
    <w:p w14:paraId="40EAE118" w14:textId="77777777" w:rsidR="00FF0CEB" w:rsidRPr="001F4B27" w:rsidRDefault="00FF0CEB" w:rsidP="00FF0CEB">
      <w:pPr>
        <w:rPr>
          <w:b/>
          <w:u w:val="single"/>
        </w:rPr>
      </w:pPr>
    </w:p>
    <w:p w14:paraId="0DCA35EF" w14:textId="77777777" w:rsidR="00FF0CEB" w:rsidRPr="001F4B27" w:rsidRDefault="00FF0CEB" w:rsidP="00FF0CEB">
      <w:pPr>
        <w:rPr>
          <w:b/>
          <w:u w:val="single"/>
        </w:rPr>
      </w:pPr>
    </w:p>
    <w:p w14:paraId="2183BEA2" w14:textId="77777777" w:rsidR="00FF0CEB" w:rsidRPr="001F4B27" w:rsidRDefault="00FF0CEB" w:rsidP="00FF0CEB">
      <w:pPr>
        <w:rPr>
          <w:b/>
          <w:u w:val="single"/>
        </w:rPr>
      </w:pPr>
    </w:p>
    <w:p w14:paraId="56351827" w14:textId="77777777" w:rsidR="00FF0CEB" w:rsidRPr="001F4B27" w:rsidRDefault="00FF0CEB" w:rsidP="00FF0CEB">
      <w:pPr>
        <w:rPr>
          <w:b/>
          <w:u w:val="single"/>
        </w:rPr>
      </w:pPr>
    </w:p>
    <w:p w14:paraId="4DEC7F10" w14:textId="77777777" w:rsidR="00FF0CEB" w:rsidRPr="001F4B27" w:rsidRDefault="00FF0CEB" w:rsidP="00FF0CEB">
      <w:pPr>
        <w:rPr>
          <w:b/>
          <w:u w:val="single"/>
        </w:rPr>
      </w:pPr>
    </w:p>
    <w:p w14:paraId="04D35C10" w14:textId="77777777" w:rsidR="00FF0CEB" w:rsidRPr="001F4B27" w:rsidRDefault="00FF0CEB" w:rsidP="00FF0CEB">
      <w:pPr>
        <w:rPr>
          <w:b/>
          <w:u w:val="single"/>
        </w:rPr>
      </w:pPr>
    </w:p>
    <w:p w14:paraId="3B7F7DB9" w14:textId="77777777" w:rsidR="00FF0CEB" w:rsidRPr="001F4B27" w:rsidRDefault="00FF0CEB" w:rsidP="00FF0CEB">
      <w:pPr>
        <w:rPr>
          <w:b/>
          <w:u w:val="single"/>
        </w:rPr>
      </w:pPr>
    </w:p>
    <w:p w14:paraId="2506E69E" w14:textId="77777777" w:rsidR="00FF0CEB" w:rsidRPr="001F4B27" w:rsidRDefault="00FF0CEB" w:rsidP="00FF0CEB">
      <w:pPr>
        <w:rPr>
          <w:b/>
          <w:u w:val="single"/>
        </w:rPr>
      </w:pPr>
    </w:p>
    <w:p w14:paraId="14CA0F05" w14:textId="77777777" w:rsidR="00FF0CEB" w:rsidRPr="001F4B27" w:rsidRDefault="00FF0CEB" w:rsidP="00FF0CEB">
      <w:pPr>
        <w:rPr>
          <w:b/>
          <w:u w:val="single"/>
        </w:rPr>
      </w:pPr>
    </w:p>
    <w:p w14:paraId="26AF0191" w14:textId="77777777" w:rsidR="00FF0CEB" w:rsidRPr="001F4B27" w:rsidRDefault="00FF0CEB" w:rsidP="00FF0CEB">
      <w:pPr>
        <w:rPr>
          <w:b/>
          <w:u w:val="single"/>
        </w:rPr>
      </w:pPr>
    </w:p>
    <w:p w14:paraId="3F520181" w14:textId="77777777" w:rsidR="00FF0CEB" w:rsidRPr="001F4B27" w:rsidRDefault="00FF0CEB" w:rsidP="00FF0CEB">
      <w:pPr>
        <w:rPr>
          <w:b/>
          <w:u w:val="single"/>
        </w:rPr>
      </w:pPr>
    </w:p>
    <w:p w14:paraId="481082A3" w14:textId="77777777" w:rsidR="00FF0CEB" w:rsidRPr="001F4B27" w:rsidRDefault="00FF0CEB" w:rsidP="00FF0CEB">
      <w:pPr>
        <w:rPr>
          <w:b/>
          <w:u w:val="single"/>
        </w:rPr>
      </w:pPr>
    </w:p>
    <w:p w14:paraId="3C7079B6" w14:textId="77777777" w:rsidR="00FF0CEB" w:rsidRPr="001F4B27" w:rsidRDefault="00FF0CEB" w:rsidP="00FF0CEB">
      <w:pPr>
        <w:rPr>
          <w:b/>
          <w:u w:val="single"/>
        </w:rPr>
      </w:pPr>
    </w:p>
    <w:p w14:paraId="41FA146F" w14:textId="77777777" w:rsidR="00FF0CEB" w:rsidRPr="001F4B27" w:rsidRDefault="00FF0CEB" w:rsidP="00FF0CEB">
      <w:pPr>
        <w:rPr>
          <w:b/>
          <w:u w:val="single"/>
        </w:rPr>
      </w:pPr>
    </w:p>
    <w:p w14:paraId="31EEAD95" w14:textId="77777777" w:rsidR="00FF0CEB" w:rsidRPr="001F4B27" w:rsidRDefault="00FF0CEB" w:rsidP="00FF0CEB">
      <w:pPr>
        <w:rPr>
          <w:b/>
          <w:u w:val="single"/>
        </w:rPr>
      </w:pPr>
    </w:p>
    <w:p w14:paraId="2C85FD01" w14:textId="4A11CC7C" w:rsidR="00FF0CEB" w:rsidRPr="001F4B27" w:rsidRDefault="00FF0CEB" w:rsidP="00FF0CEB">
      <w:pPr>
        <w:rPr>
          <w:b/>
          <w:u w:val="single"/>
        </w:rPr>
      </w:pPr>
    </w:p>
    <w:p w14:paraId="27DE8604" w14:textId="1EC8208C" w:rsidR="007440A5" w:rsidRPr="001F4B27" w:rsidRDefault="007440A5" w:rsidP="00FF0CEB">
      <w:pPr>
        <w:rPr>
          <w:b/>
          <w:u w:val="single"/>
        </w:rPr>
      </w:pPr>
    </w:p>
    <w:p w14:paraId="7E954D35" w14:textId="77777777" w:rsidR="007440A5" w:rsidRPr="001F4B27" w:rsidRDefault="007440A5" w:rsidP="00FF0CEB">
      <w:pPr>
        <w:rPr>
          <w:b/>
          <w:u w:val="single"/>
        </w:rPr>
      </w:pPr>
    </w:p>
    <w:p w14:paraId="2B47DAF8" w14:textId="77777777" w:rsidR="00FF0CEB" w:rsidRPr="001F4B27" w:rsidRDefault="00FF0CEB" w:rsidP="00FF0CEB">
      <w:pPr>
        <w:rPr>
          <w:b/>
          <w:u w:val="single"/>
        </w:rPr>
      </w:pPr>
    </w:p>
    <w:p w14:paraId="7EA81A22" w14:textId="77777777" w:rsidR="00FF0CEB" w:rsidRPr="001F4B27" w:rsidRDefault="00FF0CEB" w:rsidP="00FF0CEB">
      <w:pPr>
        <w:rPr>
          <w:b/>
          <w:u w:val="single"/>
        </w:rPr>
      </w:pPr>
    </w:p>
    <w:p w14:paraId="71A340CC" w14:textId="77777777" w:rsidR="007440A5" w:rsidRPr="001F4B27" w:rsidRDefault="007440A5" w:rsidP="007440A5">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t>Bidder`s official</w:t>
      </w:r>
    </w:p>
    <w:p w14:paraId="1EF9BED5" w14:textId="77777777" w:rsidR="007440A5" w:rsidRPr="001F4B27" w:rsidRDefault="007440A5" w:rsidP="007440A5">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6E1ABA6E" w14:textId="77777777" w:rsidR="007440A5" w:rsidRPr="001F4B27" w:rsidRDefault="007440A5" w:rsidP="007440A5">
      <w:pPr>
        <w:tabs>
          <w:tab w:val="center" w:pos="1440"/>
          <w:tab w:val="center" w:pos="4320"/>
          <w:tab w:val="center" w:pos="7200"/>
        </w:tabs>
        <w:spacing w:line="360" w:lineRule="auto"/>
        <w:rPr>
          <w:noProof/>
        </w:rPr>
      </w:pPr>
    </w:p>
    <w:p w14:paraId="126F11FD" w14:textId="77777777" w:rsidR="007440A5" w:rsidRPr="001F4B27" w:rsidRDefault="007440A5" w:rsidP="007440A5">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2A12E591" w14:textId="6BE1933B" w:rsidR="000D791A" w:rsidRPr="001F4B27" w:rsidRDefault="000D791A" w:rsidP="000D791A">
      <w:pPr>
        <w:jc w:val="right"/>
        <w:rPr>
          <w:b/>
        </w:rPr>
      </w:pPr>
      <w:r w:rsidRPr="001F4B27">
        <w:rPr>
          <w:b/>
        </w:rPr>
        <w:lastRenderedPageBreak/>
        <w:t>FORM-</w:t>
      </w:r>
      <w:r w:rsidR="00F134A4">
        <w:rPr>
          <w:b/>
        </w:rPr>
        <w:t>7</w:t>
      </w:r>
    </w:p>
    <w:p w14:paraId="31FDC7FD" w14:textId="16E25331" w:rsidR="000D791A" w:rsidRPr="001F4B27" w:rsidRDefault="000D791A" w:rsidP="000D791A">
      <w:pPr>
        <w:jc w:val="left"/>
        <w:rPr>
          <w:b/>
        </w:rPr>
      </w:pPr>
      <w:proofErr w:type="spellStart"/>
      <w:r w:rsidRPr="001F4B27">
        <w:t>Bidder</w:t>
      </w:r>
      <w:proofErr w:type="spellEnd"/>
      <w:r w:rsidRPr="001F4B27">
        <w:t xml:space="preserve"> ..................................................</w:t>
      </w:r>
    </w:p>
    <w:p w14:paraId="6FEE065B" w14:textId="77777777" w:rsidR="000D791A" w:rsidRPr="001F4B27" w:rsidRDefault="000D791A" w:rsidP="000D791A">
      <w:pPr>
        <w:rPr>
          <w:i/>
        </w:rPr>
      </w:pPr>
    </w:p>
    <w:p w14:paraId="7B138E04" w14:textId="2F0AA59B" w:rsidR="000D791A" w:rsidRPr="001F4B27" w:rsidRDefault="000D791A" w:rsidP="0058016A">
      <w:pPr>
        <w:spacing w:line="360" w:lineRule="auto"/>
      </w:pPr>
      <w:proofErr w:type="spellStart"/>
      <w:r w:rsidRPr="001F4B27">
        <w:t>Address</w:t>
      </w:r>
      <w:proofErr w:type="spellEnd"/>
      <w:r w:rsidRPr="001F4B27">
        <w:t xml:space="preserve"> ......................................................</w:t>
      </w:r>
    </w:p>
    <w:p w14:paraId="6A0D4942" w14:textId="77777777" w:rsidR="006D67EA" w:rsidRPr="001F4B27" w:rsidRDefault="006D67EA" w:rsidP="000D791A"/>
    <w:p w14:paraId="383C2E62" w14:textId="6497A914" w:rsidR="000D791A" w:rsidRPr="001F4B27" w:rsidRDefault="000D791A" w:rsidP="000D791A">
      <w:pPr>
        <w:pStyle w:val="Heading2"/>
        <w:numPr>
          <w:ilvl w:val="0"/>
          <w:numId w:val="0"/>
        </w:numPr>
        <w:jc w:val="center"/>
        <w:rPr>
          <w:b/>
          <w:noProof/>
        </w:rPr>
      </w:pPr>
      <w:bookmarkStart w:id="137" w:name="_Toc170383287"/>
      <w:r w:rsidRPr="001F4B27">
        <w:rPr>
          <w:b/>
          <w:noProof/>
        </w:rPr>
        <w:t>Statement on warranty and maintenance</w:t>
      </w:r>
      <w:bookmarkEnd w:id="137"/>
    </w:p>
    <w:p w14:paraId="4088EA5E" w14:textId="466F4DD5" w:rsidR="000D791A" w:rsidRPr="001F4B27" w:rsidRDefault="000D791A" w:rsidP="00B11912">
      <w:pPr>
        <w:jc w:val="center"/>
        <w:rPr>
          <w:rFonts w:eastAsia="Calibri" w:cs="Arial"/>
          <w:b/>
          <w:noProof/>
          <w:szCs w:val="20"/>
        </w:rPr>
      </w:pPr>
      <w:r w:rsidRPr="001F4B27">
        <w:rPr>
          <w:rFonts w:eastAsia="Calibri" w:cs="Arial"/>
          <w:b/>
          <w:noProof/>
          <w:szCs w:val="20"/>
        </w:rPr>
        <w:t>JN-B</w:t>
      </w:r>
      <w:r w:rsidR="00172714" w:rsidRPr="001F4B27">
        <w:rPr>
          <w:rFonts w:eastAsia="Calibri" w:cs="Arial"/>
          <w:b/>
          <w:noProof/>
          <w:szCs w:val="20"/>
        </w:rPr>
        <w:t>10</w:t>
      </w:r>
      <w:r w:rsidR="00840E81" w:rsidRPr="001F4B27">
        <w:rPr>
          <w:rFonts w:eastAsia="Calibri" w:cs="Arial"/>
          <w:b/>
          <w:noProof/>
          <w:szCs w:val="20"/>
        </w:rPr>
        <w:t>60</w:t>
      </w:r>
    </w:p>
    <w:p w14:paraId="5F93E1CD" w14:textId="77777777" w:rsidR="000D791A" w:rsidRPr="001F4B27" w:rsidRDefault="000D791A" w:rsidP="000D791A">
      <w:pPr>
        <w:rPr>
          <w:b/>
          <w:u w:val="single"/>
        </w:rPr>
      </w:pPr>
    </w:p>
    <w:p w14:paraId="0BFEFD23" w14:textId="30381BE3" w:rsidR="000D791A" w:rsidRPr="001F4B27" w:rsidRDefault="000D791A" w:rsidP="000D791A">
      <w:pPr>
        <w:tabs>
          <w:tab w:val="left" w:pos="0"/>
        </w:tabs>
        <w:spacing w:line="280" w:lineRule="atLeast"/>
        <w:rPr>
          <w:lang w:val="en"/>
        </w:rPr>
      </w:pPr>
      <w:r w:rsidRPr="001F4B27">
        <w:rPr>
          <w:lang w:val="en"/>
        </w:rPr>
        <w:t>We declare under criminal and material liability, that:</w:t>
      </w:r>
    </w:p>
    <w:p w14:paraId="739297A6" w14:textId="77777777" w:rsidR="000D791A" w:rsidRPr="001F4B27" w:rsidRDefault="000D791A" w:rsidP="000D791A">
      <w:pPr>
        <w:tabs>
          <w:tab w:val="left" w:pos="0"/>
        </w:tabs>
        <w:spacing w:line="280" w:lineRule="atLeast"/>
      </w:pPr>
    </w:p>
    <w:p w14:paraId="30094B25" w14:textId="2FC9E1FA" w:rsidR="000D791A" w:rsidRPr="001F4B27" w:rsidRDefault="000D791A" w:rsidP="007B36A9">
      <w:pPr>
        <w:pStyle w:val="ListParagraph"/>
        <w:numPr>
          <w:ilvl w:val="0"/>
          <w:numId w:val="20"/>
        </w:numPr>
        <w:tabs>
          <w:tab w:val="left" w:pos="0"/>
        </w:tabs>
        <w:spacing w:line="280" w:lineRule="atLeast"/>
        <w:ind w:left="714" w:hanging="357"/>
      </w:pPr>
      <w:proofErr w:type="spellStart"/>
      <w:r w:rsidRPr="001F4B27">
        <w:t>we</w:t>
      </w:r>
      <w:proofErr w:type="spellEnd"/>
      <w:r w:rsidRPr="001F4B27">
        <w:t xml:space="preserve"> </w:t>
      </w:r>
      <w:proofErr w:type="spellStart"/>
      <w:r w:rsidRPr="001F4B27">
        <w:t>offer</w:t>
      </w:r>
      <w:proofErr w:type="spellEnd"/>
      <w:r w:rsidRPr="001F4B27">
        <w:t xml:space="preserve"> at </w:t>
      </w:r>
      <w:proofErr w:type="spellStart"/>
      <w:r w:rsidRPr="001F4B27">
        <w:t>least</w:t>
      </w:r>
      <w:proofErr w:type="spellEnd"/>
      <w:r w:rsidRPr="001F4B27">
        <w:t xml:space="preserve"> ......... .. </w:t>
      </w:r>
      <w:proofErr w:type="spellStart"/>
      <w:r w:rsidRPr="001F4B27">
        <w:t>months</w:t>
      </w:r>
      <w:proofErr w:type="spellEnd"/>
      <w:r w:rsidRPr="001F4B27">
        <w:t xml:space="preserve"> (the </w:t>
      </w:r>
      <w:proofErr w:type="spellStart"/>
      <w:r w:rsidRPr="001F4B27">
        <w:t>bidder</w:t>
      </w:r>
      <w:proofErr w:type="spellEnd"/>
      <w:r w:rsidRPr="001F4B27">
        <w:t xml:space="preserve"> </w:t>
      </w:r>
      <w:proofErr w:type="spellStart"/>
      <w:r w:rsidRPr="001F4B27">
        <w:t>shall</w:t>
      </w:r>
      <w:proofErr w:type="spellEnd"/>
      <w:r w:rsidRPr="001F4B27">
        <w:t xml:space="preserve"> enter the </w:t>
      </w:r>
      <w:proofErr w:type="spellStart"/>
      <w:r w:rsidRPr="001F4B27">
        <w:t>number</w:t>
      </w:r>
      <w:proofErr w:type="spellEnd"/>
      <w:r w:rsidRPr="001F4B27">
        <w:t xml:space="preserve"> </w:t>
      </w:r>
      <w:proofErr w:type="spellStart"/>
      <w:r w:rsidRPr="001F4B27">
        <w:t>of</w:t>
      </w:r>
      <w:proofErr w:type="spellEnd"/>
      <w:r w:rsidRPr="001F4B27">
        <w:t xml:space="preserve"> </w:t>
      </w:r>
      <w:proofErr w:type="spellStart"/>
      <w:r w:rsidRPr="001F4B27">
        <w:t>months</w:t>
      </w:r>
      <w:proofErr w:type="spellEnd"/>
      <w:r w:rsidRPr="001F4B27">
        <w:t xml:space="preserve">, at </w:t>
      </w:r>
      <w:proofErr w:type="spellStart"/>
      <w:r w:rsidRPr="001F4B27">
        <w:t>least</w:t>
      </w:r>
      <w:proofErr w:type="spellEnd"/>
      <w:r w:rsidRPr="001F4B27">
        <w:t xml:space="preserve"> 36 </w:t>
      </w:r>
      <w:proofErr w:type="spellStart"/>
      <w:r w:rsidRPr="001F4B27">
        <w:t>months</w:t>
      </w:r>
      <w:proofErr w:type="spellEnd"/>
      <w:r w:rsidRPr="001F4B27">
        <w:t xml:space="preserve">) </w:t>
      </w:r>
      <w:proofErr w:type="spellStart"/>
      <w:r w:rsidRPr="001F4B27">
        <w:t>free</w:t>
      </w:r>
      <w:proofErr w:type="spellEnd"/>
      <w:r w:rsidRPr="001F4B27">
        <w:t xml:space="preserve"> </w:t>
      </w:r>
      <w:proofErr w:type="spellStart"/>
      <w:r w:rsidRPr="001F4B27">
        <w:t>warranty</w:t>
      </w:r>
      <w:proofErr w:type="spellEnd"/>
      <w:r w:rsidRPr="001F4B27">
        <w:t xml:space="preserve"> </w:t>
      </w:r>
      <w:proofErr w:type="spellStart"/>
      <w:r w:rsidRPr="001F4B27">
        <w:t>maintenance</w:t>
      </w:r>
      <w:proofErr w:type="spellEnd"/>
      <w:r w:rsidRPr="001F4B27">
        <w:t xml:space="preserve"> and </w:t>
      </w:r>
      <w:proofErr w:type="spellStart"/>
      <w:r w:rsidRPr="001F4B27">
        <w:t>correction</w:t>
      </w:r>
      <w:proofErr w:type="spellEnd"/>
      <w:r w:rsidRPr="001F4B27">
        <w:t xml:space="preserve"> </w:t>
      </w:r>
      <w:proofErr w:type="spellStart"/>
      <w:r w:rsidRPr="001F4B27">
        <w:t>of</w:t>
      </w:r>
      <w:proofErr w:type="spellEnd"/>
      <w:r w:rsidRPr="001F4B27">
        <w:t xml:space="preserve"> </w:t>
      </w:r>
      <w:proofErr w:type="spellStart"/>
      <w:r w:rsidRPr="001F4B27">
        <w:t>errors</w:t>
      </w:r>
      <w:proofErr w:type="spellEnd"/>
      <w:r w:rsidRPr="001F4B27">
        <w:t xml:space="preserve"> </w:t>
      </w:r>
      <w:proofErr w:type="spellStart"/>
      <w:r w:rsidRPr="001F4B27">
        <w:t>from</w:t>
      </w:r>
      <w:proofErr w:type="spellEnd"/>
      <w:r w:rsidRPr="001F4B27">
        <w:t xml:space="preserve"> the date </w:t>
      </w:r>
      <w:proofErr w:type="spellStart"/>
      <w:r w:rsidRPr="001F4B27">
        <w:t>of</w:t>
      </w:r>
      <w:proofErr w:type="spellEnd"/>
      <w:r w:rsidRPr="001F4B27">
        <w:t xml:space="preserve"> </w:t>
      </w:r>
      <w:proofErr w:type="spellStart"/>
      <w:r w:rsidRPr="001F4B27">
        <w:t>successfully</w:t>
      </w:r>
      <w:proofErr w:type="spellEnd"/>
      <w:r w:rsidRPr="001F4B27">
        <w:t xml:space="preserve"> </w:t>
      </w:r>
      <w:proofErr w:type="spellStart"/>
      <w:r w:rsidRPr="001F4B27">
        <w:t>completed</w:t>
      </w:r>
      <w:proofErr w:type="spellEnd"/>
      <w:r w:rsidRPr="001F4B27">
        <w:t xml:space="preserve"> </w:t>
      </w:r>
      <w:proofErr w:type="spellStart"/>
      <w:r w:rsidRPr="001F4B27">
        <w:t>final</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offered</w:t>
      </w:r>
      <w:proofErr w:type="spellEnd"/>
      <w:r w:rsidRPr="001F4B27">
        <w:t xml:space="preserve"> </w:t>
      </w:r>
      <w:proofErr w:type="spellStart"/>
      <w:r w:rsidRPr="001F4B27">
        <w:t>equipment</w:t>
      </w:r>
      <w:proofErr w:type="spellEnd"/>
      <w:r w:rsidRPr="001F4B27">
        <w:t>;</w:t>
      </w:r>
    </w:p>
    <w:p w14:paraId="6F94A46D" w14:textId="2CD01599" w:rsidR="000D791A" w:rsidRPr="001F4B27" w:rsidRDefault="000D791A" w:rsidP="007B36A9">
      <w:pPr>
        <w:pStyle w:val="ListParagraph"/>
        <w:numPr>
          <w:ilvl w:val="0"/>
          <w:numId w:val="20"/>
        </w:numPr>
        <w:tabs>
          <w:tab w:val="left" w:pos="0"/>
        </w:tabs>
        <w:spacing w:line="280" w:lineRule="atLeast"/>
        <w:ind w:left="714" w:hanging="357"/>
      </w:pPr>
      <w:r w:rsidRPr="001F4B27">
        <w:t xml:space="preserve">for the </w:t>
      </w:r>
      <w:proofErr w:type="spellStart"/>
      <w:r w:rsidRPr="001F4B27">
        <w:t>full</w:t>
      </w:r>
      <w:proofErr w:type="spellEnd"/>
      <w:r w:rsidRPr="001F4B27">
        <w:t xml:space="preserve"> range </w:t>
      </w:r>
      <w:proofErr w:type="spellStart"/>
      <w:r w:rsidRPr="001F4B27">
        <w:t>of</w:t>
      </w:r>
      <w:proofErr w:type="spellEnd"/>
      <w:r w:rsidRPr="001F4B27">
        <w:t xml:space="preserve"> </w:t>
      </w:r>
      <w:proofErr w:type="spellStart"/>
      <w:r w:rsidRPr="001F4B27">
        <w:t>equipment</w:t>
      </w:r>
      <w:proofErr w:type="spellEnd"/>
      <w:r w:rsidRPr="001F4B27">
        <w:t xml:space="preserve"> </w:t>
      </w:r>
      <w:proofErr w:type="spellStart"/>
      <w:r w:rsidRPr="001F4B27">
        <w:t>offered</w:t>
      </w:r>
      <w:proofErr w:type="spellEnd"/>
      <w:r w:rsidRPr="001F4B27">
        <w:t xml:space="preserve">, </w:t>
      </w:r>
      <w:proofErr w:type="spellStart"/>
      <w:r w:rsidRPr="001F4B27">
        <w:t>we</w:t>
      </w:r>
      <w:proofErr w:type="spellEnd"/>
      <w:r w:rsidRPr="001F4B27">
        <w:t xml:space="preserve"> </w:t>
      </w:r>
      <w:proofErr w:type="spellStart"/>
      <w:r w:rsidRPr="001F4B27">
        <w:t>offer</w:t>
      </w:r>
      <w:proofErr w:type="spellEnd"/>
      <w:r w:rsidRPr="001F4B27">
        <w:t xml:space="preserve">, in the period </w:t>
      </w:r>
      <w:proofErr w:type="spellStart"/>
      <w:r w:rsidRPr="001F4B27">
        <w:t>from</w:t>
      </w:r>
      <w:proofErr w:type="spellEnd"/>
      <w:r w:rsidRPr="001F4B27">
        <w:t xml:space="preserve"> the </w:t>
      </w:r>
      <w:proofErr w:type="spellStart"/>
      <w:r w:rsidRPr="001F4B27">
        <w:t>previous</w:t>
      </w:r>
      <w:proofErr w:type="spellEnd"/>
      <w:r w:rsidRPr="001F4B27">
        <w:t xml:space="preserve"> </w:t>
      </w:r>
      <w:proofErr w:type="spellStart"/>
      <w:r w:rsidRPr="001F4B27">
        <w:t>indent</w:t>
      </w:r>
      <w:proofErr w:type="spellEnd"/>
      <w:r w:rsidRPr="001F4B27">
        <w:t xml:space="preserve">, </w:t>
      </w:r>
      <w:proofErr w:type="spellStart"/>
      <w:r w:rsidRPr="001F4B27">
        <w:t>free</w:t>
      </w:r>
      <w:proofErr w:type="spellEnd"/>
      <w:r w:rsidRPr="001F4B27">
        <w:t xml:space="preserve"> </w:t>
      </w:r>
      <w:proofErr w:type="spellStart"/>
      <w:r w:rsidRPr="001F4B27">
        <w:t>support</w:t>
      </w:r>
      <w:proofErr w:type="spellEnd"/>
      <w:r w:rsidRPr="001F4B27">
        <w:t xml:space="preserve"> for </w:t>
      </w:r>
      <w:proofErr w:type="spellStart"/>
      <w:r w:rsidRPr="001F4B27">
        <w:t>servicing</w:t>
      </w:r>
      <w:proofErr w:type="spellEnd"/>
      <w:r w:rsidRPr="001F4B27">
        <w:t xml:space="preserve">, </w:t>
      </w:r>
      <w:proofErr w:type="spellStart"/>
      <w:r w:rsidRPr="001F4B27">
        <w:t>free</w:t>
      </w:r>
      <w:proofErr w:type="spellEnd"/>
      <w:r w:rsidRPr="001F4B27">
        <w:t xml:space="preserve"> </w:t>
      </w:r>
      <w:proofErr w:type="spellStart"/>
      <w:r w:rsidRPr="001F4B27">
        <w:t>servicing</w:t>
      </w:r>
      <w:proofErr w:type="spellEnd"/>
      <w:r w:rsidRPr="001F4B27">
        <w:t xml:space="preserve"> and </w:t>
      </w:r>
      <w:proofErr w:type="spellStart"/>
      <w:r w:rsidRPr="001F4B27">
        <w:t>spare</w:t>
      </w:r>
      <w:proofErr w:type="spellEnd"/>
      <w:r w:rsidRPr="001F4B27">
        <w:t xml:space="preserve"> </w:t>
      </w:r>
      <w:proofErr w:type="spellStart"/>
      <w:r w:rsidRPr="001F4B27">
        <w:t>parts</w:t>
      </w:r>
      <w:proofErr w:type="spellEnd"/>
      <w:r w:rsidRPr="001F4B27">
        <w:t>;</w:t>
      </w:r>
    </w:p>
    <w:p w14:paraId="3474EF92" w14:textId="19B8777B" w:rsidR="000D791A" w:rsidRPr="001F4B27" w:rsidRDefault="000D791A" w:rsidP="007B36A9">
      <w:pPr>
        <w:pStyle w:val="ListParagraph"/>
        <w:numPr>
          <w:ilvl w:val="0"/>
          <w:numId w:val="20"/>
        </w:numPr>
        <w:tabs>
          <w:tab w:val="left" w:pos="0"/>
        </w:tabs>
        <w:spacing w:line="280" w:lineRule="atLeast"/>
        <w:ind w:left="714" w:hanging="357"/>
      </w:pPr>
      <w:proofErr w:type="spellStart"/>
      <w:r w:rsidRPr="001F4B27">
        <w:t>free</w:t>
      </w:r>
      <w:proofErr w:type="spellEnd"/>
      <w:r w:rsidRPr="001F4B27">
        <w:t xml:space="preserve"> </w:t>
      </w:r>
      <w:proofErr w:type="spellStart"/>
      <w:r w:rsidRPr="001F4B27">
        <w:t>service</w:t>
      </w:r>
      <w:proofErr w:type="spellEnd"/>
      <w:r w:rsidRPr="001F4B27">
        <w:t xml:space="preserve"> </w:t>
      </w:r>
      <w:proofErr w:type="spellStart"/>
      <w:r w:rsidRPr="001F4B27">
        <w:t>support</w:t>
      </w:r>
      <w:proofErr w:type="spellEnd"/>
      <w:r w:rsidRPr="001F4B27">
        <w:t xml:space="preserve"> </w:t>
      </w:r>
      <w:proofErr w:type="spellStart"/>
      <w:r w:rsidRPr="001F4B27">
        <w:t>means</w:t>
      </w:r>
      <w:proofErr w:type="spellEnd"/>
      <w:r w:rsidRPr="001F4B27">
        <w:t xml:space="preserve"> </w:t>
      </w:r>
      <w:proofErr w:type="spellStart"/>
      <w:r w:rsidRPr="001F4B27">
        <w:t>assisting</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in </w:t>
      </w:r>
      <w:proofErr w:type="spellStart"/>
      <w:r w:rsidRPr="001F4B27">
        <w:t>troubleshooting</w:t>
      </w:r>
      <w:proofErr w:type="spellEnd"/>
      <w:r w:rsidRPr="001F4B27">
        <w:t xml:space="preserve"> via </w:t>
      </w:r>
      <w:proofErr w:type="spellStart"/>
      <w:r w:rsidRPr="001F4B27">
        <w:t>telephone</w:t>
      </w:r>
      <w:proofErr w:type="spellEnd"/>
      <w:r w:rsidRPr="001F4B27">
        <w:t xml:space="preserve">, e-mail </w:t>
      </w:r>
      <w:proofErr w:type="spellStart"/>
      <w:r w:rsidRPr="001F4B27">
        <w:t>or</w:t>
      </w:r>
      <w:proofErr w:type="spellEnd"/>
      <w:r w:rsidRPr="001F4B27">
        <w:t xml:space="preserve"> </w:t>
      </w:r>
      <w:proofErr w:type="spellStart"/>
      <w:r w:rsidRPr="001F4B27">
        <w:t>remote</w:t>
      </w:r>
      <w:proofErr w:type="spellEnd"/>
      <w:r w:rsidRPr="001F4B27">
        <w:t xml:space="preserve"> management;</w:t>
      </w:r>
    </w:p>
    <w:p w14:paraId="05178531" w14:textId="49ABB650" w:rsidR="000D791A" w:rsidRPr="001F4B27" w:rsidRDefault="000D791A" w:rsidP="007B36A9">
      <w:pPr>
        <w:pStyle w:val="ListParagraph"/>
        <w:numPr>
          <w:ilvl w:val="0"/>
          <w:numId w:val="20"/>
        </w:numPr>
        <w:tabs>
          <w:tab w:val="left" w:pos="0"/>
        </w:tabs>
        <w:spacing w:line="280" w:lineRule="atLeast"/>
        <w:ind w:left="714" w:hanging="357"/>
      </w:pPr>
      <w:proofErr w:type="spellStart"/>
      <w:r w:rsidRPr="001F4B27">
        <w:t>we</w:t>
      </w:r>
      <w:proofErr w:type="spellEnd"/>
      <w:r w:rsidRPr="001F4B27">
        <w:t xml:space="preserve"> </w:t>
      </w:r>
      <w:proofErr w:type="spellStart"/>
      <w:r w:rsidRPr="001F4B27">
        <w:t>provide</w:t>
      </w:r>
      <w:proofErr w:type="spellEnd"/>
      <w:r w:rsidRPr="001F4B27">
        <w:t xml:space="preserve"> a </w:t>
      </w:r>
      <w:proofErr w:type="spellStart"/>
      <w:r w:rsidRPr="001F4B27">
        <w:t>response</w:t>
      </w:r>
      <w:proofErr w:type="spellEnd"/>
      <w:r w:rsidRPr="001F4B27">
        <w:t xml:space="preserve"> time </w:t>
      </w:r>
      <w:proofErr w:type="spellStart"/>
      <w:r w:rsidRPr="001F4B27">
        <w:t>of</w:t>
      </w:r>
      <w:proofErr w:type="spellEnd"/>
      <w:r w:rsidRPr="001F4B27">
        <w:t xml:space="preserve"> up to 12 </w:t>
      </w:r>
      <w:proofErr w:type="spellStart"/>
      <w:r w:rsidRPr="001F4B27">
        <w:t>hours</w:t>
      </w:r>
      <w:proofErr w:type="spellEnd"/>
      <w:r w:rsidRPr="001F4B27">
        <w:t xml:space="preserve"> </w:t>
      </w:r>
      <w:proofErr w:type="spellStart"/>
      <w:r w:rsidRPr="001F4B27">
        <w:t>when</w:t>
      </w:r>
      <w:proofErr w:type="spellEnd"/>
      <w:r w:rsidRPr="001F4B27">
        <w:t xml:space="preserve"> a </w:t>
      </w:r>
      <w:proofErr w:type="spellStart"/>
      <w:r w:rsidRPr="001F4B27">
        <w:t>mistake</w:t>
      </w:r>
      <w:proofErr w:type="spellEnd"/>
      <w:r w:rsidRPr="001F4B27">
        <w:t xml:space="preserve"> is </w:t>
      </w:r>
      <w:proofErr w:type="spellStart"/>
      <w:r w:rsidRPr="001F4B27">
        <w:t>reported</w:t>
      </w:r>
      <w:proofErr w:type="spellEnd"/>
      <w:r w:rsidRPr="001F4B27">
        <w:t xml:space="preserve"> </w:t>
      </w:r>
      <w:proofErr w:type="spellStart"/>
      <w:r w:rsidRPr="001F4B27">
        <w:t>by</w:t>
      </w:r>
      <w:proofErr w:type="spellEnd"/>
      <w:r w:rsidRPr="001F4B27">
        <w:t xml:space="preserve"> the </w:t>
      </w:r>
      <w:proofErr w:type="spellStart"/>
      <w:r w:rsidR="00053E23" w:rsidRPr="001F4B27">
        <w:t>Contracting</w:t>
      </w:r>
      <w:proofErr w:type="spellEnd"/>
      <w:r w:rsidR="00053E23" w:rsidRPr="001F4B27">
        <w:t xml:space="preserve"> </w:t>
      </w:r>
      <w:proofErr w:type="spellStart"/>
      <w:r w:rsidR="00053E23" w:rsidRPr="001F4B27">
        <w:t>Authority</w:t>
      </w:r>
      <w:proofErr w:type="spellEnd"/>
      <w:r w:rsidRPr="001F4B27">
        <w:t>;</w:t>
      </w:r>
    </w:p>
    <w:p w14:paraId="725D5169" w14:textId="228F3367" w:rsidR="000D791A" w:rsidRPr="001F4B27" w:rsidRDefault="000D791A" w:rsidP="007B36A9">
      <w:pPr>
        <w:pStyle w:val="ListParagraph"/>
        <w:numPr>
          <w:ilvl w:val="0"/>
          <w:numId w:val="20"/>
        </w:numPr>
        <w:tabs>
          <w:tab w:val="left" w:pos="0"/>
        </w:tabs>
        <w:spacing w:line="280" w:lineRule="atLeast"/>
        <w:ind w:left="714" w:hanging="357"/>
      </w:pPr>
      <w:proofErr w:type="spellStart"/>
      <w:r w:rsidRPr="001F4B27">
        <w:t>we</w:t>
      </w:r>
      <w:proofErr w:type="spellEnd"/>
      <w:r w:rsidRPr="001F4B27">
        <w:t xml:space="preserve"> </w:t>
      </w:r>
      <w:proofErr w:type="spellStart"/>
      <w:r w:rsidRPr="001F4B27">
        <w:t>provide</w:t>
      </w:r>
      <w:proofErr w:type="spellEnd"/>
      <w:r w:rsidRPr="001F4B27">
        <w:t xml:space="preserve"> </w:t>
      </w:r>
      <w:proofErr w:type="spellStart"/>
      <w:r w:rsidRPr="001F4B27">
        <w:t>repair</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Pr="001F4B27">
        <w:t xml:space="preserve"> </w:t>
      </w:r>
      <w:proofErr w:type="spellStart"/>
      <w:r w:rsidRPr="001F4B27">
        <w:t>provided</w:t>
      </w:r>
      <w:proofErr w:type="spellEnd"/>
      <w:r w:rsidRPr="001F4B27">
        <w:t xml:space="preserve"> </w:t>
      </w:r>
      <w:proofErr w:type="spellStart"/>
      <w:r w:rsidRPr="001F4B27">
        <w:t>or</w:t>
      </w:r>
      <w:proofErr w:type="spellEnd"/>
      <w:r w:rsidRPr="001F4B27">
        <w:t xml:space="preserve"> </w:t>
      </w:r>
      <w:proofErr w:type="spellStart"/>
      <w:r w:rsidRPr="001F4B27">
        <w:t>repair</w:t>
      </w:r>
      <w:proofErr w:type="spellEnd"/>
      <w:r w:rsidRPr="001F4B27">
        <w:t xml:space="preserve"> </w:t>
      </w:r>
      <w:proofErr w:type="spellStart"/>
      <w:r w:rsidRPr="001F4B27">
        <w:t>of</w:t>
      </w:r>
      <w:proofErr w:type="spellEnd"/>
      <w:r w:rsidRPr="001F4B27">
        <w:t xml:space="preserve"> </w:t>
      </w:r>
      <w:proofErr w:type="spellStart"/>
      <w:r w:rsidRPr="001F4B27">
        <w:t>defects</w:t>
      </w:r>
      <w:proofErr w:type="spellEnd"/>
      <w:r w:rsidRPr="001F4B27">
        <w:t xml:space="preserve"> </w:t>
      </w:r>
      <w:proofErr w:type="spellStart"/>
      <w:r w:rsidRPr="001F4B27">
        <w:t>within</w:t>
      </w:r>
      <w:proofErr w:type="spellEnd"/>
      <w:r w:rsidRPr="001F4B27">
        <w:t xml:space="preserve"> </w:t>
      </w:r>
      <w:proofErr w:type="spellStart"/>
      <w:r w:rsidRPr="001F4B27">
        <w:t>f</w:t>
      </w:r>
      <w:r w:rsidR="003C6B34" w:rsidRPr="001F4B27">
        <w:t>ifteen</w:t>
      </w:r>
      <w:proofErr w:type="spellEnd"/>
      <w:r w:rsidRPr="001F4B27">
        <w:t xml:space="preserve"> (</w:t>
      </w:r>
      <w:r w:rsidR="003C6B34" w:rsidRPr="001F4B27">
        <w:t>1</w:t>
      </w:r>
      <w:r w:rsidRPr="001F4B27">
        <w:t xml:space="preserve">5) business </w:t>
      </w:r>
      <w:proofErr w:type="spellStart"/>
      <w:r w:rsidRPr="001F4B27">
        <w:t>days</w:t>
      </w:r>
      <w:proofErr w:type="spellEnd"/>
      <w:r w:rsidRPr="001F4B27">
        <w:t xml:space="preserve"> </w:t>
      </w:r>
      <w:proofErr w:type="spellStart"/>
      <w:r w:rsidRPr="001F4B27">
        <w:t>from</w:t>
      </w:r>
      <w:proofErr w:type="spellEnd"/>
      <w:r w:rsidRPr="001F4B27">
        <w:t xml:space="preserve"> the </w:t>
      </w:r>
      <w:proofErr w:type="spellStart"/>
      <w:r w:rsidRPr="001F4B27">
        <w:t>reporting</w:t>
      </w:r>
      <w:proofErr w:type="spellEnd"/>
      <w:r w:rsidRPr="001F4B27">
        <w:t xml:space="preserve"> </w:t>
      </w:r>
      <w:proofErr w:type="spellStart"/>
      <w:r w:rsidRPr="001F4B27">
        <w:t>of</w:t>
      </w:r>
      <w:proofErr w:type="spellEnd"/>
      <w:r w:rsidRPr="001F4B27">
        <w:t xml:space="preserve"> the </w:t>
      </w:r>
      <w:proofErr w:type="spellStart"/>
      <w:r w:rsidRPr="001F4B27">
        <w:t>error</w:t>
      </w:r>
      <w:proofErr w:type="spellEnd"/>
      <w:r w:rsidRPr="001F4B27">
        <w:t xml:space="preserve"> </w:t>
      </w:r>
      <w:proofErr w:type="spellStart"/>
      <w:r w:rsidRPr="001F4B27">
        <w:t>by</w:t>
      </w:r>
      <w:proofErr w:type="spellEnd"/>
      <w:r w:rsidRPr="001F4B27">
        <w:t xml:space="preserve"> the </w:t>
      </w:r>
      <w:proofErr w:type="spellStart"/>
      <w:r w:rsidR="00053E23" w:rsidRPr="001F4B27">
        <w:t>Contracting</w:t>
      </w:r>
      <w:proofErr w:type="spellEnd"/>
      <w:r w:rsidR="00053E23" w:rsidRPr="001F4B27">
        <w:t xml:space="preserve"> </w:t>
      </w:r>
      <w:proofErr w:type="spellStart"/>
      <w:r w:rsidR="00053E23" w:rsidRPr="001F4B27">
        <w:t>Authority</w:t>
      </w:r>
      <w:proofErr w:type="spellEnd"/>
      <w:r w:rsidRPr="001F4B27">
        <w:t>;</w:t>
      </w:r>
    </w:p>
    <w:p w14:paraId="01091439" w14:textId="19D15C25" w:rsidR="000D791A" w:rsidRPr="001F4B27" w:rsidRDefault="000D791A" w:rsidP="007B36A9">
      <w:pPr>
        <w:pStyle w:val="ListParagraph"/>
        <w:numPr>
          <w:ilvl w:val="0"/>
          <w:numId w:val="20"/>
        </w:numPr>
        <w:tabs>
          <w:tab w:val="left" w:pos="0"/>
        </w:tabs>
        <w:spacing w:line="280" w:lineRule="atLeast"/>
        <w:ind w:left="714" w:hanging="357"/>
      </w:pPr>
      <w:r w:rsidRPr="001F4B27">
        <w:t xml:space="preserve">in the </w:t>
      </w:r>
      <w:proofErr w:type="spellStart"/>
      <w:r w:rsidRPr="001F4B27">
        <w:t>case</w:t>
      </w:r>
      <w:proofErr w:type="spellEnd"/>
      <w:r w:rsidRPr="001F4B27">
        <w:t xml:space="preserve"> </w:t>
      </w:r>
      <w:proofErr w:type="spellStart"/>
      <w:r w:rsidRPr="001F4B27">
        <w:t>of</w:t>
      </w:r>
      <w:proofErr w:type="spellEnd"/>
      <w:r w:rsidRPr="001F4B27">
        <w:t xml:space="preserve"> </w:t>
      </w:r>
      <w:proofErr w:type="spellStart"/>
      <w:r w:rsidRPr="001F4B27">
        <w:t>three</w:t>
      </w:r>
      <w:proofErr w:type="spellEnd"/>
      <w:r w:rsidRPr="001F4B27">
        <w:t xml:space="preserve"> </w:t>
      </w:r>
      <w:proofErr w:type="spellStart"/>
      <w:r w:rsidRPr="001F4B27">
        <w:t>or</w:t>
      </w:r>
      <w:proofErr w:type="spellEnd"/>
      <w:r w:rsidRPr="001F4B27">
        <w:t xml:space="preserve"> more </w:t>
      </w:r>
      <w:proofErr w:type="spellStart"/>
      <w:r w:rsidRPr="001F4B27">
        <w:t>system</w:t>
      </w:r>
      <w:proofErr w:type="spellEnd"/>
      <w:r w:rsidRPr="001F4B27">
        <w:t xml:space="preserve"> </w:t>
      </w:r>
      <w:proofErr w:type="spellStart"/>
      <w:r w:rsidRPr="001F4B27">
        <w:t>errors</w:t>
      </w:r>
      <w:proofErr w:type="spellEnd"/>
      <w:r w:rsidRPr="001F4B27">
        <w:t xml:space="preserve"> (</w:t>
      </w:r>
      <w:proofErr w:type="spellStart"/>
      <w:r w:rsidRPr="001F4B27">
        <w:t>errors</w:t>
      </w:r>
      <w:proofErr w:type="spellEnd"/>
      <w:r w:rsidRPr="001F4B27">
        <w:t xml:space="preserve"> on the same </w:t>
      </w:r>
      <w:proofErr w:type="spellStart"/>
      <w:r w:rsidRPr="001F4B27">
        <w:t>functional</w:t>
      </w:r>
      <w:proofErr w:type="spellEnd"/>
      <w:r w:rsidRPr="001F4B27">
        <w:t xml:space="preserve"> set), </w:t>
      </w:r>
      <w:proofErr w:type="spellStart"/>
      <w:r w:rsidRPr="001F4B27">
        <w:t>we</w:t>
      </w:r>
      <w:proofErr w:type="spellEnd"/>
      <w:r w:rsidRPr="001F4B27">
        <w:t xml:space="preserve"> </w:t>
      </w:r>
      <w:proofErr w:type="spellStart"/>
      <w:r w:rsidRPr="001F4B27">
        <w:t>will</w:t>
      </w:r>
      <w:proofErr w:type="spellEnd"/>
      <w:r w:rsidRPr="001F4B27">
        <w:t xml:space="preserve">, at </w:t>
      </w:r>
      <w:proofErr w:type="spellStart"/>
      <w:r w:rsidRPr="001F4B27">
        <w:t>our</w:t>
      </w:r>
      <w:proofErr w:type="spellEnd"/>
      <w:r w:rsidRPr="001F4B27">
        <w:t xml:space="preserve"> </w:t>
      </w:r>
      <w:proofErr w:type="spellStart"/>
      <w:r w:rsidRPr="001F4B27">
        <w:t>own</w:t>
      </w:r>
      <w:proofErr w:type="spellEnd"/>
      <w:r w:rsidRPr="001F4B27">
        <w:t xml:space="preserve"> </w:t>
      </w:r>
      <w:proofErr w:type="spellStart"/>
      <w:r w:rsidRPr="001F4B27">
        <w:t>expense</w:t>
      </w:r>
      <w:proofErr w:type="spellEnd"/>
      <w:r w:rsidRPr="001F4B27">
        <w:t xml:space="preserve">, </w:t>
      </w:r>
      <w:proofErr w:type="spellStart"/>
      <w:r w:rsidRPr="001F4B27">
        <w:t>ensure</w:t>
      </w:r>
      <w:proofErr w:type="spellEnd"/>
      <w:r w:rsidRPr="001F4B27">
        <w:t xml:space="preserve"> the </w:t>
      </w:r>
      <w:proofErr w:type="spellStart"/>
      <w:r w:rsidRPr="001F4B27">
        <w:t>replacement</w:t>
      </w:r>
      <w:proofErr w:type="spellEnd"/>
      <w:r w:rsidRPr="001F4B27">
        <w:t xml:space="preserve"> </w:t>
      </w:r>
      <w:proofErr w:type="spellStart"/>
      <w:r w:rsidRPr="001F4B27">
        <w:t>of</w:t>
      </w:r>
      <w:proofErr w:type="spellEnd"/>
      <w:r w:rsidRPr="001F4B27">
        <w:t xml:space="preserve"> </w:t>
      </w:r>
      <w:proofErr w:type="spellStart"/>
      <w:r w:rsidRPr="001F4B27">
        <w:t>all</w:t>
      </w:r>
      <w:proofErr w:type="spellEnd"/>
      <w:r w:rsidRPr="001F4B27">
        <w:t xml:space="preserve"> </w:t>
      </w:r>
      <w:proofErr w:type="spellStart"/>
      <w:r w:rsidRPr="001F4B27">
        <w:t>such</w:t>
      </w:r>
      <w:proofErr w:type="spellEnd"/>
      <w:r w:rsidRPr="001F4B27">
        <w:t xml:space="preserve"> </w:t>
      </w:r>
      <w:proofErr w:type="spellStart"/>
      <w:r w:rsidR="00053E23" w:rsidRPr="001F4B27">
        <w:t>equipment</w:t>
      </w:r>
      <w:proofErr w:type="spellEnd"/>
      <w:r w:rsidRPr="001F4B27">
        <w:t xml:space="preserve"> </w:t>
      </w:r>
      <w:proofErr w:type="spellStart"/>
      <w:r w:rsidRPr="001F4B27">
        <w:t>with</w:t>
      </w:r>
      <w:proofErr w:type="spellEnd"/>
      <w:r w:rsidRPr="001F4B27">
        <w:t xml:space="preserve"> a </w:t>
      </w:r>
      <w:proofErr w:type="spellStart"/>
      <w:r w:rsidRPr="001F4B27">
        <w:t>technologically</w:t>
      </w:r>
      <w:proofErr w:type="spellEnd"/>
      <w:r w:rsidRPr="001F4B27">
        <w:t xml:space="preserve"> </w:t>
      </w:r>
      <w:proofErr w:type="spellStart"/>
      <w:r w:rsidRPr="001F4B27">
        <w:t>improved</w:t>
      </w:r>
      <w:proofErr w:type="spellEnd"/>
      <w:r w:rsidRPr="001F4B27">
        <w:t xml:space="preserve"> model </w:t>
      </w:r>
      <w:proofErr w:type="spellStart"/>
      <w:r w:rsidRPr="001F4B27">
        <w:t>within</w:t>
      </w:r>
      <w:proofErr w:type="spellEnd"/>
      <w:r w:rsidRPr="001F4B27">
        <w:t xml:space="preserve"> 15 </w:t>
      </w:r>
      <w:proofErr w:type="spellStart"/>
      <w:r w:rsidRPr="001F4B27">
        <w:t>days</w:t>
      </w:r>
      <w:proofErr w:type="spellEnd"/>
      <w:r w:rsidRPr="001F4B27">
        <w:t xml:space="preserve"> </w:t>
      </w:r>
      <w:proofErr w:type="spellStart"/>
      <w:r w:rsidRPr="001F4B27">
        <w:t>of</w:t>
      </w:r>
      <w:proofErr w:type="spellEnd"/>
      <w:r w:rsidRPr="001F4B27">
        <w:t xml:space="preserve"> the </w:t>
      </w:r>
      <w:proofErr w:type="spellStart"/>
      <w:r w:rsidRPr="001F4B27">
        <w:t>third</w:t>
      </w:r>
      <w:proofErr w:type="spellEnd"/>
      <w:r w:rsidRPr="001F4B27">
        <w:t xml:space="preserve"> </w:t>
      </w:r>
      <w:proofErr w:type="spellStart"/>
      <w:r w:rsidRPr="001F4B27">
        <w:t>mistake</w:t>
      </w:r>
      <w:proofErr w:type="spellEnd"/>
      <w:r w:rsidRPr="001F4B27">
        <w:t>;</w:t>
      </w:r>
    </w:p>
    <w:p w14:paraId="5459718C" w14:textId="0B61A790" w:rsidR="000D791A" w:rsidRPr="001F4B27" w:rsidRDefault="000D791A" w:rsidP="007B36A9">
      <w:pPr>
        <w:pStyle w:val="ListParagraph"/>
        <w:numPr>
          <w:ilvl w:val="0"/>
          <w:numId w:val="20"/>
        </w:numPr>
        <w:tabs>
          <w:tab w:val="left" w:pos="0"/>
        </w:tabs>
        <w:spacing w:line="280" w:lineRule="atLeast"/>
        <w:ind w:left="714" w:hanging="357"/>
      </w:pPr>
      <w:r w:rsidRPr="001F4B27">
        <w:t xml:space="preserve">in the </w:t>
      </w:r>
      <w:proofErr w:type="spellStart"/>
      <w:r w:rsidRPr="001F4B27">
        <w:t>case</w:t>
      </w:r>
      <w:proofErr w:type="spellEnd"/>
      <w:r w:rsidRPr="001F4B27">
        <w:t xml:space="preserve"> </w:t>
      </w:r>
      <w:proofErr w:type="spellStart"/>
      <w:r w:rsidRPr="001F4B27">
        <w:t>of</w:t>
      </w:r>
      <w:proofErr w:type="spellEnd"/>
      <w:r w:rsidRPr="001F4B27">
        <w:t xml:space="preserve"> </w:t>
      </w:r>
      <w:proofErr w:type="spellStart"/>
      <w:r w:rsidRPr="001F4B27">
        <w:t>six</w:t>
      </w:r>
      <w:proofErr w:type="spellEnd"/>
      <w:r w:rsidRPr="001F4B27">
        <w:t xml:space="preserve"> </w:t>
      </w:r>
      <w:proofErr w:type="spellStart"/>
      <w:r w:rsidRPr="001F4B27">
        <w:t>or</w:t>
      </w:r>
      <w:proofErr w:type="spellEnd"/>
      <w:r w:rsidRPr="001F4B27">
        <w:t xml:space="preserve"> more </w:t>
      </w:r>
      <w:proofErr w:type="spellStart"/>
      <w:r w:rsidRPr="001F4B27">
        <w:t>defects</w:t>
      </w:r>
      <w:proofErr w:type="spellEnd"/>
      <w:r w:rsidRPr="001F4B27">
        <w:t xml:space="preserve"> on the same device, </w:t>
      </w:r>
      <w:proofErr w:type="spellStart"/>
      <w:r w:rsidRPr="001F4B27">
        <w:t>we</w:t>
      </w:r>
      <w:proofErr w:type="spellEnd"/>
      <w:r w:rsidRPr="001F4B27">
        <w:t xml:space="preserve"> </w:t>
      </w:r>
      <w:proofErr w:type="spellStart"/>
      <w:r w:rsidRPr="001F4B27">
        <w:t>will</w:t>
      </w:r>
      <w:proofErr w:type="spellEnd"/>
      <w:r w:rsidRPr="001F4B27">
        <w:t xml:space="preserve">, at </w:t>
      </w:r>
      <w:proofErr w:type="spellStart"/>
      <w:r w:rsidRPr="001F4B27">
        <w:t>our</w:t>
      </w:r>
      <w:proofErr w:type="spellEnd"/>
      <w:r w:rsidRPr="001F4B27">
        <w:t xml:space="preserve"> </w:t>
      </w:r>
      <w:proofErr w:type="spellStart"/>
      <w:r w:rsidRPr="001F4B27">
        <w:t>own</w:t>
      </w:r>
      <w:proofErr w:type="spellEnd"/>
      <w:r w:rsidRPr="001F4B27">
        <w:t xml:space="preserve"> </w:t>
      </w:r>
      <w:proofErr w:type="spellStart"/>
      <w:r w:rsidRPr="001F4B27">
        <w:t>expense</w:t>
      </w:r>
      <w:proofErr w:type="spellEnd"/>
      <w:r w:rsidRPr="001F4B27">
        <w:t xml:space="preserve">, </w:t>
      </w:r>
      <w:proofErr w:type="spellStart"/>
      <w:r w:rsidRPr="001F4B27">
        <w:t>ensure</w:t>
      </w:r>
      <w:proofErr w:type="spellEnd"/>
      <w:r w:rsidRPr="001F4B27">
        <w:t xml:space="preserve"> the </w:t>
      </w:r>
      <w:proofErr w:type="spellStart"/>
      <w:r w:rsidRPr="001F4B27">
        <w:t>replacement</w:t>
      </w:r>
      <w:proofErr w:type="spellEnd"/>
      <w:r w:rsidRPr="001F4B27">
        <w:t xml:space="preserve"> </w:t>
      </w:r>
      <w:proofErr w:type="spellStart"/>
      <w:r w:rsidRPr="001F4B27">
        <w:t>of</w:t>
      </w:r>
      <w:proofErr w:type="spellEnd"/>
      <w:r w:rsidRPr="001F4B27">
        <w:t xml:space="preserve"> the </w:t>
      </w:r>
      <w:proofErr w:type="spellStart"/>
      <w:r w:rsidRPr="001F4B27">
        <w:t>defective</w:t>
      </w:r>
      <w:proofErr w:type="spellEnd"/>
      <w:r w:rsidRPr="001F4B27">
        <w:t xml:space="preserve"> device </w:t>
      </w:r>
      <w:proofErr w:type="spellStart"/>
      <w:r w:rsidRPr="001F4B27">
        <w:t>with</w:t>
      </w:r>
      <w:proofErr w:type="spellEnd"/>
      <w:r w:rsidRPr="001F4B27">
        <w:t xml:space="preserve"> a </w:t>
      </w:r>
      <w:proofErr w:type="spellStart"/>
      <w:r w:rsidRPr="001F4B27">
        <w:t>new</w:t>
      </w:r>
      <w:proofErr w:type="spellEnd"/>
      <w:r w:rsidRPr="001F4B27">
        <w:t xml:space="preserve"> device </w:t>
      </w:r>
      <w:proofErr w:type="spellStart"/>
      <w:r w:rsidRPr="001F4B27">
        <w:t>within</w:t>
      </w:r>
      <w:proofErr w:type="spellEnd"/>
      <w:r w:rsidRPr="001F4B27">
        <w:t xml:space="preserve"> 15 </w:t>
      </w:r>
      <w:proofErr w:type="spellStart"/>
      <w:r w:rsidRPr="001F4B27">
        <w:t>days</w:t>
      </w:r>
      <w:proofErr w:type="spellEnd"/>
      <w:r w:rsidRPr="001F4B27">
        <w:t xml:space="preserve"> </w:t>
      </w:r>
      <w:proofErr w:type="spellStart"/>
      <w:r w:rsidRPr="001F4B27">
        <w:t>of</w:t>
      </w:r>
      <w:proofErr w:type="spellEnd"/>
      <w:r w:rsidRPr="001F4B27">
        <w:t xml:space="preserve"> </w:t>
      </w:r>
      <w:proofErr w:type="spellStart"/>
      <w:r w:rsidRPr="001F4B27">
        <w:t>reporting</w:t>
      </w:r>
      <w:proofErr w:type="spellEnd"/>
      <w:r w:rsidRPr="001F4B27">
        <w:t xml:space="preserve"> the </w:t>
      </w:r>
      <w:proofErr w:type="spellStart"/>
      <w:r w:rsidRPr="001F4B27">
        <w:t>sixth</w:t>
      </w:r>
      <w:proofErr w:type="spellEnd"/>
      <w:r w:rsidRPr="001F4B27">
        <w:t xml:space="preserve"> </w:t>
      </w:r>
      <w:proofErr w:type="spellStart"/>
      <w:r w:rsidRPr="001F4B27">
        <w:t>error</w:t>
      </w:r>
      <w:proofErr w:type="spellEnd"/>
      <w:r w:rsidRPr="001F4B27">
        <w:t>;</w:t>
      </w:r>
    </w:p>
    <w:p w14:paraId="40AA2763" w14:textId="4E14BA78" w:rsidR="000D791A" w:rsidRPr="001F4B27" w:rsidRDefault="000D791A" w:rsidP="007B36A9">
      <w:pPr>
        <w:pStyle w:val="ListParagraph"/>
        <w:numPr>
          <w:ilvl w:val="0"/>
          <w:numId w:val="20"/>
        </w:numPr>
        <w:tabs>
          <w:tab w:val="left" w:pos="0"/>
        </w:tabs>
        <w:spacing w:line="280" w:lineRule="atLeast"/>
        <w:ind w:left="714" w:hanging="357"/>
      </w:pPr>
      <w:proofErr w:type="spellStart"/>
      <w:r w:rsidRPr="001F4B27">
        <w:t>we</w:t>
      </w:r>
      <w:proofErr w:type="spellEnd"/>
      <w:r w:rsidRPr="001F4B27">
        <w:t xml:space="preserve"> </w:t>
      </w:r>
      <w:proofErr w:type="spellStart"/>
      <w:r w:rsidRPr="001F4B27">
        <w:t>will</w:t>
      </w:r>
      <w:proofErr w:type="spellEnd"/>
      <w:r w:rsidRPr="001F4B27">
        <w:t xml:space="preserve"> </w:t>
      </w:r>
      <w:proofErr w:type="spellStart"/>
      <w:r w:rsidRPr="001F4B27">
        <w:t>issue</w:t>
      </w:r>
      <w:proofErr w:type="spellEnd"/>
      <w:r w:rsidRPr="001F4B27">
        <w:t xml:space="preserve"> a </w:t>
      </w:r>
      <w:proofErr w:type="spellStart"/>
      <w:r w:rsidRPr="001F4B27">
        <w:t>written</w:t>
      </w:r>
      <w:proofErr w:type="spellEnd"/>
      <w:r w:rsidRPr="001F4B27">
        <w:t xml:space="preserve"> </w:t>
      </w:r>
      <w:proofErr w:type="spellStart"/>
      <w:r w:rsidRPr="001F4B27">
        <w:t>report</w:t>
      </w:r>
      <w:proofErr w:type="spellEnd"/>
      <w:r w:rsidRPr="001F4B27">
        <w:t xml:space="preserve"> on the </w:t>
      </w:r>
      <w:proofErr w:type="spellStart"/>
      <w:r w:rsidRPr="001F4B27">
        <w:t>completed</w:t>
      </w:r>
      <w:proofErr w:type="spellEnd"/>
      <w:r w:rsidRPr="001F4B27">
        <w:t xml:space="preserve"> </w:t>
      </w:r>
      <w:proofErr w:type="spellStart"/>
      <w:r w:rsidRPr="001F4B27">
        <w:t>work</w:t>
      </w:r>
      <w:proofErr w:type="spellEnd"/>
      <w:r w:rsidRPr="001F4B27">
        <w:t xml:space="preserve"> and </w:t>
      </w:r>
      <w:proofErr w:type="spellStart"/>
      <w:r w:rsidRPr="001F4B27">
        <w:t>any</w:t>
      </w:r>
      <w:proofErr w:type="spellEnd"/>
      <w:r w:rsidRPr="001F4B27">
        <w:t xml:space="preserve"> </w:t>
      </w:r>
      <w:proofErr w:type="spellStart"/>
      <w:r w:rsidRPr="001F4B27">
        <w:t>components</w:t>
      </w:r>
      <w:proofErr w:type="spellEnd"/>
      <w:r w:rsidRPr="001F4B27">
        <w:t xml:space="preserve"> </w:t>
      </w:r>
      <w:proofErr w:type="spellStart"/>
      <w:r w:rsidRPr="001F4B27">
        <w:t>that</w:t>
      </w:r>
      <w:proofErr w:type="spellEnd"/>
      <w:r w:rsidRPr="001F4B27">
        <w:t xml:space="preserve"> </w:t>
      </w:r>
      <w:proofErr w:type="spellStart"/>
      <w:r w:rsidRPr="001F4B27">
        <w:t>have</w:t>
      </w:r>
      <w:proofErr w:type="spellEnd"/>
      <w:r w:rsidRPr="001F4B27">
        <w:t xml:space="preserve"> </w:t>
      </w:r>
      <w:proofErr w:type="spellStart"/>
      <w:r w:rsidRPr="001F4B27">
        <w:t>been</w:t>
      </w:r>
      <w:proofErr w:type="spellEnd"/>
      <w:r w:rsidRPr="001F4B27">
        <w:t xml:space="preserve"> </w:t>
      </w:r>
      <w:proofErr w:type="spellStart"/>
      <w:r w:rsidRPr="001F4B27">
        <w:t>replaced</w:t>
      </w:r>
      <w:proofErr w:type="spellEnd"/>
      <w:r w:rsidRPr="001F4B27">
        <w:t xml:space="preserve"> </w:t>
      </w:r>
      <w:proofErr w:type="spellStart"/>
      <w:r w:rsidRPr="001F4B27">
        <w:t>during</w:t>
      </w:r>
      <w:proofErr w:type="spellEnd"/>
      <w:r w:rsidRPr="001F4B27">
        <w:t xml:space="preserve"> </w:t>
      </w:r>
      <w:proofErr w:type="spellStart"/>
      <w:r w:rsidRPr="001F4B27">
        <w:t>each</w:t>
      </w:r>
      <w:proofErr w:type="spellEnd"/>
      <w:r w:rsidRPr="001F4B27">
        <w:t xml:space="preserve"> </w:t>
      </w:r>
      <w:proofErr w:type="spellStart"/>
      <w:r w:rsidRPr="001F4B27">
        <w:t>intervention</w:t>
      </w:r>
      <w:proofErr w:type="spellEnd"/>
      <w:r w:rsidRPr="001F4B27">
        <w:t xml:space="preserve"> (</w:t>
      </w:r>
      <w:proofErr w:type="spellStart"/>
      <w:r w:rsidRPr="001F4B27">
        <w:t>error</w:t>
      </w:r>
      <w:proofErr w:type="spellEnd"/>
      <w:r w:rsidRPr="001F4B27">
        <w:t xml:space="preserve"> </w:t>
      </w:r>
      <w:proofErr w:type="spellStart"/>
      <w:r w:rsidRPr="001F4B27">
        <w:t>correction</w:t>
      </w:r>
      <w:proofErr w:type="spellEnd"/>
      <w:r w:rsidRPr="001F4B27">
        <w:t>).</w:t>
      </w:r>
    </w:p>
    <w:p w14:paraId="0E2D5BC9" w14:textId="77777777" w:rsidR="000D791A" w:rsidRPr="001F4B27" w:rsidRDefault="000D791A" w:rsidP="000D791A">
      <w:bookmarkStart w:id="138" w:name="_Hlk526753941"/>
    </w:p>
    <w:bookmarkEnd w:id="138"/>
    <w:p w14:paraId="7D26F0ED" w14:textId="67B41CA0" w:rsidR="000D791A" w:rsidRPr="001F4B27" w:rsidRDefault="00053E23" w:rsidP="000D791A">
      <w:r w:rsidRPr="001F4B27">
        <w:rPr>
          <w:lang w:val="en"/>
        </w:rPr>
        <w:t xml:space="preserve">Under criminal and material liability we provide information on the authorized service for the equipment </w:t>
      </w:r>
      <w:proofErr w:type="gramStart"/>
      <w:r w:rsidRPr="001F4B27">
        <w:rPr>
          <w:lang w:val="en"/>
        </w:rPr>
        <w:t>provided:</w:t>
      </w:r>
      <w:r w:rsidR="000D791A" w:rsidRPr="001F4B27">
        <w:t>:</w:t>
      </w:r>
      <w:proofErr w:type="gramEnd"/>
    </w:p>
    <w:p w14:paraId="59F5BC2B" w14:textId="77777777" w:rsidR="000D791A" w:rsidRPr="001F4B27" w:rsidRDefault="000D791A" w:rsidP="000D791A"/>
    <w:p w14:paraId="43409211" w14:textId="6166B914" w:rsidR="000D791A" w:rsidRPr="001F4B27" w:rsidRDefault="00053E23" w:rsidP="000D791A">
      <w:r w:rsidRPr="001F4B27">
        <w:t>AUTHORIZED SERVICE</w:t>
      </w:r>
      <w:r w:rsidR="000D791A" w:rsidRPr="001F4B27">
        <w:t>: ………………………………………………………………………………………</w:t>
      </w:r>
      <w:r w:rsidRPr="001F4B27">
        <w:t>..</w:t>
      </w:r>
    </w:p>
    <w:p w14:paraId="1F3064DA" w14:textId="77777777" w:rsidR="000D791A" w:rsidRPr="001F4B27" w:rsidRDefault="000D791A" w:rsidP="000D791A"/>
    <w:p w14:paraId="1E99CE66" w14:textId="521B3EA1" w:rsidR="000D791A" w:rsidRPr="001F4B27" w:rsidRDefault="00053E23" w:rsidP="000D791A">
      <w:r w:rsidRPr="001F4B27">
        <w:t>SERVICE</w:t>
      </w:r>
      <w:r w:rsidR="000D791A" w:rsidRPr="001F4B27">
        <w:t xml:space="preserve"> ADDRESS: ……………………………………………………………………………………</w:t>
      </w:r>
      <w:r w:rsidRPr="001F4B27">
        <w:t>..</w:t>
      </w:r>
      <w:r w:rsidR="000D791A" w:rsidRPr="001F4B27">
        <w:t>……..</w:t>
      </w:r>
    </w:p>
    <w:p w14:paraId="0D8FD24F" w14:textId="77777777" w:rsidR="000D791A" w:rsidRPr="001F4B27" w:rsidRDefault="000D791A" w:rsidP="000D791A"/>
    <w:p w14:paraId="6183DD77" w14:textId="1CCFF48D" w:rsidR="000D791A" w:rsidRPr="001F4B27" w:rsidRDefault="000D791A" w:rsidP="000D791A">
      <w:r w:rsidRPr="001F4B27">
        <w:t>CONTACT PERSON: …………………………… PHONE: …………………. E-MAIL: ……………….…….</w:t>
      </w:r>
    </w:p>
    <w:p w14:paraId="1AD403FC" w14:textId="77777777" w:rsidR="000D791A" w:rsidRPr="001F4B27" w:rsidRDefault="000D791A" w:rsidP="000D791A"/>
    <w:p w14:paraId="52A9A7A6" w14:textId="0F83C009" w:rsidR="000D791A" w:rsidRPr="001F4B27" w:rsidRDefault="000D791A" w:rsidP="000D791A">
      <w:r w:rsidRPr="001F4B27">
        <w:t xml:space="preserve">RESPONSE TIME: ………………… </w:t>
      </w:r>
      <w:proofErr w:type="spellStart"/>
      <w:r w:rsidRPr="001F4B27">
        <w:t>hours</w:t>
      </w:r>
      <w:proofErr w:type="spellEnd"/>
      <w:r w:rsidRPr="001F4B27">
        <w:t xml:space="preserve"> (</w:t>
      </w:r>
      <w:proofErr w:type="spellStart"/>
      <w:r w:rsidRPr="001F4B27">
        <w:t>max</w:t>
      </w:r>
      <w:proofErr w:type="spellEnd"/>
      <w:r w:rsidRPr="001F4B27">
        <w:t xml:space="preserve">. 12 </w:t>
      </w:r>
      <w:proofErr w:type="spellStart"/>
      <w:r w:rsidRPr="001F4B27">
        <w:t>hours</w:t>
      </w:r>
      <w:proofErr w:type="spellEnd"/>
      <w:r w:rsidRPr="001F4B27">
        <w:t>)</w:t>
      </w:r>
    </w:p>
    <w:p w14:paraId="5191619F" w14:textId="77777777" w:rsidR="000D791A" w:rsidRPr="001F4B27" w:rsidRDefault="000D791A" w:rsidP="000D791A"/>
    <w:p w14:paraId="515AF431" w14:textId="0F50D7A4" w:rsidR="000D791A" w:rsidRPr="001F4B27" w:rsidRDefault="000D791A" w:rsidP="000D791A">
      <w:r w:rsidRPr="001F4B27">
        <w:t xml:space="preserve">TIME FOR ERROR CORRECTION: …………………… </w:t>
      </w:r>
      <w:proofErr w:type="spellStart"/>
      <w:r w:rsidRPr="001F4B27">
        <w:t>working</w:t>
      </w:r>
      <w:proofErr w:type="spellEnd"/>
      <w:r w:rsidRPr="001F4B27">
        <w:t xml:space="preserve"> </w:t>
      </w:r>
      <w:proofErr w:type="spellStart"/>
      <w:r w:rsidRPr="001F4B27">
        <w:t>days</w:t>
      </w:r>
      <w:proofErr w:type="spellEnd"/>
      <w:r w:rsidRPr="001F4B27">
        <w:t xml:space="preserve"> (</w:t>
      </w:r>
      <w:proofErr w:type="spellStart"/>
      <w:r w:rsidRPr="001F4B27">
        <w:t>max</w:t>
      </w:r>
      <w:proofErr w:type="spellEnd"/>
      <w:r w:rsidRPr="001F4B27">
        <w:t xml:space="preserve">. </w:t>
      </w:r>
      <w:r w:rsidR="003C6B34" w:rsidRPr="001F4B27">
        <w:t>1</w:t>
      </w:r>
      <w:r w:rsidRPr="001F4B27">
        <w:t xml:space="preserve">5 </w:t>
      </w:r>
      <w:proofErr w:type="spellStart"/>
      <w:r w:rsidRPr="001F4B27">
        <w:t>working</w:t>
      </w:r>
      <w:proofErr w:type="spellEnd"/>
      <w:r w:rsidRPr="001F4B27">
        <w:t xml:space="preserve"> </w:t>
      </w:r>
      <w:proofErr w:type="spellStart"/>
      <w:r w:rsidRPr="001F4B27">
        <w:t>days</w:t>
      </w:r>
      <w:proofErr w:type="spellEnd"/>
      <w:r w:rsidRPr="001F4B27">
        <w:t>)</w:t>
      </w:r>
    </w:p>
    <w:p w14:paraId="5D815450" w14:textId="77777777" w:rsidR="00B11912" w:rsidRPr="001F4B27" w:rsidRDefault="00B11912" w:rsidP="000D791A"/>
    <w:p w14:paraId="20B3250F" w14:textId="31EFF471" w:rsidR="000D791A" w:rsidRPr="001F4B27" w:rsidRDefault="002A0914" w:rsidP="000D791A">
      <w:pPr>
        <w:rPr>
          <w:b/>
          <w:u w:val="single"/>
        </w:rPr>
      </w:pPr>
      <w:proofErr w:type="spellStart"/>
      <w:r w:rsidRPr="001F4B27">
        <w:t>We</w:t>
      </w:r>
      <w:proofErr w:type="spellEnd"/>
      <w:r w:rsidRPr="001F4B27">
        <w:t xml:space="preserve"> </w:t>
      </w:r>
      <w:proofErr w:type="spellStart"/>
      <w:r w:rsidRPr="001F4B27">
        <w:t>will</w:t>
      </w:r>
      <w:proofErr w:type="spellEnd"/>
      <w:r w:rsidR="0070699E" w:rsidRPr="001F4B27">
        <w:t xml:space="preserve"> take the device for </w:t>
      </w:r>
      <w:proofErr w:type="spellStart"/>
      <w:r w:rsidR="0070699E" w:rsidRPr="001F4B27">
        <w:t>repair</w:t>
      </w:r>
      <w:proofErr w:type="spellEnd"/>
      <w:r w:rsidR="0070699E" w:rsidRPr="001F4B27">
        <w:t xml:space="preserve"> and </w:t>
      </w:r>
      <w:proofErr w:type="spellStart"/>
      <w:r w:rsidR="0070699E" w:rsidRPr="001F4B27">
        <w:t>return</w:t>
      </w:r>
      <w:proofErr w:type="spellEnd"/>
      <w:r w:rsidR="0070699E" w:rsidRPr="001F4B27">
        <w:t xml:space="preserve"> it to the </w:t>
      </w:r>
      <w:proofErr w:type="spellStart"/>
      <w:r w:rsidR="0070699E" w:rsidRPr="001F4B27">
        <w:t>address</w:t>
      </w:r>
      <w:proofErr w:type="spellEnd"/>
      <w:r w:rsidR="0070699E" w:rsidRPr="001F4B27">
        <w:t xml:space="preserve"> </w:t>
      </w:r>
      <w:proofErr w:type="spellStart"/>
      <w:r w:rsidR="0070699E" w:rsidRPr="001F4B27">
        <w:t>of</w:t>
      </w:r>
      <w:proofErr w:type="spellEnd"/>
      <w:r w:rsidR="0070699E" w:rsidRPr="001F4B27">
        <w:t xml:space="preserve"> the </w:t>
      </w:r>
      <w:proofErr w:type="spellStart"/>
      <w:r w:rsidR="0070699E" w:rsidRPr="001F4B27">
        <w:t>Contracting</w:t>
      </w:r>
      <w:proofErr w:type="spellEnd"/>
      <w:r w:rsidR="0070699E" w:rsidRPr="001F4B27">
        <w:t xml:space="preserve"> </w:t>
      </w:r>
      <w:proofErr w:type="spellStart"/>
      <w:r w:rsidR="0070699E" w:rsidRPr="001F4B27">
        <w:t>Authority</w:t>
      </w:r>
      <w:proofErr w:type="spellEnd"/>
      <w:r w:rsidR="0070699E" w:rsidRPr="001F4B27">
        <w:t xml:space="preserve"> Radiotelevizija Slovenija, </w:t>
      </w:r>
      <w:proofErr w:type="spellStart"/>
      <w:r w:rsidR="0070699E" w:rsidRPr="001F4B27">
        <w:t>Public</w:t>
      </w:r>
      <w:proofErr w:type="spellEnd"/>
      <w:r w:rsidR="0070699E" w:rsidRPr="001F4B27">
        <w:t xml:space="preserve"> Institute, Čufarjeva 6 - skladišče, 1000 Ljubljana. In </w:t>
      </w:r>
      <w:proofErr w:type="spellStart"/>
      <w:r w:rsidR="0070699E" w:rsidRPr="001F4B27">
        <w:t>case</w:t>
      </w:r>
      <w:proofErr w:type="spellEnd"/>
      <w:r w:rsidR="0070699E" w:rsidRPr="001F4B27">
        <w:t xml:space="preserve"> </w:t>
      </w:r>
      <w:proofErr w:type="spellStart"/>
      <w:r w:rsidR="0070699E" w:rsidRPr="001F4B27">
        <w:t>there</w:t>
      </w:r>
      <w:proofErr w:type="spellEnd"/>
      <w:r w:rsidR="0070699E" w:rsidRPr="001F4B27">
        <w:t xml:space="preserve"> is </w:t>
      </w:r>
      <w:proofErr w:type="spellStart"/>
      <w:r w:rsidR="0070699E" w:rsidRPr="001F4B27">
        <w:t>an</w:t>
      </w:r>
      <w:proofErr w:type="spellEnd"/>
      <w:r w:rsidR="0070699E" w:rsidRPr="001F4B27">
        <w:t xml:space="preserve"> </w:t>
      </w:r>
      <w:proofErr w:type="spellStart"/>
      <w:r w:rsidR="0070699E" w:rsidRPr="001F4B27">
        <w:t>option</w:t>
      </w:r>
      <w:proofErr w:type="spellEnd"/>
      <w:r w:rsidR="0070699E" w:rsidRPr="001F4B27">
        <w:t xml:space="preserve"> to </w:t>
      </w:r>
      <w:proofErr w:type="spellStart"/>
      <w:r w:rsidR="0070699E" w:rsidRPr="001F4B27">
        <w:t>send</w:t>
      </w:r>
      <w:proofErr w:type="spellEnd"/>
      <w:r w:rsidR="0070699E" w:rsidRPr="001F4B27">
        <w:t xml:space="preserve"> the </w:t>
      </w:r>
      <w:proofErr w:type="spellStart"/>
      <w:r w:rsidR="0070699E" w:rsidRPr="001F4B27">
        <w:t>damaged</w:t>
      </w:r>
      <w:proofErr w:type="spellEnd"/>
      <w:r w:rsidR="0070699E" w:rsidRPr="001F4B27">
        <w:t xml:space="preserve"> </w:t>
      </w:r>
      <w:proofErr w:type="spellStart"/>
      <w:r w:rsidR="0070699E" w:rsidRPr="001F4B27">
        <w:t>parts</w:t>
      </w:r>
      <w:proofErr w:type="spellEnd"/>
      <w:r w:rsidR="0070699E" w:rsidRPr="001F4B27">
        <w:t xml:space="preserve"> via post </w:t>
      </w:r>
      <w:proofErr w:type="spellStart"/>
      <w:r w:rsidR="0070699E" w:rsidRPr="001F4B27">
        <w:t>services</w:t>
      </w:r>
      <w:proofErr w:type="spellEnd"/>
      <w:r w:rsidR="0070699E" w:rsidRPr="001F4B27">
        <w:t xml:space="preserve">, </w:t>
      </w:r>
      <w:proofErr w:type="spellStart"/>
      <w:r w:rsidR="0070699E" w:rsidRPr="001F4B27">
        <w:t>all</w:t>
      </w:r>
      <w:proofErr w:type="spellEnd"/>
      <w:r w:rsidR="0070699E" w:rsidRPr="001F4B27">
        <w:t xml:space="preserve"> </w:t>
      </w:r>
      <w:proofErr w:type="spellStart"/>
      <w:r w:rsidR="0070699E" w:rsidRPr="001F4B27">
        <w:t>expenses</w:t>
      </w:r>
      <w:proofErr w:type="spellEnd"/>
      <w:r w:rsidR="0070699E" w:rsidRPr="001F4B27">
        <w:t xml:space="preserve"> </w:t>
      </w:r>
      <w:proofErr w:type="spellStart"/>
      <w:r w:rsidR="0070699E" w:rsidRPr="001F4B27">
        <w:t>regarding</w:t>
      </w:r>
      <w:proofErr w:type="spellEnd"/>
      <w:r w:rsidR="0070699E" w:rsidRPr="001F4B27">
        <w:t xml:space="preserve"> the </w:t>
      </w:r>
      <w:proofErr w:type="spellStart"/>
      <w:r w:rsidR="0070699E" w:rsidRPr="001F4B27">
        <w:t>sending</w:t>
      </w:r>
      <w:proofErr w:type="spellEnd"/>
      <w:r w:rsidR="0070699E" w:rsidRPr="001F4B27">
        <w:t xml:space="preserve"> </w:t>
      </w:r>
      <w:proofErr w:type="spellStart"/>
      <w:r w:rsidR="0070699E" w:rsidRPr="001F4B27">
        <w:t>of</w:t>
      </w:r>
      <w:proofErr w:type="spellEnd"/>
      <w:r w:rsidR="0070699E" w:rsidRPr="001F4B27">
        <w:t xml:space="preserve"> the </w:t>
      </w:r>
      <w:proofErr w:type="spellStart"/>
      <w:r w:rsidR="0070699E" w:rsidRPr="001F4B27">
        <w:t>damaged</w:t>
      </w:r>
      <w:proofErr w:type="spellEnd"/>
      <w:r w:rsidR="0070699E" w:rsidRPr="001F4B27">
        <w:t xml:space="preserve"> </w:t>
      </w:r>
      <w:proofErr w:type="spellStart"/>
      <w:r w:rsidR="0070699E" w:rsidRPr="001F4B27">
        <w:t>parts</w:t>
      </w:r>
      <w:proofErr w:type="spellEnd"/>
      <w:r w:rsidR="0070699E" w:rsidRPr="001F4B27">
        <w:t xml:space="preserve"> and </w:t>
      </w:r>
      <w:proofErr w:type="spellStart"/>
      <w:r w:rsidR="0070699E" w:rsidRPr="001F4B27">
        <w:t>return</w:t>
      </w:r>
      <w:proofErr w:type="spellEnd"/>
      <w:r w:rsidR="0070699E" w:rsidRPr="001F4B27">
        <w:t xml:space="preserve"> </w:t>
      </w:r>
      <w:proofErr w:type="spellStart"/>
      <w:r w:rsidR="0070699E" w:rsidRPr="001F4B27">
        <w:t>of</w:t>
      </w:r>
      <w:proofErr w:type="spellEnd"/>
      <w:r w:rsidR="0070699E" w:rsidRPr="001F4B27">
        <w:t xml:space="preserve"> </w:t>
      </w:r>
      <w:proofErr w:type="spellStart"/>
      <w:r w:rsidR="0070699E" w:rsidRPr="001F4B27">
        <w:t>repaired</w:t>
      </w:r>
      <w:proofErr w:type="spellEnd"/>
      <w:r w:rsidR="0070699E" w:rsidRPr="001F4B27">
        <w:t xml:space="preserve"> </w:t>
      </w:r>
      <w:proofErr w:type="spellStart"/>
      <w:r w:rsidR="0070699E" w:rsidRPr="001F4B27">
        <w:t>parts</w:t>
      </w:r>
      <w:proofErr w:type="spellEnd"/>
      <w:r w:rsidR="0070699E" w:rsidRPr="001F4B27">
        <w:t xml:space="preserve">, </w:t>
      </w:r>
      <w:proofErr w:type="spellStart"/>
      <w:r w:rsidRPr="001F4B27">
        <w:t>all</w:t>
      </w:r>
      <w:proofErr w:type="spellEnd"/>
      <w:r w:rsidRPr="001F4B27">
        <w:t xml:space="preserve"> the </w:t>
      </w:r>
      <w:proofErr w:type="spellStart"/>
      <w:r w:rsidRPr="001F4B27">
        <w:t>costs</w:t>
      </w:r>
      <w:proofErr w:type="spellEnd"/>
      <w:r w:rsidRPr="001F4B27">
        <w:t xml:space="preserve"> </w:t>
      </w:r>
      <w:proofErr w:type="spellStart"/>
      <w:r w:rsidRPr="001F4B27">
        <w:t>bear</w:t>
      </w:r>
      <w:proofErr w:type="spellEnd"/>
      <w:r w:rsidRPr="001F4B27">
        <w:t xml:space="preserve"> us</w:t>
      </w:r>
      <w:r w:rsidR="0070699E" w:rsidRPr="001F4B27">
        <w:t>.</w:t>
      </w:r>
    </w:p>
    <w:p w14:paraId="7D4B818D" w14:textId="54B5F38F" w:rsidR="006D67EA" w:rsidRPr="001F4B27" w:rsidRDefault="006D67EA" w:rsidP="0058016A">
      <w:pPr>
        <w:rPr>
          <w:b/>
          <w:u w:val="single"/>
        </w:rPr>
      </w:pPr>
    </w:p>
    <w:p w14:paraId="30D47AC5" w14:textId="77777777" w:rsidR="00172714" w:rsidRPr="001F4B27" w:rsidRDefault="00172714" w:rsidP="0058016A">
      <w:pPr>
        <w:rPr>
          <w:b/>
          <w:u w:val="single"/>
        </w:rPr>
      </w:pPr>
    </w:p>
    <w:p w14:paraId="634DA02B" w14:textId="34068F0D" w:rsidR="006D67EA" w:rsidRPr="001F4B27" w:rsidRDefault="006D67EA" w:rsidP="0058016A">
      <w:pPr>
        <w:rPr>
          <w:b/>
          <w:u w:val="single"/>
        </w:rPr>
      </w:pPr>
    </w:p>
    <w:p w14:paraId="7AAAC21B" w14:textId="03E58497" w:rsidR="006D67EA" w:rsidRPr="001F4B27" w:rsidRDefault="006D67EA" w:rsidP="0058016A">
      <w:pPr>
        <w:rPr>
          <w:b/>
          <w:u w:val="single"/>
        </w:rPr>
      </w:pPr>
    </w:p>
    <w:p w14:paraId="139A723D" w14:textId="77777777" w:rsidR="0028407E" w:rsidRPr="001F4B27" w:rsidRDefault="0028407E" w:rsidP="0058016A">
      <w:pPr>
        <w:rPr>
          <w:b/>
          <w:u w:val="single"/>
        </w:rPr>
      </w:pPr>
    </w:p>
    <w:p w14:paraId="171C5539" w14:textId="77777777" w:rsidR="006D67EA" w:rsidRPr="001F4B27" w:rsidRDefault="006D67EA" w:rsidP="0058016A">
      <w:pPr>
        <w:rPr>
          <w:b/>
          <w:u w:val="single"/>
        </w:rPr>
      </w:pPr>
    </w:p>
    <w:p w14:paraId="4662E00E" w14:textId="77777777" w:rsidR="000D791A" w:rsidRPr="001F4B27" w:rsidRDefault="000D791A" w:rsidP="000D791A">
      <w:pPr>
        <w:tabs>
          <w:tab w:val="center" w:pos="1440"/>
          <w:tab w:val="center" w:pos="4320"/>
          <w:tab w:val="center" w:pos="7200"/>
        </w:tabs>
        <w:spacing w:line="360" w:lineRule="auto"/>
        <w:rPr>
          <w:noProof/>
        </w:rPr>
      </w:pPr>
      <w:r w:rsidRPr="001F4B27">
        <w:rPr>
          <w:noProof/>
        </w:rPr>
        <w:t xml:space="preserve">Place and date: </w:t>
      </w:r>
      <w:r w:rsidRPr="001F4B27">
        <w:rPr>
          <w:noProof/>
        </w:rPr>
        <w:tab/>
        <w:t>Stamp:</w:t>
      </w:r>
      <w:r w:rsidRPr="001F4B27">
        <w:rPr>
          <w:noProof/>
        </w:rPr>
        <w:tab/>
        <w:t>Bidder`s official</w:t>
      </w:r>
    </w:p>
    <w:p w14:paraId="09754C51" w14:textId="467FEAB3" w:rsidR="000D791A" w:rsidRPr="001F4B27" w:rsidRDefault="000D791A" w:rsidP="000D791A">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73FD828F" w14:textId="77777777" w:rsidR="000D791A" w:rsidRPr="001F4B27" w:rsidRDefault="000D791A" w:rsidP="000D791A">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45342E4D" w14:textId="15E4BB8A" w:rsidR="00781C8F" w:rsidRPr="001F4B27" w:rsidRDefault="00781C8F" w:rsidP="00781C8F">
      <w:pPr>
        <w:jc w:val="right"/>
        <w:rPr>
          <w:b/>
        </w:rPr>
      </w:pPr>
      <w:r w:rsidRPr="001F4B27">
        <w:rPr>
          <w:b/>
        </w:rPr>
        <w:lastRenderedPageBreak/>
        <w:t>FORM-</w:t>
      </w:r>
      <w:r w:rsidR="00F134A4">
        <w:rPr>
          <w:b/>
        </w:rPr>
        <w:t>8</w:t>
      </w:r>
    </w:p>
    <w:p w14:paraId="7DE10AF9" w14:textId="77777777" w:rsidR="00781C8F" w:rsidRPr="001F4B27" w:rsidRDefault="00781C8F" w:rsidP="00781C8F">
      <w:pPr>
        <w:jc w:val="left"/>
        <w:rPr>
          <w:b/>
        </w:rPr>
      </w:pPr>
      <w:proofErr w:type="spellStart"/>
      <w:r w:rsidRPr="001F4B27">
        <w:t>Bidder</w:t>
      </w:r>
      <w:proofErr w:type="spellEnd"/>
      <w:r w:rsidRPr="001F4B27">
        <w:t xml:space="preserve"> ..................................................</w:t>
      </w:r>
    </w:p>
    <w:p w14:paraId="3D6EEBD7" w14:textId="77777777" w:rsidR="00781C8F" w:rsidRPr="001F4B27" w:rsidRDefault="00781C8F" w:rsidP="00781C8F">
      <w:pPr>
        <w:rPr>
          <w:i/>
        </w:rPr>
      </w:pPr>
    </w:p>
    <w:p w14:paraId="635A7AD5" w14:textId="77777777" w:rsidR="00781C8F" w:rsidRPr="001F4B27" w:rsidRDefault="00781C8F" w:rsidP="00781C8F">
      <w:pPr>
        <w:spacing w:line="360" w:lineRule="auto"/>
      </w:pPr>
      <w:proofErr w:type="spellStart"/>
      <w:r w:rsidRPr="001F4B27">
        <w:t>Address</w:t>
      </w:r>
      <w:proofErr w:type="spellEnd"/>
      <w:r w:rsidRPr="001F4B27">
        <w:t xml:space="preserve"> ......................................................</w:t>
      </w:r>
    </w:p>
    <w:p w14:paraId="21273484" w14:textId="345BA221" w:rsidR="00781C8F" w:rsidRPr="001F4B27" w:rsidRDefault="00781C8F" w:rsidP="00781C8F"/>
    <w:p w14:paraId="03013394" w14:textId="618B8F3A" w:rsidR="0058016A" w:rsidRPr="001F4B27" w:rsidRDefault="0058016A" w:rsidP="00781C8F"/>
    <w:p w14:paraId="420291FE" w14:textId="77777777" w:rsidR="0058016A" w:rsidRPr="001F4B27" w:rsidRDefault="0058016A" w:rsidP="00781C8F"/>
    <w:p w14:paraId="78167E72" w14:textId="7633021F" w:rsidR="00781C8F" w:rsidRPr="001F4B27" w:rsidRDefault="00781C8F" w:rsidP="00781C8F">
      <w:pPr>
        <w:pStyle w:val="Heading2"/>
        <w:numPr>
          <w:ilvl w:val="0"/>
          <w:numId w:val="0"/>
        </w:numPr>
        <w:jc w:val="center"/>
        <w:rPr>
          <w:b/>
          <w:noProof/>
        </w:rPr>
      </w:pPr>
      <w:bookmarkStart w:id="139" w:name="_Toc170383288"/>
      <w:r w:rsidRPr="001F4B27">
        <w:rPr>
          <w:b/>
          <w:noProof/>
        </w:rPr>
        <w:t xml:space="preserve">Statement on software </w:t>
      </w:r>
      <w:r w:rsidR="00E439BF" w:rsidRPr="001F4B27">
        <w:rPr>
          <w:b/>
          <w:noProof/>
        </w:rPr>
        <w:t xml:space="preserve">and hardware </w:t>
      </w:r>
      <w:r w:rsidRPr="001F4B27">
        <w:rPr>
          <w:b/>
          <w:noProof/>
        </w:rPr>
        <w:t>upgrades</w:t>
      </w:r>
      <w:bookmarkEnd w:id="139"/>
    </w:p>
    <w:p w14:paraId="11FDDB18" w14:textId="36B09728" w:rsidR="00781C8F" w:rsidRPr="001F4B27" w:rsidRDefault="00781C8F" w:rsidP="00781C8F">
      <w:pPr>
        <w:jc w:val="center"/>
        <w:rPr>
          <w:rFonts w:eastAsia="Calibri" w:cs="Arial"/>
          <w:b/>
          <w:noProof/>
          <w:szCs w:val="20"/>
        </w:rPr>
      </w:pPr>
      <w:r w:rsidRPr="001F4B27">
        <w:rPr>
          <w:rFonts w:eastAsia="Calibri" w:cs="Arial"/>
          <w:b/>
          <w:noProof/>
          <w:szCs w:val="20"/>
        </w:rPr>
        <w:t>JN-B</w:t>
      </w:r>
      <w:r w:rsidR="00172714" w:rsidRPr="001F4B27">
        <w:rPr>
          <w:rFonts w:eastAsia="Calibri" w:cs="Arial"/>
          <w:b/>
          <w:noProof/>
          <w:szCs w:val="20"/>
        </w:rPr>
        <w:t>10</w:t>
      </w:r>
      <w:r w:rsidR="00840E81" w:rsidRPr="001F4B27">
        <w:rPr>
          <w:rFonts w:eastAsia="Calibri" w:cs="Arial"/>
          <w:b/>
          <w:noProof/>
          <w:szCs w:val="20"/>
        </w:rPr>
        <w:t>60</w:t>
      </w:r>
    </w:p>
    <w:p w14:paraId="52CAEEFA" w14:textId="77777777" w:rsidR="00781C8F" w:rsidRPr="001F4B27" w:rsidRDefault="00781C8F" w:rsidP="00781C8F"/>
    <w:p w14:paraId="4E3EBCB1" w14:textId="77777777" w:rsidR="00781C8F" w:rsidRPr="001F4B27" w:rsidRDefault="00781C8F" w:rsidP="00781C8F">
      <w:pPr>
        <w:rPr>
          <w:b/>
          <w:u w:val="single"/>
        </w:rPr>
      </w:pPr>
    </w:p>
    <w:p w14:paraId="57D9C444" w14:textId="77777777" w:rsidR="00781C8F" w:rsidRPr="001F4B27" w:rsidRDefault="00781C8F" w:rsidP="00781C8F">
      <w:pPr>
        <w:rPr>
          <w:b/>
          <w:u w:val="single"/>
        </w:rPr>
      </w:pPr>
    </w:p>
    <w:p w14:paraId="584B491B" w14:textId="77777777" w:rsidR="00781C8F" w:rsidRPr="001F4B27" w:rsidRDefault="00781C8F" w:rsidP="00781C8F">
      <w:pPr>
        <w:tabs>
          <w:tab w:val="left" w:pos="0"/>
        </w:tabs>
        <w:spacing w:line="280" w:lineRule="atLeast"/>
        <w:rPr>
          <w:lang w:val="en"/>
        </w:rPr>
      </w:pPr>
      <w:r w:rsidRPr="001F4B27">
        <w:rPr>
          <w:lang w:val="en"/>
        </w:rPr>
        <w:t>We declare under criminal and material liability, that:</w:t>
      </w:r>
    </w:p>
    <w:p w14:paraId="3130B0AE" w14:textId="77777777" w:rsidR="00781C8F" w:rsidRPr="001F4B27" w:rsidRDefault="00781C8F" w:rsidP="00781C8F"/>
    <w:p w14:paraId="51A8BF70" w14:textId="77777777" w:rsidR="00781C8F" w:rsidRPr="001F4B27" w:rsidRDefault="00781C8F" w:rsidP="00781C8F">
      <w:proofErr w:type="spellStart"/>
      <w:r w:rsidRPr="001F4B27">
        <w:t>during</w:t>
      </w:r>
      <w:proofErr w:type="spellEnd"/>
      <w:r w:rsidRPr="001F4B27">
        <w:t xml:space="preserve"> the </w:t>
      </w:r>
      <w:proofErr w:type="spellStart"/>
      <w:r w:rsidRPr="001F4B27">
        <w:t>warranty</w:t>
      </w:r>
      <w:proofErr w:type="spellEnd"/>
      <w:r w:rsidRPr="001F4B27">
        <w:t xml:space="preserve"> period, </w:t>
      </w:r>
      <w:proofErr w:type="spellStart"/>
      <w:r w:rsidRPr="001F4B27">
        <w:t>we</w:t>
      </w:r>
      <w:proofErr w:type="spellEnd"/>
      <w:r w:rsidRPr="001F4B27">
        <w:t xml:space="preserve"> </w:t>
      </w:r>
      <w:proofErr w:type="spellStart"/>
      <w:r w:rsidRPr="001F4B27">
        <w:t>will</w:t>
      </w:r>
      <w:proofErr w:type="spellEnd"/>
      <w:r w:rsidRPr="001F4B27">
        <w:t xml:space="preserve"> </w:t>
      </w:r>
      <w:proofErr w:type="spellStart"/>
      <w:r w:rsidRPr="001F4B27">
        <w:t>inform</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 xml:space="preserve"> </w:t>
      </w:r>
      <w:proofErr w:type="spellStart"/>
      <w:r w:rsidRPr="001F4B27">
        <w:t>about</w:t>
      </w:r>
      <w:proofErr w:type="spellEnd"/>
      <w:r w:rsidRPr="001F4B27">
        <w:t xml:space="preserve"> the </w:t>
      </w:r>
      <w:proofErr w:type="spellStart"/>
      <w:r w:rsidRPr="001F4B27">
        <w:t>existence</w:t>
      </w:r>
      <w:proofErr w:type="spellEnd"/>
      <w:r w:rsidRPr="001F4B27">
        <w:t xml:space="preserve"> </w:t>
      </w:r>
      <w:proofErr w:type="spellStart"/>
      <w:r w:rsidRPr="001F4B27">
        <w:t>of</w:t>
      </w:r>
      <w:proofErr w:type="spellEnd"/>
      <w:r w:rsidRPr="001F4B27">
        <w:t xml:space="preserve"> </w:t>
      </w:r>
      <w:proofErr w:type="spellStart"/>
      <w:r w:rsidRPr="001F4B27">
        <w:t>new</w:t>
      </w:r>
      <w:proofErr w:type="spellEnd"/>
      <w:r w:rsidRPr="001F4B27">
        <w:t xml:space="preserve"> software </w:t>
      </w:r>
      <w:proofErr w:type="spellStart"/>
      <w:r w:rsidRPr="001F4B27">
        <w:t>or</w:t>
      </w:r>
      <w:proofErr w:type="spellEnd"/>
      <w:r w:rsidRPr="001F4B27">
        <w:t xml:space="preserve"> hardware </w:t>
      </w:r>
      <w:proofErr w:type="spellStart"/>
      <w:r w:rsidRPr="001F4B27">
        <w:t>upgrades</w:t>
      </w:r>
      <w:proofErr w:type="spellEnd"/>
      <w:r w:rsidRPr="001F4B27">
        <w:t>.</w:t>
      </w:r>
    </w:p>
    <w:p w14:paraId="122C32C8" w14:textId="77777777" w:rsidR="00781C8F" w:rsidRPr="001F4B27" w:rsidRDefault="00781C8F" w:rsidP="00781C8F"/>
    <w:p w14:paraId="1F29988D" w14:textId="75BDB4D1" w:rsidR="00781C8F" w:rsidRPr="001F4B27" w:rsidRDefault="00781C8F" w:rsidP="00781C8F">
      <w:r w:rsidRPr="001F4B27">
        <w:t xml:space="preserve">All </w:t>
      </w:r>
      <w:proofErr w:type="spellStart"/>
      <w:r w:rsidRPr="001F4B27">
        <w:t>upgrades</w:t>
      </w:r>
      <w:proofErr w:type="spellEnd"/>
      <w:r w:rsidRPr="001F4B27">
        <w:t xml:space="preserve"> and </w:t>
      </w:r>
      <w:proofErr w:type="spellStart"/>
      <w:r w:rsidRPr="001F4B27">
        <w:t>bug</w:t>
      </w:r>
      <w:proofErr w:type="spellEnd"/>
      <w:r w:rsidRPr="001F4B27">
        <w:t xml:space="preserve"> </w:t>
      </w:r>
      <w:proofErr w:type="spellStart"/>
      <w:r w:rsidRPr="001F4B27">
        <w:t>fixes</w:t>
      </w:r>
      <w:proofErr w:type="spellEnd"/>
      <w:r w:rsidRPr="001F4B27">
        <w:t xml:space="preserve"> and bugfixingupgrade </w:t>
      </w:r>
      <w:proofErr w:type="spellStart"/>
      <w:r w:rsidRPr="001F4B27">
        <w:t>will</w:t>
      </w:r>
      <w:proofErr w:type="spellEnd"/>
      <w:r w:rsidRPr="001F4B27">
        <w:t xml:space="preserve"> be </w:t>
      </w:r>
      <w:proofErr w:type="spellStart"/>
      <w:r w:rsidRPr="001F4B27">
        <w:t>available</w:t>
      </w:r>
      <w:proofErr w:type="spellEnd"/>
      <w:r w:rsidRPr="001F4B27">
        <w:t xml:space="preserve"> to the </w:t>
      </w:r>
      <w:proofErr w:type="spellStart"/>
      <w:r w:rsidRPr="001F4B27">
        <w:t>subscriber</w:t>
      </w:r>
      <w:proofErr w:type="spellEnd"/>
      <w:r w:rsidRPr="001F4B27">
        <w:t xml:space="preserve"> </w:t>
      </w:r>
      <w:proofErr w:type="spellStart"/>
      <w:r w:rsidRPr="001F4B27">
        <w:t>free</w:t>
      </w:r>
      <w:proofErr w:type="spellEnd"/>
      <w:r w:rsidRPr="001F4B27">
        <w:t xml:space="preserve"> </w:t>
      </w:r>
      <w:proofErr w:type="spellStart"/>
      <w:r w:rsidRPr="001F4B27">
        <w:t>of</w:t>
      </w:r>
      <w:proofErr w:type="spellEnd"/>
      <w:r w:rsidRPr="001F4B27">
        <w:t xml:space="preserve"> </w:t>
      </w:r>
      <w:proofErr w:type="spellStart"/>
      <w:r w:rsidRPr="001F4B27">
        <w:t>charge</w:t>
      </w:r>
      <w:proofErr w:type="spellEnd"/>
      <w:r w:rsidRPr="001F4B27">
        <w:t xml:space="preserve"> </w:t>
      </w:r>
      <w:proofErr w:type="spellStart"/>
      <w:r w:rsidRPr="001F4B27">
        <w:t>during</w:t>
      </w:r>
      <w:proofErr w:type="spellEnd"/>
      <w:r w:rsidRPr="001F4B27">
        <w:t xml:space="preserve"> the </w:t>
      </w:r>
      <w:proofErr w:type="spellStart"/>
      <w:r w:rsidRPr="001F4B27">
        <w:t>warranty</w:t>
      </w:r>
      <w:proofErr w:type="spellEnd"/>
      <w:r w:rsidRPr="001F4B27">
        <w:t xml:space="preserve"> period </w:t>
      </w:r>
      <w:proofErr w:type="spellStart"/>
      <w:r w:rsidRPr="001F4B27">
        <w:t>of</w:t>
      </w:r>
      <w:proofErr w:type="spellEnd"/>
      <w:r w:rsidRPr="001F4B27">
        <w:t xml:space="preserve"> the </w:t>
      </w:r>
      <w:proofErr w:type="spellStart"/>
      <w:r w:rsidRPr="001F4B27">
        <w:t>offered</w:t>
      </w:r>
      <w:proofErr w:type="spellEnd"/>
      <w:r w:rsidRPr="001F4B27">
        <w:t xml:space="preserve"> </w:t>
      </w:r>
      <w:proofErr w:type="spellStart"/>
      <w:r w:rsidRPr="001F4B27">
        <w:t>equipment</w:t>
      </w:r>
      <w:proofErr w:type="spellEnd"/>
      <w:r w:rsidRPr="001F4B27">
        <w:t xml:space="preserve">. In the </w:t>
      </w:r>
      <w:proofErr w:type="spellStart"/>
      <w:r w:rsidRPr="001F4B27">
        <w:t>event</w:t>
      </w:r>
      <w:proofErr w:type="spellEnd"/>
      <w:r w:rsidRPr="001F4B27">
        <w:t xml:space="preserve"> </w:t>
      </w:r>
      <w:proofErr w:type="spellStart"/>
      <w:r w:rsidRPr="001F4B27">
        <w:t>of</w:t>
      </w:r>
      <w:proofErr w:type="spellEnd"/>
      <w:r w:rsidRPr="001F4B27">
        <w:t xml:space="preserve"> a </w:t>
      </w:r>
      <w:proofErr w:type="spellStart"/>
      <w:r w:rsidRPr="001F4B27">
        <w:t>need</w:t>
      </w:r>
      <w:proofErr w:type="spellEnd"/>
      <w:r w:rsidRPr="001F4B27">
        <w:t xml:space="preserve"> to </w:t>
      </w:r>
      <w:proofErr w:type="spellStart"/>
      <w:r w:rsidRPr="001F4B27">
        <w:t>upgrade</w:t>
      </w:r>
      <w:proofErr w:type="spellEnd"/>
      <w:r w:rsidRPr="001F4B27">
        <w:t xml:space="preserve"> the hardware to </w:t>
      </w:r>
      <w:proofErr w:type="spellStart"/>
      <w:r w:rsidRPr="001F4B27">
        <w:t>eliminate</w:t>
      </w:r>
      <w:proofErr w:type="spellEnd"/>
      <w:r w:rsidRPr="001F4B27">
        <w:t xml:space="preserve"> the </w:t>
      </w:r>
      <w:proofErr w:type="spellStart"/>
      <w:r w:rsidRPr="001F4B27">
        <w:t>bug</w:t>
      </w:r>
      <w:proofErr w:type="spellEnd"/>
      <w:r w:rsidRPr="001F4B27">
        <w:t xml:space="preserve">, </w:t>
      </w:r>
      <w:proofErr w:type="spellStart"/>
      <w:r w:rsidRPr="001F4B27">
        <w:t>we</w:t>
      </w:r>
      <w:proofErr w:type="spellEnd"/>
      <w:r w:rsidRPr="001F4B27">
        <w:t xml:space="preserve"> </w:t>
      </w:r>
      <w:proofErr w:type="spellStart"/>
      <w:r w:rsidRPr="001F4B27">
        <w:t>will</w:t>
      </w:r>
      <w:proofErr w:type="spellEnd"/>
      <w:r w:rsidRPr="001F4B27">
        <w:t xml:space="preserve"> </w:t>
      </w:r>
      <w:proofErr w:type="spellStart"/>
      <w:r w:rsidRPr="001F4B27">
        <w:t>bear</w:t>
      </w:r>
      <w:proofErr w:type="spellEnd"/>
      <w:r w:rsidRPr="001F4B27">
        <w:t xml:space="preserve"> </w:t>
      </w:r>
      <w:proofErr w:type="spellStart"/>
      <w:r w:rsidRPr="001F4B27">
        <w:t>all</w:t>
      </w:r>
      <w:proofErr w:type="spellEnd"/>
      <w:r w:rsidRPr="001F4B27">
        <w:t xml:space="preserve"> </w:t>
      </w:r>
      <w:proofErr w:type="spellStart"/>
      <w:r w:rsidRPr="001F4B27">
        <w:t>costs</w:t>
      </w:r>
      <w:proofErr w:type="spellEnd"/>
      <w:r w:rsidRPr="001F4B27">
        <w:t>.</w:t>
      </w:r>
    </w:p>
    <w:p w14:paraId="09CEA6D9" w14:textId="57E37C1E" w:rsidR="00781C8F" w:rsidRPr="001F4B27" w:rsidRDefault="00781C8F" w:rsidP="00781C8F">
      <w:pPr>
        <w:rPr>
          <w:b/>
          <w:u w:val="single"/>
        </w:rPr>
      </w:pPr>
    </w:p>
    <w:p w14:paraId="4D1D67F5" w14:textId="7C2A12C5" w:rsidR="00781C8F" w:rsidRPr="001F4B27" w:rsidRDefault="00781C8F" w:rsidP="00781C8F">
      <w:pPr>
        <w:rPr>
          <w:b/>
          <w:u w:val="single"/>
        </w:rPr>
      </w:pPr>
    </w:p>
    <w:p w14:paraId="751EF790" w14:textId="400C5403" w:rsidR="00781C8F" w:rsidRPr="001F4B27" w:rsidRDefault="00781C8F" w:rsidP="00781C8F">
      <w:pPr>
        <w:rPr>
          <w:b/>
          <w:u w:val="single"/>
        </w:rPr>
      </w:pPr>
    </w:p>
    <w:p w14:paraId="33FFC4F1" w14:textId="763320D2" w:rsidR="00781C8F" w:rsidRPr="001F4B27" w:rsidRDefault="00781C8F" w:rsidP="00781C8F">
      <w:pPr>
        <w:rPr>
          <w:b/>
          <w:u w:val="single"/>
        </w:rPr>
      </w:pPr>
    </w:p>
    <w:p w14:paraId="227F1F3D" w14:textId="01DE1FE3" w:rsidR="00781C8F" w:rsidRPr="001F4B27" w:rsidRDefault="00781C8F" w:rsidP="00781C8F">
      <w:pPr>
        <w:rPr>
          <w:b/>
          <w:u w:val="single"/>
        </w:rPr>
      </w:pPr>
    </w:p>
    <w:p w14:paraId="4179E7D6" w14:textId="7CBFC233" w:rsidR="00781C8F" w:rsidRPr="001F4B27" w:rsidRDefault="00781C8F" w:rsidP="00781C8F">
      <w:pPr>
        <w:rPr>
          <w:b/>
          <w:u w:val="single"/>
        </w:rPr>
      </w:pPr>
    </w:p>
    <w:p w14:paraId="638A1DFB" w14:textId="44ACFEF9" w:rsidR="00781C8F" w:rsidRPr="001F4B27" w:rsidRDefault="00781C8F" w:rsidP="00781C8F">
      <w:pPr>
        <w:rPr>
          <w:b/>
          <w:u w:val="single"/>
        </w:rPr>
      </w:pPr>
    </w:p>
    <w:p w14:paraId="3BBE79AA" w14:textId="154E351E" w:rsidR="00781C8F" w:rsidRPr="001F4B27" w:rsidRDefault="00781C8F" w:rsidP="00781C8F">
      <w:pPr>
        <w:rPr>
          <w:b/>
          <w:u w:val="single"/>
        </w:rPr>
      </w:pPr>
    </w:p>
    <w:p w14:paraId="745888E0" w14:textId="0387F66F" w:rsidR="00781C8F" w:rsidRPr="001F4B27" w:rsidRDefault="00781C8F" w:rsidP="00781C8F">
      <w:pPr>
        <w:rPr>
          <w:b/>
          <w:u w:val="single"/>
        </w:rPr>
      </w:pPr>
    </w:p>
    <w:p w14:paraId="1205B9F2" w14:textId="36328C05" w:rsidR="00781C8F" w:rsidRPr="001F4B27" w:rsidRDefault="00781C8F" w:rsidP="00781C8F">
      <w:pPr>
        <w:rPr>
          <w:b/>
          <w:u w:val="single"/>
        </w:rPr>
      </w:pPr>
    </w:p>
    <w:p w14:paraId="4C327E46" w14:textId="482310D5" w:rsidR="00781C8F" w:rsidRPr="001F4B27" w:rsidRDefault="00781C8F" w:rsidP="00781C8F">
      <w:pPr>
        <w:rPr>
          <w:b/>
          <w:u w:val="single"/>
        </w:rPr>
      </w:pPr>
    </w:p>
    <w:p w14:paraId="04498736" w14:textId="13D4CF34" w:rsidR="00781C8F" w:rsidRPr="001F4B27" w:rsidRDefault="00781C8F" w:rsidP="00781C8F">
      <w:pPr>
        <w:rPr>
          <w:b/>
          <w:u w:val="single"/>
        </w:rPr>
      </w:pPr>
    </w:p>
    <w:p w14:paraId="661DB449" w14:textId="1C9A4FC7" w:rsidR="00781C8F" w:rsidRPr="001F4B27" w:rsidRDefault="00781C8F" w:rsidP="00781C8F">
      <w:pPr>
        <w:rPr>
          <w:b/>
          <w:u w:val="single"/>
        </w:rPr>
      </w:pPr>
    </w:p>
    <w:p w14:paraId="66F3576A" w14:textId="206D5A59" w:rsidR="00781C8F" w:rsidRPr="001F4B27" w:rsidRDefault="00781C8F" w:rsidP="00781C8F">
      <w:pPr>
        <w:rPr>
          <w:b/>
          <w:u w:val="single"/>
        </w:rPr>
      </w:pPr>
    </w:p>
    <w:p w14:paraId="1E2FBDD5" w14:textId="28926262" w:rsidR="00781C8F" w:rsidRPr="001F4B27" w:rsidRDefault="00781C8F" w:rsidP="00781C8F">
      <w:pPr>
        <w:rPr>
          <w:b/>
          <w:u w:val="single"/>
        </w:rPr>
      </w:pPr>
    </w:p>
    <w:p w14:paraId="12D50074" w14:textId="107F141F" w:rsidR="00781C8F" w:rsidRPr="001F4B27" w:rsidRDefault="00781C8F" w:rsidP="00781C8F">
      <w:pPr>
        <w:rPr>
          <w:b/>
          <w:u w:val="single"/>
        </w:rPr>
      </w:pPr>
    </w:p>
    <w:p w14:paraId="7633A2A7" w14:textId="35F3E61E" w:rsidR="00781C8F" w:rsidRPr="001F4B27" w:rsidRDefault="00781C8F" w:rsidP="00781C8F">
      <w:pPr>
        <w:rPr>
          <w:b/>
          <w:u w:val="single"/>
        </w:rPr>
      </w:pPr>
    </w:p>
    <w:p w14:paraId="68CFD3B4" w14:textId="07F9932F" w:rsidR="00781C8F" w:rsidRPr="001F4B27" w:rsidRDefault="00781C8F" w:rsidP="00781C8F">
      <w:pPr>
        <w:rPr>
          <w:b/>
          <w:u w:val="single"/>
        </w:rPr>
      </w:pPr>
    </w:p>
    <w:p w14:paraId="0C90300B" w14:textId="128FD1CB" w:rsidR="00781C8F" w:rsidRPr="001F4B27" w:rsidRDefault="00781C8F" w:rsidP="00781C8F">
      <w:pPr>
        <w:rPr>
          <w:b/>
          <w:u w:val="single"/>
        </w:rPr>
      </w:pPr>
    </w:p>
    <w:p w14:paraId="32700A46" w14:textId="7CEBB98B" w:rsidR="00781C8F" w:rsidRPr="001F4B27" w:rsidRDefault="00781C8F" w:rsidP="00781C8F">
      <w:pPr>
        <w:rPr>
          <w:b/>
          <w:u w:val="single"/>
        </w:rPr>
      </w:pPr>
    </w:p>
    <w:p w14:paraId="7A39FFCE" w14:textId="1E177AD9" w:rsidR="00B11912" w:rsidRPr="001F4B27" w:rsidRDefault="00B11912" w:rsidP="00781C8F">
      <w:pPr>
        <w:rPr>
          <w:b/>
          <w:u w:val="single"/>
        </w:rPr>
      </w:pPr>
    </w:p>
    <w:p w14:paraId="49B2709D" w14:textId="77777777" w:rsidR="00B11912" w:rsidRPr="001F4B27" w:rsidRDefault="00B11912" w:rsidP="00781C8F">
      <w:pPr>
        <w:rPr>
          <w:b/>
          <w:u w:val="single"/>
        </w:rPr>
      </w:pPr>
    </w:p>
    <w:p w14:paraId="5D4E1004" w14:textId="34FE204F" w:rsidR="00781C8F" w:rsidRPr="001F4B27" w:rsidRDefault="00781C8F" w:rsidP="00781C8F">
      <w:pPr>
        <w:rPr>
          <w:b/>
          <w:u w:val="single"/>
        </w:rPr>
      </w:pPr>
    </w:p>
    <w:p w14:paraId="142A3DCF" w14:textId="3391F023" w:rsidR="006D67EA" w:rsidRPr="001F4B27" w:rsidRDefault="006D67EA" w:rsidP="00781C8F">
      <w:pPr>
        <w:rPr>
          <w:b/>
          <w:u w:val="single"/>
        </w:rPr>
      </w:pPr>
    </w:p>
    <w:p w14:paraId="00B64290" w14:textId="6B244B9A" w:rsidR="006D67EA" w:rsidRPr="001F4B27" w:rsidRDefault="006D67EA" w:rsidP="00781C8F">
      <w:pPr>
        <w:rPr>
          <w:b/>
          <w:u w:val="single"/>
        </w:rPr>
      </w:pPr>
    </w:p>
    <w:p w14:paraId="6A75431D" w14:textId="2F9C91C4" w:rsidR="006D67EA" w:rsidRPr="001F4B27" w:rsidRDefault="006D67EA" w:rsidP="00781C8F">
      <w:pPr>
        <w:rPr>
          <w:b/>
          <w:u w:val="single"/>
        </w:rPr>
      </w:pPr>
    </w:p>
    <w:p w14:paraId="2490EB10" w14:textId="66969D00" w:rsidR="006D67EA" w:rsidRPr="001F4B27" w:rsidRDefault="006D67EA" w:rsidP="00781C8F">
      <w:pPr>
        <w:rPr>
          <w:b/>
          <w:u w:val="single"/>
        </w:rPr>
      </w:pPr>
    </w:p>
    <w:p w14:paraId="3B120130" w14:textId="77777777" w:rsidR="006D67EA" w:rsidRPr="001F4B27" w:rsidRDefault="006D67EA" w:rsidP="00781C8F">
      <w:pPr>
        <w:rPr>
          <w:b/>
          <w:u w:val="single"/>
        </w:rPr>
      </w:pPr>
    </w:p>
    <w:p w14:paraId="2B8DFCDE" w14:textId="77777777" w:rsidR="00781C8F" w:rsidRPr="001F4B27" w:rsidRDefault="00781C8F" w:rsidP="00781C8F">
      <w:pPr>
        <w:rPr>
          <w:b/>
          <w:u w:val="single"/>
        </w:rPr>
      </w:pPr>
    </w:p>
    <w:p w14:paraId="19CE1BFD" w14:textId="77777777" w:rsidR="00781C8F" w:rsidRPr="001F4B27" w:rsidRDefault="00781C8F" w:rsidP="00781C8F">
      <w:pPr>
        <w:rPr>
          <w:b/>
          <w:u w:val="single"/>
        </w:rPr>
      </w:pPr>
    </w:p>
    <w:p w14:paraId="13146652" w14:textId="77777777" w:rsidR="00781C8F" w:rsidRPr="001F4B27" w:rsidRDefault="00781C8F" w:rsidP="00781C8F">
      <w:pPr>
        <w:rPr>
          <w:b/>
          <w:u w:val="single"/>
        </w:rPr>
      </w:pPr>
    </w:p>
    <w:p w14:paraId="10A60E1E" w14:textId="77777777" w:rsidR="00781C8F" w:rsidRPr="001F4B27" w:rsidRDefault="00781C8F" w:rsidP="00781C8F">
      <w:pPr>
        <w:rPr>
          <w:b/>
          <w:u w:val="single"/>
        </w:rPr>
      </w:pPr>
    </w:p>
    <w:p w14:paraId="4D783C76" w14:textId="77777777" w:rsidR="00781C8F" w:rsidRPr="001F4B27" w:rsidRDefault="00781C8F" w:rsidP="00781C8F">
      <w:pPr>
        <w:rPr>
          <w:b/>
          <w:u w:val="single"/>
        </w:rPr>
      </w:pPr>
    </w:p>
    <w:p w14:paraId="18B4511D" w14:textId="77777777" w:rsidR="00781C8F" w:rsidRPr="001F4B27" w:rsidRDefault="00781C8F" w:rsidP="00781C8F">
      <w:pPr>
        <w:jc w:val="center"/>
        <w:rPr>
          <w:b/>
          <w:u w:val="single"/>
        </w:rPr>
      </w:pPr>
    </w:p>
    <w:p w14:paraId="58987BA2" w14:textId="77777777" w:rsidR="00781C8F" w:rsidRPr="001F4B27" w:rsidRDefault="00781C8F" w:rsidP="00781C8F">
      <w:pPr>
        <w:tabs>
          <w:tab w:val="center" w:pos="1440"/>
          <w:tab w:val="center" w:pos="4320"/>
          <w:tab w:val="center" w:pos="7200"/>
        </w:tabs>
        <w:spacing w:line="360" w:lineRule="auto"/>
        <w:rPr>
          <w:noProof/>
        </w:rPr>
      </w:pPr>
      <w:r w:rsidRPr="001F4B27">
        <w:rPr>
          <w:noProof/>
        </w:rPr>
        <w:t xml:space="preserve">Place and date: </w:t>
      </w:r>
      <w:r w:rsidRPr="001F4B27">
        <w:rPr>
          <w:noProof/>
        </w:rPr>
        <w:tab/>
        <w:t>Stamp:</w:t>
      </w:r>
      <w:r w:rsidRPr="001F4B27">
        <w:rPr>
          <w:noProof/>
        </w:rPr>
        <w:tab/>
        <w:t>Bidder`s official</w:t>
      </w:r>
    </w:p>
    <w:p w14:paraId="6CCBD53C" w14:textId="77777777" w:rsidR="00781C8F" w:rsidRPr="001F4B27" w:rsidRDefault="00781C8F" w:rsidP="00781C8F">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62C04167" w14:textId="77777777" w:rsidR="00781C8F" w:rsidRPr="001F4B27" w:rsidRDefault="00781C8F" w:rsidP="00781C8F">
      <w:pPr>
        <w:tabs>
          <w:tab w:val="center" w:pos="1440"/>
          <w:tab w:val="center" w:pos="4320"/>
          <w:tab w:val="center" w:pos="7200"/>
        </w:tabs>
        <w:spacing w:line="360" w:lineRule="auto"/>
        <w:rPr>
          <w:noProof/>
        </w:rPr>
      </w:pPr>
    </w:p>
    <w:p w14:paraId="0499E7C2" w14:textId="77777777" w:rsidR="00781C8F" w:rsidRPr="001F4B27" w:rsidRDefault="00781C8F" w:rsidP="00781C8F">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2A92FD94" w14:textId="595A56AD" w:rsidR="00781C8F" w:rsidRPr="001F4B27" w:rsidRDefault="00781C8F" w:rsidP="00781C8F">
      <w:pPr>
        <w:jc w:val="right"/>
        <w:rPr>
          <w:b/>
        </w:rPr>
      </w:pPr>
      <w:r w:rsidRPr="001F4B27">
        <w:rPr>
          <w:b/>
        </w:rPr>
        <w:lastRenderedPageBreak/>
        <w:t>FORM-</w:t>
      </w:r>
      <w:r w:rsidR="00F134A4">
        <w:rPr>
          <w:b/>
        </w:rPr>
        <w:t>9</w:t>
      </w:r>
    </w:p>
    <w:p w14:paraId="6416DE05" w14:textId="77777777" w:rsidR="00781C8F" w:rsidRPr="001F4B27" w:rsidRDefault="00781C8F" w:rsidP="00781C8F">
      <w:pPr>
        <w:jc w:val="left"/>
        <w:rPr>
          <w:b/>
        </w:rPr>
      </w:pPr>
      <w:proofErr w:type="spellStart"/>
      <w:r w:rsidRPr="001F4B27">
        <w:t>Bidder</w:t>
      </w:r>
      <w:proofErr w:type="spellEnd"/>
      <w:r w:rsidRPr="001F4B27">
        <w:t xml:space="preserve"> ..................................................</w:t>
      </w:r>
    </w:p>
    <w:p w14:paraId="5C505C0D" w14:textId="77777777" w:rsidR="00781C8F" w:rsidRPr="001F4B27" w:rsidRDefault="00781C8F" w:rsidP="00781C8F">
      <w:pPr>
        <w:rPr>
          <w:i/>
        </w:rPr>
      </w:pPr>
    </w:p>
    <w:p w14:paraId="11E850B1" w14:textId="77777777" w:rsidR="00781C8F" w:rsidRPr="001F4B27" w:rsidRDefault="00781C8F" w:rsidP="00781C8F">
      <w:pPr>
        <w:spacing w:line="360" w:lineRule="auto"/>
      </w:pPr>
      <w:proofErr w:type="spellStart"/>
      <w:r w:rsidRPr="001F4B27">
        <w:t>Address</w:t>
      </w:r>
      <w:proofErr w:type="spellEnd"/>
      <w:r w:rsidRPr="001F4B27">
        <w:t xml:space="preserve"> ......................................................</w:t>
      </w:r>
    </w:p>
    <w:p w14:paraId="186C5458" w14:textId="6A7039FD" w:rsidR="00781C8F" w:rsidRPr="001F4B27" w:rsidRDefault="00781C8F" w:rsidP="00781C8F"/>
    <w:p w14:paraId="2870A24F" w14:textId="18643B15" w:rsidR="0058016A" w:rsidRPr="001F4B27" w:rsidRDefault="0058016A" w:rsidP="006D67EA">
      <w:pPr>
        <w:rPr>
          <w:bCs/>
          <w:sz w:val="18"/>
          <w:szCs w:val="18"/>
        </w:rPr>
      </w:pPr>
    </w:p>
    <w:p w14:paraId="583B52E5" w14:textId="77777777" w:rsidR="0058016A" w:rsidRPr="001F4B27" w:rsidRDefault="0058016A" w:rsidP="0058016A">
      <w:pPr>
        <w:jc w:val="center"/>
        <w:rPr>
          <w:bCs/>
          <w:sz w:val="18"/>
          <w:szCs w:val="18"/>
        </w:rPr>
      </w:pPr>
    </w:p>
    <w:p w14:paraId="0EEC76BC" w14:textId="493400DA" w:rsidR="00781C8F" w:rsidRPr="001F4B27" w:rsidRDefault="00781C8F" w:rsidP="00781C8F">
      <w:pPr>
        <w:pStyle w:val="Heading2"/>
        <w:numPr>
          <w:ilvl w:val="0"/>
          <w:numId w:val="0"/>
        </w:numPr>
        <w:jc w:val="center"/>
        <w:rPr>
          <w:b/>
          <w:noProof/>
        </w:rPr>
      </w:pPr>
      <w:bookmarkStart w:id="140" w:name="_Toc170383289"/>
      <w:r w:rsidRPr="001F4B27">
        <w:rPr>
          <w:b/>
          <w:noProof/>
        </w:rPr>
        <w:t>Statement on training the workers of the contracting authority</w:t>
      </w:r>
      <w:bookmarkEnd w:id="140"/>
    </w:p>
    <w:p w14:paraId="2093B7B5" w14:textId="66C8EC4E" w:rsidR="00781C8F" w:rsidRPr="001F4B27" w:rsidRDefault="00781C8F" w:rsidP="00781C8F">
      <w:pPr>
        <w:jc w:val="center"/>
        <w:rPr>
          <w:rFonts w:eastAsia="Calibri" w:cs="Arial"/>
          <w:b/>
          <w:noProof/>
          <w:szCs w:val="20"/>
        </w:rPr>
      </w:pPr>
      <w:r w:rsidRPr="001F4B27">
        <w:rPr>
          <w:rFonts w:eastAsia="Calibri" w:cs="Arial"/>
          <w:b/>
          <w:noProof/>
          <w:szCs w:val="20"/>
        </w:rPr>
        <w:t>JN-B</w:t>
      </w:r>
      <w:r w:rsidR="00172714" w:rsidRPr="001F4B27">
        <w:rPr>
          <w:rFonts w:eastAsia="Calibri" w:cs="Arial"/>
          <w:b/>
          <w:noProof/>
          <w:szCs w:val="20"/>
        </w:rPr>
        <w:t>10</w:t>
      </w:r>
      <w:r w:rsidR="00840E81" w:rsidRPr="001F4B27">
        <w:rPr>
          <w:rFonts w:eastAsia="Calibri" w:cs="Arial"/>
          <w:b/>
          <w:noProof/>
          <w:szCs w:val="20"/>
        </w:rPr>
        <w:t>60</w:t>
      </w:r>
    </w:p>
    <w:p w14:paraId="5DFB5113" w14:textId="77777777" w:rsidR="00781C8F" w:rsidRPr="001F4B27" w:rsidRDefault="00781C8F" w:rsidP="00781C8F"/>
    <w:p w14:paraId="0D623A32" w14:textId="77777777" w:rsidR="00781C8F" w:rsidRPr="001F4B27" w:rsidRDefault="00781C8F" w:rsidP="00781C8F">
      <w:pPr>
        <w:rPr>
          <w:b/>
          <w:u w:val="single"/>
        </w:rPr>
      </w:pPr>
    </w:p>
    <w:p w14:paraId="0C5F400C" w14:textId="77777777" w:rsidR="00781C8F" w:rsidRPr="001F4B27" w:rsidRDefault="00781C8F" w:rsidP="00781C8F">
      <w:pPr>
        <w:rPr>
          <w:b/>
          <w:u w:val="single"/>
        </w:rPr>
      </w:pPr>
    </w:p>
    <w:p w14:paraId="3D28C275" w14:textId="4B64FEEE" w:rsidR="00781C8F" w:rsidRPr="001F4B27" w:rsidRDefault="00781C8F" w:rsidP="00781C8F">
      <w:pPr>
        <w:tabs>
          <w:tab w:val="left" w:pos="0"/>
        </w:tabs>
        <w:spacing w:line="280" w:lineRule="atLeast"/>
        <w:rPr>
          <w:lang w:val="en"/>
        </w:rPr>
      </w:pPr>
      <w:r w:rsidRPr="001F4B27">
        <w:rPr>
          <w:lang w:val="en"/>
        </w:rPr>
        <w:t>We declare under criminal and material liability, that:</w:t>
      </w:r>
    </w:p>
    <w:p w14:paraId="7C94CC65" w14:textId="77777777" w:rsidR="00781C8F" w:rsidRPr="001F4B27" w:rsidRDefault="00781C8F" w:rsidP="00781C8F">
      <w:pPr>
        <w:tabs>
          <w:tab w:val="left" w:pos="0"/>
        </w:tabs>
        <w:spacing w:line="280" w:lineRule="atLeast"/>
        <w:rPr>
          <w:lang w:val="en"/>
        </w:rPr>
      </w:pPr>
    </w:p>
    <w:p w14:paraId="6A27EBE3" w14:textId="0A90321B" w:rsidR="00781C8F" w:rsidRPr="001F4B27" w:rsidRDefault="00781C8F" w:rsidP="007B36A9">
      <w:pPr>
        <w:pStyle w:val="ListParagraph"/>
        <w:numPr>
          <w:ilvl w:val="0"/>
          <w:numId w:val="21"/>
        </w:numPr>
        <w:spacing w:line="280" w:lineRule="atLeast"/>
        <w:ind w:left="714" w:hanging="357"/>
      </w:pPr>
      <w:proofErr w:type="spellStart"/>
      <w:r w:rsidRPr="001F4B27">
        <w:t>we</w:t>
      </w:r>
      <w:proofErr w:type="spellEnd"/>
      <w:r w:rsidRPr="001F4B27">
        <w:t xml:space="preserve"> </w:t>
      </w:r>
      <w:proofErr w:type="spellStart"/>
      <w:r w:rsidRPr="001F4B27">
        <w:t>will</w:t>
      </w:r>
      <w:proofErr w:type="spellEnd"/>
      <w:r w:rsidRPr="001F4B27">
        <w:t xml:space="preserve"> </w:t>
      </w:r>
      <w:proofErr w:type="spellStart"/>
      <w:r w:rsidRPr="001F4B27">
        <w:t>carry</w:t>
      </w:r>
      <w:proofErr w:type="spellEnd"/>
      <w:r w:rsidRPr="001F4B27">
        <w:t xml:space="preserve"> out the </w:t>
      </w:r>
      <w:proofErr w:type="spellStart"/>
      <w:r w:rsidRPr="001F4B27">
        <w:t>schooling</w:t>
      </w:r>
      <w:proofErr w:type="spellEnd"/>
      <w:r w:rsidRPr="001F4B27">
        <w:t xml:space="preserve"> (</w:t>
      </w:r>
      <w:proofErr w:type="spellStart"/>
      <w:r w:rsidRPr="001F4B27">
        <w:t>training</w:t>
      </w:r>
      <w:proofErr w:type="spellEnd"/>
      <w:r w:rsidRPr="001F4B27">
        <w:t xml:space="preserve">) for the </w:t>
      </w:r>
      <w:proofErr w:type="spellStart"/>
      <w:r w:rsidRPr="001F4B27">
        <w:t>Contracting</w:t>
      </w:r>
      <w:proofErr w:type="spellEnd"/>
      <w:r w:rsidRPr="001F4B27">
        <w:t xml:space="preserve"> </w:t>
      </w:r>
      <w:proofErr w:type="spellStart"/>
      <w:r w:rsidRPr="001F4B27">
        <w:t>Authorities</w:t>
      </w:r>
      <w:proofErr w:type="spellEnd"/>
      <w:r w:rsidRPr="001F4B27">
        <w:t xml:space="preserve"> </w:t>
      </w:r>
      <w:proofErr w:type="spellStart"/>
      <w:r w:rsidRPr="001F4B27">
        <w:t>workers</w:t>
      </w:r>
      <w:proofErr w:type="spellEnd"/>
      <w:r w:rsidRPr="001F4B27">
        <w:t xml:space="preserve"> (9 </w:t>
      </w:r>
      <w:proofErr w:type="spellStart"/>
      <w:r w:rsidRPr="001F4B27">
        <w:t>users</w:t>
      </w:r>
      <w:proofErr w:type="spellEnd"/>
      <w:r w:rsidRPr="001F4B27">
        <w:t>);</w:t>
      </w:r>
    </w:p>
    <w:p w14:paraId="18914792" w14:textId="005B60DA" w:rsidR="00781C8F" w:rsidRPr="001F4B27" w:rsidRDefault="00781C8F" w:rsidP="007B36A9">
      <w:pPr>
        <w:pStyle w:val="ListParagraph"/>
        <w:numPr>
          <w:ilvl w:val="0"/>
          <w:numId w:val="21"/>
        </w:numPr>
        <w:spacing w:line="280" w:lineRule="atLeast"/>
        <w:ind w:left="714" w:hanging="357"/>
      </w:pPr>
      <w:proofErr w:type="spellStart"/>
      <w:r w:rsidRPr="001F4B27">
        <w:t>user</w:t>
      </w:r>
      <w:proofErr w:type="spellEnd"/>
      <w:r w:rsidRPr="001F4B27">
        <w:t xml:space="preserve"> </w:t>
      </w:r>
      <w:proofErr w:type="spellStart"/>
      <w:r w:rsidRPr="001F4B27">
        <w:t>training</w:t>
      </w:r>
      <w:proofErr w:type="spellEnd"/>
      <w:r w:rsidRPr="001F4B27">
        <w:t xml:space="preserve"> </w:t>
      </w:r>
      <w:proofErr w:type="spellStart"/>
      <w:r w:rsidRPr="001F4B27">
        <w:t>will</w:t>
      </w:r>
      <w:proofErr w:type="spellEnd"/>
      <w:r w:rsidRPr="001F4B27">
        <w:t xml:space="preserve"> take 2 </w:t>
      </w:r>
      <w:proofErr w:type="spellStart"/>
      <w:r w:rsidRPr="001F4B27">
        <w:t>days</w:t>
      </w:r>
      <w:proofErr w:type="spellEnd"/>
      <w:r w:rsidRPr="001F4B27">
        <w:t xml:space="preserve"> (</w:t>
      </w:r>
      <w:proofErr w:type="spellStart"/>
      <w:r w:rsidRPr="001F4B27">
        <w:t>each</w:t>
      </w:r>
      <w:proofErr w:type="spellEnd"/>
      <w:r w:rsidRPr="001F4B27">
        <w:t xml:space="preserve"> </w:t>
      </w:r>
      <w:proofErr w:type="spellStart"/>
      <w:r w:rsidRPr="001F4B27">
        <w:t>day</w:t>
      </w:r>
      <w:proofErr w:type="spellEnd"/>
      <w:r w:rsidRPr="001F4B27">
        <w:t xml:space="preserve"> 8 </w:t>
      </w:r>
      <w:proofErr w:type="spellStart"/>
      <w:r w:rsidRPr="001F4B27">
        <w:t>hours</w:t>
      </w:r>
      <w:proofErr w:type="spellEnd"/>
      <w:r w:rsidRPr="001F4B27">
        <w:t xml:space="preserve">) and </w:t>
      </w:r>
      <w:proofErr w:type="spellStart"/>
      <w:r w:rsidRPr="001F4B27">
        <w:t>will</w:t>
      </w:r>
      <w:proofErr w:type="spellEnd"/>
      <w:r w:rsidRPr="001F4B27">
        <w:t xml:space="preserve"> be done at the </w:t>
      </w:r>
      <w:proofErr w:type="spellStart"/>
      <w:r w:rsidRPr="001F4B27">
        <w:t>location</w:t>
      </w:r>
      <w:proofErr w:type="spellEnd"/>
      <w:r w:rsidRPr="001F4B27">
        <w:t xml:space="preserve"> </w:t>
      </w:r>
      <w:proofErr w:type="spellStart"/>
      <w:r w:rsidRPr="001F4B27">
        <w:t>of</w:t>
      </w:r>
      <w:proofErr w:type="spellEnd"/>
      <w:r w:rsidRPr="001F4B27">
        <w:t xml:space="preserve"> the </w:t>
      </w:r>
      <w:proofErr w:type="spellStart"/>
      <w:r w:rsidRPr="001F4B27">
        <w:t>Contracting</w:t>
      </w:r>
      <w:proofErr w:type="spellEnd"/>
      <w:r w:rsidRPr="001F4B27">
        <w:t xml:space="preserve"> </w:t>
      </w:r>
      <w:proofErr w:type="spellStart"/>
      <w:r w:rsidRPr="001F4B27">
        <w:t>Authority</w:t>
      </w:r>
      <w:proofErr w:type="spellEnd"/>
      <w:r w:rsidRPr="001F4B27">
        <w:t>;</w:t>
      </w:r>
    </w:p>
    <w:p w14:paraId="1873794B" w14:textId="5B531218" w:rsidR="00781C8F" w:rsidRPr="001F4B27" w:rsidRDefault="00781C8F" w:rsidP="007B36A9">
      <w:pPr>
        <w:pStyle w:val="ListParagraph"/>
        <w:numPr>
          <w:ilvl w:val="0"/>
          <w:numId w:val="21"/>
        </w:numPr>
        <w:spacing w:line="280" w:lineRule="atLeast"/>
        <w:ind w:left="714" w:hanging="357"/>
      </w:pPr>
      <w:proofErr w:type="spellStart"/>
      <w:r w:rsidRPr="001F4B27">
        <w:t>we</w:t>
      </w:r>
      <w:proofErr w:type="spellEnd"/>
      <w:r w:rsidRPr="001F4B27">
        <w:t xml:space="preserve"> </w:t>
      </w:r>
      <w:proofErr w:type="spellStart"/>
      <w:r w:rsidRPr="001F4B27">
        <w:t>will</w:t>
      </w:r>
      <w:proofErr w:type="spellEnd"/>
      <w:r w:rsidRPr="001F4B27">
        <w:t xml:space="preserve"> </w:t>
      </w:r>
      <w:proofErr w:type="spellStart"/>
      <w:r w:rsidRPr="001F4B27">
        <w:t>conduct</w:t>
      </w:r>
      <w:proofErr w:type="spellEnd"/>
      <w:r w:rsidRPr="001F4B27">
        <w:t xml:space="preserve"> </w:t>
      </w:r>
      <w:proofErr w:type="spellStart"/>
      <w:r w:rsidRPr="001F4B27">
        <w:t>user</w:t>
      </w:r>
      <w:proofErr w:type="spellEnd"/>
      <w:r w:rsidRPr="001F4B27">
        <w:t xml:space="preserve"> </w:t>
      </w:r>
      <w:proofErr w:type="spellStart"/>
      <w:r w:rsidRPr="001F4B27">
        <w:t>training</w:t>
      </w:r>
      <w:proofErr w:type="spellEnd"/>
      <w:r w:rsidRPr="001F4B27">
        <w:t xml:space="preserve"> </w:t>
      </w:r>
      <w:proofErr w:type="spellStart"/>
      <w:r w:rsidRPr="001F4B27">
        <w:t>within</w:t>
      </w:r>
      <w:proofErr w:type="spellEnd"/>
      <w:r w:rsidRPr="001F4B27">
        <w:t xml:space="preserve"> 5 </w:t>
      </w:r>
      <w:proofErr w:type="spellStart"/>
      <w:r w:rsidRPr="001F4B27">
        <w:t>days</w:t>
      </w:r>
      <w:proofErr w:type="spellEnd"/>
      <w:r w:rsidRPr="001F4B27">
        <w:t xml:space="preserve"> </w:t>
      </w:r>
      <w:proofErr w:type="spellStart"/>
      <w:r w:rsidRPr="001F4B27">
        <w:t>of</w:t>
      </w:r>
      <w:proofErr w:type="spellEnd"/>
      <w:r w:rsidRPr="001F4B27">
        <w:t xml:space="preserve"> </w:t>
      </w:r>
      <w:proofErr w:type="spellStart"/>
      <w:r w:rsidRPr="001F4B27">
        <w:t>successful</w:t>
      </w:r>
      <w:proofErr w:type="spellEnd"/>
      <w:r w:rsidRPr="001F4B27">
        <w:t xml:space="preserve"> </w:t>
      </w:r>
      <w:proofErr w:type="spellStart"/>
      <w:r w:rsidRPr="001F4B27">
        <w:t>quantity</w:t>
      </w:r>
      <w:proofErr w:type="spellEnd"/>
      <w:r w:rsidRPr="001F4B27">
        <w:t xml:space="preserve"> </w:t>
      </w:r>
      <w:proofErr w:type="spellStart"/>
      <w:r w:rsidRPr="001F4B27">
        <w:t>acceptance</w:t>
      </w:r>
      <w:proofErr w:type="spellEnd"/>
      <w:r w:rsidRPr="001F4B27">
        <w:t xml:space="preserve"> </w:t>
      </w:r>
      <w:proofErr w:type="spellStart"/>
      <w:r w:rsidRPr="001F4B27">
        <w:t>of</w:t>
      </w:r>
      <w:proofErr w:type="spellEnd"/>
      <w:r w:rsidRPr="001F4B27">
        <w:t xml:space="preserve"> the </w:t>
      </w:r>
      <w:proofErr w:type="spellStart"/>
      <w:r w:rsidRPr="001F4B27">
        <w:t>offered</w:t>
      </w:r>
      <w:proofErr w:type="spellEnd"/>
      <w:r w:rsidRPr="001F4B27">
        <w:t xml:space="preserve"> </w:t>
      </w:r>
      <w:proofErr w:type="spellStart"/>
      <w:r w:rsidRPr="001F4B27">
        <w:t>equipment</w:t>
      </w:r>
      <w:proofErr w:type="spellEnd"/>
      <w:r w:rsidRPr="001F4B27">
        <w:t>;</w:t>
      </w:r>
    </w:p>
    <w:p w14:paraId="2100F024" w14:textId="32E450AA" w:rsidR="00781C8F" w:rsidRPr="001F4B27" w:rsidRDefault="00781C8F" w:rsidP="007B36A9">
      <w:pPr>
        <w:pStyle w:val="ListParagraph"/>
        <w:numPr>
          <w:ilvl w:val="0"/>
          <w:numId w:val="21"/>
        </w:numPr>
        <w:spacing w:line="280" w:lineRule="atLeast"/>
        <w:ind w:left="714" w:hanging="357"/>
      </w:pPr>
      <w:r w:rsidRPr="001F4B27">
        <w:t xml:space="preserve">the </w:t>
      </w:r>
      <w:proofErr w:type="spellStart"/>
      <w:r w:rsidRPr="001F4B27">
        <w:t>schooling</w:t>
      </w:r>
      <w:proofErr w:type="spellEnd"/>
      <w:r w:rsidRPr="001F4B27">
        <w:t xml:space="preserve"> </w:t>
      </w:r>
      <w:proofErr w:type="spellStart"/>
      <w:r w:rsidRPr="001F4B27">
        <w:t>will</w:t>
      </w:r>
      <w:proofErr w:type="spellEnd"/>
      <w:r w:rsidRPr="001F4B27">
        <w:t xml:space="preserve"> be </w:t>
      </w:r>
      <w:proofErr w:type="spellStart"/>
      <w:r w:rsidRPr="001F4B27">
        <w:t>free</w:t>
      </w:r>
      <w:proofErr w:type="spellEnd"/>
      <w:r w:rsidRPr="001F4B27">
        <w:t xml:space="preserve"> for the </w:t>
      </w:r>
      <w:proofErr w:type="spellStart"/>
      <w:r w:rsidRPr="001F4B27">
        <w:t>client</w:t>
      </w:r>
      <w:proofErr w:type="spellEnd"/>
      <w:r w:rsidRPr="001F4B27">
        <w:t xml:space="preserve"> (</w:t>
      </w:r>
      <w:proofErr w:type="spellStart"/>
      <w:r w:rsidRPr="001F4B27">
        <w:t>education</w:t>
      </w:r>
      <w:proofErr w:type="spellEnd"/>
      <w:r w:rsidRPr="001F4B27">
        <w:t xml:space="preserve"> </w:t>
      </w:r>
      <w:proofErr w:type="spellStart"/>
      <w:r w:rsidRPr="001F4B27">
        <w:t>costs</w:t>
      </w:r>
      <w:proofErr w:type="spellEnd"/>
      <w:r w:rsidRPr="001F4B27">
        <w:t xml:space="preserve">, literature and </w:t>
      </w:r>
      <w:proofErr w:type="spellStart"/>
      <w:r w:rsidRPr="001F4B27">
        <w:t>facilities</w:t>
      </w:r>
      <w:proofErr w:type="spellEnd"/>
      <w:r w:rsidRPr="001F4B27">
        <w:t xml:space="preserve"> for the </w:t>
      </w:r>
      <w:proofErr w:type="spellStart"/>
      <w:r w:rsidRPr="001F4B27">
        <w:t>implementation</w:t>
      </w:r>
      <w:proofErr w:type="spellEnd"/>
      <w:r w:rsidRPr="001F4B27">
        <w:t xml:space="preserve"> </w:t>
      </w:r>
      <w:proofErr w:type="spellStart"/>
      <w:r w:rsidRPr="001F4B27">
        <w:t>of</w:t>
      </w:r>
      <w:proofErr w:type="spellEnd"/>
      <w:r w:rsidRPr="001F4B27">
        <w:t xml:space="preserve"> </w:t>
      </w:r>
      <w:proofErr w:type="spellStart"/>
      <w:r w:rsidRPr="001F4B27">
        <w:t>education</w:t>
      </w:r>
      <w:proofErr w:type="spellEnd"/>
      <w:r w:rsidRPr="001F4B27">
        <w:t xml:space="preserve">, transport </w:t>
      </w:r>
      <w:proofErr w:type="spellStart"/>
      <w:r w:rsidRPr="001F4B27">
        <w:t>costs</w:t>
      </w:r>
      <w:proofErr w:type="spellEnd"/>
      <w:r w:rsidRPr="001F4B27">
        <w:t xml:space="preserve"> and </w:t>
      </w:r>
      <w:proofErr w:type="spellStart"/>
      <w:r w:rsidRPr="001F4B27">
        <w:t>accommodation</w:t>
      </w:r>
      <w:proofErr w:type="spellEnd"/>
      <w:r w:rsidRPr="001F4B27">
        <w:t xml:space="preserve"> </w:t>
      </w:r>
      <w:proofErr w:type="spellStart"/>
      <w:r w:rsidRPr="001F4B27">
        <w:t>of</w:t>
      </w:r>
      <w:proofErr w:type="spellEnd"/>
      <w:r w:rsidRPr="001F4B27">
        <w:t xml:space="preserve"> </w:t>
      </w:r>
      <w:proofErr w:type="spellStart"/>
      <w:r w:rsidRPr="001F4B27">
        <w:t>lecturers</w:t>
      </w:r>
      <w:proofErr w:type="spellEnd"/>
      <w:r w:rsidRPr="001F4B27">
        <w:t>);</w:t>
      </w:r>
    </w:p>
    <w:p w14:paraId="0865DC00" w14:textId="293C41A4" w:rsidR="00781C8F" w:rsidRPr="001F4B27" w:rsidRDefault="00781C8F" w:rsidP="007B36A9">
      <w:pPr>
        <w:pStyle w:val="ListParagraph"/>
        <w:numPr>
          <w:ilvl w:val="0"/>
          <w:numId w:val="21"/>
        </w:numPr>
        <w:spacing w:line="280" w:lineRule="atLeast"/>
        <w:ind w:left="714" w:hanging="357"/>
        <w:rPr>
          <w:b/>
          <w:u w:val="single"/>
        </w:rPr>
      </w:pPr>
      <w:proofErr w:type="spellStart"/>
      <w:r w:rsidRPr="001F4B27">
        <w:t>education</w:t>
      </w:r>
      <w:proofErr w:type="spellEnd"/>
      <w:r w:rsidRPr="001F4B27">
        <w:t xml:space="preserve"> and </w:t>
      </w:r>
      <w:proofErr w:type="spellStart"/>
      <w:r w:rsidRPr="001F4B27">
        <w:t>related</w:t>
      </w:r>
      <w:proofErr w:type="spellEnd"/>
      <w:r w:rsidRPr="001F4B27">
        <w:t xml:space="preserve"> material </w:t>
      </w:r>
      <w:proofErr w:type="spellStart"/>
      <w:r w:rsidRPr="001F4B27">
        <w:t>will</w:t>
      </w:r>
      <w:proofErr w:type="spellEnd"/>
      <w:r w:rsidRPr="001F4B27">
        <w:t xml:space="preserve"> be </w:t>
      </w:r>
      <w:proofErr w:type="spellStart"/>
      <w:r w:rsidRPr="001F4B27">
        <w:t>available</w:t>
      </w:r>
      <w:proofErr w:type="spellEnd"/>
      <w:r w:rsidRPr="001F4B27">
        <w:t xml:space="preserve"> in </w:t>
      </w:r>
      <w:proofErr w:type="spellStart"/>
      <w:r w:rsidRPr="001F4B27">
        <w:t>Slovene</w:t>
      </w:r>
      <w:proofErr w:type="spellEnd"/>
      <w:r w:rsidRPr="001F4B27">
        <w:t xml:space="preserve"> </w:t>
      </w:r>
      <w:proofErr w:type="spellStart"/>
      <w:r w:rsidRPr="001F4B27">
        <w:t>or</w:t>
      </w:r>
      <w:proofErr w:type="spellEnd"/>
      <w:r w:rsidRPr="001F4B27">
        <w:t xml:space="preserve"> </w:t>
      </w:r>
      <w:proofErr w:type="spellStart"/>
      <w:r w:rsidRPr="001F4B27">
        <w:t>English</w:t>
      </w:r>
      <w:proofErr w:type="spellEnd"/>
      <w:r w:rsidRPr="001F4B27">
        <w:t xml:space="preserve"> </w:t>
      </w:r>
      <w:proofErr w:type="spellStart"/>
      <w:r w:rsidRPr="001F4B27">
        <w:t>language</w:t>
      </w:r>
      <w:proofErr w:type="spellEnd"/>
      <w:r w:rsidRPr="001F4B27">
        <w:t>.</w:t>
      </w:r>
    </w:p>
    <w:p w14:paraId="46B5A94B" w14:textId="77777777" w:rsidR="00781C8F" w:rsidRPr="001F4B27" w:rsidRDefault="00781C8F" w:rsidP="00781C8F">
      <w:pPr>
        <w:rPr>
          <w:b/>
          <w:u w:val="single"/>
        </w:rPr>
      </w:pPr>
    </w:p>
    <w:p w14:paraId="422C6C0D" w14:textId="77777777" w:rsidR="00781C8F" w:rsidRPr="001F4B27" w:rsidRDefault="00781C8F" w:rsidP="00781C8F">
      <w:pPr>
        <w:rPr>
          <w:b/>
          <w:u w:val="single"/>
        </w:rPr>
      </w:pPr>
    </w:p>
    <w:p w14:paraId="3D3A0557" w14:textId="77777777" w:rsidR="00781C8F" w:rsidRPr="001F4B27" w:rsidRDefault="00781C8F" w:rsidP="00781C8F">
      <w:pPr>
        <w:rPr>
          <w:b/>
          <w:u w:val="single"/>
        </w:rPr>
      </w:pPr>
    </w:p>
    <w:p w14:paraId="75EBB38B" w14:textId="77777777" w:rsidR="00781C8F" w:rsidRPr="001F4B27" w:rsidRDefault="00781C8F" w:rsidP="00781C8F">
      <w:pPr>
        <w:rPr>
          <w:b/>
          <w:u w:val="single"/>
        </w:rPr>
      </w:pPr>
    </w:p>
    <w:p w14:paraId="6E53CCA3" w14:textId="77777777" w:rsidR="00781C8F" w:rsidRPr="001F4B27" w:rsidRDefault="00781C8F" w:rsidP="00781C8F">
      <w:pPr>
        <w:rPr>
          <w:b/>
          <w:u w:val="single"/>
        </w:rPr>
      </w:pPr>
    </w:p>
    <w:p w14:paraId="1FDE6DD9" w14:textId="77777777" w:rsidR="00781C8F" w:rsidRPr="001F4B27" w:rsidRDefault="00781C8F" w:rsidP="00781C8F">
      <w:pPr>
        <w:rPr>
          <w:b/>
          <w:u w:val="single"/>
        </w:rPr>
      </w:pPr>
    </w:p>
    <w:p w14:paraId="3328CF36" w14:textId="77777777" w:rsidR="00781C8F" w:rsidRPr="001F4B27" w:rsidRDefault="00781C8F" w:rsidP="00781C8F">
      <w:pPr>
        <w:rPr>
          <w:b/>
          <w:u w:val="single"/>
        </w:rPr>
      </w:pPr>
    </w:p>
    <w:p w14:paraId="3FA218FE" w14:textId="3CC44F67" w:rsidR="00781C8F" w:rsidRPr="001F4B27" w:rsidRDefault="00781C8F" w:rsidP="00781C8F">
      <w:pPr>
        <w:rPr>
          <w:b/>
          <w:u w:val="single"/>
        </w:rPr>
      </w:pPr>
    </w:p>
    <w:p w14:paraId="5226E866" w14:textId="39AE83EC" w:rsidR="006D67EA" w:rsidRPr="001F4B27" w:rsidRDefault="006D67EA" w:rsidP="00781C8F">
      <w:pPr>
        <w:rPr>
          <w:b/>
          <w:u w:val="single"/>
        </w:rPr>
      </w:pPr>
    </w:p>
    <w:p w14:paraId="7707B9AA" w14:textId="7E6AB327" w:rsidR="006D67EA" w:rsidRPr="001F4B27" w:rsidRDefault="006D67EA" w:rsidP="00781C8F">
      <w:pPr>
        <w:rPr>
          <w:b/>
          <w:u w:val="single"/>
        </w:rPr>
      </w:pPr>
    </w:p>
    <w:p w14:paraId="5E67DDDF" w14:textId="51B793D8" w:rsidR="006D67EA" w:rsidRPr="001F4B27" w:rsidRDefault="006D67EA" w:rsidP="00781C8F">
      <w:pPr>
        <w:rPr>
          <w:b/>
          <w:u w:val="single"/>
        </w:rPr>
      </w:pPr>
    </w:p>
    <w:p w14:paraId="0AAFAB86" w14:textId="1053F64B" w:rsidR="006D67EA" w:rsidRPr="001F4B27" w:rsidRDefault="006D67EA" w:rsidP="00781C8F">
      <w:pPr>
        <w:rPr>
          <w:b/>
          <w:u w:val="single"/>
        </w:rPr>
      </w:pPr>
    </w:p>
    <w:p w14:paraId="001C6115" w14:textId="77777777" w:rsidR="006D67EA" w:rsidRPr="001F4B27" w:rsidRDefault="006D67EA" w:rsidP="00781C8F">
      <w:pPr>
        <w:rPr>
          <w:b/>
          <w:u w:val="single"/>
        </w:rPr>
      </w:pPr>
    </w:p>
    <w:p w14:paraId="48A5A1F6" w14:textId="77777777" w:rsidR="00781C8F" w:rsidRPr="001F4B27" w:rsidRDefault="00781C8F" w:rsidP="00781C8F">
      <w:pPr>
        <w:rPr>
          <w:b/>
          <w:u w:val="single"/>
        </w:rPr>
      </w:pPr>
    </w:p>
    <w:p w14:paraId="15434478" w14:textId="77777777" w:rsidR="00781C8F" w:rsidRPr="001F4B27" w:rsidRDefault="00781C8F" w:rsidP="00781C8F">
      <w:pPr>
        <w:rPr>
          <w:b/>
          <w:u w:val="single"/>
        </w:rPr>
      </w:pPr>
    </w:p>
    <w:p w14:paraId="50A66ADD" w14:textId="77777777" w:rsidR="00781C8F" w:rsidRPr="001F4B27" w:rsidRDefault="00781C8F" w:rsidP="00781C8F">
      <w:pPr>
        <w:rPr>
          <w:b/>
          <w:u w:val="single"/>
        </w:rPr>
      </w:pPr>
    </w:p>
    <w:p w14:paraId="1B5E6DC3" w14:textId="77777777" w:rsidR="00781C8F" w:rsidRPr="001F4B27" w:rsidRDefault="00781C8F" w:rsidP="00781C8F">
      <w:pPr>
        <w:rPr>
          <w:b/>
          <w:u w:val="single"/>
        </w:rPr>
      </w:pPr>
    </w:p>
    <w:p w14:paraId="10A5A4A4" w14:textId="77777777" w:rsidR="00781C8F" w:rsidRPr="001F4B27" w:rsidRDefault="00781C8F" w:rsidP="00781C8F">
      <w:pPr>
        <w:rPr>
          <w:b/>
          <w:u w:val="single"/>
        </w:rPr>
      </w:pPr>
    </w:p>
    <w:p w14:paraId="3DA9D00A" w14:textId="77777777" w:rsidR="00781C8F" w:rsidRPr="001F4B27" w:rsidRDefault="00781C8F" w:rsidP="00781C8F">
      <w:pPr>
        <w:rPr>
          <w:b/>
          <w:u w:val="single"/>
        </w:rPr>
      </w:pPr>
    </w:p>
    <w:p w14:paraId="369EECC5" w14:textId="77777777" w:rsidR="00781C8F" w:rsidRPr="001F4B27" w:rsidRDefault="00781C8F" w:rsidP="00781C8F">
      <w:pPr>
        <w:rPr>
          <w:b/>
          <w:u w:val="single"/>
        </w:rPr>
      </w:pPr>
    </w:p>
    <w:p w14:paraId="09EE12F1" w14:textId="77777777" w:rsidR="00781C8F" w:rsidRPr="001F4B27" w:rsidRDefault="00781C8F" w:rsidP="00781C8F">
      <w:pPr>
        <w:rPr>
          <w:b/>
          <w:u w:val="single"/>
        </w:rPr>
      </w:pPr>
    </w:p>
    <w:p w14:paraId="0D596512" w14:textId="77777777" w:rsidR="00781C8F" w:rsidRPr="001F4B27" w:rsidRDefault="00781C8F" w:rsidP="00781C8F">
      <w:pPr>
        <w:rPr>
          <w:b/>
          <w:u w:val="single"/>
        </w:rPr>
      </w:pPr>
    </w:p>
    <w:p w14:paraId="39871BE3" w14:textId="77777777" w:rsidR="00781C8F" w:rsidRPr="001F4B27" w:rsidRDefault="00781C8F" w:rsidP="00781C8F">
      <w:pPr>
        <w:rPr>
          <w:b/>
          <w:u w:val="single"/>
        </w:rPr>
      </w:pPr>
    </w:p>
    <w:p w14:paraId="0F459DB9" w14:textId="77777777" w:rsidR="00781C8F" w:rsidRPr="001F4B27" w:rsidRDefault="00781C8F" w:rsidP="00781C8F">
      <w:pPr>
        <w:rPr>
          <w:b/>
          <w:u w:val="single"/>
        </w:rPr>
      </w:pPr>
    </w:p>
    <w:p w14:paraId="7CC075E7" w14:textId="77777777" w:rsidR="00781C8F" w:rsidRPr="001F4B27" w:rsidRDefault="00781C8F" w:rsidP="00781C8F">
      <w:pPr>
        <w:rPr>
          <w:b/>
          <w:u w:val="single"/>
        </w:rPr>
      </w:pPr>
    </w:p>
    <w:p w14:paraId="7E782BDB" w14:textId="77777777" w:rsidR="00781C8F" w:rsidRPr="001F4B27" w:rsidRDefault="00781C8F" w:rsidP="00781C8F">
      <w:pPr>
        <w:rPr>
          <w:b/>
          <w:u w:val="single"/>
        </w:rPr>
      </w:pPr>
    </w:p>
    <w:p w14:paraId="63376405" w14:textId="5D970F4D" w:rsidR="00781C8F" w:rsidRPr="001F4B27" w:rsidRDefault="00781C8F" w:rsidP="00781C8F">
      <w:pPr>
        <w:rPr>
          <w:b/>
          <w:u w:val="single"/>
        </w:rPr>
      </w:pPr>
    </w:p>
    <w:p w14:paraId="52ACFBB7" w14:textId="77777777" w:rsidR="00B11912" w:rsidRPr="001F4B27" w:rsidRDefault="00B11912" w:rsidP="00781C8F">
      <w:pPr>
        <w:rPr>
          <w:b/>
          <w:u w:val="single"/>
        </w:rPr>
      </w:pPr>
    </w:p>
    <w:p w14:paraId="5F051092" w14:textId="77777777" w:rsidR="00781C8F" w:rsidRPr="001F4B27" w:rsidRDefault="00781C8F" w:rsidP="00781C8F">
      <w:pPr>
        <w:rPr>
          <w:b/>
          <w:u w:val="single"/>
        </w:rPr>
      </w:pPr>
    </w:p>
    <w:p w14:paraId="113ABF24" w14:textId="77777777" w:rsidR="00781C8F" w:rsidRPr="001F4B27" w:rsidRDefault="00781C8F" w:rsidP="00781C8F">
      <w:pPr>
        <w:rPr>
          <w:b/>
          <w:u w:val="single"/>
        </w:rPr>
      </w:pPr>
    </w:p>
    <w:p w14:paraId="15C391CF" w14:textId="77777777" w:rsidR="00781C8F" w:rsidRPr="001F4B27" w:rsidRDefault="00781C8F" w:rsidP="007B36A9">
      <w:pPr>
        <w:jc w:val="center"/>
        <w:rPr>
          <w:b/>
          <w:u w:val="single"/>
        </w:rPr>
      </w:pPr>
    </w:p>
    <w:p w14:paraId="0ABD81DA" w14:textId="321AD9C7" w:rsidR="00781C8F" w:rsidRPr="001F4B27" w:rsidRDefault="00781C8F" w:rsidP="007B36A9">
      <w:pPr>
        <w:tabs>
          <w:tab w:val="center" w:pos="1440"/>
          <w:tab w:val="center" w:pos="4320"/>
          <w:tab w:val="center" w:pos="7200"/>
        </w:tabs>
        <w:spacing w:line="360" w:lineRule="auto"/>
        <w:jc w:val="center"/>
        <w:rPr>
          <w:noProof/>
        </w:rPr>
      </w:pPr>
      <w:r w:rsidRPr="001F4B27">
        <w:rPr>
          <w:noProof/>
        </w:rPr>
        <w:t xml:space="preserve">Place and date: </w:t>
      </w:r>
      <w:r w:rsidR="007B36A9" w:rsidRPr="001F4B27">
        <w:rPr>
          <w:noProof/>
        </w:rPr>
        <w:tab/>
      </w:r>
      <w:r w:rsidRPr="001F4B27">
        <w:rPr>
          <w:noProof/>
        </w:rPr>
        <w:t>Stamp:</w:t>
      </w:r>
      <w:r w:rsidRPr="001F4B27">
        <w:rPr>
          <w:noProof/>
        </w:rPr>
        <w:tab/>
        <w:t>Bidder`s official</w:t>
      </w:r>
    </w:p>
    <w:p w14:paraId="232B3EE5" w14:textId="10FA1D84" w:rsidR="00781C8F" w:rsidRPr="001F4B27" w:rsidRDefault="007B36A9" w:rsidP="007B36A9">
      <w:pPr>
        <w:tabs>
          <w:tab w:val="center" w:pos="1440"/>
          <w:tab w:val="center" w:pos="4320"/>
          <w:tab w:val="center" w:pos="7200"/>
        </w:tabs>
        <w:spacing w:line="360" w:lineRule="auto"/>
        <w:jc w:val="center"/>
        <w:rPr>
          <w:noProof/>
        </w:rPr>
      </w:pPr>
      <w:r w:rsidRPr="001F4B27">
        <w:rPr>
          <w:noProof/>
        </w:rPr>
        <w:tab/>
      </w:r>
      <w:r w:rsidRPr="001F4B27">
        <w:rPr>
          <w:noProof/>
        </w:rPr>
        <w:tab/>
      </w:r>
      <w:r w:rsidRPr="001F4B27">
        <w:rPr>
          <w:noProof/>
        </w:rPr>
        <w:tab/>
        <w:t xml:space="preserve">                          </w:t>
      </w:r>
      <w:r w:rsidR="00781C8F" w:rsidRPr="001F4B27">
        <w:rPr>
          <w:noProof/>
        </w:rPr>
        <w:t>representative or authorized person:</w:t>
      </w:r>
    </w:p>
    <w:p w14:paraId="4D18A198" w14:textId="77777777" w:rsidR="00781C8F" w:rsidRPr="001F4B27" w:rsidRDefault="00781C8F" w:rsidP="007B36A9">
      <w:pPr>
        <w:tabs>
          <w:tab w:val="center" w:pos="1440"/>
          <w:tab w:val="center" w:pos="4320"/>
          <w:tab w:val="center" w:pos="7200"/>
        </w:tabs>
        <w:spacing w:line="360" w:lineRule="auto"/>
        <w:jc w:val="center"/>
        <w:rPr>
          <w:noProof/>
        </w:rPr>
      </w:pPr>
    </w:p>
    <w:p w14:paraId="44FC2C38" w14:textId="34974858" w:rsidR="00781C8F" w:rsidRPr="001F4B27" w:rsidRDefault="00781C8F" w:rsidP="007B36A9">
      <w:pPr>
        <w:tabs>
          <w:tab w:val="center" w:pos="1440"/>
          <w:tab w:val="center" w:pos="4320"/>
          <w:tab w:val="center" w:pos="7200"/>
        </w:tabs>
        <w:jc w:val="center"/>
        <w:rPr>
          <w:noProof/>
        </w:rPr>
      </w:pPr>
      <w:r w:rsidRPr="001F4B27">
        <w:rPr>
          <w:noProof/>
        </w:rPr>
        <w:t>........................................</w:t>
      </w:r>
      <w:r w:rsidRPr="001F4B27">
        <w:rPr>
          <w:noProof/>
        </w:rPr>
        <w:tab/>
      </w:r>
      <w:r w:rsidRPr="001F4B27">
        <w:rPr>
          <w:noProof/>
        </w:rPr>
        <w:tab/>
        <w:t>...........................................</w:t>
      </w:r>
    </w:p>
    <w:p w14:paraId="58A464EA" w14:textId="78506DF5" w:rsidR="00E834A9" w:rsidRPr="001F4B27" w:rsidRDefault="00E93A35" w:rsidP="00E834A9">
      <w:pPr>
        <w:jc w:val="right"/>
        <w:rPr>
          <w:b/>
        </w:rPr>
      </w:pPr>
      <w:r w:rsidRPr="001F4B27">
        <w:rPr>
          <w:b/>
        </w:rPr>
        <w:lastRenderedPageBreak/>
        <w:t>FORM</w:t>
      </w:r>
      <w:r w:rsidR="00E834A9" w:rsidRPr="001F4B27">
        <w:rPr>
          <w:b/>
        </w:rPr>
        <w:t>-</w:t>
      </w:r>
      <w:r w:rsidR="000D791A" w:rsidRPr="001F4B27">
        <w:rPr>
          <w:b/>
        </w:rPr>
        <w:t>1</w:t>
      </w:r>
      <w:r w:rsidR="00F134A4">
        <w:rPr>
          <w:b/>
        </w:rPr>
        <w:t>0</w:t>
      </w:r>
      <w:r w:rsidR="00FA1F75" w:rsidRPr="001F4B27">
        <w:rPr>
          <w:b/>
        </w:rPr>
        <w:t>A</w:t>
      </w:r>
    </w:p>
    <w:p w14:paraId="35C04418" w14:textId="48C3B9AF" w:rsidR="00E834A9" w:rsidRPr="001F4B27" w:rsidRDefault="00A11E1E" w:rsidP="00E834A9">
      <w:proofErr w:type="spellStart"/>
      <w:r w:rsidRPr="001F4B27">
        <w:t>Manufacturer</w:t>
      </w:r>
      <w:proofErr w:type="spellEnd"/>
      <w:r w:rsidRPr="001F4B27">
        <w:t xml:space="preserve"> </w:t>
      </w:r>
      <w:proofErr w:type="spellStart"/>
      <w:r w:rsidRPr="001F4B27">
        <w:t>of</w:t>
      </w:r>
      <w:proofErr w:type="spellEnd"/>
      <w:r w:rsidRPr="001F4B27">
        <w:t xml:space="preserve"> the </w:t>
      </w:r>
      <w:proofErr w:type="spellStart"/>
      <w:r w:rsidRPr="001F4B27">
        <w:t>equipment</w:t>
      </w:r>
      <w:proofErr w:type="spellEnd"/>
      <w:r w:rsidR="00FA1F75" w:rsidRPr="001F4B27">
        <w:t xml:space="preserve"> </w:t>
      </w:r>
      <w:r w:rsidR="0040536F" w:rsidRPr="001F4B27">
        <w:t xml:space="preserve"> …………..</w:t>
      </w:r>
      <w:r w:rsidR="00E834A9" w:rsidRPr="001F4B27">
        <w:t>...............................</w:t>
      </w:r>
    </w:p>
    <w:p w14:paraId="2C011374" w14:textId="77777777" w:rsidR="00E834A9" w:rsidRPr="001F4B27" w:rsidRDefault="00E834A9" w:rsidP="00E834A9">
      <w:pPr>
        <w:rPr>
          <w:i/>
        </w:rPr>
      </w:pPr>
    </w:p>
    <w:p w14:paraId="3F5257F2" w14:textId="4D01567A" w:rsidR="0040536F" w:rsidRPr="001F4B27" w:rsidRDefault="00A11E1E" w:rsidP="0058016A">
      <w:pPr>
        <w:spacing w:line="360" w:lineRule="auto"/>
      </w:pPr>
      <w:proofErr w:type="spellStart"/>
      <w:r w:rsidRPr="001F4B27">
        <w:t>Address</w:t>
      </w:r>
      <w:proofErr w:type="spellEnd"/>
      <w:r w:rsidR="00E834A9" w:rsidRPr="001F4B27">
        <w:t xml:space="preserve"> ......................................................</w:t>
      </w:r>
      <w:r w:rsidR="0040536F" w:rsidRPr="001F4B27">
        <w:t>................</w:t>
      </w:r>
    </w:p>
    <w:p w14:paraId="3E1D88F3" w14:textId="475F53B9" w:rsidR="00E834A9" w:rsidRPr="001F4B27" w:rsidRDefault="00E834A9" w:rsidP="00E834A9"/>
    <w:p w14:paraId="2F1BAC09" w14:textId="77777777" w:rsidR="0058016A" w:rsidRPr="001F4B27" w:rsidRDefault="0058016A" w:rsidP="00E834A9"/>
    <w:p w14:paraId="0E1B9D49" w14:textId="77777777" w:rsidR="00E834A9" w:rsidRPr="001F4B27" w:rsidRDefault="00E834A9" w:rsidP="00E834A9"/>
    <w:p w14:paraId="546DA62D" w14:textId="6D4FA9B8" w:rsidR="00E834A9" w:rsidRPr="001F4B27" w:rsidRDefault="00E93A35" w:rsidP="00E834A9">
      <w:pPr>
        <w:pStyle w:val="Heading2"/>
        <w:numPr>
          <w:ilvl w:val="0"/>
          <w:numId w:val="0"/>
        </w:numPr>
        <w:jc w:val="center"/>
        <w:rPr>
          <w:b/>
          <w:noProof/>
        </w:rPr>
      </w:pPr>
      <w:bookmarkStart w:id="141" w:name="_Toc170383290"/>
      <w:r w:rsidRPr="001F4B27">
        <w:rPr>
          <w:b/>
          <w:noProof/>
        </w:rPr>
        <w:t>Statement of the manufacturer</w:t>
      </w:r>
      <w:bookmarkEnd w:id="141"/>
    </w:p>
    <w:p w14:paraId="1BFAC37E" w14:textId="220CD21C" w:rsidR="00335BB8" w:rsidRPr="001F4B27" w:rsidRDefault="00E93A35" w:rsidP="00335BB8">
      <w:pPr>
        <w:jc w:val="center"/>
        <w:rPr>
          <w:rFonts w:eastAsia="Calibri" w:cs="Arial"/>
          <w:b/>
          <w:noProof/>
          <w:szCs w:val="20"/>
        </w:rPr>
      </w:pPr>
      <w:r w:rsidRPr="001F4B27">
        <w:rPr>
          <w:rFonts w:eastAsia="Calibri" w:cs="Arial"/>
          <w:b/>
          <w:noProof/>
          <w:szCs w:val="20"/>
        </w:rPr>
        <w:t>FOR TENDER</w:t>
      </w:r>
      <w:r w:rsidR="00335BB8" w:rsidRPr="001F4B27">
        <w:rPr>
          <w:rFonts w:eastAsia="Calibri" w:cs="Arial"/>
          <w:b/>
          <w:noProof/>
          <w:szCs w:val="20"/>
        </w:rPr>
        <w:t xml:space="preserve"> JN-B</w:t>
      </w:r>
      <w:r w:rsidR="00172714" w:rsidRPr="001F4B27">
        <w:rPr>
          <w:rFonts w:eastAsia="Calibri" w:cs="Arial"/>
          <w:b/>
          <w:noProof/>
          <w:szCs w:val="20"/>
        </w:rPr>
        <w:t>10</w:t>
      </w:r>
      <w:r w:rsidR="00840E81" w:rsidRPr="001F4B27">
        <w:rPr>
          <w:rFonts w:eastAsia="Calibri" w:cs="Arial"/>
          <w:b/>
          <w:noProof/>
          <w:szCs w:val="20"/>
        </w:rPr>
        <w:t>60</w:t>
      </w:r>
    </w:p>
    <w:p w14:paraId="260465C7" w14:textId="77777777" w:rsidR="00335BB8" w:rsidRPr="001F4B27" w:rsidRDefault="00335BB8" w:rsidP="00335BB8"/>
    <w:p w14:paraId="0D8CF015" w14:textId="77777777" w:rsidR="00E834A9" w:rsidRPr="001F4B27" w:rsidRDefault="00E834A9" w:rsidP="00E834A9">
      <w:pPr>
        <w:rPr>
          <w:b/>
          <w:u w:val="single"/>
        </w:rPr>
      </w:pPr>
    </w:p>
    <w:p w14:paraId="2986F3F9" w14:textId="77777777" w:rsidR="00E80845" w:rsidRPr="001F4B27" w:rsidRDefault="00E80845" w:rsidP="00E80845"/>
    <w:p w14:paraId="7FE2B043" w14:textId="39291014" w:rsidR="00A11E1E" w:rsidRPr="001F4B27" w:rsidRDefault="00A11E1E" w:rsidP="00A11E1E">
      <w:pPr>
        <w:rPr>
          <w:b/>
          <w:bCs/>
          <w:noProof/>
          <w:lang w:val="en-GB"/>
        </w:rPr>
      </w:pPr>
      <w:r w:rsidRPr="001F4B27">
        <w:rPr>
          <w:rFonts w:cs="Arial"/>
          <w:bCs/>
          <w:noProof/>
          <w:lang w:val="en-GB"/>
        </w:rPr>
        <w:t xml:space="preserve">We, ………………………………………. (The Manufacturer of the equipment) confirm, that we are acquainted with the contents of </w:t>
      </w:r>
      <w:r w:rsidRPr="001F4B27">
        <w:rPr>
          <w:rFonts w:cs="Arial"/>
          <w:b/>
          <w:bCs/>
          <w:noProof/>
          <w:lang w:val="en-GB"/>
        </w:rPr>
        <w:t>Public Tender JN-B</w:t>
      </w:r>
      <w:r w:rsidR="00172714" w:rsidRPr="001F4B27">
        <w:rPr>
          <w:rFonts w:cs="Arial"/>
          <w:b/>
          <w:bCs/>
          <w:noProof/>
          <w:lang w:val="en-GB"/>
        </w:rPr>
        <w:t>10</w:t>
      </w:r>
      <w:r w:rsidR="00840E81" w:rsidRPr="001F4B27">
        <w:rPr>
          <w:rFonts w:cs="Arial"/>
          <w:b/>
          <w:bCs/>
          <w:noProof/>
          <w:lang w:val="en-GB"/>
        </w:rPr>
        <w:t>60</w:t>
      </w:r>
      <w:r w:rsidRPr="001F4B27">
        <w:rPr>
          <w:rFonts w:cs="Arial"/>
          <w:b/>
          <w:bCs/>
          <w:noProof/>
          <w:lang w:val="en-GB"/>
        </w:rPr>
        <w:t xml:space="preserve"> </w:t>
      </w:r>
      <w:r w:rsidR="00BE55BF" w:rsidRPr="001F4B27">
        <w:rPr>
          <w:rFonts w:cs="Arial"/>
          <w:b/>
          <w:bCs/>
          <w:noProof/>
          <w:lang w:val="en-GB"/>
        </w:rPr>
        <w:t xml:space="preserve">- </w:t>
      </w:r>
      <w:r w:rsidR="00BE55BF" w:rsidRPr="001F4B27">
        <w:rPr>
          <w:b/>
          <w:noProof/>
          <w:szCs w:val="20"/>
        </w:rPr>
        <w:t xml:space="preserve">purchase of </w:t>
      </w:r>
      <w:r w:rsidR="00D30591" w:rsidRPr="001F4B27">
        <w:rPr>
          <w:b/>
          <w:noProof/>
          <w:szCs w:val="20"/>
        </w:rPr>
        <w:t>DAB+</w:t>
      </w:r>
      <w:r w:rsidR="0058016A" w:rsidRPr="001F4B27">
        <w:rPr>
          <w:b/>
          <w:noProof/>
          <w:szCs w:val="20"/>
        </w:rPr>
        <w:t xml:space="preserve"> transmit</w:t>
      </w:r>
      <w:r w:rsidR="006D67EA" w:rsidRPr="001F4B27">
        <w:rPr>
          <w:b/>
          <w:noProof/>
          <w:szCs w:val="20"/>
        </w:rPr>
        <w:t>ters</w:t>
      </w:r>
      <w:r w:rsidR="00840E81" w:rsidRPr="001F4B27">
        <w:rPr>
          <w:b/>
          <w:noProof/>
          <w:szCs w:val="20"/>
        </w:rPr>
        <w:t xml:space="preserve"> </w:t>
      </w:r>
      <w:r w:rsidR="00840E81" w:rsidRPr="001F4B27">
        <w:rPr>
          <w:rFonts w:cs="Arial"/>
          <w:b/>
          <w:bCs/>
          <w:szCs w:val="20"/>
        </w:rPr>
        <w:t>for multipleks R4 and R5</w:t>
      </w:r>
      <w:r w:rsidRPr="001F4B27">
        <w:rPr>
          <w:rFonts w:cs="Arial"/>
          <w:b/>
          <w:bCs/>
          <w:noProof/>
          <w:lang w:val="en-GB"/>
        </w:rPr>
        <w:t xml:space="preserve">, </w:t>
      </w:r>
      <w:r w:rsidRPr="001F4B27">
        <w:rPr>
          <w:rFonts w:cs="Arial"/>
          <w:bCs/>
          <w:noProof/>
          <w:lang w:val="en-GB"/>
        </w:rPr>
        <w:t xml:space="preserve">to which ……………………………………….……  (The Bidder) is going to submit his bid, with the Proforma Invoice no.: ………                   </w:t>
      </w:r>
    </w:p>
    <w:p w14:paraId="36910495" w14:textId="77777777" w:rsidR="00A11E1E" w:rsidRPr="001F4B27" w:rsidRDefault="00A11E1E" w:rsidP="00A11E1E">
      <w:pPr>
        <w:spacing w:after="120"/>
        <w:jc w:val="left"/>
        <w:rPr>
          <w:rFonts w:eastAsia="Calibri" w:cs="Arial"/>
          <w:b/>
          <w:bCs/>
          <w:noProof/>
          <w:lang w:val="en-GB"/>
        </w:rPr>
      </w:pPr>
    </w:p>
    <w:p w14:paraId="7469A6E9" w14:textId="77777777" w:rsidR="00A11E1E" w:rsidRPr="001F4B27" w:rsidRDefault="00A11E1E" w:rsidP="00A11E1E">
      <w:pPr>
        <w:rPr>
          <w:noProof/>
          <w:szCs w:val="20"/>
          <w:lang w:val="en-GB"/>
        </w:rPr>
      </w:pPr>
    </w:p>
    <w:p w14:paraId="1435303C" w14:textId="44AE6B31" w:rsidR="00A11E1E" w:rsidRPr="001F4B27" w:rsidRDefault="00A11E1E" w:rsidP="00A11E1E">
      <w:pPr>
        <w:rPr>
          <w:rFonts w:cs="Arial"/>
          <w:bCs/>
          <w:noProof/>
          <w:szCs w:val="20"/>
          <w:lang w:val="en-GB"/>
        </w:rPr>
      </w:pPr>
      <w:r w:rsidRPr="001F4B27">
        <w:rPr>
          <w:rFonts w:cs="Arial"/>
          <w:bCs/>
          <w:noProof/>
          <w:szCs w:val="20"/>
          <w:lang w:val="en-GB"/>
        </w:rPr>
        <w:t>WE DECLARE, that …………….………… (the Bidder) has full access to the spare parts and replacement equipment for the bidden equipment, according to the requirements from the procurement documents no. JN-B</w:t>
      </w:r>
      <w:r w:rsidR="00172714" w:rsidRPr="001F4B27">
        <w:rPr>
          <w:rFonts w:cs="Arial"/>
          <w:bCs/>
          <w:noProof/>
          <w:szCs w:val="20"/>
          <w:lang w:val="en-GB"/>
        </w:rPr>
        <w:t>10</w:t>
      </w:r>
      <w:r w:rsidR="00840E81" w:rsidRPr="001F4B27">
        <w:rPr>
          <w:rFonts w:cs="Arial"/>
          <w:bCs/>
          <w:noProof/>
          <w:szCs w:val="20"/>
          <w:lang w:val="en-GB"/>
        </w:rPr>
        <w:t>60</w:t>
      </w:r>
      <w:r w:rsidRPr="001F4B27">
        <w:rPr>
          <w:rFonts w:cs="Arial"/>
          <w:bCs/>
          <w:noProof/>
          <w:szCs w:val="20"/>
          <w:lang w:val="en-GB"/>
        </w:rPr>
        <w:t>.</w:t>
      </w:r>
    </w:p>
    <w:p w14:paraId="05C9383D" w14:textId="77777777" w:rsidR="0040536F" w:rsidRPr="001F4B27" w:rsidRDefault="0040536F" w:rsidP="00E80845">
      <w:pPr>
        <w:pStyle w:val="BodyText"/>
        <w:rPr>
          <w:rFonts w:cs="Arial"/>
          <w:b/>
          <w:bCs/>
          <w:szCs w:val="20"/>
        </w:rPr>
      </w:pPr>
    </w:p>
    <w:p w14:paraId="25116906" w14:textId="77777777" w:rsidR="00E834A9" w:rsidRPr="001F4B27" w:rsidRDefault="00E834A9" w:rsidP="00E834A9">
      <w:pPr>
        <w:rPr>
          <w:b/>
          <w:u w:val="single"/>
        </w:rPr>
      </w:pPr>
    </w:p>
    <w:p w14:paraId="27F6D642" w14:textId="77777777" w:rsidR="00E834A9" w:rsidRPr="001F4B27" w:rsidRDefault="00E834A9" w:rsidP="00E834A9">
      <w:pPr>
        <w:rPr>
          <w:b/>
          <w:u w:val="single"/>
        </w:rPr>
      </w:pPr>
    </w:p>
    <w:p w14:paraId="43867BF7" w14:textId="77777777" w:rsidR="00E834A9" w:rsidRPr="001F4B27" w:rsidRDefault="00E834A9" w:rsidP="00E834A9">
      <w:pPr>
        <w:rPr>
          <w:b/>
          <w:u w:val="single"/>
        </w:rPr>
      </w:pPr>
    </w:p>
    <w:p w14:paraId="015F2720" w14:textId="2F160C1C" w:rsidR="00E834A9" w:rsidRPr="001F4B27" w:rsidRDefault="00E834A9" w:rsidP="00E834A9">
      <w:pPr>
        <w:rPr>
          <w:b/>
          <w:u w:val="single"/>
        </w:rPr>
      </w:pPr>
    </w:p>
    <w:p w14:paraId="3A6C9AD1" w14:textId="77777777" w:rsidR="00E834A9" w:rsidRPr="001F4B27" w:rsidRDefault="00E834A9" w:rsidP="00E834A9">
      <w:pPr>
        <w:rPr>
          <w:b/>
          <w:u w:val="single"/>
        </w:rPr>
      </w:pPr>
    </w:p>
    <w:p w14:paraId="737C137F" w14:textId="77777777" w:rsidR="00E834A9" w:rsidRPr="001F4B27" w:rsidRDefault="00E834A9" w:rsidP="00E834A9">
      <w:pPr>
        <w:rPr>
          <w:b/>
          <w:u w:val="single"/>
        </w:rPr>
      </w:pPr>
    </w:p>
    <w:p w14:paraId="7A04F70E" w14:textId="77777777" w:rsidR="00E834A9" w:rsidRPr="001F4B27" w:rsidRDefault="00E834A9" w:rsidP="00E834A9">
      <w:pPr>
        <w:rPr>
          <w:b/>
          <w:u w:val="single"/>
        </w:rPr>
      </w:pPr>
    </w:p>
    <w:p w14:paraId="2B86C11C" w14:textId="77777777" w:rsidR="00E834A9" w:rsidRPr="001F4B27" w:rsidRDefault="00E834A9" w:rsidP="00E834A9">
      <w:pPr>
        <w:rPr>
          <w:b/>
          <w:u w:val="single"/>
        </w:rPr>
      </w:pPr>
    </w:p>
    <w:p w14:paraId="6BAB0DBC" w14:textId="77777777" w:rsidR="00E834A9" w:rsidRPr="001F4B27" w:rsidRDefault="00E834A9" w:rsidP="00E834A9">
      <w:pPr>
        <w:rPr>
          <w:b/>
          <w:u w:val="single"/>
        </w:rPr>
      </w:pPr>
    </w:p>
    <w:p w14:paraId="1C3AD8D7" w14:textId="77777777" w:rsidR="00E834A9" w:rsidRPr="001F4B27" w:rsidRDefault="00E834A9" w:rsidP="00E834A9">
      <w:pPr>
        <w:rPr>
          <w:b/>
          <w:u w:val="single"/>
        </w:rPr>
      </w:pPr>
    </w:p>
    <w:p w14:paraId="189D672E" w14:textId="77777777" w:rsidR="00E834A9" w:rsidRPr="001F4B27" w:rsidRDefault="00E834A9" w:rsidP="00E834A9">
      <w:pPr>
        <w:rPr>
          <w:b/>
          <w:u w:val="single"/>
        </w:rPr>
      </w:pPr>
    </w:p>
    <w:p w14:paraId="698C1697" w14:textId="77777777" w:rsidR="00E834A9" w:rsidRPr="001F4B27" w:rsidRDefault="00E834A9" w:rsidP="00E834A9">
      <w:pPr>
        <w:rPr>
          <w:b/>
          <w:u w:val="single"/>
        </w:rPr>
      </w:pPr>
    </w:p>
    <w:p w14:paraId="3E4B989D" w14:textId="79317D6B" w:rsidR="00E834A9" w:rsidRPr="001F4B27" w:rsidRDefault="00E834A9" w:rsidP="00E834A9">
      <w:pPr>
        <w:rPr>
          <w:b/>
          <w:u w:val="single"/>
        </w:rPr>
      </w:pPr>
    </w:p>
    <w:p w14:paraId="7AA55EE3" w14:textId="353635C2" w:rsidR="00A11E1E" w:rsidRPr="001F4B27" w:rsidRDefault="00A11E1E" w:rsidP="00E834A9">
      <w:pPr>
        <w:rPr>
          <w:b/>
          <w:u w:val="single"/>
        </w:rPr>
      </w:pPr>
    </w:p>
    <w:p w14:paraId="7BB920B9" w14:textId="082963D4" w:rsidR="00A11E1E" w:rsidRPr="001F4B27" w:rsidRDefault="00A11E1E" w:rsidP="00E834A9">
      <w:pPr>
        <w:rPr>
          <w:b/>
          <w:u w:val="single"/>
        </w:rPr>
      </w:pPr>
    </w:p>
    <w:p w14:paraId="36E770FE" w14:textId="67E683DB" w:rsidR="00A11E1E" w:rsidRPr="001F4B27" w:rsidRDefault="00A11E1E" w:rsidP="00E834A9">
      <w:pPr>
        <w:rPr>
          <w:b/>
          <w:u w:val="single"/>
        </w:rPr>
      </w:pPr>
    </w:p>
    <w:p w14:paraId="115D629F" w14:textId="469D1D1E" w:rsidR="00A11E1E" w:rsidRPr="001F4B27" w:rsidRDefault="00A11E1E" w:rsidP="00E834A9">
      <w:pPr>
        <w:rPr>
          <w:b/>
          <w:u w:val="single"/>
        </w:rPr>
      </w:pPr>
    </w:p>
    <w:p w14:paraId="1472D9F3" w14:textId="151FEEC9" w:rsidR="00A11E1E" w:rsidRPr="001F4B27" w:rsidRDefault="00A11E1E" w:rsidP="00E834A9">
      <w:pPr>
        <w:rPr>
          <w:b/>
          <w:u w:val="single"/>
        </w:rPr>
      </w:pPr>
    </w:p>
    <w:p w14:paraId="05184EA5" w14:textId="108DB735" w:rsidR="00A11E1E" w:rsidRPr="001F4B27" w:rsidRDefault="00A11E1E" w:rsidP="00E834A9">
      <w:pPr>
        <w:rPr>
          <w:b/>
          <w:u w:val="single"/>
        </w:rPr>
      </w:pPr>
    </w:p>
    <w:p w14:paraId="27BA26A0" w14:textId="51418AD3" w:rsidR="00A11E1E" w:rsidRPr="001F4B27" w:rsidRDefault="00A11E1E" w:rsidP="00E834A9">
      <w:pPr>
        <w:rPr>
          <w:b/>
          <w:u w:val="single"/>
        </w:rPr>
      </w:pPr>
    </w:p>
    <w:p w14:paraId="02641FB9" w14:textId="54FF5C2C" w:rsidR="00A11E1E" w:rsidRPr="001F4B27" w:rsidRDefault="00A11E1E" w:rsidP="00E834A9">
      <w:pPr>
        <w:rPr>
          <w:b/>
          <w:u w:val="single"/>
        </w:rPr>
      </w:pPr>
    </w:p>
    <w:p w14:paraId="637FD86E" w14:textId="575367C8" w:rsidR="0058016A" w:rsidRPr="001F4B27" w:rsidRDefault="0058016A" w:rsidP="00E834A9">
      <w:pPr>
        <w:rPr>
          <w:b/>
          <w:u w:val="single"/>
        </w:rPr>
      </w:pPr>
    </w:p>
    <w:p w14:paraId="35C13EEB" w14:textId="5197A05A" w:rsidR="006D67EA" w:rsidRPr="001F4B27" w:rsidRDefault="006D67EA" w:rsidP="00E834A9">
      <w:pPr>
        <w:rPr>
          <w:b/>
          <w:u w:val="single"/>
        </w:rPr>
      </w:pPr>
    </w:p>
    <w:p w14:paraId="40EF7483" w14:textId="3D559AEF" w:rsidR="006D67EA" w:rsidRPr="001F4B27" w:rsidRDefault="006D67EA" w:rsidP="00E834A9">
      <w:pPr>
        <w:rPr>
          <w:b/>
          <w:u w:val="single"/>
        </w:rPr>
      </w:pPr>
    </w:p>
    <w:p w14:paraId="18259865" w14:textId="75541ECC" w:rsidR="006D67EA" w:rsidRPr="001F4B27" w:rsidRDefault="006D67EA" w:rsidP="00E834A9">
      <w:pPr>
        <w:rPr>
          <w:b/>
          <w:u w:val="single"/>
        </w:rPr>
      </w:pPr>
    </w:p>
    <w:p w14:paraId="372E7C95" w14:textId="0D6E3F5E" w:rsidR="006D67EA" w:rsidRPr="001F4B27" w:rsidRDefault="006D67EA" w:rsidP="00E834A9">
      <w:pPr>
        <w:rPr>
          <w:b/>
          <w:u w:val="single"/>
        </w:rPr>
      </w:pPr>
    </w:p>
    <w:p w14:paraId="5981A774" w14:textId="5E01F0B8" w:rsidR="006D67EA" w:rsidRPr="001F4B27" w:rsidRDefault="006D67EA" w:rsidP="00E834A9">
      <w:pPr>
        <w:rPr>
          <w:b/>
          <w:u w:val="single"/>
        </w:rPr>
      </w:pPr>
    </w:p>
    <w:p w14:paraId="0B7CAC0C" w14:textId="77777777" w:rsidR="006D67EA" w:rsidRPr="001F4B27" w:rsidRDefault="006D67EA" w:rsidP="00E834A9">
      <w:pPr>
        <w:rPr>
          <w:b/>
          <w:u w:val="single"/>
        </w:rPr>
      </w:pPr>
    </w:p>
    <w:p w14:paraId="752A9F3D" w14:textId="77777777" w:rsidR="00E834A9" w:rsidRPr="001F4B27" w:rsidRDefault="00E834A9" w:rsidP="00E834A9">
      <w:pPr>
        <w:rPr>
          <w:b/>
          <w:u w:val="single"/>
        </w:rPr>
      </w:pPr>
    </w:p>
    <w:p w14:paraId="7F2BF00D" w14:textId="77777777" w:rsidR="00E834A9" w:rsidRPr="001F4B27" w:rsidRDefault="00E834A9" w:rsidP="00E834A9">
      <w:pPr>
        <w:rPr>
          <w:b/>
          <w:u w:val="single"/>
        </w:rPr>
      </w:pPr>
    </w:p>
    <w:p w14:paraId="7CA1D949" w14:textId="77777777" w:rsidR="00A11E1E" w:rsidRPr="001F4B27" w:rsidRDefault="00A11E1E" w:rsidP="00A11E1E">
      <w:pPr>
        <w:rPr>
          <w:b/>
          <w:u w:val="single"/>
        </w:rPr>
      </w:pPr>
    </w:p>
    <w:p w14:paraId="6819C199" w14:textId="2F126522" w:rsidR="00A11E1E" w:rsidRPr="001F4B27" w:rsidRDefault="00A11E1E" w:rsidP="00A11E1E">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r>
      <w:r w:rsidR="00C82DDC" w:rsidRPr="001F4B27">
        <w:rPr>
          <w:noProof/>
        </w:rPr>
        <w:t>Manufacturer</w:t>
      </w:r>
      <w:r w:rsidRPr="001F4B27">
        <w:rPr>
          <w:noProof/>
        </w:rPr>
        <w:t>`s official</w:t>
      </w:r>
    </w:p>
    <w:p w14:paraId="3F2502FE" w14:textId="77777777" w:rsidR="00A11E1E" w:rsidRPr="001F4B27" w:rsidRDefault="00A11E1E" w:rsidP="00A11E1E">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09F0A025" w14:textId="77777777" w:rsidR="00A11E1E" w:rsidRPr="001F4B27" w:rsidRDefault="00A11E1E" w:rsidP="00A11E1E">
      <w:pPr>
        <w:tabs>
          <w:tab w:val="center" w:pos="1440"/>
          <w:tab w:val="center" w:pos="4320"/>
          <w:tab w:val="center" w:pos="7200"/>
        </w:tabs>
        <w:spacing w:line="360" w:lineRule="auto"/>
        <w:rPr>
          <w:noProof/>
        </w:rPr>
      </w:pPr>
    </w:p>
    <w:p w14:paraId="6F3C650F" w14:textId="77777777" w:rsidR="00A11E1E" w:rsidRPr="001F4B27" w:rsidRDefault="00A11E1E" w:rsidP="00A11E1E">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7AFDE46F" w14:textId="77777777" w:rsidR="00A11E1E" w:rsidRPr="001F4B27" w:rsidRDefault="00A11E1E" w:rsidP="00A11E1E">
      <w:pPr>
        <w:jc w:val="right"/>
        <w:rPr>
          <w:rFonts w:cs="Arial"/>
          <w:b/>
          <w:noProof/>
        </w:rPr>
      </w:pPr>
    </w:p>
    <w:p w14:paraId="1099D0A2" w14:textId="274E2E57" w:rsidR="00FA1F75" w:rsidRPr="001F4B27" w:rsidRDefault="00A11E1E" w:rsidP="001424F5">
      <w:pPr>
        <w:jc w:val="right"/>
        <w:rPr>
          <w:b/>
        </w:rPr>
      </w:pPr>
      <w:r w:rsidRPr="001F4B27">
        <w:rPr>
          <w:b/>
        </w:rPr>
        <w:lastRenderedPageBreak/>
        <w:t>FORM</w:t>
      </w:r>
      <w:r w:rsidR="00FA1F75" w:rsidRPr="001F4B27">
        <w:rPr>
          <w:b/>
        </w:rPr>
        <w:t>-</w:t>
      </w:r>
      <w:r w:rsidR="000D791A" w:rsidRPr="001F4B27">
        <w:rPr>
          <w:b/>
        </w:rPr>
        <w:t>1</w:t>
      </w:r>
      <w:r w:rsidR="00F134A4">
        <w:rPr>
          <w:b/>
        </w:rPr>
        <w:t>0</w:t>
      </w:r>
      <w:r w:rsidR="00FA1F75" w:rsidRPr="001F4B27">
        <w:rPr>
          <w:b/>
        </w:rPr>
        <w:t>B</w:t>
      </w:r>
    </w:p>
    <w:p w14:paraId="77E58BBF" w14:textId="77777777" w:rsidR="00FA1F75" w:rsidRPr="001F4B27" w:rsidRDefault="00FA1F75" w:rsidP="00FA1F75"/>
    <w:p w14:paraId="3C2F27BB" w14:textId="77777777" w:rsidR="00FA1F75" w:rsidRPr="001F4B27" w:rsidRDefault="00FA1F75" w:rsidP="00FA1F75">
      <w:r w:rsidRPr="001F4B27">
        <w:t>Principal …………...................................................</w:t>
      </w:r>
    </w:p>
    <w:p w14:paraId="781408D2" w14:textId="77777777" w:rsidR="00FA1F75" w:rsidRPr="001F4B27" w:rsidRDefault="00FA1F75" w:rsidP="00FA1F75"/>
    <w:p w14:paraId="33A362F7" w14:textId="2136371E" w:rsidR="00FA1F75" w:rsidRPr="001F4B27" w:rsidRDefault="00A11E1E" w:rsidP="00FA1F75">
      <w:pPr>
        <w:spacing w:line="360" w:lineRule="auto"/>
      </w:pPr>
      <w:proofErr w:type="spellStart"/>
      <w:r w:rsidRPr="001F4B27">
        <w:t>Address</w:t>
      </w:r>
      <w:proofErr w:type="spellEnd"/>
      <w:r w:rsidR="00FA1F75" w:rsidRPr="001F4B27">
        <w:t xml:space="preserve"> ......................................................................</w:t>
      </w:r>
    </w:p>
    <w:p w14:paraId="7E048ABD" w14:textId="77777777" w:rsidR="00FA1F75" w:rsidRPr="001F4B27" w:rsidRDefault="00FA1F75" w:rsidP="00FA1F75"/>
    <w:p w14:paraId="5C5099B9" w14:textId="77777777" w:rsidR="00FA1F75" w:rsidRPr="001F4B27" w:rsidRDefault="00FA1F75" w:rsidP="00FA1F75"/>
    <w:p w14:paraId="1B262414" w14:textId="759B075E" w:rsidR="00FA1F75" w:rsidRPr="001F4B27" w:rsidRDefault="00A11E1E" w:rsidP="00FA1F75">
      <w:pPr>
        <w:pStyle w:val="Heading2"/>
        <w:numPr>
          <w:ilvl w:val="0"/>
          <w:numId w:val="0"/>
        </w:numPr>
        <w:jc w:val="center"/>
        <w:rPr>
          <w:b/>
          <w:noProof/>
        </w:rPr>
      </w:pPr>
      <w:bookmarkStart w:id="142" w:name="_Toc170383291"/>
      <w:r w:rsidRPr="001F4B27">
        <w:rPr>
          <w:b/>
          <w:noProof/>
        </w:rPr>
        <w:t>Statement of the principal</w:t>
      </w:r>
      <w:bookmarkEnd w:id="142"/>
    </w:p>
    <w:p w14:paraId="2142CCE3" w14:textId="4D52C512" w:rsidR="00FA1F75" w:rsidRPr="001F4B27" w:rsidRDefault="00A11E1E" w:rsidP="00FA1F75">
      <w:pPr>
        <w:jc w:val="center"/>
        <w:rPr>
          <w:rFonts w:eastAsia="Calibri" w:cs="Arial"/>
          <w:b/>
          <w:noProof/>
          <w:szCs w:val="20"/>
        </w:rPr>
      </w:pPr>
      <w:r w:rsidRPr="001F4B27">
        <w:rPr>
          <w:rFonts w:eastAsia="Calibri" w:cs="Arial"/>
          <w:b/>
          <w:noProof/>
          <w:szCs w:val="20"/>
        </w:rPr>
        <w:t>FOR TENDER</w:t>
      </w:r>
      <w:r w:rsidR="00FA1F75" w:rsidRPr="001F4B27">
        <w:rPr>
          <w:rFonts w:eastAsia="Calibri" w:cs="Arial"/>
          <w:b/>
          <w:noProof/>
          <w:szCs w:val="20"/>
        </w:rPr>
        <w:t xml:space="preserve"> JN-B</w:t>
      </w:r>
      <w:r w:rsidR="00172714" w:rsidRPr="001F4B27">
        <w:rPr>
          <w:rFonts w:eastAsia="Calibri" w:cs="Arial"/>
          <w:b/>
          <w:noProof/>
          <w:szCs w:val="20"/>
        </w:rPr>
        <w:t>10</w:t>
      </w:r>
      <w:r w:rsidR="00840E81" w:rsidRPr="001F4B27">
        <w:rPr>
          <w:rFonts w:eastAsia="Calibri" w:cs="Arial"/>
          <w:b/>
          <w:noProof/>
          <w:szCs w:val="20"/>
        </w:rPr>
        <w:t>60</w:t>
      </w:r>
    </w:p>
    <w:p w14:paraId="1ABAEE18" w14:textId="77777777" w:rsidR="00FA1F75" w:rsidRPr="001F4B27" w:rsidRDefault="00FA1F75" w:rsidP="00FA1F75"/>
    <w:p w14:paraId="104CC917" w14:textId="77777777" w:rsidR="00FA1F75" w:rsidRPr="001F4B27" w:rsidRDefault="00FA1F75" w:rsidP="00FA1F75">
      <w:pPr>
        <w:rPr>
          <w:b/>
          <w:u w:val="single"/>
        </w:rPr>
      </w:pPr>
    </w:p>
    <w:p w14:paraId="6CCB3DEF" w14:textId="77777777" w:rsidR="00FA1F75" w:rsidRPr="001F4B27" w:rsidRDefault="00FA1F75" w:rsidP="00FA1F75"/>
    <w:p w14:paraId="11678F4D" w14:textId="1709DABD" w:rsidR="005B47A3" w:rsidRPr="001F4B27" w:rsidRDefault="005B47A3" w:rsidP="005B47A3">
      <w:pPr>
        <w:spacing w:after="120"/>
        <w:rPr>
          <w:rFonts w:eastAsia="Calibri" w:cs="Arial"/>
          <w:b/>
          <w:bCs/>
          <w:noProof/>
          <w:lang w:val="en-GB"/>
        </w:rPr>
      </w:pPr>
      <w:r w:rsidRPr="001F4B27">
        <w:rPr>
          <w:rFonts w:eastAsia="Calibri" w:cs="Arial"/>
          <w:bCs/>
          <w:noProof/>
          <w:lang w:val="en-GB"/>
        </w:rPr>
        <w:t xml:space="preserve">We, ……………………………………………… (The Principal of the equipment) confirm, that we are acquainted with the contents of </w:t>
      </w:r>
      <w:r w:rsidRPr="001F4B27">
        <w:rPr>
          <w:rFonts w:eastAsia="Calibri" w:cs="Arial"/>
          <w:b/>
          <w:bCs/>
          <w:noProof/>
          <w:lang w:val="en-GB"/>
        </w:rPr>
        <w:t>Public Tender</w:t>
      </w:r>
      <w:r w:rsidRPr="001F4B27">
        <w:rPr>
          <w:rFonts w:eastAsia="Calibri" w:cs="Arial"/>
          <w:bCs/>
          <w:noProof/>
          <w:lang w:val="en-GB"/>
        </w:rPr>
        <w:t xml:space="preserve"> </w:t>
      </w:r>
      <w:r w:rsidRPr="001F4B27">
        <w:rPr>
          <w:rFonts w:eastAsia="Calibri" w:cs="Arial"/>
          <w:b/>
          <w:bCs/>
          <w:noProof/>
          <w:lang w:val="en-GB"/>
        </w:rPr>
        <w:t>JN-B</w:t>
      </w:r>
      <w:r w:rsidR="00172714" w:rsidRPr="001F4B27">
        <w:rPr>
          <w:rFonts w:eastAsia="Calibri" w:cs="Arial"/>
          <w:b/>
          <w:bCs/>
          <w:noProof/>
          <w:lang w:val="en-GB"/>
        </w:rPr>
        <w:t>10</w:t>
      </w:r>
      <w:r w:rsidR="00840E81" w:rsidRPr="001F4B27">
        <w:rPr>
          <w:rFonts w:eastAsia="Calibri" w:cs="Arial"/>
          <w:b/>
          <w:bCs/>
          <w:noProof/>
          <w:lang w:val="en-GB"/>
        </w:rPr>
        <w:t>60</w:t>
      </w:r>
      <w:r w:rsidRPr="001F4B27">
        <w:rPr>
          <w:rFonts w:eastAsia="Calibri" w:cs="Arial"/>
          <w:b/>
          <w:bCs/>
          <w:noProof/>
          <w:lang w:val="en-GB"/>
        </w:rPr>
        <w:t xml:space="preserve"> </w:t>
      </w:r>
      <w:r w:rsidR="00BE55BF" w:rsidRPr="001F4B27">
        <w:rPr>
          <w:rFonts w:eastAsia="Calibri" w:cs="Arial"/>
          <w:b/>
          <w:bCs/>
          <w:noProof/>
          <w:lang w:val="en-GB"/>
        </w:rPr>
        <w:t xml:space="preserve">- </w:t>
      </w:r>
      <w:r w:rsidR="00BE55BF" w:rsidRPr="001F4B27">
        <w:rPr>
          <w:b/>
          <w:noProof/>
          <w:szCs w:val="20"/>
        </w:rPr>
        <w:t xml:space="preserve">purchase of </w:t>
      </w:r>
      <w:r w:rsidR="00D30591" w:rsidRPr="001F4B27">
        <w:rPr>
          <w:b/>
          <w:noProof/>
          <w:szCs w:val="20"/>
        </w:rPr>
        <w:t>DAB+</w:t>
      </w:r>
      <w:r w:rsidR="0058016A" w:rsidRPr="001F4B27">
        <w:rPr>
          <w:b/>
          <w:noProof/>
          <w:szCs w:val="20"/>
        </w:rPr>
        <w:t xml:space="preserve"> transmitters</w:t>
      </w:r>
      <w:r w:rsidR="00840E81" w:rsidRPr="001F4B27">
        <w:rPr>
          <w:b/>
          <w:noProof/>
          <w:szCs w:val="20"/>
        </w:rPr>
        <w:t xml:space="preserve"> </w:t>
      </w:r>
      <w:r w:rsidR="00840E81" w:rsidRPr="001F4B27">
        <w:rPr>
          <w:rFonts w:cs="Arial"/>
          <w:b/>
          <w:bCs/>
          <w:szCs w:val="20"/>
        </w:rPr>
        <w:t>for multipleks R4 and R5</w:t>
      </w:r>
      <w:r w:rsidRPr="001F4B27">
        <w:rPr>
          <w:rFonts w:eastAsia="Calibri" w:cs="Arial"/>
          <w:bCs/>
          <w:noProof/>
          <w:lang w:val="en-GB"/>
        </w:rPr>
        <w:t xml:space="preserve">, to which ……………………………….……  (The Bidder) is going to submit his bid, with the Proforma Invoice no.: ………                   </w:t>
      </w:r>
    </w:p>
    <w:p w14:paraId="4CF13F0F" w14:textId="77777777" w:rsidR="005B47A3" w:rsidRPr="001F4B27" w:rsidRDefault="005B47A3" w:rsidP="005B47A3">
      <w:pPr>
        <w:rPr>
          <w:noProof/>
          <w:lang w:val="en-GB"/>
        </w:rPr>
      </w:pPr>
    </w:p>
    <w:p w14:paraId="5E0D043B" w14:textId="77777777" w:rsidR="005B47A3" w:rsidRPr="001F4B27" w:rsidRDefault="005B47A3" w:rsidP="005B47A3">
      <w:pPr>
        <w:rPr>
          <w:noProof/>
          <w:szCs w:val="20"/>
          <w:lang w:val="en-GB"/>
        </w:rPr>
      </w:pPr>
    </w:p>
    <w:p w14:paraId="346826D9" w14:textId="36D31C2D" w:rsidR="005B47A3" w:rsidRPr="001F4B27" w:rsidRDefault="005B47A3" w:rsidP="005B47A3">
      <w:pPr>
        <w:rPr>
          <w:rFonts w:cs="Arial"/>
          <w:bCs/>
          <w:noProof/>
          <w:szCs w:val="20"/>
          <w:lang w:val="en-GB"/>
        </w:rPr>
      </w:pPr>
      <w:r w:rsidRPr="001F4B27">
        <w:rPr>
          <w:rFonts w:cs="Arial"/>
          <w:bCs/>
          <w:noProof/>
          <w:szCs w:val="20"/>
          <w:lang w:val="en-GB"/>
        </w:rPr>
        <w:t>WE DECLARE, that …………………………………….…… (The Bidder) has full access to the spare parts and replacement equipment for the bidden equipment, through our firm, according to the requirements from the procurement documents no. JN-B</w:t>
      </w:r>
      <w:r w:rsidR="00172714" w:rsidRPr="001F4B27">
        <w:rPr>
          <w:rFonts w:cs="Arial"/>
          <w:bCs/>
          <w:noProof/>
          <w:szCs w:val="20"/>
          <w:lang w:val="en-GB"/>
        </w:rPr>
        <w:t>10</w:t>
      </w:r>
      <w:r w:rsidR="00840E81" w:rsidRPr="001F4B27">
        <w:rPr>
          <w:rFonts w:cs="Arial"/>
          <w:bCs/>
          <w:noProof/>
          <w:szCs w:val="20"/>
          <w:lang w:val="en-GB"/>
        </w:rPr>
        <w:t>60</w:t>
      </w:r>
      <w:r w:rsidRPr="001F4B27">
        <w:rPr>
          <w:rFonts w:cs="Arial"/>
          <w:bCs/>
          <w:noProof/>
          <w:szCs w:val="20"/>
          <w:lang w:val="en-GB"/>
        </w:rPr>
        <w:t>.</w:t>
      </w:r>
    </w:p>
    <w:p w14:paraId="1AA71D63" w14:textId="77777777" w:rsidR="005B47A3" w:rsidRPr="001F4B27" w:rsidRDefault="005B47A3" w:rsidP="005B47A3">
      <w:pPr>
        <w:rPr>
          <w:rFonts w:cs="Arial"/>
          <w:bCs/>
          <w:noProof/>
          <w:szCs w:val="20"/>
          <w:lang w:val="en-GB"/>
        </w:rPr>
      </w:pPr>
    </w:p>
    <w:p w14:paraId="181F2E8B" w14:textId="77777777" w:rsidR="005B47A3" w:rsidRPr="001F4B27" w:rsidRDefault="005B47A3" w:rsidP="005B47A3">
      <w:pPr>
        <w:rPr>
          <w:rFonts w:cs="Arial"/>
          <w:bCs/>
          <w:noProof/>
          <w:szCs w:val="20"/>
          <w:lang w:val="en-GB"/>
        </w:rPr>
      </w:pPr>
      <w:r w:rsidRPr="001F4B27">
        <w:rPr>
          <w:rFonts w:cs="Arial"/>
          <w:bCs/>
          <w:noProof/>
          <w:szCs w:val="20"/>
          <w:lang w:val="en-GB"/>
        </w:rPr>
        <w:t xml:space="preserve">As evidence of the aforesaid </w:t>
      </w:r>
      <w:r w:rsidRPr="001F4B27">
        <w:rPr>
          <w:noProof/>
          <w:szCs w:val="20"/>
          <w:lang w:val="en-GB"/>
        </w:rPr>
        <w:t>we enclose the copy of the Contract between us and the Manufacturer of the equipment</w:t>
      </w:r>
      <w:r w:rsidRPr="001F4B27">
        <w:rPr>
          <w:rFonts w:cs="Arial"/>
          <w:bCs/>
          <w:noProof/>
          <w:szCs w:val="20"/>
          <w:lang w:val="en-GB"/>
        </w:rPr>
        <w:t>, wherein it is evident that we have full access to the spare parts and replacement equipment for the bidden equipment.</w:t>
      </w:r>
    </w:p>
    <w:p w14:paraId="7F493A39" w14:textId="77777777" w:rsidR="005B47A3" w:rsidRPr="001F4B27" w:rsidRDefault="005B47A3" w:rsidP="005B47A3">
      <w:pPr>
        <w:rPr>
          <w:noProof/>
          <w:szCs w:val="20"/>
          <w:lang w:val="en-GB"/>
        </w:rPr>
      </w:pPr>
    </w:p>
    <w:p w14:paraId="374B9199" w14:textId="77777777" w:rsidR="005B47A3" w:rsidRPr="001F4B27" w:rsidRDefault="005B47A3" w:rsidP="005B47A3">
      <w:pPr>
        <w:tabs>
          <w:tab w:val="left" w:pos="0"/>
        </w:tabs>
        <w:rPr>
          <w:noProof/>
          <w:lang w:val="en-GB"/>
        </w:rPr>
      </w:pPr>
      <w:r w:rsidRPr="001F4B27">
        <w:rPr>
          <w:noProof/>
          <w:lang w:val="en-GB"/>
        </w:rPr>
        <w:t>In case the Contracting Authority subsequently requests the original Contract, we shall present the same for verification.</w:t>
      </w:r>
    </w:p>
    <w:p w14:paraId="760AEA93" w14:textId="77777777" w:rsidR="00FA1F75" w:rsidRPr="001F4B27" w:rsidRDefault="00FA1F75" w:rsidP="00FA1F75">
      <w:pPr>
        <w:pStyle w:val="BodyText"/>
        <w:rPr>
          <w:rFonts w:cs="Arial"/>
          <w:b/>
          <w:bCs/>
          <w:szCs w:val="20"/>
        </w:rPr>
      </w:pPr>
    </w:p>
    <w:p w14:paraId="5C4670FA" w14:textId="77777777" w:rsidR="00FA1F75" w:rsidRPr="001F4B27" w:rsidRDefault="00FA1F75" w:rsidP="00FA1F75">
      <w:pPr>
        <w:rPr>
          <w:b/>
          <w:u w:val="single"/>
        </w:rPr>
      </w:pPr>
    </w:p>
    <w:p w14:paraId="15691C16" w14:textId="77777777" w:rsidR="00FA1F75" w:rsidRPr="001F4B27" w:rsidRDefault="00FA1F75" w:rsidP="00FA1F75">
      <w:pPr>
        <w:rPr>
          <w:b/>
          <w:u w:val="single"/>
        </w:rPr>
      </w:pPr>
    </w:p>
    <w:p w14:paraId="7C6735BB" w14:textId="77777777" w:rsidR="00FA1F75" w:rsidRPr="001F4B27" w:rsidRDefault="00FA1F75" w:rsidP="00FA1F75">
      <w:pPr>
        <w:rPr>
          <w:b/>
          <w:u w:val="single"/>
        </w:rPr>
      </w:pPr>
    </w:p>
    <w:p w14:paraId="1E853A8D" w14:textId="77777777" w:rsidR="00FA1F75" w:rsidRPr="001F4B27" w:rsidRDefault="00FA1F75" w:rsidP="00FA1F75">
      <w:pPr>
        <w:rPr>
          <w:b/>
          <w:u w:val="single"/>
        </w:rPr>
      </w:pPr>
    </w:p>
    <w:p w14:paraId="7823F12F" w14:textId="77777777" w:rsidR="00FA1F75" w:rsidRPr="001F4B27" w:rsidRDefault="00FA1F75" w:rsidP="00FA1F75">
      <w:pPr>
        <w:rPr>
          <w:b/>
          <w:u w:val="single"/>
        </w:rPr>
      </w:pPr>
    </w:p>
    <w:p w14:paraId="15E8A099" w14:textId="77777777" w:rsidR="00FA1F75" w:rsidRPr="001F4B27" w:rsidRDefault="00FA1F75" w:rsidP="00FA1F75">
      <w:pPr>
        <w:rPr>
          <w:b/>
          <w:u w:val="single"/>
        </w:rPr>
      </w:pPr>
    </w:p>
    <w:p w14:paraId="1865BF43" w14:textId="77777777" w:rsidR="00FA1F75" w:rsidRPr="001F4B27" w:rsidRDefault="00FA1F75" w:rsidP="00FA1F75">
      <w:pPr>
        <w:rPr>
          <w:b/>
          <w:u w:val="single"/>
        </w:rPr>
      </w:pPr>
    </w:p>
    <w:p w14:paraId="1267313A" w14:textId="77777777" w:rsidR="00FA1F75" w:rsidRPr="001F4B27" w:rsidRDefault="00FA1F75" w:rsidP="00FA1F75">
      <w:pPr>
        <w:rPr>
          <w:b/>
          <w:u w:val="single"/>
        </w:rPr>
      </w:pPr>
    </w:p>
    <w:p w14:paraId="1BD84747" w14:textId="77777777" w:rsidR="00FA1F75" w:rsidRPr="001F4B27" w:rsidRDefault="00FA1F75" w:rsidP="00FA1F75">
      <w:pPr>
        <w:rPr>
          <w:b/>
          <w:u w:val="single"/>
        </w:rPr>
      </w:pPr>
    </w:p>
    <w:p w14:paraId="53333407" w14:textId="77777777" w:rsidR="00FA1F75" w:rsidRPr="001F4B27" w:rsidRDefault="00FA1F75" w:rsidP="00FA1F75">
      <w:pPr>
        <w:rPr>
          <w:b/>
          <w:u w:val="single"/>
        </w:rPr>
      </w:pPr>
    </w:p>
    <w:p w14:paraId="6E5FC416" w14:textId="77777777" w:rsidR="00FA1F75" w:rsidRPr="001F4B27" w:rsidRDefault="00FA1F75" w:rsidP="00FA1F75">
      <w:pPr>
        <w:rPr>
          <w:b/>
          <w:u w:val="single"/>
        </w:rPr>
      </w:pPr>
    </w:p>
    <w:p w14:paraId="6AF26E22" w14:textId="7A4C90DC" w:rsidR="00FA1F75" w:rsidRPr="001F4B27" w:rsidRDefault="00FA1F75" w:rsidP="00FA1F75">
      <w:pPr>
        <w:rPr>
          <w:b/>
          <w:u w:val="single"/>
        </w:rPr>
      </w:pPr>
    </w:p>
    <w:p w14:paraId="665E3C95" w14:textId="4847194A" w:rsidR="006D67EA" w:rsidRPr="001F4B27" w:rsidRDefault="006D67EA" w:rsidP="00FA1F75">
      <w:pPr>
        <w:rPr>
          <w:b/>
          <w:u w:val="single"/>
        </w:rPr>
      </w:pPr>
    </w:p>
    <w:p w14:paraId="6AA1FAB5" w14:textId="631BCEE3" w:rsidR="006D67EA" w:rsidRPr="001F4B27" w:rsidRDefault="006D67EA" w:rsidP="00FA1F75">
      <w:pPr>
        <w:rPr>
          <w:b/>
          <w:u w:val="single"/>
        </w:rPr>
      </w:pPr>
    </w:p>
    <w:p w14:paraId="3CDCD233" w14:textId="7E78D267" w:rsidR="006D67EA" w:rsidRPr="001F4B27" w:rsidRDefault="006D67EA" w:rsidP="00FA1F75">
      <w:pPr>
        <w:rPr>
          <w:b/>
          <w:u w:val="single"/>
        </w:rPr>
      </w:pPr>
    </w:p>
    <w:p w14:paraId="7C2CBE7D" w14:textId="5B94B207" w:rsidR="006D67EA" w:rsidRPr="001F4B27" w:rsidRDefault="006D67EA" w:rsidP="00FA1F75">
      <w:pPr>
        <w:rPr>
          <w:b/>
          <w:u w:val="single"/>
        </w:rPr>
      </w:pPr>
    </w:p>
    <w:p w14:paraId="727E90AE" w14:textId="7C8150C1" w:rsidR="006D67EA" w:rsidRPr="001F4B27" w:rsidRDefault="006D67EA" w:rsidP="00FA1F75">
      <w:pPr>
        <w:rPr>
          <w:b/>
          <w:u w:val="single"/>
        </w:rPr>
      </w:pPr>
    </w:p>
    <w:p w14:paraId="0803EB89" w14:textId="77777777" w:rsidR="006D67EA" w:rsidRPr="001F4B27" w:rsidRDefault="006D67EA" w:rsidP="00FA1F75">
      <w:pPr>
        <w:rPr>
          <w:b/>
          <w:u w:val="single"/>
        </w:rPr>
      </w:pPr>
    </w:p>
    <w:p w14:paraId="71780F27" w14:textId="77777777" w:rsidR="00FA1F75" w:rsidRPr="001F4B27" w:rsidRDefault="00FA1F75" w:rsidP="00FA1F75">
      <w:pPr>
        <w:rPr>
          <w:b/>
          <w:u w:val="single"/>
        </w:rPr>
      </w:pPr>
    </w:p>
    <w:p w14:paraId="2915F811" w14:textId="56C2E52D" w:rsidR="00B11912" w:rsidRPr="001F4B27" w:rsidRDefault="00B11912" w:rsidP="00FA1F75">
      <w:pPr>
        <w:rPr>
          <w:b/>
          <w:u w:val="single"/>
        </w:rPr>
      </w:pPr>
    </w:p>
    <w:p w14:paraId="0DDEE5F6" w14:textId="77777777" w:rsidR="00B76DCD" w:rsidRPr="001F4B27" w:rsidRDefault="00B76DCD" w:rsidP="00FA1F75">
      <w:pPr>
        <w:rPr>
          <w:b/>
          <w:u w:val="single"/>
        </w:rPr>
      </w:pPr>
    </w:p>
    <w:p w14:paraId="52E914B3" w14:textId="52CBE939" w:rsidR="00A734A6" w:rsidRPr="001F4B27" w:rsidRDefault="00A734A6" w:rsidP="00FA1F75">
      <w:pPr>
        <w:rPr>
          <w:b/>
          <w:u w:val="single"/>
        </w:rPr>
      </w:pPr>
    </w:p>
    <w:p w14:paraId="73BF1382" w14:textId="045C6056" w:rsidR="00A734A6" w:rsidRPr="001F4B27" w:rsidRDefault="00A734A6" w:rsidP="00FA1F75">
      <w:pPr>
        <w:rPr>
          <w:b/>
          <w:u w:val="single"/>
        </w:rPr>
      </w:pPr>
    </w:p>
    <w:p w14:paraId="66E86B54" w14:textId="7D6A562B" w:rsidR="00A734A6" w:rsidRPr="001F4B27" w:rsidRDefault="00A734A6" w:rsidP="00FA1F75">
      <w:pPr>
        <w:rPr>
          <w:b/>
          <w:u w:val="single"/>
        </w:rPr>
      </w:pPr>
    </w:p>
    <w:p w14:paraId="7378BBF5" w14:textId="79CFAE72" w:rsidR="00A734A6" w:rsidRPr="001F4B27" w:rsidRDefault="00A734A6" w:rsidP="00FA1F75">
      <w:pPr>
        <w:rPr>
          <w:b/>
          <w:u w:val="single"/>
        </w:rPr>
      </w:pPr>
    </w:p>
    <w:p w14:paraId="77606D0C" w14:textId="0E501942" w:rsidR="005B47A3" w:rsidRPr="001F4B27" w:rsidRDefault="005B47A3" w:rsidP="005B47A3">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r>
      <w:r w:rsidR="00C82DDC" w:rsidRPr="001F4B27">
        <w:rPr>
          <w:noProof/>
        </w:rPr>
        <w:t>Principal</w:t>
      </w:r>
      <w:r w:rsidRPr="001F4B27">
        <w:rPr>
          <w:noProof/>
        </w:rPr>
        <w:t>`s official</w:t>
      </w:r>
    </w:p>
    <w:p w14:paraId="49444D5C" w14:textId="77777777" w:rsidR="005B47A3" w:rsidRPr="001F4B27" w:rsidRDefault="005B47A3" w:rsidP="005B47A3">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5C58AC4B" w14:textId="77777777" w:rsidR="005B47A3" w:rsidRPr="001F4B27" w:rsidRDefault="005B47A3" w:rsidP="005B47A3">
      <w:pPr>
        <w:tabs>
          <w:tab w:val="center" w:pos="1440"/>
          <w:tab w:val="center" w:pos="4320"/>
          <w:tab w:val="center" w:pos="7200"/>
        </w:tabs>
        <w:spacing w:line="360" w:lineRule="auto"/>
        <w:rPr>
          <w:noProof/>
        </w:rPr>
      </w:pPr>
    </w:p>
    <w:p w14:paraId="50D6AC56" w14:textId="77777777" w:rsidR="005B47A3" w:rsidRPr="001F4B27" w:rsidRDefault="005B47A3" w:rsidP="005B47A3">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312F7E22" w14:textId="30506A71" w:rsidR="00FA1F75" w:rsidRPr="001F4B27" w:rsidRDefault="00903007" w:rsidP="00781C8F">
      <w:pPr>
        <w:jc w:val="right"/>
        <w:rPr>
          <w:b/>
          <w:noProof/>
        </w:rPr>
      </w:pPr>
      <w:r w:rsidRPr="001F4B27">
        <w:rPr>
          <w:b/>
          <w:noProof/>
        </w:rPr>
        <w:lastRenderedPageBreak/>
        <w:t>FORM</w:t>
      </w:r>
      <w:r w:rsidR="00FA1F75" w:rsidRPr="001F4B27">
        <w:rPr>
          <w:b/>
          <w:noProof/>
        </w:rPr>
        <w:t>-</w:t>
      </w:r>
      <w:r w:rsidR="00781C8F" w:rsidRPr="001F4B27">
        <w:rPr>
          <w:b/>
          <w:noProof/>
        </w:rPr>
        <w:t>1</w:t>
      </w:r>
      <w:r w:rsidR="00F134A4">
        <w:rPr>
          <w:b/>
          <w:noProof/>
        </w:rPr>
        <w:t>1</w:t>
      </w:r>
    </w:p>
    <w:p w14:paraId="0606B5B9" w14:textId="77777777" w:rsidR="00FA1F75" w:rsidRPr="001F4B27" w:rsidRDefault="00FA1F75" w:rsidP="00FA1F75">
      <w:pPr>
        <w:framePr w:hSpace="141" w:wrap="around" w:vAnchor="text" w:hAnchor="page" w:x="6632" w:y="1"/>
        <w:rPr>
          <w:rFonts w:cs="Arial"/>
          <w:noProof/>
        </w:rPr>
      </w:pPr>
    </w:p>
    <w:p w14:paraId="4A7625BD" w14:textId="77777777" w:rsidR="00FA1F75" w:rsidRPr="001F4B27" w:rsidRDefault="00FA1F75" w:rsidP="00FA1F75">
      <w:pPr>
        <w:rPr>
          <w:noProof/>
        </w:rPr>
      </w:pPr>
    </w:p>
    <w:p w14:paraId="3192B1F5" w14:textId="77777777" w:rsidR="00FA1F75" w:rsidRPr="001F4B27" w:rsidRDefault="00FA1F75" w:rsidP="00FA1F75">
      <w:pPr>
        <w:rPr>
          <w:noProof/>
        </w:rPr>
      </w:pPr>
    </w:p>
    <w:p w14:paraId="63C1C5DD" w14:textId="5E4A8AF8" w:rsidR="00FA1F75" w:rsidRPr="001F4B27" w:rsidRDefault="00903007" w:rsidP="00FA1F75">
      <w:pPr>
        <w:pStyle w:val="Heading2"/>
        <w:numPr>
          <w:ilvl w:val="0"/>
          <w:numId w:val="0"/>
        </w:numPr>
        <w:jc w:val="center"/>
        <w:rPr>
          <w:b/>
          <w:bCs/>
          <w:noProof/>
        </w:rPr>
      </w:pPr>
      <w:bookmarkStart w:id="143" w:name="_Toc170383292"/>
      <w:r w:rsidRPr="001F4B27">
        <w:rPr>
          <w:b/>
          <w:bCs/>
          <w:noProof/>
        </w:rPr>
        <w:t>Statement regarding the performance guarantee</w:t>
      </w:r>
      <w:bookmarkEnd w:id="143"/>
    </w:p>
    <w:p w14:paraId="1BD0A287" w14:textId="756590EC" w:rsidR="00FA1F75" w:rsidRPr="001F4B27" w:rsidRDefault="00903007" w:rsidP="00FA1F75">
      <w:pPr>
        <w:jc w:val="center"/>
        <w:rPr>
          <w:b/>
          <w:noProof/>
        </w:rPr>
      </w:pPr>
      <w:r w:rsidRPr="001F4B27">
        <w:rPr>
          <w:b/>
          <w:noProof/>
        </w:rPr>
        <w:t>FOR TENDER</w:t>
      </w:r>
      <w:r w:rsidR="00FA1F75" w:rsidRPr="001F4B27">
        <w:rPr>
          <w:b/>
          <w:noProof/>
        </w:rPr>
        <w:t xml:space="preserve"> JN-B</w:t>
      </w:r>
      <w:r w:rsidR="00172714" w:rsidRPr="001F4B27">
        <w:rPr>
          <w:b/>
          <w:noProof/>
        </w:rPr>
        <w:t>10</w:t>
      </w:r>
      <w:r w:rsidR="00112933" w:rsidRPr="001F4B27">
        <w:rPr>
          <w:b/>
          <w:noProof/>
        </w:rPr>
        <w:t>60</w:t>
      </w:r>
    </w:p>
    <w:p w14:paraId="2DF7D675" w14:textId="77777777" w:rsidR="00FA1F75" w:rsidRPr="001F4B27" w:rsidRDefault="00FA1F75" w:rsidP="00FA1F75">
      <w:pPr>
        <w:rPr>
          <w:noProof/>
        </w:rPr>
      </w:pPr>
    </w:p>
    <w:p w14:paraId="2FCF1DF7" w14:textId="77777777" w:rsidR="00FA1F75" w:rsidRPr="001F4B27" w:rsidRDefault="00FA1F75" w:rsidP="00FA1F75">
      <w:pPr>
        <w:rPr>
          <w:noProof/>
        </w:rPr>
      </w:pPr>
    </w:p>
    <w:p w14:paraId="37BD53EA" w14:textId="77777777" w:rsidR="00FA1F75" w:rsidRPr="001F4B27" w:rsidRDefault="00FA1F75" w:rsidP="00FA1F75">
      <w:pPr>
        <w:rPr>
          <w:noProof/>
        </w:rPr>
      </w:pPr>
    </w:p>
    <w:p w14:paraId="754900E9" w14:textId="77777777" w:rsidR="00FA1F75" w:rsidRPr="001F4B27" w:rsidRDefault="00FA1F75" w:rsidP="00FA1F75">
      <w:pPr>
        <w:rPr>
          <w:noProof/>
        </w:rPr>
      </w:pPr>
    </w:p>
    <w:p w14:paraId="11ECD1E3" w14:textId="62CD3913" w:rsidR="00903007" w:rsidRPr="001F4B27" w:rsidRDefault="00903007" w:rsidP="00903007">
      <w:pPr>
        <w:tabs>
          <w:tab w:val="left" w:pos="-180"/>
        </w:tabs>
        <w:rPr>
          <w:noProof/>
          <w:color w:val="000000"/>
          <w:lang w:val="en-GB"/>
        </w:rPr>
      </w:pPr>
      <w:r w:rsidRPr="001F4B27">
        <w:rPr>
          <w:noProof/>
          <w:color w:val="000000"/>
          <w:lang w:val="en-GB"/>
        </w:rPr>
        <w:t>Should we, .................. (The Bidder) be awarded the Tender of RTV Slovenija, No. JN-B</w:t>
      </w:r>
      <w:r w:rsidR="00172714" w:rsidRPr="001F4B27">
        <w:rPr>
          <w:noProof/>
          <w:color w:val="000000"/>
          <w:lang w:val="en-GB"/>
        </w:rPr>
        <w:t>10</w:t>
      </w:r>
      <w:r w:rsidR="00840E81" w:rsidRPr="001F4B27">
        <w:rPr>
          <w:noProof/>
          <w:color w:val="000000"/>
          <w:lang w:val="en-GB"/>
        </w:rPr>
        <w:t>60</w:t>
      </w:r>
      <w:r w:rsidRPr="001F4B27">
        <w:rPr>
          <w:noProof/>
          <w:color w:val="000000"/>
          <w:lang w:val="en-GB"/>
        </w:rPr>
        <w:t xml:space="preserve"> – for the </w:t>
      </w:r>
      <w:r w:rsidR="00BE55BF" w:rsidRPr="001F4B27">
        <w:rPr>
          <w:bCs/>
          <w:noProof/>
          <w:szCs w:val="20"/>
        </w:rPr>
        <w:t xml:space="preserve">purchase of </w:t>
      </w:r>
      <w:r w:rsidR="00D30591" w:rsidRPr="001F4B27">
        <w:rPr>
          <w:bCs/>
          <w:noProof/>
          <w:szCs w:val="20"/>
        </w:rPr>
        <w:t>DAB+</w:t>
      </w:r>
      <w:r w:rsidR="00BE55BF" w:rsidRPr="001F4B27">
        <w:rPr>
          <w:bCs/>
          <w:noProof/>
          <w:szCs w:val="20"/>
        </w:rPr>
        <w:t xml:space="preserve"> transmitters</w:t>
      </w:r>
      <w:r w:rsidR="00840E81" w:rsidRPr="001F4B27">
        <w:rPr>
          <w:bCs/>
          <w:noProof/>
          <w:szCs w:val="20"/>
        </w:rPr>
        <w:t xml:space="preserve"> </w:t>
      </w:r>
      <w:r w:rsidR="00840E81" w:rsidRPr="001F4B27">
        <w:rPr>
          <w:noProof/>
          <w:szCs w:val="20"/>
        </w:rPr>
        <w:t>for multipleks R4 and R5</w:t>
      </w:r>
    </w:p>
    <w:p w14:paraId="453CBBDC" w14:textId="77777777" w:rsidR="00903007" w:rsidRPr="001F4B27" w:rsidRDefault="00903007" w:rsidP="00903007">
      <w:pPr>
        <w:tabs>
          <w:tab w:val="left" w:pos="-180"/>
        </w:tabs>
        <w:rPr>
          <w:b/>
          <w:bCs/>
          <w:noProof/>
          <w:color w:val="000000"/>
          <w:lang w:val="en-GB"/>
        </w:rPr>
      </w:pPr>
    </w:p>
    <w:p w14:paraId="45FFBFAD" w14:textId="77777777" w:rsidR="00903007" w:rsidRPr="001F4B27" w:rsidRDefault="00903007" w:rsidP="00903007">
      <w:pPr>
        <w:jc w:val="center"/>
        <w:rPr>
          <w:b/>
          <w:noProof/>
          <w:color w:val="000000"/>
          <w:lang w:val="en-GB"/>
        </w:rPr>
      </w:pPr>
    </w:p>
    <w:p w14:paraId="7F691C6C" w14:textId="77777777" w:rsidR="00903007" w:rsidRPr="001F4B27" w:rsidRDefault="00903007" w:rsidP="00903007">
      <w:pPr>
        <w:jc w:val="center"/>
        <w:rPr>
          <w:b/>
          <w:noProof/>
          <w:color w:val="000000"/>
          <w:lang w:val="en-GB"/>
        </w:rPr>
      </w:pPr>
      <w:r w:rsidRPr="001F4B27">
        <w:rPr>
          <w:b/>
          <w:noProof/>
          <w:color w:val="000000"/>
          <w:lang w:val="en-GB"/>
        </w:rPr>
        <w:t>WE DECLARE,</w:t>
      </w:r>
    </w:p>
    <w:p w14:paraId="7E744D7F" w14:textId="77777777" w:rsidR="00903007" w:rsidRPr="001F4B27" w:rsidRDefault="00903007" w:rsidP="00903007">
      <w:pPr>
        <w:jc w:val="left"/>
        <w:rPr>
          <w:noProof/>
          <w:color w:val="000000"/>
          <w:lang w:val="en-GB"/>
        </w:rPr>
      </w:pPr>
    </w:p>
    <w:p w14:paraId="4ECE017D" w14:textId="77777777" w:rsidR="00903007" w:rsidRPr="001F4B27" w:rsidRDefault="00903007" w:rsidP="00903007">
      <w:pPr>
        <w:jc w:val="left"/>
        <w:rPr>
          <w:noProof/>
          <w:color w:val="000000"/>
          <w:lang w:val="en-GB"/>
        </w:rPr>
      </w:pPr>
    </w:p>
    <w:p w14:paraId="501BF818" w14:textId="05CE44C2" w:rsidR="00903007" w:rsidRPr="001F4B27" w:rsidRDefault="00903007" w:rsidP="00903007">
      <w:pPr>
        <w:rPr>
          <w:noProof/>
          <w:color w:val="000000"/>
          <w:lang w:val="en-GB"/>
        </w:rPr>
      </w:pPr>
      <w:r w:rsidRPr="001F4B27">
        <w:rPr>
          <w:noProof/>
          <w:color w:val="000000"/>
          <w:lang w:val="en-GB"/>
        </w:rPr>
        <w:t xml:space="preserve">we will supply a Performance Guarantee for </w:t>
      </w:r>
      <w:r w:rsidR="00172714" w:rsidRPr="001F4B27">
        <w:rPr>
          <w:bCs/>
          <w:noProof/>
          <w:color w:val="000000"/>
          <w:lang w:val="en-GB"/>
        </w:rPr>
        <w:t>5</w:t>
      </w:r>
      <w:r w:rsidRPr="001F4B27">
        <w:rPr>
          <w:bCs/>
          <w:noProof/>
          <w:color w:val="000000"/>
          <w:lang w:val="en-GB"/>
        </w:rPr>
        <w:t xml:space="preserve"> %</w:t>
      </w:r>
      <w:r w:rsidRPr="001F4B27">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7771DF" w:rsidRPr="001F4B27">
        <w:rPr>
          <w:rFonts w:eastAsia="Calibri" w:cs="Arial"/>
          <w:noProof/>
          <w:szCs w:val="20"/>
          <w:lang w:val="en-GB"/>
        </w:rPr>
        <w:t>10</w:t>
      </w:r>
      <w:r w:rsidR="00D31205" w:rsidRPr="001F4B27">
        <w:rPr>
          <w:rFonts w:eastAsia="Calibri" w:cs="Arial"/>
          <w:noProof/>
          <w:szCs w:val="20"/>
          <w:lang w:val="en-GB"/>
        </w:rPr>
        <w:t xml:space="preserve"> months after the date of the contract validity</w:t>
      </w:r>
      <w:r w:rsidRPr="001F4B27">
        <w:rPr>
          <w:noProof/>
          <w:color w:val="000000"/>
          <w:lang w:val="en-GB"/>
        </w:rPr>
        <w:t>.</w:t>
      </w:r>
      <w:r w:rsidR="005D1401" w:rsidRPr="001F4B27">
        <w:rPr>
          <w:noProof/>
          <w:color w:val="000000"/>
          <w:lang w:val="en-GB"/>
        </w:rPr>
        <w:t xml:space="preserve"> We will supply the Performance Guarantee </w:t>
      </w:r>
      <w:r w:rsidR="005D1401" w:rsidRPr="001F4B27">
        <w:rPr>
          <w:noProof/>
          <w:lang w:val="en-GB"/>
        </w:rPr>
        <w:t>not later than 10 days after receiving the signed contract by the Contracting Authority</w:t>
      </w:r>
    </w:p>
    <w:p w14:paraId="07E17389" w14:textId="77777777" w:rsidR="00FA1F75" w:rsidRPr="001F4B27" w:rsidRDefault="00FA1F75" w:rsidP="00FA1F75"/>
    <w:p w14:paraId="7B296637" w14:textId="77777777" w:rsidR="00FA1F75" w:rsidRPr="001F4B27" w:rsidRDefault="00FA1F75" w:rsidP="00FA1F75"/>
    <w:p w14:paraId="1253DEE2" w14:textId="77777777" w:rsidR="00FA1F75" w:rsidRPr="001F4B27" w:rsidRDefault="00FA1F75" w:rsidP="0023563B">
      <w:pPr>
        <w:jc w:val="right"/>
        <w:rPr>
          <w:rFonts w:cs="Arial"/>
          <w:b/>
          <w:noProof/>
        </w:rPr>
      </w:pPr>
    </w:p>
    <w:p w14:paraId="562D709C" w14:textId="77777777" w:rsidR="00FA1F75" w:rsidRPr="001F4B27" w:rsidRDefault="00FA1F75" w:rsidP="0023563B">
      <w:pPr>
        <w:jc w:val="right"/>
        <w:rPr>
          <w:rFonts w:cs="Arial"/>
          <w:b/>
          <w:noProof/>
        </w:rPr>
      </w:pPr>
    </w:p>
    <w:p w14:paraId="1C3FC0E7" w14:textId="77777777" w:rsidR="00FA1F75" w:rsidRPr="001F4B27" w:rsidRDefault="00FA1F75" w:rsidP="0023563B">
      <w:pPr>
        <w:jc w:val="right"/>
        <w:rPr>
          <w:rFonts w:cs="Arial"/>
          <w:b/>
          <w:noProof/>
        </w:rPr>
      </w:pPr>
    </w:p>
    <w:p w14:paraId="03E5F5EA" w14:textId="77777777" w:rsidR="00FA1F75" w:rsidRPr="001F4B27" w:rsidRDefault="00FA1F75" w:rsidP="0023563B">
      <w:pPr>
        <w:jc w:val="right"/>
        <w:rPr>
          <w:rFonts w:cs="Arial"/>
          <w:b/>
          <w:noProof/>
        </w:rPr>
      </w:pPr>
    </w:p>
    <w:p w14:paraId="3264BEB4" w14:textId="77777777" w:rsidR="00FA1F75" w:rsidRPr="001F4B27" w:rsidRDefault="00FA1F75" w:rsidP="0023563B">
      <w:pPr>
        <w:jc w:val="right"/>
        <w:rPr>
          <w:rFonts w:cs="Arial"/>
          <w:b/>
          <w:noProof/>
        </w:rPr>
      </w:pPr>
    </w:p>
    <w:p w14:paraId="14080C13" w14:textId="77777777" w:rsidR="00FA1F75" w:rsidRPr="001F4B27" w:rsidRDefault="00FA1F75" w:rsidP="0023563B">
      <w:pPr>
        <w:jc w:val="right"/>
        <w:rPr>
          <w:rFonts w:cs="Arial"/>
          <w:b/>
          <w:noProof/>
        </w:rPr>
      </w:pPr>
    </w:p>
    <w:p w14:paraId="611ABBDA" w14:textId="77777777" w:rsidR="00FA1F75" w:rsidRPr="001F4B27" w:rsidRDefault="00FA1F75" w:rsidP="0023563B">
      <w:pPr>
        <w:jc w:val="right"/>
        <w:rPr>
          <w:rFonts w:cs="Arial"/>
          <w:b/>
          <w:noProof/>
        </w:rPr>
      </w:pPr>
    </w:p>
    <w:p w14:paraId="3E862ABB" w14:textId="77777777" w:rsidR="00FA1F75" w:rsidRPr="001F4B27" w:rsidRDefault="00FA1F75" w:rsidP="0023563B">
      <w:pPr>
        <w:jc w:val="right"/>
        <w:rPr>
          <w:rFonts w:cs="Arial"/>
          <w:b/>
          <w:noProof/>
        </w:rPr>
      </w:pPr>
    </w:p>
    <w:p w14:paraId="03F2408E" w14:textId="77777777" w:rsidR="00FA1F75" w:rsidRPr="001F4B27" w:rsidRDefault="00FA1F75" w:rsidP="0023563B">
      <w:pPr>
        <w:jc w:val="right"/>
        <w:rPr>
          <w:rFonts w:cs="Arial"/>
          <w:b/>
          <w:noProof/>
        </w:rPr>
      </w:pPr>
    </w:p>
    <w:p w14:paraId="33B62B24" w14:textId="77777777" w:rsidR="00FA1F75" w:rsidRPr="001F4B27" w:rsidRDefault="00FA1F75" w:rsidP="0023563B">
      <w:pPr>
        <w:jc w:val="right"/>
        <w:rPr>
          <w:rFonts w:cs="Arial"/>
          <w:b/>
          <w:noProof/>
        </w:rPr>
      </w:pPr>
    </w:p>
    <w:p w14:paraId="51FC5B5B" w14:textId="77777777" w:rsidR="00FA1F75" w:rsidRPr="001F4B27" w:rsidRDefault="00FA1F75" w:rsidP="0023563B">
      <w:pPr>
        <w:jc w:val="right"/>
        <w:rPr>
          <w:rFonts w:cs="Arial"/>
          <w:b/>
          <w:noProof/>
        </w:rPr>
      </w:pPr>
    </w:p>
    <w:p w14:paraId="73F65A54" w14:textId="77777777" w:rsidR="00FA1F75" w:rsidRPr="001F4B27" w:rsidRDefault="00FA1F75" w:rsidP="0023563B">
      <w:pPr>
        <w:jc w:val="right"/>
        <w:rPr>
          <w:rFonts w:cs="Arial"/>
          <w:b/>
          <w:noProof/>
        </w:rPr>
      </w:pPr>
    </w:p>
    <w:p w14:paraId="52BECAC7" w14:textId="77777777" w:rsidR="00FA1F75" w:rsidRPr="001F4B27" w:rsidRDefault="00FA1F75" w:rsidP="0023563B">
      <w:pPr>
        <w:jc w:val="right"/>
        <w:rPr>
          <w:rFonts w:cs="Arial"/>
          <w:b/>
          <w:noProof/>
        </w:rPr>
      </w:pPr>
    </w:p>
    <w:p w14:paraId="5BDD33EC" w14:textId="77777777" w:rsidR="00FA1F75" w:rsidRPr="001F4B27" w:rsidRDefault="00FA1F75" w:rsidP="0023563B">
      <w:pPr>
        <w:jc w:val="right"/>
        <w:rPr>
          <w:rFonts w:cs="Arial"/>
          <w:b/>
          <w:noProof/>
        </w:rPr>
      </w:pPr>
    </w:p>
    <w:p w14:paraId="2235C748" w14:textId="77777777" w:rsidR="00FA1F75" w:rsidRPr="001F4B27" w:rsidRDefault="00FA1F75" w:rsidP="0023563B">
      <w:pPr>
        <w:jc w:val="right"/>
        <w:rPr>
          <w:rFonts w:cs="Arial"/>
          <w:b/>
          <w:noProof/>
        </w:rPr>
      </w:pPr>
    </w:p>
    <w:p w14:paraId="79A771C7" w14:textId="77777777" w:rsidR="00FA1F75" w:rsidRPr="001F4B27" w:rsidRDefault="00FA1F75" w:rsidP="0023563B">
      <w:pPr>
        <w:jc w:val="right"/>
        <w:rPr>
          <w:rFonts w:cs="Arial"/>
          <w:b/>
          <w:noProof/>
        </w:rPr>
      </w:pPr>
    </w:p>
    <w:p w14:paraId="45436DF4" w14:textId="77777777" w:rsidR="00FA1F75" w:rsidRPr="001F4B27" w:rsidRDefault="00FA1F75" w:rsidP="0023563B">
      <w:pPr>
        <w:jc w:val="right"/>
        <w:rPr>
          <w:rFonts w:cs="Arial"/>
          <w:b/>
          <w:noProof/>
        </w:rPr>
      </w:pPr>
    </w:p>
    <w:p w14:paraId="503AE035" w14:textId="77777777" w:rsidR="00FA1F75" w:rsidRPr="001F4B27" w:rsidRDefault="00FA1F75" w:rsidP="0023563B">
      <w:pPr>
        <w:jc w:val="right"/>
        <w:rPr>
          <w:rFonts w:cs="Arial"/>
          <w:b/>
          <w:noProof/>
        </w:rPr>
      </w:pPr>
    </w:p>
    <w:p w14:paraId="1BF8794D" w14:textId="77777777" w:rsidR="00FA1F75" w:rsidRPr="001F4B27" w:rsidRDefault="00FA1F75" w:rsidP="0023563B">
      <w:pPr>
        <w:jc w:val="right"/>
        <w:rPr>
          <w:rFonts w:cs="Arial"/>
          <w:b/>
          <w:noProof/>
        </w:rPr>
      </w:pPr>
    </w:p>
    <w:p w14:paraId="3B912A00" w14:textId="77777777" w:rsidR="00FA1F75" w:rsidRPr="001F4B27" w:rsidRDefault="00FA1F75" w:rsidP="0023563B">
      <w:pPr>
        <w:jc w:val="right"/>
        <w:rPr>
          <w:rFonts w:cs="Arial"/>
          <w:b/>
          <w:noProof/>
        </w:rPr>
      </w:pPr>
    </w:p>
    <w:p w14:paraId="1CFBA4F0" w14:textId="77777777" w:rsidR="00FA1F75" w:rsidRPr="001F4B27" w:rsidRDefault="00FA1F75" w:rsidP="0023563B">
      <w:pPr>
        <w:jc w:val="right"/>
        <w:rPr>
          <w:rFonts w:cs="Arial"/>
          <w:b/>
          <w:noProof/>
        </w:rPr>
      </w:pPr>
    </w:p>
    <w:p w14:paraId="1B364BBE" w14:textId="77777777" w:rsidR="00FA1F75" w:rsidRPr="001F4B27" w:rsidRDefault="00FA1F75" w:rsidP="0023563B">
      <w:pPr>
        <w:jc w:val="right"/>
        <w:rPr>
          <w:rFonts w:cs="Arial"/>
          <w:b/>
          <w:noProof/>
        </w:rPr>
      </w:pPr>
    </w:p>
    <w:p w14:paraId="7F23CD94" w14:textId="77777777" w:rsidR="00FA1F75" w:rsidRPr="001F4B27" w:rsidRDefault="00FA1F75" w:rsidP="0023563B">
      <w:pPr>
        <w:jc w:val="right"/>
        <w:rPr>
          <w:rFonts w:cs="Arial"/>
          <w:b/>
          <w:noProof/>
        </w:rPr>
      </w:pPr>
    </w:p>
    <w:p w14:paraId="6649F0C0" w14:textId="77777777" w:rsidR="00FA1F75" w:rsidRPr="001F4B27" w:rsidRDefault="00FA1F75" w:rsidP="0023563B">
      <w:pPr>
        <w:jc w:val="right"/>
        <w:rPr>
          <w:rFonts w:cs="Arial"/>
          <w:b/>
          <w:noProof/>
        </w:rPr>
      </w:pPr>
    </w:p>
    <w:p w14:paraId="4749C160" w14:textId="738C5451" w:rsidR="006D67EA" w:rsidRPr="001F4B27" w:rsidRDefault="006D67EA" w:rsidP="00B76DCD">
      <w:pPr>
        <w:rPr>
          <w:rFonts w:cs="Arial"/>
          <w:b/>
          <w:noProof/>
        </w:rPr>
      </w:pPr>
    </w:p>
    <w:p w14:paraId="698B9C76" w14:textId="2BFE5095" w:rsidR="006D67EA" w:rsidRPr="001F4B27" w:rsidRDefault="006D67EA" w:rsidP="00B76DCD">
      <w:pPr>
        <w:rPr>
          <w:rFonts w:cs="Arial"/>
          <w:b/>
          <w:noProof/>
        </w:rPr>
      </w:pPr>
    </w:p>
    <w:p w14:paraId="56662551" w14:textId="27B26F51" w:rsidR="006D67EA" w:rsidRPr="001F4B27" w:rsidRDefault="006D67EA" w:rsidP="00B76DCD">
      <w:pPr>
        <w:rPr>
          <w:rFonts w:cs="Arial"/>
          <w:b/>
          <w:noProof/>
        </w:rPr>
      </w:pPr>
    </w:p>
    <w:p w14:paraId="03653692" w14:textId="5CEB1EBB" w:rsidR="006D67EA" w:rsidRPr="001F4B27" w:rsidRDefault="006D67EA" w:rsidP="00B76DCD">
      <w:pPr>
        <w:rPr>
          <w:rFonts w:cs="Arial"/>
          <w:b/>
          <w:noProof/>
        </w:rPr>
      </w:pPr>
    </w:p>
    <w:p w14:paraId="4306E5C4" w14:textId="77777777" w:rsidR="006D67EA" w:rsidRPr="001F4B27" w:rsidRDefault="006D67EA" w:rsidP="00B76DCD">
      <w:pPr>
        <w:rPr>
          <w:rFonts w:cs="Arial"/>
          <w:b/>
          <w:noProof/>
        </w:rPr>
      </w:pPr>
    </w:p>
    <w:p w14:paraId="07FA7B5C" w14:textId="2F5B2E99" w:rsidR="00A734A6" w:rsidRPr="001F4B27" w:rsidRDefault="00A734A6" w:rsidP="00903007">
      <w:pPr>
        <w:rPr>
          <w:rFonts w:cs="Arial"/>
          <w:b/>
          <w:noProof/>
        </w:rPr>
      </w:pPr>
    </w:p>
    <w:p w14:paraId="34B51AE1" w14:textId="77777777" w:rsidR="00903007" w:rsidRPr="001F4B27" w:rsidRDefault="00903007" w:rsidP="00903007">
      <w:pPr>
        <w:rPr>
          <w:b/>
          <w:u w:val="single"/>
        </w:rPr>
      </w:pPr>
    </w:p>
    <w:p w14:paraId="22D4F81E" w14:textId="77777777" w:rsidR="00903007" w:rsidRPr="001F4B27" w:rsidRDefault="00903007" w:rsidP="00903007">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t>Bidder`s official</w:t>
      </w:r>
    </w:p>
    <w:p w14:paraId="5F3F4A39" w14:textId="77777777" w:rsidR="00903007" w:rsidRPr="001F4B27" w:rsidRDefault="00903007" w:rsidP="00903007">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1A0F56CF" w14:textId="77777777" w:rsidR="00903007" w:rsidRPr="001F4B27" w:rsidRDefault="00903007" w:rsidP="00903007">
      <w:pPr>
        <w:tabs>
          <w:tab w:val="center" w:pos="1440"/>
          <w:tab w:val="center" w:pos="4320"/>
          <w:tab w:val="center" w:pos="7200"/>
        </w:tabs>
        <w:spacing w:line="360" w:lineRule="auto"/>
        <w:rPr>
          <w:noProof/>
        </w:rPr>
      </w:pPr>
    </w:p>
    <w:p w14:paraId="5981FE77" w14:textId="77777777" w:rsidR="00903007" w:rsidRPr="001F4B27" w:rsidRDefault="00903007" w:rsidP="00903007">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14C00FD9" w14:textId="77777777" w:rsidR="00FA1F75" w:rsidRPr="001F4B27" w:rsidRDefault="00FA1F75" w:rsidP="00903007">
      <w:pPr>
        <w:rPr>
          <w:rFonts w:cs="Arial"/>
          <w:b/>
          <w:noProof/>
        </w:rPr>
      </w:pPr>
    </w:p>
    <w:p w14:paraId="110E686B" w14:textId="128F0874" w:rsidR="00FD6C5C" w:rsidRPr="001F4B27" w:rsidRDefault="00C2178F" w:rsidP="0023563B">
      <w:pPr>
        <w:jc w:val="right"/>
        <w:rPr>
          <w:rFonts w:cs="Arial"/>
          <w:b/>
          <w:noProof/>
        </w:rPr>
      </w:pPr>
      <w:r w:rsidRPr="001F4B27">
        <w:rPr>
          <w:rFonts w:cs="Arial"/>
          <w:b/>
          <w:noProof/>
        </w:rPr>
        <w:lastRenderedPageBreak/>
        <w:t>FORM</w:t>
      </w:r>
      <w:r w:rsidR="0023563B" w:rsidRPr="001F4B27">
        <w:rPr>
          <w:rFonts w:cs="Arial"/>
          <w:b/>
          <w:noProof/>
        </w:rPr>
        <w:t>-</w:t>
      </w:r>
      <w:r w:rsidR="00781C8F" w:rsidRPr="001F4B27">
        <w:rPr>
          <w:rFonts w:cs="Arial"/>
          <w:b/>
          <w:noProof/>
        </w:rPr>
        <w:t>1</w:t>
      </w:r>
      <w:r w:rsidR="00F134A4">
        <w:rPr>
          <w:rFonts w:cs="Arial"/>
          <w:b/>
          <w:noProof/>
        </w:rPr>
        <w:t>2</w:t>
      </w:r>
    </w:p>
    <w:p w14:paraId="70C88026" w14:textId="7AA97760" w:rsidR="00EE1DA5" w:rsidRPr="001F4B27" w:rsidRDefault="00C2178F" w:rsidP="00BB1393">
      <w:pPr>
        <w:pStyle w:val="Heading2"/>
        <w:numPr>
          <w:ilvl w:val="0"/>
          <w:numId w:val="0"/>
        </w:numPr>
        <w:jc w:val="center"/>
        <w:rPr>
          <w:b/>
          <w:noProof/>
        </w:rPr>
      </w:pPr>
      <w:bookmarkStart w:id="144" w:name="_Toc170383293"/>
      <w:r w:rsidRPr="001F4B27">
        <w:rPr>
          <w:b/>
          <w:noProof/>
        </w:rPr>
        <w:t>Sample contract</w:t>
      </w:r>
      <w:bookmarkEnd w:id="144"/>
    </w:p>
    <w:p w14:paraId="48FA0206" w14:textId="77777777" w:rsidR="00EE1DA5" w:rsidRPr="001F4B27" w:rsidRDefault="00EE1DA5" w:rsidP="00EE1DA5">
      <w:pPr>
        <w:rPr>
          <w:noProof/>
        </w:rPr>
      </w:pPr>
    </w:p>
    <w:p w14:paraId="00C6DA9E" w14:textId="77777777" w:rsidR="003E5865" w:rsidRPr="001F4B27" w:rsidRDefault="003E5865" w:rsidP="003E5865">
      <w:pPr>
        <w:rPr>
          <w:noProof/>
          <w:color w:val="000000"/>
          <w:u w:val="single"/>
          <w:lang w:val="en-GB"/>
        </w:rPr>
      </w:pPr>
      <w:r w:rsidRPr="001F4B27">
        <w:rPr>
          <w:noProof/>
          <w:color w:val="000000"/>
          <w:u w:val="single"/>
          <w:lang w:val="en-GB"/>
        </w:rPr>
        <w:t>In case of any doubt or misunderstanding, the Slovenian version should therefore be considered final.</w:t>
      </w:r>
    </w:p>
    <w:p w14:paraId="67BD7F77" w14:textId="77777777" w:rsidR="003E5865" w:rsidRPr="001F4B27" w:rsidRDefault="003E5865" w:rsidP="003E5865">
      <w:pPr>
        <w:rPr>
          <w:noProof/>
          <w:color w:val="000000"/>
          <w:lang w:val="en-GB"/>
        </w:rPr>
      </w:pPr>
    </w:p>
    <w:p w14:paraId="3A2C8DBA" w14:textId="3B4243AD" w:rsidR="00EE1DA5" w:rsidRPr="001F4B27" w:rsidRDefault="00116CAB" w:rsidP="00116CAB">
      <w:pPr>
        <w:widowControl w:val="0"/>
        <w:autoSpaceDE w:val="0"/>
        <w:autoSpaceDN w:val="0"/>
        <w:adjustRightInd w:val="0"/>
        <w:jc w:val="center"/>
        <w:rPr>
          <w:b/>
          <w:noProof/>
          <w:sz w:val="28"/>
          <w:szCs w:val="28"/>
        </w:rPr>
      </w:pPr>
      <w:r w:rsidRPr="001F4B27">
        <w:rPr>
          <w:b/>
          <w:bCs/>
          <w:noProof/>
          <w:sz w:val="28"/>
          <w:szCs w:val="28"/>
        </w:rPr>
        <w:t>POGODBA štev. JN-B</w:t>
      </w:r>
      <w:r w:rsidR="00172714" w:rsidRPr="001F4B27">
        <w:rPr>
          <w:b/>
          <w:bCs/>
          <w:noProof/>
          <w:sz w:val="28"/>
          <w:szCs w:val="28"/>
        </w:rPr>
        <w:t>10</w:t>
      </w:r>
      <w:r w:rsidR="00840E81" w:rsidRPr="001F4B27">
        <w:rPr>
          <w:b/>
          <w:bCs/>
          <w:noProof/>
          <w:sz w:val="28"/>
          <w:szCs w:val="28"/>
        </w:rPr>
        <w:t>60</w:t>
      </w:r>
    </w:p>
    <w:p w14:paraId="5A45E179" w14:textId="77777777" w:rsidR="00EE1DA5" w:rsidRPr="001F4B27" w:rsidRDefault="00EE1DA5" w:rsidP="00EE1DA5">
      <w:pPr>
        <w:rPr>
          <w:noProof/>
          <w:lang w:eastAsia="sl-SI"/>
        </w:rPr>
      </w:pPr>
    </w:p>
    <w:p w14:paraId="45E7D50B" w14:textId="1191373B" w:rsidR="00EE1DA5" w:rsidRPr="001F4B27" w:rsidRDefault="00C2178F" w:rsidP="008972F2">
      <w:pPr>
        <w:widowControl w:val="0"/>
        <w:autoSpaceDE w:val="0"/>
        <w:autoSpaceDN w:val="0"/>
        <w:adjustRightInd w:val="0"/>
        <w:jc w:val="center"/>
        <w:rPr>
          <w:b/>
          <w:bCs/>
          <w:noProof/>
          <w:sz w:val="28"/>
          <w:szCs w:val="28"/>
        </w:rPr>
      </w:pPr>
      <w:r w:rsidRPr="001F4B27">
        <w:rPr>
          <w:b/>
          <w:bCs/>
          <w:noProof/>
          <w:sz w:val="28"/>
          <w:szCs w:val="28"/>
        </w:rPr>
        <w:t>CONTRACT No</w:t>
      </w:r>
      <w:r w:rsidR="00EE1DA5" w:rsidRPr="001F4B27">
        <w:rPr>
          <w:b/>
          <w:bCs/>
          <w:noProof/>
          <w:sz w:val="28"/>
          <w:szCs w:val="28"/>
        </w:rPr>
        <w:t xml:space="preserve">. </w:t>
      </w:r>
      <w:r w:rsidR="00BF1C59" w:rsidRPr="001F4B27">
        <w:rPr>
          <w:b/>
          <w:bCs/>
          <w:noProof/>
          <w:sz w:val="28"/>
          <w:szCs w:val="28"/>
        </w:rPr>
        <w:t>JN-B</w:t>
      </w:r>
      <w:r w:rsidR="00172714" w:rsidRPr="001F4B27">
        <w:rPr>
          <w:b/>
          <w:bCs/>
          <w:noProof/>
          <w:sz w:val="28"/>
          <w:szCs w:val="28"/>
        </w:rPr>
        <w:t>10</w:t>
      </w:r>
      <w:r w:rsidR="00840E81" w:rsidRPr="001F4B27">
        <w:rPr>
          <w:b/>
          <w:bCs/>
          <w:noProof/>
          <w:sz w:val="28"/>
          <w:szCs w:val="28"/>
        </w:rPr>
        <w:t>60</w:t>
      </w:r>
    </w:p>
    <w:p w14:paraId="675591E8" w14:textId="77777777" w:rsidR="00116CAB" w:rsidRPr="001F4B27" w:rsidRDefault="00116CAB" w:rsidP="008972F2">
      <w:pPr>
        <w:widowControl w:val="0"/>
        <w:autoSpaceDE w:val="0"/>
        <w:autoSpaceDN w:val="0"/>
        <w:adjustRightInd w:val="0"/>
        <w:jc w:val="center"/>
        <w:rPr>
          <w:b/>
          <w:noProof/>
          <w:sz w:val="28"/>
          <w:szCs w:val="28"/>
        </w:rPr>
      </w:pPr>
    </w:p>
    <w:p w14:paraId="619AF962" w14:textId="32112CDC" w:rsidR="00BE55BF" w:rsidRPr="001F4B27" w:rsidRDefault="00B76DCD" w:rsidP="00D30591">
      <w:pPr>
        <w:pStyle w:val="BodyText"/>
        <w:jc w:val="center"/>
        <w:rPr>
          <w:b/>
          <w:noProof/>
        </w:rPr>
      </w:pPr>
      <w:bookmarkStart w:id="145" w:name="_Hlk29975079"/>
      <w:r w:rsidRPr="001F4B27">
        <w:rPr>
          <w:b/>
          <w:sz w:val="36"/>
          <w:szCs w:val="36"/>
        </w:rPr>
        <w:t xml:space="preserve">Nakup </w:t>
      </w:r>
      <w:r w:rsidR="00484F97" w:rsidRPr="001F4B27">
        <w:rPr>
          <w:b/>
          <w:sz w:val="36"/>
          <w:szCs w:val="36"/>
        </w:rPr>
        <w:t>DAB+</w:t>
      </w:r>
      <w:r w:rsidRPr="001F4B27">
        <w:rPr>
          <w:b/>
          <w:sz w:val="36"/>
          <w:szCs w:val="36"/>
        </w:rPr>
        <w:t xml:space="preserve"> oddajnikov</w:t>
      </w:r>
      <w:bookmarkEnd w:id="145"/>
      <w:r w:rsidR="00840E81" w:rsidRPr="001F4B27">
        <w:rPr>
          <w:b/>
          <w:sz w:val="36"/>
          <w:szCs w:val="36"/>
        </w:rPr>
        <w:t xml:space="preserve"> za multipleks R4 in R5</w:t>
      </w:r>
    </w:p>
    <w:p w14:paraId="77995406" w14:textId="386E69AE" w:rsidR="00EE1DA5" w:rsidRPr="001F4B27" w:rsidRDefault="00B76DCD" w:rsidP="00BE55BF">
      <w:pPr>
        <w:pStyle w:val="BodyText"/>
        <w:jc w:val="center"/>
        <w:rPr>
          <w:b/>
          <w:noProof/>
        </w:rPr>
      </w:pPr>
      <w:proofErr w:type="spellStart"/>
      <w:r w:rsidRPr="001F4B27">
        <w:rPr>
          <w:b/>
          <w:sz w:val="36"/>
          <w:szCs w:val="36"/>
        </w:rPr>
        <w:t>Purchase</w:t>
      </w:r>
      <w:proofErr w:type="spellEnd"/>
      <w:r w:rsidRPr="001F4B27">
        <w:rPr>
          <w:b/>
          <w:sz w:val="36"/>
          <w:szCs w:val="36"/>
        </w:rPr>
        <w:t xml:space="preserve"> </w:t>
      </w:r>
      <w:proofErr w:type="spellStart"/>
      <w:r w:rsidRPr="001F4B27">
        <w:rPr>
          <w:b/>
          <w:sz w:val="36"/>
          <w:szCs w:val="36"/>
        </w:rPr>
        <w:t>of</w:t>
      </w:r>
      <w:proofErr w:type="spellEnd"/>
      <w:r w:rsidRPr="001F4B27">
        <w:rPr>
          <w:b/>
          <w:sz w:val="36"/>
          <w:szCs w:val="36"/>
        </w:rPr>
        <w:t xml:space="preserve"> </w:t>
      </w:r>
      <w:r w:rsidR="00484F97" w:rsidRPr="001F4B27">
        <w:rPr>
          <w:b/>
          <w:sz w:val="36"/>
          <w:szCs w:val="36"/>
        </w:rPr>
        <w:t>DAB+</w:t>
      </w:r>
      <w:r w:rsidRPr="001F4B27">
        <w:rPr>
          <w:b/>
          <w:sz w:val="36"/>
          <w:szCs w:val="36"/>
        </w:rPr>
        <w:t xml:space="preserve"> </w:t>
      </w:r>
      <w:proofErr w:type="spellStart"/>
      <w:r w:rsidRPr="001F4B27">
        <w:rPr>
          <w:b/>
          <w:sz w:val="36"/>
          <w:szCs w:val="36"/>
        </w:rPr>
        <w:t>transmitters</w:t>
      </w:r>
      <w:proofErr w:type="spellEnd"/>
      <w:r w:rsidR="00840E81" w:rsidRPr="001F4B27">
        <w:rPr>
          <w:b/>
          <w:sz w:val="36"/>
          <w:szCs w:val="36"/>
        </w:rPr>
        <w:t xml:space="preserve"> </w:t>
      </w:r>
      <w:r w:rsidR="00840E81" w:rsidRPr="001F4B27">
        <w:rPr>
          <w:b/>
          <w:bCs/>
          <w:sz w:val="36"/>
          <w:szCs w:val="36"/>
        </w:rPr>
        <w:t>for multipleks R4 and R5</w:t>
      </w:r>
    </w:p>
    <w:p w14:paraId="50396B5B" w14:textId="77777777" w:rsidR="008972F2" w:rsidRPr="001F4B27" w:rsidRDefault="008972F2" w:rsidP="004E418F">
      <w:pPr>
        <w:pStyle w:val="BodyText"/>
        <w:spacing w:after="0"/>
        <w:rPr>
          <w:noProof/>
        </w:rPr>
      </w:pPr>
    </w:p>
    <w:p w14:paraId="45D86198" w14:textId="77777777" w:rsidR="008972F2" w:rsidRPr="001F4B27" w:rsidRDefault="008972F2" w:rsidP="004E418F">
      <w:pPr>
        <w:pStyle w:val="BodyText"/>
        <w:spacing w:after="0"/>
        <w:rPr>
          <w:noProof/>
        </w:rPr>
      </w:pPr>
    </w:p>
    <w:p w14:paraId="3C6C8681" w14:textId="79DCC46F" w:rsidR="008972F2" w:rsidRPr="001F4B27" w:rsidRDefault="008972F2" w:rsidP="004E418F">
      <w:pPr>
        <w:pStyle w:val="BodyText"/>
        <w:spacing w:after="0"/>
        <w:rPr>
          <w:noProof/>
        </w:rPr>
      </w:pPr>
    </w:p>
    <w:p w14:paraId="2568CFA3" w14:textId="77777777" w:rsidR="00D30591" w:rsidRPr="001F4B27" w:rsidRDefault="00D30591" w:rsidP="004E418F">
      <w:pPr>
        <w:pStyle w:val="BodyText"/>
        <w:spacing w:after="0"/>
        <w:rPr>
          <w:noProof/>
        </w:rPr>
      </w:pPr>
    </w:p>
    <w:p w14:paraId="2A70CF84" w14:textId="5945DC18" w:rsidR="004E418F" w:rsidRPr="001F4B27" w:rsidRDefault="00D30591" w:rsidP="004E418F">
      <w:pPr>
        <w:pStyle w:val="BodyText"/>
        <w:spacing w:after="0"/>
        <w:rPr>
          <w:noProof/>
        </w:rPr>
      </w:pPr>
      <w:r w:rsidRPr="001F4B27">
        <w:rPr>
          <w:noProof/>
        </w:rPr>
        <w:t>sklenjena med / c</w:t>
      </w:r>
      <w:r w:rsidR="00C2178F" w:rsidRPr="001F4B27">
        <w:rPr>
          <w:noProof/>
        </w:rPr>
        <w:t>oncluded between</w:t>
      </w:r>
      <w:r w:rsidR="004E418F" w:rsidRPr="001F4B27">
        <w:rPr>
          <w:noProof/>
        </w:rPr>
        <w:t>:</w:t>
      </w:r>
    </w:p>
    <w:p w14:paraId="44D5CDD3" w14:textId="77777777" w:rsidR="004E418F" w:rsidRPr="001F4B27" w:rsidRDefault="004E418F" w:rsidP="004E418F">
      <w:pPr>
        <w:pStyle w:val="BodyText"/>
        <w:spacing w:after="0"/>
        <w:rPr>
          <w:noProof/>
        </w:rPr>
      </w:pPr>
    </w:p>
    <w:p w14:paraId="5945ED72" w14:textId="77777777" w:rsidR="004E418F" w:rsidRPr="001F4B27" w:rsidRDefault="004E418F" w:rsidP="004E418F">
      <w:pPr>
        <w:pStyle w:val="BodyText"/>
        <w:spacing w:after="0"/>
        <w:rPr>
          <w:noProof/>
        </w:rPr>
      </w:pPr>
    </w:p>
    <w:p w14:paraId="6AB3076D" w14:textId="77777777" w:rsidR="004E418F" w:rsidRPr="001F4B27" w:rsidRDefault="004E418F" w:rsidP="004E418F">
      <w:pPr>
        <w:pStyle w:val="BodyText"/>
        <w:spacing w:after="0"/>
        <w:rPr>
          <w:noProof/>
        </w:rPr>
      </w:pPr>
      <w:r w:rsidRPr="001F4B27">
        <w:rPr>
          <w:noProof/>
        </w:rPr>
        <w:t>Radiotelevizija Slovenija, Javni zavod</w:t>
      </w:r>
    </w:p>
    <w:p w14:paraId="7130D8B4" w14:textId="77777777" w:rsidR="004E418F" w:rsidRPr="001F4B27" w:rsidRDefault="004E418F" w:rsidP="004E418F">
      <w:pPr>
        <w:pStyle w:val="BodyText"/>
        <w:spacing w:after="0"/>
        <w:rPr>
          <w:noProof/>
        </w:rPr>
      </w:pPr>
      <w:r w:rsidRPr="001F4B27">
        <w:rPr>
          <w:noProof/>
        </w:rPr>
        <w:t>Kolodvorska 2</w:t>
      </w:r>
    </w:p>
    <w:p w14:paraId="79F6781C" w14:textId="77777777" w:rsidR="004E418F" w:rsidRPr="001F4B27" w:rsidRDefault="004E418F" w:rsidP="004E418F">
      <w:pPr>
        <w:pStyle w:val="BodyText"/>
        <w:spacing w:after="0"/>
        <w:rPr>
          <w:noProof/>
        </w:rPr>
      </w:pPr>
      <w:r w:rsidRPr="001F4B27">
        <w:rPr>
          <w:noProof/>
        </w:rPr>
        <w:t>1550 Ljubljana</w:t>
      </w:r>
    </w:p>
    <w:p w14:paraId="7F6ABAC9" w14:textId="77777777" w:rsidR="004E418F" w:rsidRPr="001F4B27" w:rsidRDefault="004E418F" w:rsidP="004E418F">
      <w:pPr>
        <w:pStyle w:val="BodyText"/>
        <w:spacing w:after="0"/>
        <w:rPr>
          <w:noProof/>
        </w:rPr>
      </w:pPr>
    </w:p>
    <w:p w14:paraId="3C8CB186" w14:textId="3683E59F" w:rsidR="004E418F" w:rsidRPr="001F4B27" w:rsidRDefault="00D30591" w:rsidP="004E418F">
      <w:pPr>
        <w:pStyle w:val="BodyText"/>
        <w:spacing w:after="0"/>
        <w:rPr>
          <w:noProof/>
        </w:rPr>
      </w:pPr>
      <w:r w:rsidRPr="001F4B27">
        <w:rPr>
          <w:noProof/>
        </w:rPr>
        <w:t xml:space="preserve">Identifikacijska štev. za DDV / </w:t>
      </w:r>
      <w:r w:rsidR="00C2178F" w:rsidRPr="001F4B27">
        <w:rPr>
          <w:noProof/>
        </w:rPr>
        <w:t>ID VAT No.</w:t>
      </w:r>
      <w:r w:rsidR="004E418F" w:rsidRPr="001F4B27">
        <w:rPr>
          <w:noProof/>
        </w:rPr>
        <w:t>: SI29865174</w:t>
      </w:r>
    </w:p>
    <w:p w14:paraId="7C8328EF" w14:textId="5750EC42" w:rsidR="004E418F" w:rsidRPr="001F4B27" w:rsidRDefault="00D30591" w:rsidP="004E418F">
      <w:pPr>
        <w:pStyle w:val="BodyText"/>
        <w:spacing w:after="0"/>
        <w:rPr>
          <w:noProof/>
        </w:rPr>
      </w:pPr>
      <w:r w:rsidRPr="001F4B27">
        <w:rPr>
          <w:noProof/>
        </w:rPr>
        <w:t xml:space="preserve">Matična številka / </w:t>
      </w:r>
      <w:r w:rsidR="00C2178F" w:rsidRPr="001F4B27">
        <w:rPr>
          <w:noProof/>
        </w:rPr>
        <w:t>Corporate registry No.</w:t>
      </w:r>
      <w:r w:rsidR="004E418F" w:rsidRPr="001F4B27">
        <w:rPr>
          <w:noProof/>
        </w:rPr>
        <w:t>: 5056497</w:t>
      </w:r>
    </w:p>
    <w:p w14:paraId="4EC64F0F" w14:textId="77777777" w:rsidR="004E418F" w:rsidRPr="001F4B27" w:rsidRDefault="004E418F" w:rsidP="004E418F">
      <w:pPr>
        <w:pStyle w:val="BodyText"/>
        <w:spacing w:after="0"/>
        <w:rPr>
          <w:noProof/>
        </w:rPr>
      </w:pPr>
    </w:p>
    <w:p w14:paraId="79E2DBC6" w14:textId="1EFCF58B" w:rsidR="0028407E" w:rsidRPr="001F4B27" w:rsidRDefault="00D30591" w:rsidP="00C2178F">
      <w:pPr>
        <w:rPr>
          <w:rFonts w:cs="Arial"/>
          <w:noProof/>
        </w:rPr>
      </w:pPr>
      <w:r w:rsidRPr="001F4B27">
        <w:rPr>
          <w:rFonts w:cs="Arial"/>
          <w:noProof/>
        </w:rPr>
        <w:t>ki ga zastopa</w:t>
      </w:r>
      <w:r w:rsidR="0028407E" w:rsidRPr="001F4B27">
        <w:rPr>
          <w:rFonts w:cs="Arial"/>
          <w:noProof/>
        </w:rPr>
        <w:t xml:space="preserve"> </w:t>
      </w:r>
      <w:r w:rsidR="0028407E" w:rsidRPr="001F4B27">
        <w:rPr>
          <w:rFonts w:cs="Arial"/>
          <w:noProof/>
          <w:szCs w:val="22"/>
          <w:lang w:eastAsia="sl-SI"/>
        </w:rPr>
        <w:t>Uprava javnega zavoda RTV Slovenija</w:t>
      </w:r>
    </w:p>
    <w:p w14:paraId="1F149DFD" w14:textId="4C33B886" w:rsidR="00C2178F" w:rsidRPr="001F4B27" w:rsidRDefault="00C2178F" w:rsidP="00C2178F">
      <w:pPr>
        <w:rPr>
          <w:rFonts w:cs="Arial"/>
          <w:noProof/>
          <w:szCs w:val="22"/>
          <w:lang w:eastAsia="sl-SI"/>
        </w:rPr>
      </w:pPr>
      <w:r w:rsidRPr="001F4B27">
        <w:rPr>
          <w:rFonts w:cs="Arial"/>
          <w:noProof/>
        </w:rPr>
        <w:t xml:space="preserve">represented by </w:t>
      </w:r>
      <w:r w:rsidR="0028407E" w:rsidRPr="001F4B27">
        <w:rPr>
          <w:lang w:val="en-US"/>
        </w:rPr>
        <w:t>RTV Slovenia management board</w:t>
      </w:r>
    </w:p>
    <w:p w14:paraId="5EE8861B" w14:textId="77777777" w:rsidR="00A827F6" w:rsidRPr="001F4B27" w:rsidRDefault="00A827F6" w:rsidP="000E53C7">
      <w:pPr>
        <w:pStyle w:val="BodyText"/>
        <w:spacing w:after="0"/>
        <w:rPr>
          <w:noProof/>
        </w:rPr>
      </w:pPr>
    </w:p>
    <w:p w14:paraId="4D08D775" w14:textId="380C910B" w:rsidR="00D30591" w:rsidRPr="001F4B27" w:rsidRDefault="00D30591" w:rsidP="000E53C7">
      <w:pPr>
        <w:pStyle w:val="BodyText"/>
        <w:spacing w:after="0"/>
        <w:rPr>
          <w:noProof/>
          <w:u w:val="single"/>
        </w:rPr>
      </w:pPr>
      <w:r w:rsidRPr="001F4B27">
        <w:rPr>
          <w:noProof/>
          <w:u w:val="single"/>
        </w:rPr>
        <w:t>(v nadaljevanju: NAROČNIK)</w:t>
      </w:r>
    </w:p>
    <w:p w14:paraId="3046998D" w14:textId="6FB6A5F0" w:rsidR="004E418F" w:rsidRPr="001F4B27" w:rsidRDefault="00C2178F" w:rsidP="000E53C7">
      <w:pPr>
        <w:pStyle w:val="BodyText"/>
        <w:spacing w:after="0"/>
        <w:rPr>
          <w:noProof/>
          <w:u w:val="single"/>
        </w:rPr>
      </w:pPr>
      <w:r w:rsidRPr="001F4B27">
        <w:rPr>
          <w:noProof/>
          <w:u w:val="single"/>
        </w:rPr>
        <w:t>(</w:t>
      </w:r>
      <w:r w:rsidRPr="001F4B27">
        <w:rPr>
          <w:rFonts w:cs="Arial"/>
          <w:noProof/>
          <w:color w:val="000000"/>
          <w:u w:val="single"/>
          <w:lang w:val="en-GB"/>
        </w:rPr>
        <w:t>hereinafter referred to as “CONTRACTING AUTHORITY”</w:t>
      </w:r>
      <w:r w:rsidR="004E418F" w:rsidRPr="001F4B27">
        <w:rPr>
          <w:noProof/>
          <w:u w:val="single"/>
        </w:rPr>
        <w:t>)</w:t>
      </w:r>
    </w:p>
    <w:p w14:paraId="1F7D8ABE" w14:textId="77777777" w:rsidR="004E418F" w:rsidRPr="001F4B27" w:rsidRDefault="004E418F" w:rsidP="004E418F">
      <w:pPr>
        <w:pStyle w:val="BodyText"/>
        <w:spacing w:after="0"/>
        <w:rPr>
          <w:b/>
          <w:noProof/>
          <w:u w:val="single"/>
        </w:rPr>
      </w:pPr>
    </w:p>
    <w:p w14:paraId="2E4070AB" w14:textId="77777777" w:rsidR="004E418F" w:rsidRPr="001F4B27" w:rsidRDefault="004E418F" w:rsidP="004E418F">
      <w:pPr>
        <w:pStyle w:val="BodyText"/>
        <w:spacing w:after="0"/>
        <w:rPr>
          <w:b/>
          <w:noProof/>
          <w:u w:val="single"/>
        </w:rPr>
      </w:pPr>
    </w:p>
    <w:p w14:paraId="1F334D85" w14:textId="77777777" w:rsidR="004E418F" w:rsidRPr="001F4B27" w:rsidRDefault="004E418F" w:rsidP="004E418F">
      <w:pPr>
        <w:pStyle w:val="BodyText"/>
        <w:spacing w:after="0"/>
        <w:rPr>
          <w:b/>
          <w:noProof/>
        </w:rPr>
      </w:pPr>
    </w:p>
    <w:p w14:paraId="0E31A0A4" w14:textId="1B72EA9B" w:rsidR="004E418F" w:rsidRPr="001F4B27" w:rsidRDefault="00D30591" w:rsidP="004E418F">
      <w:pPr>
        <w:jc w:val="left"/>
        <w:rPr>
          <w:noProof/>
          <w:szCs w:val="20"/>
        </w:rPr>
      </w:pPr>
      <w:r w:rsidRPr="001F4B27">
        <w:rPr>
          <w:noProof/>
          <w:szCs w:val="20"/>
        </w:rPr>
        <w:t xml:space="preserve">in / </w:t>
      </w:r>
      <w:r w:rsidR="00C2178F" w:rsidRPr="001F4B27">
        <w:rPr>
          <w:noProof/>
          <w:szCs w:val="20"/>
        </w:rPr>
        <w:t>and</w:t>
      </w:r>
    </w:p>
    <w:p w14:paraId="20EC6555" w14:textId="77777777" w:rsidR="004E418F" w:rsidRPr="001F4B27" w:rsidRDefault="004E418F" w:rsidP="004E418F">
      <w:pPr>
        <w:jc w:val="left"/>
        <w:rPr>
          <w:noProof/>
          <w:szCs w:val="20"/>
        </w:rPr>
      </w:pPr>
    </w:p>
    <w:p w14:paraId="27F838BC" w14:textId="77777777" w:rsidR="004E418F" w:rsidRPr="001F4B27" w:rsidRDefault="004E418F" w:rsidP="004E418F">
      <w:pPr>
        <w:jc w:val="left"/>
        <w:rPr>
          <w:noProof/>
          <w:szCs w:val="20"/>
        </w:rPr>
      </w:pPr>
    </w:p>
    <w:p w14:paraId="78A54961" w14:textId="77777777" w:rsidR="004E418F" w:rsidRPr="001F4B27" w:rsidRDefault="004E418F" w:rsidP="004E418F">
      <w:pPr>
        <w:jc w:val="left"/>
        <w:rPr>
          <w:noProof/>
          <w:szCs w:val="20"/>
        </w:rPr>
      </w:pPr>
    </w:p>
    <w:p w14:paraId="77FCFA35" w14:textId="77777777" w:rsidR="004E418F" w:rsidRPr="001F4B27" w:rsidRDefault="004E418F" w:rsidP="004E418F">
      <w:pPr>
        <w:jc w:val="left"/>
        <w:rPr>
          <w:noProof/>
          <w:szCs w:val="20"/>
        </w:rPr>
      </w:pPr>
      <w:r w:rsidRPr="001F4B27">
        <w:rPr>
          <w:noProof/>
          <w:szCs w:val="20"/>
        </w:rPr>
        <w:t>..............................................</w:t>
      </w:r>
    </w:p>
    <w:p w14:paraId="3F17B9B7" w14:textId="77777777" w:rsidR="004E418F" w:rsidRPr="001F4B27" w:rsidRDefault="004E418F" w:rsidP="004E418F">
      <w:pPr>
        <w:jc w:val="left"/>
        <w:rPr>
          <w:noProof/>
          <w:szCs w:val="20"/>
        </w:rPr>
      </w:pPr>
      <w:r w:rsidRPr="001F4B27">
        <w:rPr>
          <w:noProof/>
          <w:szCs w:val="20"/>
        </w:rPr>
        <w:t>..............................................</w:t>
      </w:r>
    </w:p>
    <w:p w14:paraId="0C3C8211" w14:textId="77777777" w:rsidR="004E418F" w:rsidRPr="001F4B27" w:rsidRDefault="004E418F" w:rsidP="004E418F">
      <w:pPr>
        <w:jc w:val="left"/>
        <w:rPr>
          <w:noProof/>
          <w:szCs w:val="20"/>
        </w:rPr>
      </w:pPr>
      <w:r w:rsidRPr="001F4B27">
        <w:rPr>
          <w:noProof/>
          <w:szCs w:val="20"/>
        </w:rPr>
        <w:t>..............................................</w:t>
      </w:r>
    </w:p>
    <w:p w14:paraId="08567ED3" w14:textId="77777777" w:rsidR="004E418F" w:rsidRPr="001F4B27" w:rsidRDefault="004E418F" w:rsidP="004E418F">
      <w:pPr>
        <w:jc w:val="left"/>
        <w:rPr>
          <w:noProof/>
          <w:szCs w:val="20"/>
        </w:rPr>
      </w:pPr>
      <w:r w:rsidRPr="001F4B27">
        <w:rPr>
          <w:noProof/>
          <w:szCs w:val="20"/>
        </w:rPr>
        <w:t>..............................................</w:t>
      </w:r>
    </w:p>
    <w:p w14:paraId="794C246A" w14:textId="77777777" w:rsidR="004E418F" w:rsidRPr="001F4B27" w:rsidRDefault="004E418F" w:rsidP="004E418F">
      <w:pPr>
        <w:jc w:val="left"/>
        <w:rPr>
          <w:noProof/>
          <w:szCs w:val="20"/>
        </w:rPr>
      </w:pPr>
    </w:p>
    <w:p w14:paraId="791DE673" w14:textId="4855FE89" w:rsidR="004E418F" w:rsidRPr="001F4B27" w:rsidRDefault="00D30591" w:rsidP="004E418F">
      <w:pPr>
        <w:jc w:val="left"/>
        <w:rPr>
          <w:noProof/>
          <w:szCs w:val="20"/>
        </w:rPr>
      </w:pPr>
      <w:r w:rsidRPr="001F4B27">
        <w:rPr>
          <w:noProof/>
          <w:szCs w:val="20"/>
        </w:rPr>
        <w:t xml:space="preserve">Identifikacijska štev. za DDV / </w:t>
      </w:r>
      <w:r w:rsidR="00C2178F" w:rsidRPr="001F4B27">
        <w:rPr>
          <w:noProof/>
          <w:szCs w:val="20"/>
        </w:rPr>
        <w:t>ID VAT No.</w:t>
      </w:r>
      <w:r w:rsidR="004E418F" w:rsidRPr="001F4B27">
        <w:rPr>
          <w:noProof/>
          <w:szCs w:val="20"/>
        </w:rPr>
        <w:t xml:space="preserve">: </w:t>
      </w:r>
    </w:p>
    <w:p w14:paraId="0B1EB202" w14:textId="723E55FC" w:rsidR="004E418F" w:rsidRPr="001F4B27" w:rsidRDefault="00D30591" w:rsidP="004E418F">
      <w:pPr>
        <w:jc w:val="left"/>
        <w:rPr>
          <w:noProof/>
          <w:szCs w:val="20"/>
        </w:rPr>
      </w:pPr>
      <w:r w:rsidRPr="001F4B27">
        <w:rPr>
          <w:noProof/>
        </w:rPr>
        <w:t xml:space="preserve">Matična številka / </w:t>
      </w:r>
      <w:r w:rsidR="00C2178F" w:rsidRPr="001F4B27">
        <w:rPr>
          <w:noProof/>
        </w:rPr>
        <w:t>Corporate registry No.</w:t>
      </w:r>
      <w:r w:rsidR="004E418F" w:rsidRPr="001F4B27">
        <w:rPr>
          <w:noProof/>
          <w:szCs w:val="20"/>
        </w:rPr>
        <w:t xml:space="preserve">: </w:t>
      </w:r>
    </w:p>
    <w:p w14:paraId="339F9D51" w14:textId="77777777" w:rsidR="004E418F" w:rsidRPr="001F4B27" w:rsidRDefault="004E418F" w:rsidP="004E418F">
      <w:pPr>
        <w:jc w:val="left"/>
        <w:rPr>
          <w:noProof/>
          <w:szCs w:val="20"/>
        </w:rPr>
      </w:pPr>
    </w:p>
    <w:p w14:paraId="0D62F4CF" w14:textId="77777777" w:rsidR="004E418F" w:rsidRPr="001F4B27" w:rsidRDefault="004E418F" w:rsidP="004E418F">
      <w:pPr>
        <w:jc w:val="left"/>
        <w:rPr>
          <w:noProof/>
          <w:szCs w:val="20"/>
        </w:rPr>
      </w:pPr>
    </w:p>
    <w:p w14:paraId="28566E82" w14:textId="6DD1C9E5" w:rsidR="004E418F" w:rsidRPr="001F4B27" w:rsidRDefault="00D30591" w:rsidP="004E418F">
      <w:pPr>
        <w:jc w:val="left"/>
        <w:rPr>
          <w:noProof/>
          <w:szCs w:val="20"/>
        </w:rPr>
      </w:pPr>
      <w:r w:rsidRPr="001F4B27">
        <w:rPr>
          <w:noProof/>
          <w:szCs w:val="20"/>
        </w:rPr>
        <w:t xml:space="preserve">Ki ga zastopa / </w:t>
      </w:r>
      <w:r w:rsidR="00C2178F" w:rsidRPr="001F4B27">
        <w:rPr>
          <w:noProof/>
          <w:szCs w:val="20"/>
        </w:rPr>
        <w:t>represented by</w:t>
      </w:r>
      <w:r w:rsidR="004E418F" w:rsidRPr="001F4B27">
        <w:rPr>
          <w:noProof/>
          <w:szCs w:val="20"/>
        </w:rPr>
        <w:t xml:space="preserve"> ..............................................</w:t>
      </w:r>
    </w:p>
    <w:p w14:paraId="16DA4BBE" w14:textId="77777777" w:rsidR="004E418F" w:rsidRPr="001F4B27" w:rsidRDefault="004E418F" w:rsidP="004E418F">
      <w:pPr>
        <w:jc w:val="left"/>
        <w:rPr>
          <w:noProof/>
          <w:szCs w:val="20"/>
        </w:rPr>
      </w:pPr>
    </w:p>
    <w:p w14:paraId="13DE4D79" w14:textId="11DCC7EB" w:rsidR="00D30591" w:rsidRPr="001F4B27" w:rsidRDefault="00D30591" w:rsidP="004E418F">
      <w:pPr>
        <w:jc w:val="left"/>
        <w:rPr>
          <w:noProof/>
          <w:szCs w:val="20"/>
          <w:u w:val="single"/>
        </w:rPr>
      </w:pPr>
      <w:r w:rsidRPr="001F4B27">
        <w:rPr>
          <w:noProof/>
          <w:szCs w:val="20"/>
          <w:u w:val="single"/>
        </w:rPr>
        <w:t>(v nadaljevanju: PONUDNIK)</w:t>
      </w:r>
    </w:p>
    <w:p w14:paraId="4F987BAF" w14:textId="243B5951" w:rsidR="004E418F" w:rsidRPr="001F4B27" w:rsidRDefault="004E418F" w:rsidP="004E418F">
      <w:pPr>
        <w:jc w:val="left"/>
        <w:rPr>
          <w:noProof/>
          <w:szCs w:val="20"/>
          <w:u w:val="single"/>
        </w:rPr>
      </w:pPr>
      <w:r w:rsidRPr="001F4B27">
        <w:rPr>
          <w:noProof/>
          <w:szCs w:val="20"/>
          <w:u w:val="single"/>
        </w:rPr>
        <w:t>(</w:t>
      </w:r>
      <w:r w:rsidR="00C2178F" w:rsidRPr="001F4B27">
        <w:rPr>
          <w:rFonts w:cs="Arial"/>
          <w:noProof/>
          <w:color w:val="000000"/>
          <w:u w:val="single"/>
          <w:lang w:val="en-GB"/>
        </w:rPr>
        <w:t>hereinafter referred to as “BIDDER”</w:t>
      </w:r>
      <w:r w:rsidRPr="001F4B27">
        <w:rPr>
          <w:noProof/>
          <w:szCs w:val="20"/>
          <w:u w:val="single"/>
        </w:rPr>
        <w:t>)</w:t>
      </w:r>
    </w:p>
    <w:p w14:paraId="27CDC33D" w14:textId="77777777" w:rsidR="00EE1DA5" w:rsidRPr="001F4B27" w:rsidRDefault="00EE1DA5" w:rsidP="00EE1DA5">
      <w:pPr>
        <w:rPr>
          <w:rFonts w:cs="Arial"/>
          <w:noProof/>
          <w:szCs w:val="20"/>
          <w:lang w:eastAsia="sl-SI"/>
        </w:rPr>
      </w:pPr>
    </w:p>
    <w:p w14:paraId="23B1EE4C" w14:textId="60E26519" w:rsidR="00FD6C5C" w:rsidRPr="001F4B27" w:rsidRDefault="00FD6C5C">
      <w:pPr>
        <w:jc w:val="left"/>
        <w:rPr>
          <w:noProof/>
          <w:lang w:eastAsia="sl-SI"/>
        </w:rPr>
      </w:pPr>
    </w:p>
    <w:p w14:paraId="684D4C2B" w14:textId="62426D49" w:rsidR="00BE55BF" w:rsidRPr="001F4B27" w:rsidRDefault="00BE55BF">
      <w:pPr>
        <w:jc w:val="left"/>
        <w:rPr>
          <w:rFonts w:cs="Arial"/>
          <w:b/>
          <w:noProof/>
        </w:rPr>
      </w:pPr>
    </w:p>
    <w:p w14:paraId="296769E1" w14:textId="7F55A6D7" w:rsidR="00B76DCD" w:rsidRPr="001F4B27" w:rsidRDefault="00B76DCD">
      <w:pPr>
        <w:jc w:val="left"/>
        <w:rPr>
          <w:rFonts w:cs="Arial"/>
          <w:b/>
          <w:noProof/>
        </w:rPr>
      </w:pPr>
    </w:p>
    <w:p w14:paraId="13EE7899" w14:textId="3E954E0A" w:rsidR="00B76DCD" w:rsidRPr="001F4B27" w:rsidRDefault="00B76DCD">
      <w:pPr>
        <w:jc w:val="left"/>
        <w:rPr>
          <w:rFonts w:cs="Arial"/>
          <w:b/>
          <w:noProof/>
        </w:rPr>
      </w:pPr>
    </w:p>
    <w:p w14:paraId="00DFA1EA" w14:textId="1E533E0A" w:rsidR="00B76DCD" w:rsidRPr="001F4B27" w:rsidRDefault="00B76DCD">
      <w:pPr>
        <w:jc w:val="left"/>
        <w:rPr>
          <w:rFonts w:cs="Arial"/>
          <w:b/>
          <w:noProof/>
        </w:rPr>
      </w:pPr>
    </w:p>
    <w:p w14:paraId="701A5510" w14:textId="77777777" w:rsidR="00B76DCD" w:rsidRPr="001F4B27" w:rsidRDefault="00B76DCD">
      <w:pPr>
        <w:jc w:val="left"/>
        <w:rPr>
          <w:rFonts w:cs="Arial"/>
          <w:b/>
          <w:noProof/>
        </w:rPr>
      </w:pPr>
    </w:p>
    <w:p w14:paraId="50F1BC48" w14:textId="64D0F71D" w:rsidR="008C17B3" w:rsidRPr="001F4B27" w:rsidRDefault="0013565F" w:rsidP="008C17B3">
      <w:pPr>
        <w:spacing w:line="280" w:lineRule="atLeast"/>
        <w:jc w:val="center"/>
        <w:rPr>
          <w:rFonts w:cs="Arial"/>
          <w:b/>
          <w:noProof/>
        </w:rPr>
      </w:pPr>
      <w:r w:rsidRPr="001F4B27">
        <w:rPr>
          <w:rFonts w:cs="Arial"/>
          <w:b/>
          <w:noProof/>
        </w:rPr>
        <w:t>UVODNE DOLOČBE</w:t>
      </w:r>
    </w:p>
    <w:p w14:paraId="65E74A9D" w14:textId="77777777" w:rsidR="002A1263" w:rsidRPr="001F4B27" w:rsidRDefault="002A1263" w:rsidP="008C17B3">
      <w:pPr>
        <w:spacing w:line="280" w:lineRule="atLeast"/>
        <w:jc w:val="center"/>
        <w:rPr>
          <w:rFonts w:cs="Arial"/>
          <w:b/>
          <w:noProof/>
        </w:rPr>
      </w:pPr>
    </w:p>
    <w:p w14:paraId="2650ABEF" w14:textId="5767F6D2" w:rsidR="0013565F" w:rsidRPr="001F4B27" w:rsidRDefault="0013565F" w:rsidP="008C17B3">
      <w:pPr>
        <w:spacing w:line="280" w:lineRule="atLeast"/>
        <w:jc w:val="center"/>
        <w:rPr>
          <w:rFonts w:cs="Arial"/>
          <w:b/>
          <w:noProof/>
        </w:rPr>
      </w:pPr>
      <w:r w:rsidRPr="001F4B27">
        <w:rPr>
          <w:rFonts w:cs="Arial"/>
          <w:b/>
          <w:noProof/>
        </w:rPr>
        <w:t>1. člen</w:t>
      </w:r>
    </w:p>
    <w:p w14:paraId="7FE0AA57" w14:textId="77777777" w:rsidR="0013565F" w:rsidRPr="001F4B27" w:rsidRDefault="0013565F" w:rsidP="00663936">
      <w:pPr>
        <w:spacing w:line="280" w:lineRule="atLeast"/>
        <w:rPr>
          <w:rFonts w:cs="Arial"/>
          <w:noProof/>
        </w:rPr>
      </w:pPr>
      <w:r w:rsidRPr="001F4B27">
        <w:rPr>
          <w:rFonts w:cs="Arial"/>
          <w:noProof/>
        </w:rPr>
        <w:t xml:space="preserve">(1) Naročnik in ponudnik ugotavljata, da je: </w:t>
      </w:r>
    </w:p>
    <w:p w14:paraId="68F3C67C" w14:textId="329E4A6A" w:rsidR="0013565F" w:rsidRPr="001F4B27" w:rsidRDefault="0013565F" w:rsidP="00C05128">
      <w:pPr>
        <w:pStyle w:val="ListParagraph"/>
        <w:numPr>
          <w:ilvl w:val="0"/>
          <w:numId w:val="8"/>
        </w:numPr>
        <w:spacing w:line="280" w:lineRule="atLeast"/>
        <w:rPr>
          <w:rFonts w:cs="Arial"/>
          <w:noProof/>
        </w:rPr>
      </w:pPr>
      <w:r w:rsidRPr="001F4B27">
        <w:rPr>
          <w:rFonts w:cs="Arial"/>
          <w:noProof/>
        </w:rPr>
        <w:t>naročnik izvedel postopek oddaje javnega naročila na osnovi 4</w:t>
      </w:r>
      <w:r w:rsidR="00484F97" w:rsidRPr="001F4B27">
        <w:rPr>
          <w:rFonts w:cs="Arial"/>
          <w:noProof/>
        </w:rPr>
        <w:t>7</w:t>
      </w:r>
      <w:r w:rsidRPr="001F4B27">
        <w:rPr>
          <w:rFonts w:cs="Arial"/>
          <w:noProof/>
        </w:rPr>
        <w:t>. člena Zakona o javnem naročanju – ZJN-3 (Ur. list RS, št.: 91/2015</w:t>
      </w:r>
      <w:r w:rsidR="00484F97" w:rsidRPr="001F4B27">
        <w:rPr>
          <w:rFonts w:cs="Arial"/>
          <w:noProof/>
        </w:rPr>
        <w:t xml:space="preserve"> in spremembe</w:t>
      </w:r>
      <w:r w:rsidRPr="001F4B27">
        <w:rPr>
          <w:rFonts w:cs="Arial"/>
          <w:noProof/>
        </w:rPr>
        <w:t xml:space="preserve">) za </w:t>
      </w:r>
      <w:r w:rsidR="00BE55BF" w:rsidRPr="001F4B27">
        <w:rPr>
          <w:rFonts w:cs="Arial"/>
          <w:bCs/>
          <w:noProof/>
        </w:rPr>
        <w:t xml:space="preserve">nakup </w:t>
      </w:r>
      <w:r w:rsidR="00484F97" w:rsidRPr="001F4B27">
        <w:rPr>
          <w:rFonts w:cs="Arial"/>
          <w:bCs/>
          <w:noProof/>
        </w:rPr>
        <w:t>DAB+</w:t>
      </w:r>
      <w:r w:rsidR="007B36A9" w:rsidRPr="001F4B27">
        <w:rPr>
          <w:rFonts w:cs="Arial"/>
          <w:bCs/>
          <w:noProof/>
        </w:rPr>
        <w:t xml:space="preserve"> oddajnikov</w:t>
      </w:r>
      <w:r w:rsidR="00840E81" w:rsidRPr="001F4B27">
        <w:rPr>
          <w:rFonts w:cs="Arial"/>
          <w:bCs/>
          <w:noProof/>
        </w:rPr>
        <w:t xml:space="preserve"> za multipleks R4 in R5</w:t>
      </w:r>
      <w:r w:rsidRPr="001F4B27">
        <w:rPr>
          <w:rFonts w:cs="Arial"/>
          <w:noProof/>
        </w:rPr>
        <w:t>;</w:t>
      </w:r>
    </w:p>
    <w:p w14:paraId="4FB059DE" w14:textId="48A608D9" w:rsidR="00BE55BF" w:rsidRPr="001F4B27" w:rsidRDefault="00BE55BF" w:rsidP="00BE55BF">
      <w:pPr>
        <w:pStyle w:val="ListParagraph"/>
        <w:numPr>
          <w:ilvl w:val="0"/>
          <w:numId w:val="8"/>
        </w:numPr>
        <w:spacing w:line="260" w:lineRule="atLeast"/>
        <w:rPr>
          <w:rFonts w:cs="Arial"/>
          <w:noProof/>
        </w:rPr>
      </w:pPr>
      <w:r w:rsidRPr="001F4B27">
        <w:rPr>
          <w:rFonts w:cs="Arial"/>
          <w:noProof/>
        </w:rPr>
        <w:t xml:space="preserve">naročnik izbral ponudnika kot najugodnejšega ponudnika za izvedbo javnega naročila iz prve alineje na osnovi javnega naročila, objavljenega na Portalu javnih naročil RS, pod štev. ….., z dne ………… </w:t>
      </w:r>
    </w:p>
    <w:p w14:paraId="3FA1072A" w14:textId="77777777" w:rsidR="0013565F" w:rsidRPr="001F4B27" w:rsidRDefault="0013565F" w:rsidP="00C05128">
      <w:pPr>
        <w:pStyle w:val="ListParagraph"/>
        <w:numPr>
          <w:ilvl w:val="0"/>
          <w:numId w:val="8"/>
        </w:numPr>
        <w:spacing w:line="280" w:lineRule="atLeast"/>
        <w:rPr>
          <w:rFonts w:cs="Arial"/>
          <w:noProof/>
        </w:rPr>
      </w:pPr>
      <w:r w:rsidRPr="001F4B27">
        <w:rPr>
          <w:rFonts w:cs="Arial"/>
          <w:noProof/>
        </w:rPr>
        <w:t>ponudnik strokovno in tehnično sposoben izvesti naročilo po tej pogodbi.</w:t>
      </w:r>
    </w:p>
    <w:p w14:paraId="1F9CB066" w14:textId="77777777" w:rsidR="0013565F" w:rsidRPr="001F4B27" w:rsidRDefault="0013565F" w:rsidP="00663936">
      <w:pPr>
        <w:spacing w:line="280" w:lineRule="atLeast"/>
        <w:rPr>
          <w:rFonts w:cs="Arial"/>
          <w:noProof/>
        </w:rPr>
      </w:pPr>
    </w:p>
    <w:p w14:paraId="5928003C" w14:textId="01848C4D" w:rsidR="0013565F" w:rsidRPr="001F4B27" w:rsidRDefault="0013565F" w:rsidP="00663936">
      <w:pPr>
        <w:spacing w:line="280" w:lineRule="atLeast"/>
        <w:rPr>
          <w:rFonts w:cs="Arial"/>
          <w:noProof/>
        </w:rPr>
      </w:pPr>
      <w:r w:rsidRPr="001F4B27">
        <w:rPr>
          <w:rFonts w:cs="Arial"/>
          <w:noProof/>
        </w:rPr>
        <w:t xml:space="preserve">(2) Dokumentacija v zvezi z oddajo javnega naročila z dne </w:t>
      </w:r>
      <w:r w:rsidR="008805B6" w:rsidRPr="001F4B27">
        <w:rPr>
          <w:rFonts w:cs="Arial"/>
          <w:noProof/>
        </w:rPr>
        <w:t>27. 6. 2024</w:t>
      </w:r>
      <w:r w:rsidR="00F93124" w:rsidRPr="001F4B27">
        <w:rPr>
          <w:rFonts w:cs="Arial"/>
          <w:noProof/>
        </w:rPr>
        <w:t xml:space="preserve"> </w:t>
      </w:r>
      <w:r w:rsidRPr="001F4B27">
        <w:rPr>
          <w:rFonts w:cs="Arial"/>
          <w:noProof/>
        </w:rPr>
        <w:t>ter ponudba ponudnika št. ………. z dne ……………. (v nadaljevanju: Ponudba) sta sestavni del te pogodbe.</w:t>
      </w:r>
    </w:p>
    <w:p w14:paraId="6E9DED10" w14:textId="77777777" w:rsidR="0013565F" w:rsidRPr="001F4B27" w:rsidRDefault="0013565F" w:rsidP="00663936">
      <w:pPr>
        <w:spacing w:line="280" w:lineRule="atLeast"/>
        <w:rPr>
          <w:rFonts w:cs="Arial"/>
          <w:noProof/>
        </w:rPr>
      </w:pPr>
    </w:p>
    <w:p w14:paraId="3B9C74E6" w14:textId="77777777" w:rsidR="0013565F" w:rsidRPr="001F4B27" w:rsidRDefault="0013565F" w:rsidP="00663936">
      <w:pPr>
        <w:spacing w:line="280" w:lineRule="atLeast"/>
        <w:rPr>
          <w:rFonts w:cs="Arial"/>
          <w:noProof/>
        </w:rPr>
      </w:pPr>
      <w:r w:rsidRPr="001F4B27">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12181A1" w14:textId="77777777" w:rsidR="009D3874" w:rsidRPr="001F4B27" w:rsidRDefault="009D3874" w:rsidP="00F477F4">
      <w:pPr>
        <w:spacing w:line="280" w:lineRule="atLeast"/>
        <w:rPr>
          <w:rFonts w:cs="Arial"/>
          <w:b/>
          <w:noProof/>
        </w:rPr>
      </w:pPr>
    </w:p>
    <w:p w14:paraId="3C89A423" w14:textId="3FA4EF06" w:rsidR="001F1EF2" w:rsidRPr="001F4B27" w:rsidRDefault="001F1EF2" w:rsidP="008C17B3">
      <w:pPr>
        <w:spacing w:line="280" w:lineRule="atLeast"/>
        <w:jc w:val="center"/>
        <w:rPr>
          <w:rFonts w:cs="Arial"/>
          <w:b/>
          <w:noProof/>
        </w:rPr>
      </w:pPr>
      <w:r w:rsidRPr="001F4B27">
        <w:rPr>
          <w:rFonts w:cs="Arial"/>
          <w:b/>
          <w:noProof/>
        </w:rPr>
        <w:t>INTRODUCTORY PROVISIONS</w:t>
      </w:r>
    </w:p>
    <w:p w14:paraId="5847D864" w14:textId="77777777" w:rsidR="002A1263" w:rsidRPr="001F4B27" w:rsidRDefault="002A1263" w:rsidP="008C17B3">
      <w:pPr>
        <w:spacing w:line="280" w:lineRule="atLeast"/>
        <w:jc w:val="center"/>
        <w:rPr>
          <w:rFonts w:cs="Arial"/>
          <w:b/>
          <w:noProof/>
        </w:rPr>
      </w:pPr>
    </w:p>
    <w:p w14:paraId="0A56EC70" w14:textId="5C87C2EF" w:rsidR="00C01686" w:rsidRPr="001F4B27" w:rsidRDefault="001F1EF2" w:rsidP="008C17B3">
      <w:pPr>
        <w:spacing w:line="280" w:lineRule="atLeast"/>
        <w:jc w:val="center"/>
        <w:rPr>
          <w:rFonts w:cs="Arial"/>
          <w:b/>
          <w:noProof/>
        </w:rPr>
      </w:pPr>
      <w:r w:rsidRPr="001F4B27">
        <w:rPr>
          <w:rFonts w:cs="Arial"/>
          <w:b/>
          <w:noProof/>
        </w:rPr>
        <w:t>Article 1</w:t>
      </w:r>
    </w:p>
    <w:p w14:paraId="5F4E3C30" w14:textId="77777777" w:rsidR="008C17B3" w:rsidRPr="001F4B27" w:rsidRDefault="008C17B3" w:rsidP="008C17B3">
      <w:pPr>
        <w:spacing w:line="280" w:lineRule="atLeast"/>
        <w:jc w:val="center"/>
        <w:rPr>
          <w:rFonts w:cs="Arial"/>
          <w:b/>
          <w:noProof/>
        </w:rPr>
      </w:pPr>
    </w:p>
    <w:p w14:paraId="3771DAC5" w14:textId="752288A3" w:rsidR="00073CF9" w:rsidRPr="001F4B27" w:rsidRDefault="00526497" w:rsidP="00663936">
      <w:pPr>
        <w:spacing w:line="280" w:lineRule="atLeast"/>
        <w:rPr>
          <w:rFonts w:cs="Arial"/>
          <w:noProof/>
        </w:rPr>
      </w:pPr>
      <w:r w:rsidRPr="001F4B27">
        <w:rPr>
          <w:rFonts w:cs="Arial"/>
          <w:noProof/>
        </w:rPr>
        <w:t xml:space="preserve">(1) </w:t>
      </w:r>
      <w:r w:rsidR="001F1EF2" w:rsidRPr="001F4B27">
        <w:rPr>
          <w:rFonts w:cs="Arial"/>
          <w:noProof/>
        </w:rPr>
        <w:t xml:space="preserve">The </w:t>
      </w:r>
      <w:r w:rsidR="00A07B4B" w:rsidRPr="001F4B27">
        <w:rPr>
          <w:rFonts w:cs="Arial"/>
          <w:noProof/>
        </w:rPr>
        <w:t>C</w:t>
      </w:r>
      <w:r w:rsidR="001F1EF2" w:rsidRPr="001F4B27">
        <w:rPr>
          <w:rFonts w:cs="Arial"/>
          <w:noProof/>
        </w:rPr>
        <w:t xml:space="preserve">ontracting </w:t>
      </w:r>
      <w:r w:rsidR="00A07B4B" w:rsidRPr="001F4B27">
        <w:rPr>
          <w:rFonts w:cs="Arial"/>
          <w:noProof/>
        </w:rPr>
        <w:t>A</w:t>
      </w:r>
      <w:r w:rsidR="001F1EF2" w:rsidRPr="001F4B27">
        <w:rPr>
          <w:rFonts w:cs="Arial"/>
          <w:noProof/>
        </w:rPr>
        <w:t xml:space="preserve">uthority and the </w:t>
      </w:r>
      <w:r w:rsidR="00A07B4B" w:rsidRPr="001F4B27">
        <w:rPr>
          <w:rFonts w:cs="Arial"/>
          <w:noProof/>
        </w:rPr>
        <w:t xml:space="preserve">Bidder </w:t>
      </w:r>
      <w:r w:rsidR="001F1EF2" w:rsidRPr="001F4B27">
        <w:rPr>
          <w:rFonts w:cs="Arial"/>
          <w:noProof/>
        </w:rPr>
        <w:t>agree that</w:t>
      </w:r>
      <w:r w:rsidR="00073CF9" w:rsidRPr="001F4B27">
        <w:rPr>
          <w:rFonts w:cs="Arial"/>
          <w:noProof/>
        </w:rPr>
        <w:t xml:space="preserve">: </w:t>
      </w:r>
    </w:p>
    <w:p w14:paraId="25E29095" w14:textId="5D59A6C2" w:rsidR="00073CF9" w:rsidRPr="001F4B27" w:rsidRDefault="001F1EF2" w:rsidP="00C05128">
      <w:pPr>
        <w:pStyle w:val="ListParagraph"/>
        <w:numPr>
          <w:ilvl w:val="0"/>
          <w:numId w:val="8"/>
        </w:numPr>
        <w:spacing w:line="280" w:lineRule="atLeast"/>
        <w:rPr>
          <w:rFonts w:cs="Arial"/>
          <w:noProof/>
        </w:rPr>
      </w:pPr>
      <w:r w:rsidRPr="001F4B27">
        <w:rPr>
          <w:rFonts w:cs="Arial"/>
          <w:noProof/>
        </w:rPr>
        <w:t xml:space="preserve">the </w:t>
      </w:r>
      <w:r w:rsidR="00A07B4B" w:rsidRPr="001F4B27">
        <w:rPr>
          <w:rFonts w:cs="Arial"/>
          <w:noProof/>
        </w:rPr>
        <w:t>C</w:t>
      </w:r>
      <w:r w:rsidRPr="001F4B27">
        <w:rPr>
          <w:rFonts w:cs="Arial"/>
          <w:noProof/>
        </w:rPr>
        <w:t xml:space="preserve">ontracting </w:t>
      </w:r>
      <w:r w:rsidR="00A07B4B" w:rsidRPr="001F4B27">
        <w:rPr>
          <w:rFonts w:cs="Arial"/>
          <w:noProof/>
        </w:rPr>
        <w:t>A</w:t>
      </w:r>
      <w:r w:rsidRPr="001F4B27">
        <w:rPr>
          <w:rFonts w:cs="Arial"/>
          <w:noProof/>
        </w:rPr>
        <w:t>uthority carried out the procedure for awarding a public contract on the basis of Article 4</w:t>
      </w:r>
      <w:r w:rsidR="00484F97" w:rsidRPr="001F4B27">
        <w:rPr>
          <w:rFonts w:cs="Arial"/>
          <w:noProof/>
        </w:rPr>
        <w:t>7</w:t>
      </w:r>
      <w:r w:rsidRPr="001F4B27">
        <w:rPr>
          <w:rFonts w:cs="Arial"/>
          <w:noProof/>
        </w:rPr>
        <w:t xml:space="preserve"> of the Public Procurement Act - ZJN-3 (Official Gazette RS, No. 91/2015</w:t>
      </w:r>
      <w:r w:rsidR="00A07B4B" w:rsidRPr="001F4B27">
        <w:rPr>
          <w:rFonts w:cs="Arial"/>
          <w:noProof/>
        </w:rPr>
        <w:t xml:space="preserve"> and</w:t>
      </w:r>
      <w:r w:rsidRPr="001F4B27">
        <w:rPr>
          <w:rFonts w:cs="Arial"/>
          <w:noProof/>
        </w:rPr>
        <w:t xml:space="preserve"> </w:t>
      </w:r>
      <w:r w:rsidR="00484F97" w:rsidRPr="001F4B27">
        <w:rPr>
          <w:rFonts w:cs="Arial"/>
          <w:noProof/>
        </w:rPr>
        <w:t>changhes</w:t>
      </w:r>
      <w:r w:rsidRPr="001F4B27">
        <w:rPr>
          <w:rFonts w:cs="Arial"/>
          <w:noProof/>
        </w:rPr>
        <w:t xml:space="preserve">) for the </w:t>
      </w:r>
      <w:r w:rsidR="00BE55BF" w:rsidRPr="001F4B27">
        <w:rPr>
          <w:rFonts w:cs="Arial"/>
          <w:bCs/>
          <w:noProof/>
        </w:rPr>
        <w:t xml:space="preserve">purchase of </w:t>
      </w:r>
      <w:r w:rsidR="00484F97" w:rsidRPr="001F4B27">
        <w:rPr>
          <w:rFonts w:cs="Arial"/>
          <w:bCs/>
          <w:noProof/>
        </w:rPr>
        <w:t>DAB+</w:t>
      </w:r>
      <w:r w:rsidR="007B36A9" w:rsidRPr="001F4B27">
        <w:rPr>
          <w:rFonts w:cs="Arial"/>
          <w:bCs/>
          <w:noProof/>
        </w:rPr>
        <w:t xml:space="preserve"> transmitters</w:t>
      </w:r>
      <w:r w:rsidR="00840E81" w:rsidRPr="001F4B27">
        <w:rPr>
          <w:rFonts w:cs="Arial"/>
          <w:bCs/>
          <w:noProof/>
        </w:rPr>
        <w:t xml:space="preserve"> </w:t>
      </w:r>
      <w:r w:rsidR="00840E81" w:rsidRPr="001F4B27">
        <w:rPr>
          <w:rFonts w:cs="Arial"/>
          <w:noProof/>
        </w:rPr>
        <w:t>for multipleks R4 and R5</w:t>
      </w:r>
      <w:r w:rsidR="00D91E74" w:rsidRPr="001F4B27">
        <w:rPr>
          <w:rFonts w:cs="Arial"/>
          <w:noProof/>
        </w:rPr>
        <w:t>;</w:t>
      </w:r>
    </w:p>
    <w:p w14:paraId="7FD175DF" w14:textId="18F69A02" w:rsidR="00073CF9" w:rsidRPr="001F4B27" w:rsidRDefault="001F1EF2" w:rsidP="00C05128">
      <w:pPr>
        <w:pStyle w:val="ListParagraph"/>
        <w:numPr>
          <w:ilvl w:val="0"/>
          <w:numId w:val="8"/>
        </w:numPr>
        <w:spacing w:line="280" w:lineRule="atLeast"/>
        <w:rPr>
          <w:rFonts w:cs="Arial"/>
          <w:noProof/>
        </w:rPr>
      </w:pPr>
      <w:r w:rsidRPr="001F4B27">
        <w:rPr>
          <w:rFonts w:cs="Arial"/>
          <w:noProof/>
        </w:rPr>
        <w:t xml:space="preserve">the </w:t>
      </w:r>
      <w:r w:rsidR="00A07B4B" w:rsidRPr="001F4B27">
        <w:rPr>
          <w:rFonts w:cs="Arial"/>
          <w:noProof/>
        </w:rPr>
        <w:t>C</w:t>
      </w:r>
      <w:r w:rsidRPr="001F4B27">
        <w:rPr>
          <w:rFonts w:cs="Arial"/>
          <w:noProof/>
        </w:rPr>
        <w:t xml:space="preserve">ontracting </w:t>
      </w:r>
      <w:r w:rsidR="00A07B4B" w:rsidRPr="001F4B27">
        <w:rPr>
          <w:rFonts w:cs="Arial"/>
          <w:noProof/>
        </w:rPr>
        <w:t>A</w:t>
      </w:r>
      <w:r w:rsidRPr="001F4B27">
        <w:rPr>
          <w:rFonts w:cs="Arial"/>
          <w:noProof/>
        </w:rPr>
        <w:t xml:space="preserve">uthority shall select the </w:t>
      </w:r>
      <w:r w:rsidR="00A07B4B" w:rsidRPr="001F4B27">
        <w:rPr>
          <w:rFonts w:cs="Arial"/>
          <w:noProof/>
        </w:rPr>
        <w:t>Bidder</w:t>
      </w:r>
      <w:r w:rsidRPr="001F4B27">
        <w:rPr>
          <w:rFonts w:cs="Arial"/>
          <w:noProof/>
        </w:rPr>
        <w:t xml:space="preserve"> as the most favorable </w:t>
      </w:r>
      <w:r w:rsidR="00A07B4B" w:rsidRPr="001F4B27">
        <w:rPr>
          <w:rFonts w:cs="Arial"/>
          <w:noProof/>
        </w:rPr>
        <w:t>B</w:t>
      </w:r>
      <w:r w:rsidRPr="001F4B27">
        <w:rPr>
          <w:rFonts w:cs="Arial"/>
          <w:noProof/>
        </w:rPr>
        <w:t xml:space="preserve">idder for the execution of the </w:t>
      </w:r>
      <w:r w:rsidR="00A07B4B" w:rsidRPr="001F4B27">
        <w:rPr>
          <w:rFonts w:cs="Arial"/>
          <w:noProof/>
        </w:rPr>
        <w:t>P</w:t>
      </w:r>
      <w:r w:rsidRPr="001F4B27">
        <w:rPr>
          <w:rFonts w:cs="Arial"/>
          <w:noProof/>
        </w:rPr>
        <w:t xml:space="preserve">ublic </w:t>
      </w:r>
      <w:r w:rsidR="00A07B4B" w:rsidRPr="001F4B27">
        <w:rPr>
          <w:rFonts w:cs="Arial"/>
          <w:noProof/>
        </w:rPr>
        <w:t>P</w:t>
      </w:r>
      <w:r w:rsidRPr="001F4B27">
        <w:rPr>
          <w:rFonts w:cs="Arial"/>
          <w:noProof/>
        </w:rPr>
        <w:t>rocurement</w:t>
      </w:r>
      <w:r w:rsidR="00BC605B" w:rsidRPr="001F4B27">
        <w:rPr>
          <w:rFonts w:cs="Arial"/>
          <w:noProof/>
        </w:rPr>
        <w:t xml:space="preserve"> from the first indent,</w:t>
      </w:r>
      <w:r w:rsidRPr="001F4B27">
        <w:rPr>
          <w:rFonts w:cs="Arial"/>
          <w:noProof/>
        </w:rPr>
        <w:t xml:space="preserve"> </w:t>
      </w:r>
      <w:r w:rsidR="00BC605B" w:rsidRPr="001F4B27">
        <w:rPr>
          <w:rFonts w:cs="Arial"/>
          <w:noProof/>
        </w:rPr>
        <w:t xml:space="preserve">published on the Public Procurement Portal of Slovenia under the number ……….. dated ……….. </w:t>
      </w:r>
    </w:p>
    <w:p w14:paraId="21A3F2BC" w14:textId="176DA18F" w:rsidR="00073CF9" w:rsidRPr="001F4B27" w:rsidRDefault="001F1EF2" w:rsidP="00C05128">
      <w:pPr>
        <w:pStyle w:val="ListParagraph"/>
        <w:numPr>
          <w:ilvl w:val="0"/>
          <w:numId w:val="8"/>
        </w:numPr>
        <w:spacing w:line="280" w:lineRule="atLeast"/>
        <w:rPr>
          <w:rFonts w:cs="Arial"/>
          <w:noProof/>
        </w:rPr>
      </w:pPr>
      <w:r w:rsidRPr="001F4B27">
        <w:rPr>
          <w:rFonts w:cs="Arial"/>
          <w:noProof/>
        </w:rPr>
        <w:t xml:space="preserve">the </w:t>
      </w:r>
      <w:r w:rsidR="00A07B4B" w:rsidRPr="001F4B27">
        <w:rPr>
          <w:rFonts w:cs="Arial"/>
          <w:noProof/>
        </w:rPr>
        <w:t>B</w:t>
      </w:r>
      <w:r w:rsidRPr="001F4B27">
        <w:rPr>
          <w:rFonts w:cs="Arial"/>
          <w:noProof/>
        </w:rPr>
        <w:t>idder is technically capable of completing the tender</w:t>
      </w:r>
      <w:r w:rsidR="00073CF9" w:rsidRPr="001F4B27">
        <w:rPr>
          <w:rFonts w:cs="Arial"/>
          <w:noProof/>
        </w:rPr>
        <w:t>.</w:t>
      </w:r>
    </w:p>
    <w:p w14:paraId="29A3E08D" w14:textId="77777777" w:rsidR="00073CF9" w:rsidRPr="001F4B27" w:rsidRDefault="00073CF9" w:rsidP="00663936">
      <w:pPr>
        <w:spacing w:line="280" w:lineRule="atLeast"/>
        <w:rPr>
          <w:rFonts w:cs="Arial"/>
          <w:noProof/>
        </w:rPr>
      </w:pPr>
    </w:p>
    <w:p w14:paraId="0EEA5B4A" w14:textId="5F731D69" w:rsidR="00073CF9" w:rsidRPr="001F4B27" w:rsidRDefault="00526497" w:rsidP="00663936">
      <w:pPr>
        <w:spacing w:line="280" w:lineRule="atLeast"/>
        <w:rPr>
          <w:rFonts w:cs="Arial"/>
          <w:noProof/>
        </w:rPr>
      </w:pPr>
      <w:r w:rsidRPr="001F4B27">
        <w:rPr>
          <w:rFonts w:cs="Arial"/>
          <w:noProof/>
        </w:rPr>
        <w:t xml:space="preserve">(2) </w:t>
      </w:r>
      <w:r w:rsidR="00B7186B" w:rsidRPr="001F4B27">
        <w:rPr>
          <w:lang w:val="en"/>
        </w:rPr>
        <w:t xml:space="preserve">Documentation relating to the award of a public contract of </w:t>
      </w:r>
      <w:r w:rsidR="001535ED" w:rsidRPr="001F4B27">
        <w:rPr>
          <w:lang w:val="en"/>
        </w:rPr>
        <w:t>2</w:t>
      </w:r>
      <w:r w:rsidR="008805B6" w:rsidRPr="001F4B27">
        <w:rPr>
          <w:lang w:val="en"/>
        </w:rPr>
        <w:t>7</w:t>
      </w:r>
      <w:r w:rsidR="001535ED" w:rsidRPr="001F4B27">
        <w:rPr>
          <w:vertAlign w:val="superscript"/>
          <w:lang w:val="en"/>
        </w:rPr>
        <w:t>th</w:t>
      </w:r>
      <w:r w:rsidR="001535ED" w:rsidRPr="001F4B27">
        <w:rPr>
          <w:lang w:val="en"/>
        </w:rPr>
        <w:t xml:space="preserve"> of </w:t>
      </w:r>
      <w:r w:rsidR="008805B6" w:rsidRPr="001F4B27">
        <w:rPr>
          <w:lang w:val="en"/>
        </w:rPr>
        <w:t>June</w:t>
      </w:r>
      <w:r w:rsidR="001535ED" w:rsidRPr="001F4B27">
        <w:rPr>
          <w:lang w:val="en"/>
        </w:rPr>
        <w:t xml:space="preserve"> 2024</w:t>
      </w:r>
      <w:r w:rsidR="00B7186B" w:rsidRPr="001F4B27">
        <w:rPr>
          <w:lang w:val="en"/>
        </w:rPr>
        <w:t xml:space="preserve"> and the </w:t>
      </w:r>
      <w:r w:rsidR="00A07B4B" w:rsidRPr="001F4B27">
        <w:rPr>
          <w:lang w:val="en"/>
        </w:rPr>
        <w:t>B</w:t>
      </w:r>
      <w:r w:rsidR="00B7186B" w:rsidRPr="001F4B27">
        <w:rPr>
          <w:lang w:val="en"/>
        </w:rPr>
        <w:t>idder's offer no. .......... of ……………. (hereinafter: the Offer) form an integral part of this contract.</w:t>
      </w:r>
    </w:p>
    <w:p w14:paraId="4FBCE619" w14:textId="77777777" w:rsidR="00073CF9" w:rsidRPr="001F4B27" w:rsidRDefault="00073CF9" w:rsidP="00663936">
      <w:pPr>
        <w:spacing w:line="280" w:lineRule="atLeast"/>
        <w:rPr>
          <w:rFonts w:cs="Arial"/>
          <w:noProof/>
        </w:rPr>
      </w:pPr>
    </w:p>
    <w:p w14:paraId="15458137" w14:textId="35728AB4" w:rsidR="0013565F" w:rsidRPr="001F4B27" w:rsidRDefault="00526497" w:rsidP="00663936">
      <w:pPr>
        <w:spacing w:line="280" w:lineRule="atLeast"/>
        <w:rPr>
          <w:rFonts w:cs="Arial"/>
          <w:noProof/>
        </w:rPr>
      </w:pPr>
      <w:r w:rsidRPr="001F4B27">
        <w:rPr>
          <w:rFonts w:cs="Arial"/>
          <w:noProof/>
        </w:rPr>
        <w:t xml:space="preserve">(3) </w:t>
      </w:r>
      <w:r w:rsidR="00AE2382" w:rsidRPr="001F4B27">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sidRPr="001F4B27">
        <w:rPr>
          <w:rFonts w:cs="Arial"/>
          <w:noProof/>
        </w:rPr>
        <w:t>C</w:t>
      </w:r>
      <w:r w:rsidR="00AE2382" w:rsidRPr="001F4B27">
        <w:rPr>
          <w:rFonts w:cs="Arial"/>
          <w:noProof/>
        </w:rPr>
        <w:t xml:space="preserve">ontracting </w:t>
      </w:r>
      <w:r w:rsidR="00A07B4B" w:rsidRPr="001F4B27">
        <w:rPr>
          <w:rFonts w:cs="Arial"/>
          <w:noProof/>
        </w:rPr>
        <w:t>Authority</w:t>
      </w:r>
      <w:r w:rsidR="00AE2382" w:rsidRPr="001F4B27">
        <w:rPr>
          <w:rFonts w:cs="Arial"/>
          <w:noProof/>
        </w:rPr>
        <w:t xml:space="preserve"> shall be used, on the assumption that such a solution fully meets all the requirements for the performance of a public contract.</w:t>
      </w:r>
    </w:p>
    <w:p w14:paraId="7B112296" w14:textId="77777777" w:rsidR="008C17B3" w:rsidRPr="001F4B27" w:rsidRDefault="008C17B3" w:rsidP="00663936">
      <w:pPr>
        <w:spacing w:line="280" w:lineRule="atLeast"/>
        <w:jc w:val="center"/>
        <w:rPr>
          <w:rFonts w:cs="Arial"/>
          <w:b/>
          <w:noProof/>
        </w:rPr>
      </w:pPr>
    </w:p>
    <w:p w14:paraId="52D5740C" w14:textId="4A74BA05" w:rsidR="0013565F" w:rsidRPr="001F4B27" w:rsidRDefault="0013565F" w:rsidP="00663936">
      <w:pPr>
        <w:spacing w:line="280" w:lineRule="atLeast"/>
        <w:jc w:val="center"/>
        <w:rPr>
          <w:rFonts w:cs="Arial"/>
          <w:b/>
          <w:noProof/>
        </w:rPr>
      </w:pPr>
      <w:r w:rsidRPr="001F4B27">
        <w:rPr>
          <w:rFonts w:cs="Arial"/>
          <w:b/>
          <w:noProof/>
        </w:rPr>
        <w:t>2. člen</w:t>
      </w:r>
    </w:p>
    <w:p w14:paraId="61D1DE0D" w14:textId="77777777" w:rsidR="0013565F" w:rsidRPr="001F4B27" w:rsidRDefault="0013565F" w:rsidP="00663936">
      <w:pPr>
        <w:pStyle w:val="BodyText3"/>
        <w:spacing w:line="280" w:lineRule="atLeast"/>
        <w:rPr>
          <w:rFonts w:cs="Arial"/>
          <w:noProof/>
          <w:sz w:val="20"/>
          <w:lang w:val="sl-SI"/>
        </w:rPr>
      </w:pPr>
    </w:p>
    <w:p w14:paraId="238BF3AB" w14:textId="629FEC7C" w:rsidR="00C44199" w:rsidRPr="001F4B27" w:rsidRDefault="0013565F" w:rsidP="00B11912">
      <w:pPr>
        <w:spacing w:line="280" w:lineRule="atLeast"/>
        <w:rPr>
          <w:rFonts w:cs="Arial"/>
          <w:bCs/>
          <w:noProof/>
          <w:szCs w:val="20"/>
        </w:rPr>
      </w:pPr>
      <w:r w:rsidRPr="001F4B27">
        <w:rPr>
          <w:rFonts w:cs="Arial"/>
          <w:noProof/>
        </w:rPr>
        <w:t xml:space="preserve">S to pogodbo se pogodbeni stranki dogovorita o splošnih in posebnih pogojih izvedbe javnega naročila. Sestavni del te pogodbe so pogoji, </w:t>
      </w:r>
      <w:r w:rsidRPr="001F4B27">
        <w:rPr>
          <w:rFonts w:cs="Arial"/>
          <w:bCs/>
          <w:noProof/>
          <w:szCs w:val="20"/>
        </w:rPr>
        <w:t xml:space="preserve">določeni </w:t>
      </w:r>
      <w:r w:rsidRPr="001F4B27">
        <w:rPr>
          <w:noProof/>
        </w:rPr>
        <w:t>z Dokumentacijo v zvezi z oddajo javnega naročila štev. JN-B</w:t>
      </w:r>
      <w:r w:rsidR="00172714" w:rsidRPr="001F4B27">
        <w:rPr>
          <w:noProof/>
        </w:rPr>
        <w:t>10</w:t>
      </w:r>
      <w:r w:rsidR="00840E81" w:rsidRPr="001F4B27">
        <w:rPr>
          <w:noProof/>
        </w:rPr>
        <w:t>60</w:t>
      </w:r>
      <w:r w:rsidRPr="001F4B27">
        <w:rPr>
          <w:noProof/>
        </w:rPr>
        <w:t>, sprejeti in navedeni v ponudbi ponudnika št. .............. z dne ……..</w:t>
      </w:r>
      <w:r w:rsidRPr="001F4B27">
        <w:rPr>
          <w:rFonts w:cs="Arial"/>
          <w:bCs/>
          <w:noProof/>
          <w:szCs w:val="20"/>
        </w:rPr>
        <w:t>, ki predstavlja Prilogo te pogodbe.</w:t>
      </w:r>
    </w:p>
    <w:p w14:paraId="48404462" w14:textId="77777777" w:rsidR="008805B6" w:rsidRPr="001F4B27" w:rsidRDefault="008805B6" w:rsidP="00B11912">
      <w:pPr>
        <w:spacing w:line="280" w:lineRule="atLeast"/>
        <w:rPr>
          <w:rFonts w:cs="Arial"/>
          <w:bCs/>
          <w:noProof/>
          <w:szCs w:val="20"/>
        </w:rPr>
      </w:pPr>
    </w:p>
    <w:p w14:paraId="75A78C7E" w14:textId="77777777" w:rsidR="008805B6" w:rsidRPr="001F4B27" w:rsidRDefault="008805B6" w:rsidP="00B11912">
      <w:pPr>
        <w:spacing w:line="280" w:lineRule="atLeast"/>
        <w:rPr>
          <w:rFonts w:cs="Arial"/>
          <w:bCs/>
          <w:noProof/>
          <w:szCs w:val="20"/>
        </w:rPr>
      </w:pPr>
    </w:p>
    <w:p w14:paraId="366C84B5" w14:textId="77777777" w:rsidR="008805B6" w:rsidRPr="001F4B27" w:rsidRDefault="008805B6" w:rsidP="00B11912">
      <w:pPr>
        <w:spacing w:line="280" w:lineRule="atLeast"/>
        <w:rPr>
          <w:rFonts w:cs="Arial"/>
          <w:bCs/>
          <w:noProof/>
          <w:szCs w:val="20"/>
        </w:rPr>
      </w:pPr>
    </w:p>
    <w:p w14:paraId="1404B95E" w14:textId="63D95482" w:rsidR="00FD6C5C" w:rsidRPr="001F4B27" w:rsidRDefault="001B653E" w:rsidP="00663936">
      <w:pPr>
        <w:spacing w:line="280" w:lineRule="atLeast"/>
        <w:jc w:val="center"/>
        <w:rPr>
          <w:rFonts w:cs="Arial"/>
          <w:b/>
          <w:noProof/>
        </w:rPr>
      </w:pPr>
      <w:r w:rsidRPr="001F4B27">
        <w:rPr>
          <w:rFonts w:cs="Arial"/>
          <w:b/>
          <w:noProof/>
        </w:rPr>
        <w:lastRenderedPageBreak/>
        <w:t>Article 2</w:t>
      </w:r>
    </w:p>
    <w:p w14:paraId="144802D3" w14:textId="77777777" w:rsidR="00FD6C5C" w:rsidRPr="001F4B27" w:rsidRDefault="00FD6C5C" w:rsidP="00663936">
      <w:pPr>
        <w:pStyle w:val="BodyText3"/>
        <w:spacing w:line="280" w:lineRule="atLeast"/>
        <w:rPr>
          <w:rFonts w:cs="Arial"/>
          <w:noProof/>
          <w:sz w:val="20"/>
          <w:lang w:val="sl-SI"/>
        </w:rPr>
      </w:pPr>
    </w:p>
    <w:p w14:paraId="0F821C38" w14:textId="71C6ED0E" w:rsidR="001F1EF2" w:rsidRPr="001F4B27" w:rsidRDefault="001F1EF2" w:rsidP="00663936">
      <w:pPr>
        <w:spacing w:line="280" w:lineRule="atLeast"/>
        <w:rPr>
          <w:rFonts w:cs="Arial"/>
          <w:noProof/>
          <w:lang w:val="en-GB"/>
        </w:rPr>
      </w:pPr>
      <w:r w:rsidRPr="001F4B27">
        <w:rPr>
          <w:rFonts w:cs="Arial"/>
          <w:noProof/>
          <w:lang w:val="en-GB"/>
        </w:rPr>
        <w:t xml:space="preserve">The Parties agree on general and special conditions related to the realization of the Public Tender. All conditions determined by the procurement documents no. </w:t>
      </w:r>
      <w:r w:rsidRPr="001F4B27">
        <w:rPr>
          <w:noProof/>
          <w:lang w:val="en-GB"/>
        </w:rPr>
        <w:t>JN-B</w:t>
      </w:r>
      <w:r w:rsidR="00172714" w:rsidRPr="001F4B27">
        <w:rPr>
          <w:noProof/>
          <w:lang w:val="en-GB"/>
        </w:rPr>
        <w:t>10</w:t>
      </w:r>
      <w:r w:rsidR="00AC057E" w:rsidRPr="001F4B27">
        <w:rPr>
          <w:noProof/>
          <w:lang w:val="en-GB"/>
        </w:rPr>
        <w:t>60</w:t>
      </w:r>
      <w:r w:rsidRPr="001F4B27">
        <w:rPr>
          <w:rFonts w:cs="Arial"/>
          <w:noProof/>
          <w:lang w:val="en-GB"/>
        </w:rPr>
        <w:t>, adopted and specified in the Bid documentation …… dated …shall constitute an integral part of this Contract.</w:t>
      </w:r>
    </w:p>
    <w:p w14:paraId="2A548BC0" w14:textId="08821321" w:rsidR="0013565F" w:rsidRPr="001F4B27" w:rsidRDefault="0013565F" w:rsidP="00F477F4">
      <w:pPr>
        <w:rPr>
          <w:rFonts w:cs="Arial"/>
          <w:b/>
          <w:noProof/>
        </w:rPr>
      </w:pPr>
    </w:p>
    <w:p w14:paraId="7457C8B7" w14:textId="5B68CD5A" w:rsidR="0013565F" w:rsidRPr="001F4B27" w:rsidRDefault="0013565F" w:rsidP="008C17B3">
      <w:pPr>
        <w:jc w:val="center"/>
        <w:rPr>
          <w:rFonts w:cs="Arial"/>
          <w:b/>
          <w:noProof/>
        </w:rPr>
      </w:pPr>
      <w:r w:rsidRPr="001F4B27">
        <w:rPr>
          <w:rFonts w:cs="Arial"/>
          <w:b/>
          <w:noProof/>
        </w:rPr>
        <w:t>PREDMET JAVNEGA NAROČILA</w:t>
      </w:r>
    </w:p>
    <w:p w14:paraId="198C9105" w14:textId="77777777" w:rsidR="002A1263" w:rsidRPr="001F4B27" w:rsidRDefault="002A1263" w:rsidP="008C17B3">
      <w:pPr>
        <w:jc w:val="center"/>
        <w:rPr>
          <w:rFonts w:cs="Arial"/>
          <w:b/>
          <w:noProof/>
        </w:rPr>
      </w:pPr>
    </w:p>
    <w:p w14:paraId="66BC1189" w14:textId="5F9E7E31" w:rsidR="0013565F" w:rsidRPr="001F4B27" w:rsidRDefault="0013565F" w:rsidP="0013565F">
      <w:pPr>
        <w:jc w:val="center"/>
        <w:rPr>
          <w:rFonts w:cs="Arial"/>
          <w:b/>
          <w:noProof/>
        </w:rPr>
      </w:pPr>
      <w:r w:rsidRPr="001F4B27">
        <w:rPr>
          <w:rFonts w:cs="Arial"/>
          <w:b/>
          <w:noProof/>
        </w:rPr>
        <w:t>3. člen</w:t>
      </w:r>
    </w:p>
    <w:p w14:paraId="5E5BFCF5" w14:textId="77777777" w:rsidR="00663936" w:rsidRPr="001F4B27" w:rsidRDefault="00663936" w:rsidP="0013565F">
      <w:pPr>
        <w:jc w:val="center"/>
        <w:rPr>
          <w:rFonts w:cs="Arial"/>
          <w:b/>
          <w:noProof/>
        </w:rPr>
      </w:pPr>
    </w:p>
    <w:p w14:paraId="028D9536" w14:textId="55EA9E2F" w:rsidR="00484F97" w:rsidRPr="001F4B27" w:rsidRDefault="00484F97" w:rsidP="00484F97">
      <w:pPr>
        <w:pStyle w:val="BodyText"/>
        <w:spacing w:line="280" w:lineRule="atLeast"/>
        <w:rPr>
          <w:rFonts w:cs="Arial"/>
          <w:bCs/>
          <w:szCs w:val="20"/>
        </w:rPr>
      </w:pPr>
      <w:bookmarkStart w:id="146" w:name="_Hlk528056692"/>
      <w:r w:rsidRPr="001F4B27">
        <w:rPr>
          <w:rFonts w:cs="Arial"/>
          <w:bCs/>
          <w:szCs w:val="20"/>
        </w:rPr>
        <w:t xml:space="preserve">Predmet javnega naročila je </w:t>
      </w:r>
      <w:r w:rsidRPr="001F4B27">
        <w:rPr>
          <w:rFonts w:cs="Arial"/>
          <w:bCs/>
        </w:rPr>
        <w:t>nakup DAB+ oddajnikov</w:t>
      </w:r>
      <w:r w:rsidR="00AC057E" w:rsidRPr="001F4B27">
        <w:rPr>
          <w:rFonts w:cs="Arial"/>
          <w:bCs/>
        </w:rPr>
        <w:t xml:space="preserve"> </w:t>
      </w:r>
      <w:r w:rsidR="00AC057E" w:rsidRPr="001F4B27">
        <w:rPr>
          <w:rFonts w:cs="Arial"/>
          <w:noProof/>
        </w:rPr>
        <w:t>za multipleks R4 in R5</w:t>
      </w:r>
      <w:r w:rsidRPr="001F4B27">
        <w:rPr>
          <w:rFonts w:cs="Arial"/>
          <w:bCs/>
          <w:szCs w:val="20"/>
        </w:rPr>
        <w:t>. Podrobnosti in tehnične zahteve naprav so razvidne iz tehničnih specifikacij, ki so del Dokumentacije v zvezi z oddajo javnega naročila in te pogodbe.</w:t>
      </w:r>
      <w:bookmarkEnd w:id="146"/>
    </w:p>
    <w:p w14:paraId="32375F68" w14:textId="77777777" w:rsidR="00C44199" w:rsidRPr="001F4B27" w:rsidRDefault="00C44199" w:rsidP="001929E1">
      <w:pPr>
        <w:jc w:val="center"/>
        <w:rPr>
          <w:rFonts w:cs="Arial"/>
          <w:b/>
          <w:noProof/>
        </w:rPr>
      </w:pPr>
    </w:p>
    <w:p w14:paraId="32D1120D" w14:textId="5E9ACF15" w:rsidR="003225BB" w:rsidRPr="001F4B27" w:rsidRDefault="001B653E" w:rsidP="008C17B3">
      <w:pPr>
        <w:jc w:val="center"/>
        <w:rPr>
          <w:rFonts w:cs="Arial"/>
          <w:b/>
          <w:noProof/>
        </w:rPr>
      </w:pPr>
      <w:r w:rsidRPr="001F4B27">
        <w:rPr>
          <w:rFonts w:cs="Arial"/>
          <w:b/>
          <w:noProof/>
        </w:rPr>
        <w:t>SUBJECT OF THE PUBLIC PROCUREMENT</w:t>
      </w:r>
    </w:p>
    <w:p w14:paraId="741E676A" w14:textId="77777777" w:rsidR="002A1263" w:rsidRPr="001F4B27" w:rsidRDefault="002A1263" w:rsidP="008C17B3">
      <w:pPr>
        <w:jc w:val="center"/>
        <w:rPr>
          <w:rFonts w:cs="Arial"/>
          <w:b/>
          <w:noProof/>
        </w:rPr>
      </w:pPr>
    </w:p>
    <w:p w14:paraId="3DBCABFD" w14:textId="77EDD921" w:rsidR="00FD6C5C" w:rsidRPr="001F4B27" w:rsidRDefault="001B653E" w:rsidP="001929E1">
      <w:pPr>
        <w:jc w:val="center"/>
        <w:rPr>
          <w:rFonts w:cs="Arial"/>
          <w:b/>
          <w:noProof/>
        </w:rPr>
      </w:pPr>
      <w:r w:rsidRPr="001F4B27">
        <w:rPr>
          <w:rFonts w:cs="Arial"/>
          <w:b/>
          <w:noProof/>
        </w:rPr>
        <w:t>Article 3</w:t>
      </w:r>
    </w:p>
    <w:p w14:paraId="281B2BBB" w14:textId="77777777" w:rsidR="00781E22" w:rsidRPr="001F4B27" w:rsidRDefault="00781E22" w:rsidP="00781E22">
      <w:pPr>
        <w:rPr>
          <w:rFonts w:cs="Arial"/>
          <w:szCs w:val="20"/>
        </w:rPr>
      </w:pPr>
    </w:p>
    <w:p w14:paraId="60101A7B" w14:textId="5E9EE928" w:rsidR="001B653E" w:rsidRPr="001F4B27" w:rsidRDefault="001B653E" w:rsidP="002A1263">
      <w:pPr>
        <w:spacing w:after="160" w:line="259" w:lineRule="auto"/>
        <w:rPr>
          <w:lang w:val="en-GB"/>
        </w:rPr>
      </w:pPr>
      <w:r w:rsidRPr="001F4B27">
        <w:rPr>
          <w:lang w:val="en-GB"/>
        </w:rPr>
        <w:t xml:space="preserve">The subject of the contract is </w:t>
      </w:r>
      <w:r w:rsidR="00A07B4B" w:rsidRPr="001F4B27">
        <w:rPr>
          <w:lang w:val="en-GB"/>
        </w:rPr>
        <w:t xml:space="preserve">the </w:t>
      </w:r>
      <w:r w:rsidR="00BC605B" w:rsidRPr="001F4B27">
        <w:rPr>
          <w:rFonts w:cs="Arial"/>
          <w:noProof/>
        </w:rPr>
        <w:t xml:space="preserve">purchase </w:t>
      </w:r>
      <w:r w:rsidR="00484F97" w:rsidRPr="001F4B27">
        <w:rPr>
          <w:rFonts w:cs="Arial"/>
          <w:noProof/>
        </w:rPr>
        <w:t>of DAB+</w:t>
      </w:r>
      <w:r w:rsidR="007B36A9" w:rsidRPr="001F4B27">
        <w:rPr>
          <w:rFonts w:cs="Arial"/>
          <w:noProof/>
        </w:rPr>
        <w:t xml:space="preserve"> transmitters</w:t>
      </w:r>
      <w:r w:rsidR="00AC057E" w:rsidRPr="001F4B27">
        <w:rPr>
          <w:rFonts w:cs="Arial"/>
          <w:noProof/>
        </w:rPr>
        <w:t xml:space="preserve"> for multipleks R4 and R5</w:t>
      </w:r>
      <w:r w:rsidRPr="001F4B27">
        <w:rPr>
          <w:lang w:val="en-GB"/>
        </w:rPr>
        <w:t xml:space="preserve">. The </w:t>
      </w:r>
      <w:r w:rsidR="00A07B4B" w:rsidRPr="001F4B27">
        <w:rPr>
          <w:lang w:val="en-GB"/>
        </w:rPr>
        <w:t>C</w:t>
      </w:r>
      <w:r w:rsidRPr="001F4B27">
        <w:rPr>
          <w:lang w:val="en-GB"/>
        </w:rPr>
        <w:t xml:space="preserve">ontracting </w:t>
      </w:r>
      <w:r w:rsidR="00A07B4B" w:rsidRPr="001F4B27">
        <w:rPr>
          <w:lang w:val="en-GB"/>
        </w:rPr>
        <w:t>A</w:t>
      </w:r>
      <w:r w:rsidRPr="001F4B27">
        <w:rPr>
          <w:lang w:val="en-GB"/>
        </w:rPr>
        <w:t>uthority's requirements regarding the subject of the contract are reflected in the technical specifications which are part of the documentation of the public tender.</w:t>
      </w:r>
    </w:p>
    <w:p w14:paraId="112CFA57" w14:textId="77777777" w:rsidR="009D3874" w:rsidRPr="001F4B27" w:rsidRDefault="009D3874" w:rsidP="0013565F">
      <w:pPr>
        <w:pStyle w:val="BodyText"/>
        <w:spacing w:after="0"/>
        <w:jc w:val="center"/>
        <w:rPr>
          <w:rFonts w:cs="Arial"/>
          <w:b/>
          <w:bCs/>
          <w:noProof/>
        </w:rPr>
      </w:pPr>
    </w:p>
    <w:p w14:paraId="42D62F9E" w14:textId="74074D37" w:rsidR="0013565F" w:rsidRPr="001F4B27" w:rsidRDefault="0013565F" w:rsidP="008C17B3">
      <w:pPr>
        <w:pStyle w:val="BodyText"/>
        <w:spacing w:after="0"/>
        <w:jc w:val="center"/>
        <w:rPr>
          <w:rFonts w:cs="Arial"/>
          <w:b/>
          <w:bCs/>
          <w:noProof/>
        </w:rPr>
      </w:pPr>
      <w:r w:rsidRPr="001F4B27">
        <w:rPr>
          <w:rFonts w:cs="Arial"/>
          <w:b/>
          <w:bCs/>
          <w:noProof/>
        </w:rPr>
        <w:t>POGODBENA VREDNOST</w:t>
      </w:r>
    </w:p>
    <w:p w14:paraId="26A48434" w14:textId="77777777" w:rsidR="002A1263" w:rsidRPr="001F4B27" w:rsidRDefault="002A1263" w:rsidP="008C17B3">
      <w:pPr>
        <w:pStyle w:val="BodyText"/>
        <w:spacing w:after="0"/>
        <w:jc w:val="center"/>
        <w:rPr>
          <w:rFonts w:cs="Arial"/>
          <w:b/>
          <w:bCs/>
          <w:noProof/>
        </w:rPr>
      </w:pPr>
    </w:p>
    <w:p w14:paraId="2DED930C" w14:textId="77777777" w:rsidR="0013565F" w:rsidRPr="001F4B27" w:rsidRDefault="0013565F" w:rsidP="0013565F">
      <w:pPr>
        <w:pStyle w:val="BodyText"/>
        <w:spacing w:after="0"/>
        <w:jc w:val="center"/>
        <w:rPr>
          <w:rFonts w:cs="Arial"/>
          <w:b/>
          <w:bCs/>
          <w:noProof/>
        </w:rPr>
      </w:pPr>
      <w:r w:rsidRPr="001F4B27">
        <w:rPr>
          <w:rFonts w:cs="Arial"/>
          <w:b/>
          <w:bCs/>
          <w:noProof/>
        </w:rPr>
        <w:t>4. člen</w:t>
      </w:r>
    </w:p>
    <w:p w14:paraId="0E2EF440" w14:textId="77777777" w:rsidR="0013565F" w:rsidRPr="001F4B27" w:rsidRDefault="0013565F" w:rsidP="0013565F">
      <w:pPr>
        <w:rPr>
          <w:bCs/>
          <w:szCs w:val="20"/>
        </w:rPr>
      </w:pPr>
    </w:p>
    <w:p w14:paraId="663E9952" w14:textId="67C03E53" w:rsidR="00663936" w:rsidRPr="001F4B27" w:rsidRDefault="00BC605B" w:rsidP="00663936">
      <w:pPr>
        <w:spacing w:line="280" w:lineRule="atLeast"/>
        <w:rPr>
          <w:bCs/>
          <w:szCs w:val="20"/>
        </w:rPr>
      </w:pPr>
      <w:r w:rsidRPr="001F4B27">
        <w:rPr>
          <w:bCs/>
          <w:szCs w:val="20"/>
        </w:rPr>
        <w:t xml:space="preserve">(1) Končna pogodbena vrednost za </w:t>
      </w:r>
      <w:r w:rsidRPr="001F4B27">
        <w:rPr>
          <w:rFonts w:cs="Arial"/>
          <w:bCs/>
          <w:noProof/>
        </w:rPr>
        <w:t xml:space="preserve">nakup </w:t>
      </w:r>
      <w:r w:rsidR="00484F97" w:rsidRPr="001F4B27">
        <w:rPr>
          <w:rFonts w:cs="Arial"/>
          <w:bCs/>
          <w:noProof/>
        </w:rPr>
        <w:t>DAB+</w:t>
      </w:r>
      <w:r w:rsidR="007B36A9" w:rsidRPr="001F4B27">
        <w:rPr>
          <w:rFonts w:cs="Arial"/>
          <w:bCs/>
          <w:noProof/>
        </w:rPr>
        <w:t xml:space="preserve"> oddajnikov</w:t>
      </w:r>
      <w:r w:rsidR="00AC057E" w:rsidRPr="001F4B27">
        <w:rPr>
          <w:rFonts w:cs="Arial"/>
          <w:bCs/>
          <w:noProof/>
        </w:rPr>
        <w:t xml:space="preserve"> </w:t>
      </w:r>
      <w:r w:rsidR="00AC057E" w:rsidRPr="001F4B27">
        <w:rPr>
          <w:rFonts w:cs="Arial"/>
          <w:noProof/>
        </w:rPr>
        <w:t>za multipleks R4 in R5</w:t>
      </w:r>
      <w:r w:rsidRPr="001F4B27">
        <w:rPr>
          <w:rFonts w:cs="Arial"/>
          <w:bCs/>
          <w:noProof/>
        </w:rPr>
        <w:t xml:space="preserve"> </w:t>
      </w:r>
      <w:r w:rsidRPr="001F4B27">
        <w:t>znaša</w:t>
      </w:r>
      <w:r w:rsidRPr="001F4B27">
        <w:rPr>
          <w:bCs/>
          <w:szCs w:val="20"/>
        </w:rPr>
        <w:t>:</w:t>
      </w:r>
    </w:p>
    <w:p w14:paraId="0A8CC6F1" w14:textId="77777777" w:rsidR="00663936" w:rsidRPr="001F4B27" w:rsidRDefault="00663936" w:rsidP="00663936">
      <w:pPr>
        <w:pStyle w:val="FootnoteText"/>
        <w:spacing w:line="280" w:lineRule="atLeast"/>
        <w:ind w:firstLine="708"/>
        <w:rPr>
          <w:rFonts w:ascii="Arial" w:hAnsi="Arial" w:cs="Arial"/>
          <w:b/>
          <w:bCs/>
          <w:szCs w:val="24"/>
        </w:rPr>
      </w:pPr>
    </w:p>
    <w:p w14:paraId="55B8D175" w14:textId="4B0C1B9F" w:rsidR="00663936" w:rsidRPr="001F4B27" w:rsidRDefault="00663936" w:rsidP="00663936">
      <w:pPr>
        <w:pStyle w:val="FootnoteText"/>
        <w:spacing w:line="280" w:lineRule="atLeast"/>
        <w:ind w:firstLine="708"/>
        <w:rPr>
          <w:rFonts w:ascii="Arial" w:hAnsi="Arial" w:cs="Arial"/>
          <w:b/>
          <w:bCs/>
          <w:szCs w:val="24"/>
        </w:rPr>
      </w:pPr>
      <w:r w:rsidRPr="001F4B27">
        <w:rPr>
          <w:rFonts w:ascii="Arial" w:hAnsi="Arial" w:cs="Arial"/>
          <w:b/>
          <w:bCs/>
          <w:szCs w:val="24"/>
        </w:rPr>
        <w:t>EUR</w:t>
      </w:r>
      <w:r w:rsidRPr="001F4B27">
        <w:rPr>
          <w:rFonts w:ascii="Arial" w:hAnsi="Arial" w:cs="Arial"/>
          <w:b/>
          <w:bCs/>
          <w:szCs w:val="24"/>
        </w:rPr>
        <w:tab/>
        <w:t xml:space="preserve"> ………….</w:t>
      </w:r>
      <w:r w:rsidRPr="001F4B27">
        <w:rPr>
          <w:rFonts w:ascii="Arial" w:hAnsi="Arial" w:cs="Arial"/>
          <w:b/>
          <w:bCs/>
          <w:szCs w:val="24"/>
        </w:rPr>
        <w:tab/>
        <w:t>DDP lokacija naročnika brez DDV</w:t>
      </w:r>
    </w:p>
    <w:p w14:paraId="7ACCC37D" w14:textId="1C748F05" w:rsidR="007771DF" w:rsidRPr="001F4B27" w:rsidRDefault="007771DF" w:rsidP="007771DF">
      <w:pPr>
        <w:pStyle w:val="FootnoteText"/>
        <w:spacing w:line="280" w:lineRule="atLeast"/>
        <w:rPr>
          <w:rFonts w:ascii="Arial" w:hAnsi="Arial" w:cs="Arial"/>
          <w:b/>
          <w:bCs/>
          <w:szCs w:val="24"/>
        </w:rPr>
      </w:pPr>
    </w:p>
    <w:p w14:paraId="2E486167" w14:textId="77777777" w:rsidR="00663936" w:rsidRPr="001F4B27" w:rsidRDefault="00663936" w:rsidP="00663936">
      <w:pPr>
        <w:spacing w:line="280" w:lineRule="atLeast"/>
        <w:rPr>
          <w:rFonts w:cs="Arial"/>
          <w:i/>
          <w:noProof/>
        </w:rPr>
      </w:pPr>
    </w:p>
    <w:p w14:paraId="29CD757A" w14:textId="77777777" w:rsidR="00663936" w:rsidRPr="001F4B27" w:rsidRDefault="00663936" w:rsidP="00663936">
      <w:pPr>
        <w:spacing w:line="280" w:lineRule="atLeast"/>
        <w:rPr>
          <w:rFonts w:cs="Arial"/>
        </w:rPr>
      </w:pPr>
      <w:r w:rsidRPr="001F4B27">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4A20809E" w14:textId="77777777" w:rsidR="00663936" w:rsidRPr="001F4B27" w:rsidRDefault="00663936" w:rsidP="00663936">
      <w:pPr>
        <w:spacing w:line="280" w:lineRule="atLeast"/>
        <w:rPr>
          <w:rFonts w:cs="Arial"/>
        </w:rPr>
      </w:pPr>
    </w:p>
    <w:p w14:paraId="5BF3092F" w14:textId="77777777" w:rsidR="00663936" w:rsidRPr="001F4B27" w:rsidRDefault="00663936" w:rsidP="00663936">
      <w:pPr>
        <w:spacing w:line="280" w:lineRule="atLeast"/>
        <w:rPr>
          <w:rFonts w:cs="Arial"/>
        </w:rPr>
      </w:pPr>
      <w:r w:rsidRPr="001F4B27">
        <w:rPr>
          <w:rFonts w:cs="Arial"/>
        </w:rPr>
        <w:t>(3) Cene po enoti mere so fiksne in se ne smejo spreminjati do konca izvedbe pogodbenih obveznosti.</w:t>
      </w:r>
    </w:p>
    <w:p w14:paraId="15B43D79" w14:textId="77777777" w:rsidR="00663936" w:rsidRPr="001F4B27" w:rsidRDefault="00663936" w:rsidP="00663936">
      <w:pPr>
        <w:spacing w:line="280" w:lineRule="atLeast"/>
        <w:rPr>
          <w:rFonts w:cs="Arial"/>
        </w:rPr>
      </w:pPr>
    </w:p>
    <w:p w14:paraId="7D98FBF1" w14:textId="48DDAE32" w:rsidR="009D3874" w:rsidRPr="001F4B27" w:rsidRDefault="00663936" w:rsidP="008C17B3">
      <w:pPr>
        <w:spacing w:line="280" w:lineRule="atLeast"/>
        <w:rPr>
          <w:rFonts w:cs="Arial"/>
        </w:rPr>
      </w:pPr>
      <w:r w:rsidRPr="001F4B27">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7B70A06F" w14:textId="77777777" w:rsidR="007B36A9" w:rsidRPr="001F4B27" w:rsidRDefault="007B36A9" w:rsidP="008C17B3">
      <w:pPr>
        <w:spacing w:line="280" w:lineRule="atLeast"/>
        <w:rPr>
          <w:rFonts w:cs="Arial"/>
        </w:rPr>
      </w:pPr>
    </w:p>
    <w:p w14:paraId="4C369248" w14:textId="572A2918" w:rsidR="003225BB" w:rsidRPr="001F4B27" w:rsidRDefault="001B653E" w:rsidP="008C17B3">
      <w:pPr>
        <w:pStyle w:val="BodyText"/>
        <w:spacing w:after="0" w:line="280" w:lineRule="atLeast"/>
        <w:jc w:val="center"/>
        <w:rPr>
          <w:rFonts w:cs="Arial"/>
          <w:b/>
          <w:bCs/>
          <w:noProof/>
        </w:rPr>
      </w:pPr>
      <w:r w:rsidRPr="001F4B27">
        <w:rPr>
          <w:rFonts w:cs="Arial"/>
          <w:b/>
          <w:bCs/>
          <w:noProof/>
        </w:rPr>
        <w:t>CONTRACT VALUE</w:t>
      </w:r>
    </w:p>
    <w:p w14:paraId="470DF8BB" w14:textId="77777777" w:rsidR="002A1263" w:rsidRPr="001F4B27" w:rsidRDefault="002A1263" w:rsidP="008C17B3">
      <w:pPr>
        <w:pStyle w:val="BodyText"/>
        <w:spacing w:after="0" w:line="280" w:lineRule="atLeast"/>
        <w:jc w:val="center"/>
        <w:rPr>
          <w:rFonts w:cs="Arial"/>
          <w:b/>
          <w:bCs/>
          <w:noProof/>
        </w:rPr>
      </w:pPr>
    </w:p>
    <w:p w14:paraId="041F3A99" w14:textId="22FBA4BD" w:rsidR="00781E22" w:rsidRPr="001F4B27" w:rsidRDefault="001B653E" w:rsidP="004C37CE">
      <w:pPr>
        <w:pStyle w:val="BodyText"/>
        <w:spacing w:after="0" w:line="280" w:lineRule="atLeast"/>
        <w:jc w:val="center"/>
        <w:rPr>
          <w:rFonts w:cs="Arial"/>
          <w:b/>
          <w:bCs/>
          <w:noProof/>
        </w:rPr>
      </w:pPr>
      <w:r w:rsidRPr="001F4B27">
        <w:rPr>
          <w:rFonts w:cs="Arial"/>
          <w:b/>
          <w:bCs/>
          <w:noProof/>
        </w:rPr>
        <w:t>Article 4</w:t>
      </w:r>
    </w:p>
    <w:p w14:paraId="26B45BBD" w14:textId="77777777" w:rsidR="00653BA9" w:rsidRPr="001F4B27" w:rsidRDefault="00653BA9" w:rsidP="004C37CE">
      <w:pPr>
        <w:spacing w:line="280" w:lineRule="atLeast"/>
        <w:rPr>
          <w:bCs/>
          <w:szCs w:val="20"/>
        </w:rPr>
      </w:pPr>
    </w:p>
    <w:p w14:paraId="78431BD4" w14:textId="5DA96A02" w:rsidR="00781E22" w:rsidRPr="001F4B27" w:rsidRDefault="00526497" w:rsidP="004C37CE">
      <w:pPr>
        <w:spacing w:line="280" w:lineRule="atLeast"/>
        <w:rPr>
          <w:bCs/>
          <w:szCs w:val="20"/>
        </w:rPr>
      </w:pPr>
      <w:r w:rsidRPr="001F4B27">
        <w:rPr>
          <w:bCs/>
          <w:szCs w:val="20"/>
        </w:rPr>
        <w:t xml:space="preserve">(1) </w:t>
      </w:r>
      <w:r w:rsidR="001B653E" w:rsidRPr="001F4B27">
        <w:rPr>
          <w:bCs/>
          <w:szCs w:val="20"/>
        </w:rPr>
        <w:t xml:space="preserve">The total </w:t>
      </w:r>
      <w:proofErr w:type="spellStart"/>
      <w:r w:rsidR="001B653E" w:rsidRPr="001F4B27">
        <w:rPr>
          <w:bCs/>
          <w:szCs w:val="20"/>
        </w:rPr>
        <w:t>contractual</w:t>
      </w:r>
      <w:proofErr w:type="spellEnd"/>
      <w:r w:rsidR="001B653E" w:rsidRPr="001F4B27">
        <w:rPr>
          <w:bCs/>
          <w:szCs w:val="20"/>
        </w:rPr>
        <w:t xml:space="preserve"> </w:t>
      </w:r>
      <w:proofErr w:type="spellStart"/>
      <w:r w:rsidR="001B653E" w:rsidRPr="001F4B27">
        <w:rPr>
          <w:bCs/>
          <w:szCs w:val="20"/>
        </w:rPr>
        <w:t>value</w:t>
      </w:r>
      <w:proofErr w:type="spellEnd"/>
      <w:r w:rsidR="001B653E" w:rsidRPr="001F4B27">
        <w:rPr>
          <w:bCs/>
          <w:szCs w:val="20"/>
        </w:rPr>
        <w:t xml:space="preserve"> </w:t>
      </w:r>
      <w:r w:rsidR="00BC605B" w:rsidRPr="001F4B27">
        <w:rPr>
          <w:bCs/>
          <w:szCs w:val="20"/>
        </w:rPr>
        <w:t xml:space="preserve">for </w:t>
      </w:r>
      <w:r w:rsidR="00BC605B" w:rsidRPr="001F4B27">
        <w:rPr>
          <w:lang w:val="en-GB"/>
        </w:rPr>
        <w:t xml:space="preserve">the </w:t>
      </w:r>
      <w:r w:rsidR="00BC605B" w:rsidRPr="001F4B27">
        <w:rPr>
          <w:rFonts w:cs="Arial"/>
          <w:noProof/>
        </w:rPr>
        <w:t xml:space="preserve">purchase of </w:t>
      </w:r>
      <w:r w:rsidR="00484F97" w:rsidRPr="001F4B27">
        <w:rPr>
          <w:rFonts w:cs="Arial"/>
          <w:noProof/>
        </w:rPr>
        <w:t>DAB+</w:t>
      </w:r>
      <w:r w:rsidR="007B36A9" w:rsidRPr="001F4B27">
        <w:rPr>
          <w:rFonts w:cs="Arial"/>
          <w:noProof/>
        </w:rPr>
        <w:t xml:space="preserve"> transmitters</w:t>
      </w:r>
      <w:r w:rsidR="00AC057E" w:rsidRPr="001F4B27">
        <w:rPr>
          <w:rFonts w:cs="Arial"/>
          <w:noProof/>
        </w:rPr>
        <w:t xml:space="preserve"> for multipleks R4 and R5</w:t>
      </w:r>
      <w:r w:rsidR="001B653E" w:rsidRPr="001F4B27">
        <w:rPr>
          <w:bCs/>
          <w:szCs w:val="20"/>
        </w:rPr>
        <w:t xml:space="preserve"> is</w:t>
      </w:r>
      <w:r w:rsidR="00781E22" w:rsidRPr="001F4B27">
        <w:rPr>
          <w:bCs/>
          <w:szCs w:val="20"/>
        </w:rPr>
        <w:t>:</w:t>
      </w:r>
    </w:p>
    <w:p w14:paraId="2DD62463" w14:textId="2AEBBC4E" w:rsidR="007C314F" w:rsidRPr="001F4B27" w:rsidRDefault="007C314F" w:rsidP="004C37CE">
      <w:pPr>
        <w:spacing w:line="280" w:lineRule="atLeast"/>
        <w:rPr>
          <w:bCs/>
          <w:szCs w:val="22"/>
        </w:rPr>
      </w:pPr>
    </w:p>
    <w:p w14:paraId="524417C9" w14:textId="7C2BF036" w:rsidR="007771DF" w:rsidRPr="001F4B27" w:rsidRDefault="001B653E" w:rsidP="007771DF">
      <w:pPr>
        <w:spacing w:after="120" w:line="280" w:lineRule="atLeast"/>
        <w:rPr>
          <w:b/>
          <w:noProof/>
          <w:kern w:val="16"/>
          <w:szCs w:val="20"/>
          <w:lang w:val="en-GB"/>
        </w:rPr>
      </w:pPr>
      <w:r w:rsidRPr="001F4B27">
        <w:rPr>
          <w:b/>
          <w:bCs/>
          <w:noProof/>
          <w:szCs w:val="20"/>
          <w:lang w:val="en-GB"/>
        </w:rPr>
        <w:t xml:space="preserve">EUR ……………………… </w:t>
      </w:r>
      <w:r w:rsidRPr="001F4B27">
        <w:rPr>
          <w:b/>
          <w:noProof/>
          <w:kern w:val="16"/>
          <w:szCs w:val="20"/>
          <w:lang w:val="en-GB"/>
        </w:rPr>
        <w:t>DDP, delivered to the location of the Contracting Authority</w:t>
      </w:r>
      <w:r w:rsidR="007771DF" w:rsidRPr="001F4B27">
        <w:rPr>
          <w:b/>
          <w:noProof/>
          <w:kern w:val="16"/>
          <w:szCs w:val="20"/>
          <w:lang w:val="en-GB"/>
        </w:rPr>
        <w:t xml:space="preserve"> </w:t>
      </w:r>
      <w:r w:rsidRPr="001F4B27">
        <w:rPr>
          <w:b/>
          <w:noProof/>
          <w:kern w:val="16"/>
          <w:szCs w:val="20"/>
          <w:lang w:val="en-GB"/>
        </w:rPr>
        <w:t>without VAT</w:t>
      </w:r>
    </w:p>
    <w:p w14:paraId="6A578077" w14:textId="2076137A" w:rsidR="00A07B4B" w:rsidRPr="001F4B27" w:rsidRDefault="00526497" w:rsidP="004C37CE">
      <w:pPr>
        <w:spacing w:line="280" w:lineRule="atLeast"/>
        <w:rPr>
          <w:rFonts w:cs="Arial"/>
        </w:rPr>
      </w:pPr>
      <w:r w:rsidRPr="001F4B27">
        <w:rPr>
          <w:rFonts w:cs="Arial"/>
        </w:rPr>
        <w:t xml:space="preserve">(2) </w:t>
      </w:r>
      <w:r w:rsidR="001B653E" w:rsidRPr="001F4B27">
        <w:rPr>
          <w:noProof/>
          <w:color w:val="000000"/>
          <w:lang w:val="en-GB"/>
        </w:rPr>
        <w:t>The prices according to this Contract are fixed and can not be changed for the period of the Contract duration</w:t>
      </w:r>
      <w:r w:rsidR="005D70A6" w:rsidRPr="001F4B27">
        <w:rPr>
          <w:rFonts w:cs="Arial"/>
        </w:rPr>
        <w:t>.</w:t>
      </w:r>
    </w:p>
    <w:p w14:paraId="6CD5E890" w14:textId="77777777" w:rsidR="007771DF" w:rsidRPr="001F4B27" w:rsidRDefault="007771DF" w:rsidP="004C37CE">
      <w:pPr>
        <w:spacing w:line="280" w:lineRule="atLeast"/>
        <w:rPr>
          <w:rFonts w:cs="Arial"/>
        </w:rPr>
      </w:pPr>
    </w:p>
    <w:p w14:paraId="1F9B6696" w14:textId="7350610D" w:rsidR="00A07B4B" w:rsidRPr="001F4B27" w:rsidRDefault="00A07B4B" w:rsidP="004C37CE">
      <w:pPr>
        <w:spacing w:line="280" w:lineRule="atLeast"/>
        <w:rPr>
          <w:rFonts w:cs="Arial"/>
        </w:rPr>
      </w:pPr>
      <w:r w:rsidRPr="001F4B27">
        <w:rPr>
          <w:rFonts w:cs="Arial"/>
        </w:rPr>
        <w:lastRenderedPageBreak/>
        <w:t xml:space="preserve">(3) In </w:t>
      </w:r>
      <w:proofErr w:type="spellStart"/>
      <w:r w:rsidRPr="001F4B27">
        <w:rPr>
          <w:rFonts w:cs="Arial"/>
        </w:rPr>
        <w:t>case</w:t>
      </w:r>
      <w:proofErr w:type="spellEnd"/>
      <w:r w:rsidRPr="001F4B27">
        <w:rPr>
          <w:rFonts w:cs="Arial"/>
        </w:rPr>
        <w:t xml:space="preserve"> </w:t>
      </w:r>
      <w:proofErr w:type="spellStart"/>
      <w:r w:rsidRPr="001F4B27">
        <w:rPr>
          <w:rFonts w:cs="Arial"/>
        </w:rPr>
        <w:t>of</w:t>
      </w:r>
      <w:proofErr w:type="spellEnd"/>
      <w:r w:rsidRPr="001F4B27">
        <w:rPr>
          <w:rFonts w:cs="Arial"/>
        </w:rPr>
        <w:t xml:space="preserve"> a </w:t>
      </w:r>
      <w:proofErr w:type="spellStart"/>
      <w:r w:rsidRPr="001F4B27">
        <w:rPr>
          <w:rFonts w:cs="Arial"/>
        </w:rPr>
        <w:t>payment</w:t>
      </w:r>
      <w:proofErr w:type="spellEnd"/>
      <w:r w:rsidRPr="001F4B27">
        <w:rPr>
          <w:rFonts w:cs="Arial"/>
        </w:rPr>
        <w:t xml:space="preserve"> to a </w:t>
      </w:r>
      <w:proofErr w:type="spellStart"/>
      <w:r w:rsidRPr="001F4B27">
        <w:rPr>
          <w:rFonts w:cs="Arial"/>
        </w:rPr>
        <w:t>domestic</w:t>
      </w:r>
      <w:proofErr w:type="spellEnd"/>
      <w:r w:rsidRPr="001F4B27">
        <w:rPr>
          <w:rFonts w:cs="Arial"/>
        </w:rPr>
        <w:t xml:space="preserve"> </w:t>
      </w:r>
      <w:proofErr w:type="spellStart"/>
      <w:r w:rsidRPr="001F4B27">
        <w:rPr>
          <w:rFonts w:cs="Arial"/>
        </w:rPr>
        <w:t>Bidder</w:t>
      </w:r>
      <w:proofErr w:type="spellEnd"/>
      <w:r w:rsidRPr="001F4B27">
        <w:rPr>
          <w:rFonts w:cs="Arial"/>
        </w:rPr>
        <w:t xml:space="preserve">, the VAT </w:t>
      </w:r>
      <w:proofErr w:type="spellStart"/>
      <w:r w:rsidRPr="001F4B27">
        <w:rPr>
          <w:rFonts w:cs="Arial"/>
        </w:rPr>
        <w:t>shall</w:t>
      </w:r>
      <w:proofErr w:type="spellEnd"/>
      <w:r w:rsidRPr="001F4B27">
        <w:rPr>
          <w:rFonts w:cs="Arial"/>
        </w:rPr>
        <w:t xml:space="preserve"> be </w:t>
      </w:r>
      <w:proofErr w:type="spellStart"/>
      <w:r w:rsidRPr="001F4B27">
        <w:rPr>
          <w:rFonts w:cs="Arial"/>
        </w:rPr>
        <w:t>added</w:t>
      </w:r>
      <w:proofErr w:type="spellEnd"/>
      <w:r w:rsidRPr="001F4B27">
        <w:rPr>
          <w:rFonts w:cs="Arial"/>
        </w:rPr>
        <w:t xml:space="preserve"> at the </w:t>
      </w:r>
      <w:proofErr w:type="spellStart"/>
      <w:r w:rsidRPr="001F4B27">
        <w:rPr>
          <w:rFonts w:cs="Arial"/>
        </w:rPr>
        <w:t>invoice</w:t>
      </w:r>
      <w:proofErr w:type="spellEnd"/>
      <w:r w:rsidRPr="001F4B27">
        <w:rPr>
          <w:rFonts w:cs="Arial"/>
        </w:rPr>
        <w:t xml:space="preserve"> </w:t>
      </w:r>
      <w:proofErr w:type="spellStart"/>
      <w:r w:rsidRPr="001F4B27">
        <w:rPr>
          <w:rFonts w:cs="Arial"/>
        </w:rPr>
        <w:t>issuing</w:t>
      </w:r>
      <w:proofErr w:type="spellEnd"/>
      <w:r w:rsidRPr="001F4B27">
        <w:rPr>
          <w:rFonts w:cs="Arial"/>
        </w:rPr>
        <w:t xml:space="preserve">, </w:t>
      </w:r>
      <w:proofErr w:type="spellStart"/>
      <w:r w:rsidRPr="001F4B27">
        <w:rPr>
          <w:rFonts w:cs="Arial"/>
        </w:rPr>
        <w:t>according</w:t>
      </w:r>
      <w:proofErr w:type="spellEnd"/>
      <w:r w:rsidRPr="001F4B27">
        <w:rPr>
          <w:rFonts w:cs="Arial"/>
        </w:rPr>
        <w:t xml:space="preserve"> to the </w:t>
      </w:r>
      <w:proofErr w:type="spellStart"/>
      <w:r w:rsidRPr="001F4B27">
        <w:rPr>
          <w:rFonts w:cs="Arial"/>
        </w:rPr>
        <w:t>valid</w:t>
      </w:r>
      <w:proofErr w:type="spellEnd"/>
      <w:r w:rsidRPr="001F4B27">
        <w:rPr>
          <w:rFonts w:cs="Arial"/>
        </w:rPr>
        <w:t xml:space="preserve"> </w:t>
      </w:r>
      <w:proofErr w:type="spellStart"/>
      <w:r w:rsidRPr="001F4B27">
        <w:rPr>
          <w:rFonts w:cs="Arial"/>
        </w:rPr>
        <w:t>Law</w:t>
      </w:r>
      <w:proofErr w:type="spellEnd"/>
      <w:r w:rsidRPr="001F4B27">
        <w:rPr>
          <w:rFonts w:cs="Arial"/>
        </w:rPr>
        <w:t xml:space="preserve"> on VAT. In </w:t>
      </w:r>
      <w:proofErr w:type="spellStart"/>
      <w:r w:rsidRPr="001F4B27">
        <w:rPr>
          <w:rFonts w:cs="Arial"/>
        </w:rPr>
        <w:t>case</w:t>
      </w:r>
      <w:proofErr w:type="spellEnd"/>
      <w:r w:rsidRPr="001F4B27">
        <w:rPr>
          <w:rFonts w:cs="Arial"/>
        </w:rPr>
        <w:t xml:space="preserve"> </w:t>
      </w:r>
      <w:proofErr w:type="spellStart"/>
      <w:r w:rsidRPr="001F4B27">
        <w:rPr>
          <w:rFonts w:cs="Arial"/>
        </w:rPr>
        <w:t>of</w:t>
      </w:r>
      <w:proofErr w:type="spellEnd"/>
      <w:r w:rsidRPr="001F4B27">
        <w:rPr>
          <w:rFonts w:cs="Arial"/>
        </w:rPr>
        <w:t xml:space="preserve"> a </w:t>
      </w:r>
      <w:proofErr w:type="spellStart"/>
      <w:r w:rsidRPr="001F4B27">
        <w:rPr>
          <w:rFonts w:cs="Arial"/>
        </w:rPr>
        <w:t>purchase</w:t>
      </w:r>
      <w:proofErr w:type="spellEnd"/>
      <w:r w:rsidRPr="001F4B27">
        <w:rPr>
          <w:rFonts w:cs="Arial"/>
        </w:rPr>
        <w:t xml:space="preserve"> </w:t>
      </w:r>
      <w:proofErr w:type="spellStart"/>
      <w:r w:rsidRPr="001F4B27">
        <w:rPr>
          <w:rFonts w:cs="Arial"/>
        </w:rPr>
        <w:t>of</w:t>
      </w:r>
      <w:proofErr w:type="spellEnd"/>
      <w:r w:rsidRPr="001F4B27">
        <w:rPr>
          <w:rFonts w:cs="Arial"/>
        </w:rPr>
        <w:t xml:space="preserve"> the </w:t>
      </w:r>
      <w:proofErr w:type="spellStart"/>
      <w:r w:rsidRPr="001F4B27">
        <w:rPr>
          <w:rFonts w:cs="Arial"/>
        </w:rPr>
        <w:t>goods</w:t>
      </w:r>
      <w:proofErr w:type="spellEnd"/>
      <w:r w:rsidRPr="001F4B27">
        <w:rPr>
          <w:rFonts w:cs="Arial"/>
        </w:rPr>
        <w:t xml:space="preserve"> on the </w:t>
      </w:r>
      <w:proofErr w:type="spellStart"/>
      <w:r w:rsidRPr="001F4B27">
        <w:rPr>
          <w:rFonts w:cs="Arial"/>
        </w:rPr>
        <w:t>internal</w:t>
      </w:r>
      <w:proofErr w:type="spellEnd"/>
      <w:r w:rsidRPr="001F4B27">
        <w:rPr>
          <w:rFonts w:cs="Arial"/>
        </w:rPr>
        <w:t xml:space="preserve"> EU market, the </w:t>
      </w:r>
      <w:proofErr w:type="spellStart"/>
      <w:r w:rsidRPr="001F4B27">
        <w:rPr>
          <w:rFonts w:cs="Arial"/>
        </w:rPr>
        <w:t>Contracting</w:t>
      </w:r>
      <w:proofErr w:type="spellEnd"/>
      <w:r w:rsidRPr="001F4B27">
        <w:rPr>
          <w:rFonts w:cs="Arial"/>
        </w:rPr>
        <w:t xml:space="preserve"> </w:t>
      </w:r>
      <w:proofErr w:type="spellStart"/>
      <w:r w:rsidRPr="001F4B27">
        <w:rPr>
          <w:rFonts w:cs="Arial"/>
        </w:rPr>
        <w:t>Authority</w:t>
      </w:r>
      <w:proofErr w:type="spellEnd"/>
      <w:r w:rsidRPr="001F4B27">
        <w:rPr>
          <w:rFonts w:cs="Arial"/>
        </w:rPr>
        <w:t xml:space="preserve"> </w:t>
      </w:r>
      <w:proofErr w:type="spellStart"/>
      <w:r w:rsidRPr="001F4B27">
        <w:rPr>
          <w:rFonts w:cs="Arial"/>
        </w:rPr>
        <w:t>shall</w:t>
      </w:r>
      <w:proofErr w:type="spellEnd"/>
      <w:r w:rsidRPr="001F4B27">
        <w:rPr>
          <w:rFonts w:cs="Arial"/>
        </w:rPr>
        <w:t xml:space="preserve"> </w:t>
      </w:r>
      <w:proofErr w:type="spellStart"/>
      <w:r w:rsidRPr="001F4B27">
        <w:rPr>
          <w:rFonts w:cs="Arial"/>
        </w:rPr>
        <w:t>carry</w:t>
      </w:r>
      <w:proofErr w:type="spellEnd"/>
      <w:r w:rsidRPr="001F4B27">
        <w:rPr>
          <w:rFonts w:cs="Arial"/>
        </w:rPr>
        <w:t xml:space="preserve"> out the </w:t>
      </w:r>
      <w:proofErr w:type="spellStart"/>
      <w:r w:rsidRPr="001F4B27">
        <w:rPr>
          <w:rFonts w:cs="Arial"/>
        </w:rPr>
        <w:t>reverse</w:t>
      </w:r>
      <w:proofErr w:type="spellEnd"/>
      <w:r w:rsidRPr="001F4B27">
        <w:rPr>
          <w:rFonts w:cs="Arial"/>
        </w:rPr>
        <w:t xml:space="preserve"> </w:t>
      </w:r>
      <w:proofErr w:type="spellStart"/>
      <w:r w:rsidRPr="001F4B27">
        <w:rPr>
          <w:rFonts w:cs="Arial"/>
        </w:rPr>
        <w:t>charge</w:t>
      </w:r>
      <w:proofErr w:type="spellEnd"/>
      <w:r w:rsidRPr="001F4B27">
        <w:rPr>
          <w:rFonts w:cs="Arial"/>
        </w:rPr>
        <w:t xml:space="preserve"> </w:t>
      </w:r>
      <w:proofErr w:type="spellStart"/>
      <w:r w:rsidRPr="001F4B27">
        <w:rPr>
          <w:rFonts w:cs="Arial"/>
        </w:rPr>
        <w:t>of</w:t>
      </w:r>
      <w:proofErr w:type="spellEnd"/>
      <w:r w:rsidRPr="001F4B27">
        <w:rPr>
          <w:rFonts w:cs="Arial"/>
        </w:rPr>
        <w:t xml:space="preserve"> VAT, </w:t>
      </w:r>
      <w:proofErr w:type="spellStart"/>
      <w:r w:rsidRPr="001F4B27">
        <w:rPr>
          <w:rFonts w:cs="Arial"/>
        </w:rPr>
        <w:t>according</w:t>
      </w:r>
      <w:proofErr w:type="spellEnd"/>
      <w:r w:rsidRPr="001F4B27">
        <w:rPr>
          <w:rFonts w:cs="Arial"/>
        </w:rPr>
        <w:t xml:space="preserve"> to the </w:t>
      </w:r>
      <w:proofErr w:type="spellStart"/>
      <w:r w:rsidRPr="001F4B27">
        <w:rPr>
          <w:rFonts w:cs="Arial"/>
        </w:rPr>
        <w:t>valid</w:t>
      </w:r>
      <w:proofErr w:type="spellEnd"/>
      <w:r w:rsidRPr="001F4B27">
        <w:rPr>
          <w:rFonts w:cs="Arial"/>
        </w:rPr>
        <w:t xml:space="preserve"> </w:t>
      </w:r>
      <w:proofErr w:type="spellStart"/>
      <w:r w:rsidRPr="001F4B27">
        <w:rPr>
          <w:rFonts w:cs="Arial"/>
        </w:rPr>
        <w:t>Law</w:t>
      </w:r>
      <w:proofErr w:type="spellEnd"/>
      <w:r w:rsidRPr="001F4B27">
        <w:rPr>
          <w:rFonts w:cs="Arial"/>
        </w:rPr>
        <w:t xml:space="preserve"> on VAT.</w:t>
      </w:r>
    </w:p>
    <w:p w14:paraId="12F2DE58" w14:textId="0A488806" w:rsidR="009525C0" w:rsidRPr="001F4B27" w:rsidRDefault="009525C0" w:rsidP="004C37CE">
      <w:pPr>
        <w:spacing w:line="280" w:lineRule="atLeast"/>
        <w:rPr>
          <w:rFonts w:cs="Arial"/>
        </w:rPr>
      </w:pPr>
    </w:p>
    <w:p w14:paraId="7A657FB5" w14:textId="7E0BFD77" w:rsidR="00172714" w:rsidRPr="001F4B27" w:rsidRDefault="009525C0" w:rsidP="002A1263">
      <w:pPr>
        <w:spacing w:line="280" w:lineRule="atLeast"/>
        <w:rPr>
          <w:rFonts w:cs="Arial"/>
          <w:b/>
        </w:rPr>
      </w:pPr>
      <w:r w:rsidRPr="001F4B27">
        <w:rPr>
          <w:rFonts w:cs="Arial"/>
        </w:rPr>
        <w:t>(</w:t>
      </w:r>
      <w:r w:rsidR="00DE5508" w:rsidRPr="001F4B27">
        <w:rPr>
          <w:rFonts w:cs="Arial"/>
        </w:rPr>
        <w:t>4</w:t>
      </w:r>
      <w:r w:rsidRPr="001F4B27">
        <w:rPr>
          <w:rFonts w:cs="Arial"/>
        </w:rPr>
        <w:t xml:space="preserve">) </w:t>
      </w:r>
      <w:r w:rsidR="00F60B15" w:rsidRPr="001F4B27">
        <w:rPr>
          <w:lang w:val="en"/>
        </w:rPr>
        <w:t>The price referred to in the first paragraph of this Article shall cover all costs related to the execution of a public contract. The cost includes installing the device, training (education) of users, travel expenses, accommodation costs, etc.</w:t>
      </w:r>
    </w:p>
    <w:p w14:paraId="014211F1" w14:textId="0C15B035" w:rsidR="00A525CB" w:rsidRPr="001F4B27" w:rsidRDefault="00A525CB" w:rsidP="008C17B3">
      <w:pPr>
        <w:spacing w:line="280" w:lineRule="atLeast"/>
        <w:jc w:val="center"/>
        <w:rPr>
          <w:rFonts w:cs="Arial"/>
          <w:b/>
          <w:noProof/>
        </w:rPr>
      </w:pPr>
      <w:r w:rsidRPr="001F4B27">
        <w:rPr>
          <w:rFonts w:cs="Arial"/>
          <w:b/>
          <w:noProof/>
        </w:rPr>
        <w:t>DOBAVA BLAGA</w:t>
      </w:r>
    </w:p>
    <w:p w14:paraId="1AC8B52D" w14:textId="77777777" w:rsidR="002A1263" w:rsidRPr="001F4B27" w:rsidRDefault="002A1263" w:rsidP="008C17B3">
      <w:pPr>
        <w:spacing w:line="280" w:lineRule="atLeast"/>
        <w:jc w:val="center"/>
        <w:rPr>
          <w:rFonts w:cs="Arial"/>
          <w:b/>
          <w:noProof/>
        </w:rPr>
      </w:pPr>
    </w:p>
    <w:p w14:paraId="5EB6EDC4" w14:textId="77777777" w:rsidR="00A525CB" w:rsidRPr="001F4B27" w:rsidRDefault="00A525CB" w:rsidP="004C37CE">
      <w:pPr>
        <w:pStyle w:val="BodyText3"/>
        <w:spacing w:line="280" w:lineRule="atLeast"/>
        <w:jc w:val="center"/>
        <w:rPr>
          <w:rFonts w:cs="Arial"/>
          <w:b/>
          <w:noProof/>
          <w:sz w:val="20"/>
          <w:lang w:val="sl-SI"/>
        </w:rPr>
      </w:pPr>
      <w:r w:rsidRPr="001F4B27">
        <w:rPr>
          <w:rFonts w:cs="Arial"/>
          <w:b/>
          <w:noProof/>
          <w:sz w:val="20"/>
          <w:lang w:val="sl-SI"/>
        </w:rPr>
        <w:t>5. člen</w:t>
      </w:r>
    </w:p>
    <w:p w14:paraId="2ACC6048" w14:textId="77777777" w:rsidR="00A525CB" w:rsidRPr="001F4B27" w:rsidRDefault="00A525CB" w:rsidP="004C37CE">
      <w:pPr>
        <w:spacing w:line="280" w:lineRule="atLeast"/>
        <w:rPr>
          <w:rFonts w:cs="Arial"/>
        </w:rPr>
      </w:pPr>
    </w:p>
    <w:p w14:paraId="41D501D1" w14:textId="77777777" w:rsidR="004C37CE" w:rsidRPr="001F4B27" w:rsidRDefault="004C37CE" w:rsidP="004C37CE">
      <w:pPr>
        <w:spacing w:line="280" w:lineRule="atLeast"/>
        <w:rPr>
          <w:rFonts w:cs="Arial"/>
        </w:rPr>
      </w:pPr>
      <w:r w:rsidRPr="001F4B27">
        <w:rPr>
          <w:rFonts w:cs="Arial"/>
        </w:rPr>
        <w:t>(1) Ponudnik mora dostaviti ponujeno opremo v celotnem obsegu na naslov naročnika: Radiotelevizija Slovenija, Javni zavod, Čufarjeva 6 – skladišče, 1550 Ljubljana.</w:t>
      </w:r>
    </w:p>
    <w:p w14:paraId="23B38F36" w14:textId="77777777" w:rsidR="004C37CE" w:rsidRPr="001F4B27" w:rsidRDefault="004C37CE" w:rsidP="004C37CE">
      <w:pPr>
        <w:spacing w:line="280" w:lineRule="atLeast"/>
        <w:rPr>
          <w:rFonts w:cs="Arial"/>
          <w:b/>
        </w:rPr>
      </w:pPr>
    </w:p>
    <w:p w14:paraId="12C3CB78" w14:textId="5DB4665D" w:rsidR="008805B6" w:rsidRPr="001F4B27" w:rsidRDefault="008805B6" w:rsidP="008805B6">
      <w:pPr>
        <w:spacing w:line="280" w:lineRule="atLeast"/>
        <w:rPr>
          <w:rFonts w:cs="Arial"/>
          <w:szCs w:val="20"/>
        </w:rPr>
      </w:pPr>
      <w:bookmarkStart w:id="147" w:name="_Hlk74816526"/>
      <w:r w:rsidRPr="001F4B27">
        <w:rPr>
          <w:rFonts w:cs="Arial"/>
        </w:rPr>
        <w:t xml:space="preserve">(2) Ponudnik mora dostaviti ponujeno </w:t>
      </w:r>
      <w:r w:rsidRPr="001F4B27">
        <w:t xml:space="preserve">ali najkasneje v roku 60 dni </w:t>
      </w:r>
      <w:r w:rsidR="00AD147F" w:rsidRPr="001F4B27">
        <w:t xml:space="preserve">od veljavnosti pogodbe </w:t>
      </w:r>
      <w:r w:rsidRPr="001F4B27">
        <w:t>ali v roku od 1</w:t>
      </w:r>
      <w:r w:rsidR="00CA01F5" w:rsidRPr="001F4B27">
        <w:t>1</w:t>
      </w:r>
      <w:r w:rsidRPr="001F4B27">
        <w:t>0 do 1</w:t>
      </w:r>
      <w:r w:rsidR="00CA01F5" w:rsidRPr="001F4B27">
        <w:t>2</w:t>
      </w:r>
      <w:r w:rsidRPr="001F4B27">
        <w:t>0 dni</w:t>
      </w:r>
      <w:r w:rsidR="00AD147F" w:rsidRPr="001F4B27">
        <w:t xml:space="preserve"> od veljavnosti pogodbe</w:t>
      </w:r>
      <w:r w:rsidRPr="001F4B27">
        <w:t>, pri čemer slednji ne smejo biti dobavljeni pred 1</w:t>
      </w:r>
      <w:r w:rsidR="00CA01F5" w:rsidRPr="001F4B27">
        <w:t>1</w:t>
      </w:r>
      <w:r w:rsidRPr="001F4B27">
        <w:t>0 dnevi od veljavnosti pogodbe. Podrobnosti v zvezi z dobavnim rokom posameznega oddajnika so razvidne iz točke 3.1 Dokumentacije v zvezi z oddajo javnega naročila.</w:t>
      </w:r>
    </w:p>
    <w:bookmarkEnd w:id="147"/>
    <w:p w14:paraId="53A7355C" w14:textId="77777777" w:rsidR="004C37CE" w:rsidRPr="001F4B27" w:rsidRDefault="004C37CE" w:rsidP="004C37CE">
      <w:pPr>
        <w:spacing w:line="280" w:lineRule="atLeast"/>
      </w:pPr>
    </w:p>
    <w:p w14:paraId="50B6F8DE" w14:textId="77777777" w:rsidR="004C37CE" w:rsidRPr="001F4B27" w:rsidRDefault="004C37CE" w:rsidP="004C37CE">
      <w:pPr>
        <w:spacing w:line="280" w:lineRule="atLeast"/>
      </w:pPr>
      <w:r w:rsidRPr="001F4B27">
        <w:t>(3) O točnem terminu dostave se ponudnik in naročnik dogovorita naknadno. Ponudnik mora naročnika obvestiti o terminu dostave vsaj 5 delovnih dni pred predvideno dostavo.</w:t>
      </w:r>
    </w:p>
    <w:p w14:paraId="16762C73" w14:textId="77777777" w:rsidR="004C37CE" w:rsidRPr="001F4B27" w:rsidRDefault="004C37CE" w:rsidP="004C37CE">
      <w:pPr>
        <w:spacing w:line="280" w:lineRule="atLeast"/>
      </w:pPr>
    </w:p>
    <w:p w14:paraId="4E93FC69" w14:textId="77777777" w:rsidR="004C37CE" w:rsidRPr="001F4B27" w:rsidRDefault="004C37CE" w:rsidP="004C37CE">
      <w:pPr>
        <w:spacing w:line="280" w:lineRule="atLeast"/>
      </w:pPr>
      <w:r w:rsidRPr="001F4B27">
        <w:t>(4) Ponudnik mora hkrati z blagom ob prevzemu naročniku izročiti še:</w:t>
      </w:r>
    </w:p>
    <w:p w14:paraId="1E4730AC" w14:textId="77777777" w:rsidR="004C37CE" w:rsidRPr="001F4B27" w:rsidRDefault="004C37CE" w:rsidP="004C37CE">
      <w:pPr>
        <w:spacing w:line="280" w:lineRule="atLeast"/>
      </w:pPr>
      <w:r w:rsidRPr="001F4B27">
        <w:t>-</w:t>
      </w:r>
      <w:r w:rsidRPr="001F4B27">
        <w:tab/>
        <w:t>pravilno izpolnjeno dobavnico,</w:t>
      </w:r>
    </w:p>
    <w:p w14:paraId="2C22F8DF" w14:textId="77777777" w:rsidR="004C37CE" w:rsidRPr="001F4B27" w:rsidRDefault="004C37CE" w:rsidP="004C37CE">
      <w:pPr>
        <w:spacing w:line="280" w:lineRule="atLeast"/>
      </w:pPr>
      <w:r w:rsidRPr="001F4B27">
        <w:t>-</w:t>
      </w:r>
      <w:r w:rsidRPr="001F4B27">
        <w:tab/>
        <w:t>podpisane in potrjene garancijske liste (za tehnično blago),</w:t>
      </w:r>
    </w:p>
    <w:p w14:paraId="54B25A4D" w14:textId="77777777" w:rsidR="004C37CE" w:rsidRPr="001F4B27" w:rsidRDefault="004C37CE" w:rsidP="004C37CE">
      <w:pPr>
        <w:spacing w:line="280" w:lineRule="atLeast"/>
      </w:pPr>
      <w:r w:rsidRPr="001F4B27">
        <w:t>-</w:t>
      </w:r>
      <w:r w:rsidRPr="001F4B27">
        <w:tab/>
        <w:t>tehnično dokumentacijo in navodila za uporabo,</w:t>
      </w:r>
    </w:p>
    <w:p w14:paraId="593F2D43" w14:textId="77777777" w:rsidR="004C37CE" w:rsidRPr="001F4B27" w:rsidRDefault="004C37CE" w:rsidP="004C37CE">
      <w:pPr>
        <w:spacing w:line="280" w:lineRule="atLeast"/>
      </w:pPr>
      <w:r w:rsidRPr="001F4B27">
        <w:t>-</w:t>
      </w:r>
      <w:r w:rsidRPr="001F4B27">
        <w:tab/>
        <w:t>druge dokumente, kot je opredeljeno v tehničnih specifikacijah.</w:t>
      </w:r>
    </w:p>
    <w:p w14:paraId="67B855C1" w14:textId="77777777" w:rsidR="004C37CE" w:rsidRPr="001F4B27" w:rsidRDefault="004C37CE" w:rsidP="004C37CE">
      <w:pPr>
        <w:spacing w:line="280" w:lineRule="atLeast"/>
      </w:pPr>
      <w:r w:rsidRPr="001F4B27">
        <w:t xml:space="preserve">Navodila za uporabo morajo biti v slovenskem ali angleškem jeziku. V slovenskem oziroma angleškem jeziku morajo biti tudi vse oznake opreme, nalepke z navodili za upravljanje. </w:t>
      </w:r>
    </w:p>
    <w:p w14:paraId="25BEB4F7" w14:textId="77777777" w:rsidR="004C37CE" w:rsidRPr="001F4B27" w:rsidRDefault="004C37CE" w:rsidP="004C37CE">
      <w:pPr>
        <w:spacing w:line="280" w:lineRule="atLeast"/>
        <w:rPr>
          <w:u w:val="single"/>
        </w:rPr>
      </w:pPr>
    </w:p>
    <w:p w14:paraId="20313821" w14:textId="77777777" w:rsidR="004C37CE" w:rsidRPr="001F4B27" w:rsidRDefault="004C37CE" w:rsidP="004C37CE">
      <w:pPr>
        <w:spacing w:line="280" w:lineRule="atLeast"/>
        <w:rPr>
          <w:rFonts w:cs="Arial"/>
        </w:rPr>
      </w:pPr>
      <w:r w:rsidRPr="001F4B27">
        <w:rPr>
          <w:rFonts w:cs="Arial"/>
        </w:rPr>
        <w:t xml:space="preserve">(5) Ponudnik bo izpolnil naročilo skladno s pogoji ponudbene dokumentacije, ki je sestavni del te pogodbe, v količini, kvaliteti in rokih. Ponudnik se zavezuje dobaviti neoporečne izdelke. </w:t>
      </w:r>
      <w:bookmarkStart w:id="148" w:name="_Hlk526418093"/>
      <w:r w:rsidRPr="001F4B27">
        <w:rPr>
          <w:rFonts w:cs="Arial"/>
        </w:rPr>
        <w:t>V nasprotnem primeru bo naročnik unovčil garancijo za dobro izvedbo pogodbenih obveznosti.</w:t>
      </w:r>
    </w:p>
    <w:bookmarkEnd w:id="148"/>
    <w:p w14:paraId="1B432002" w14:textId="77777777" w:rsidR="004C37CE" w:rsidRPr="001F4B27" w:rsidRDefault="004C37CE" w:rsidP="004C37CE">
      <w:pPr>
        <w:spacing w:line="280" w:lineRule="atLeast"/>
        <w:rPr>
          <w:rFonts w:cs="Arial"/>
        </w:rPr>
      </w:pPr>
    </w:p>
    <w:p w14:paraId="792FB448" w14:textId="77777777" w:rsidR="004C37CE" w:rsidRPr="001F4B27" w:rsidRDefault="004C37CE" w:rsidP="004C37CE">
      <w:pPr>
        <w:spacing w:line="280" w:lineRule="atLeast"/>
        <w:rPr>
          <w:rFonts w:cs="Arial"/>
        </w:rPr>
      </w:pPr>
      <w:r w:rsidRPr="001F4B27">
        <w:rPr>
          <w:rFonts w:cs="Arial"/>
        </w:rPr>
        <w:t xml:space="preserve">(6) Če dobava ni izvršena v predvidenem roku po ponudnikovi krivdi, razen v primeru višje sile, je ponudnik dolžan plačati naročniku kazen v višini 1 odstotka vrednosti zadevne delne dobave,  </w:t>
      </w:r>
      <w:r w:rsidRPr="001F4B27">
        <w:rPr>
          <w:rFonts w:cs="Arial"/>
          <w:szCs w:val="20"/>
        </w:rPr>
        <w:t>ki predstavlja funkcionalno enoto, za vsak zaključen teden,</w:t>
      </w:r>
      <w:r w:rsidRPr="001F4B27">
        <w:rPr>
          <w:rFonts w:cs="Arial"/>
        </w:rPr>
        <w:t xml:space="preserve"> vendar ne več kot 5 odstotkov celotne pogodbene vrednosti.</w:t>
      </w:r>
    </w:p>
    <w:p w14:paraId="362419E7" w14:textId="77777777" w:rsidR="004C37CE" w:rsidRPr="001F4B27" w:rsidRDefault="004C37CE" w:rsidP="004C37CE">
      <w:pPr>
        <w:spacing w:line="280" w:lineRule="atLeast"/>
        <w:rPr>
          <w:rFonts w:cs="Arial"/>
        </w:rPr>
      </w:pPr>
      <w:r w:rsidRPr="001F4B27">
        <w:rPr>
          <w:rFonts w:cs="Arial"/>
        </w:rPr>
        <w:t xml:space="preserve"> </w:t>
      </w:r>
    </w:p>
    <w:p w14:paraId="2202948D" w14:textId="77777777" w:rsidR="004C37CE" w:rsidRPr="001F4B27" w:rsidRDefault="004C37CE" w:rsidP="004C37CE">
      <w:pPr>
        <w:spacing w:line="280" w:lineRule="atLeast"/>
        <w:rPr>
          <w:rFonts w:cs="Arial"/>
        </w:rPr>
      </w:pPr>
      <w:r w:rsidRPr="001F4B27">
        <w:rPr>
          <w:rFonts w:cs="Arial"/>
        </w:rPr>
        <w:t>(7) Kazen začne teči peti dan po poteku roka za dobavo. Če dobava zaostaja po ponudnikovi krivdi za več kot 4 tedne, ima naročnik pravico, razen če uveljavlja kazenski zahtevek, da določi nov dobavni rok ali prekine pogodbo.</w:t>
      </w:r>
    </w:p>
    <w:p w14:paraId="08F261EE" w14:textId="77777777" w:rsidR="00A525CB" w:rsidRPr="001F4B27" w:rsidRDefault="00A525CB" w:rsidP="004C37CE">
      <w:pPr>
        <w:spacing w:line="280" w:lineRule="atLeast"/>
        <w:jc w:val="center"/>
        <w:rPr>
          <w:rFonts w:cs="Arial"/>
          <w:b/>
          <w:noProof/>
        </w:rPr>
      </w:pPr>
    </w:p>
    <w:p w14:paraId="466ACE1E" w14:textId="37158B4A" w:rsidR="00A04085" w:rsidRPr="001F4B27" w:rsidRDefault="00F53558" w:rsidP="008C17B3">
      <w:pPr>
        <w:spacing w:line="280" w:lineRule="atLeast"/>
        <w:jc w:val="center"/>
        <w:rPr>
          <w:rFonts w:cs="Arial"/>
          <w:b/>
          <w:noProof/>
        </w:rPr>
      </w:pPr>
      <w:r w:rsidRPr="001F4B27">
        <w:rPr>
          <w:rFonts w:cs="Arial"/>
          <w:b/>
          <w:noProof/>
        </w:rPr>
        <w:t>SUPPLY OF THE DEVICE</w:t>
      </w:r>
    </w:p>
    <w:p w14:paraId="18D7052D" w14:textId="77777777" w:rsidR="002A1263" w:rsidRPr="001F4B27" w:rsidRDefault="002A1263" w:rsidP="008C17B3">
      <w:pPr>
        <w:spacing w:line="280" w:lineRule="atLeast"/>
        <w:jc w:val="center"/>
        <w:rPr>
          <w:rFonts w:cs="Arial"/>
          <w:b/>
          <w:noProof/>
        </w:rPr>
      </w:pPr>
    </w:p>
    <w:p w14:paraId="0A72406D" w14:textId="3582078F" w:rsidR="00A04085" w:rsidRPr="001F4B27" w:rsidRDefault="00B25193" w:rsidP="004C37CE">
      <w:pPr>
        <w:pStyle w:val="BodyText3"/>
        <w:spacing w:line="280" w:lineRule="atLeast"/>
        <w:jc w:val="center"/>
        <w:rPr>
          <w:rFonts w:cs="Arial"/>
          <w:b/>
          <w:noProof/>
          <w:sz w:val="20"/>
          <w:lang w:val="sl-SI"/>
        </w:rPr>
      </w:pPr>
      <w:r w:rsidRPr="001F4B27">
        <w:rPr>
          <w:rFonts w:cs="Arial"/>
          <w:b/>
          <w:noProof/>
          <w:sz w:val="20"/>
          <w:lang w:val="sl-SI"/>
        </w:rPr>
        <w:t>Article 5</w:t>
      </w:r>
    </w:p>
    <w:p w14:paraId="5C1E3BCF" w14:textId="77777777" w:rsidR="00A04085" w:rsidRPr="001F4B27" w:rsidRDefault="00A04085" w:rsidP="004C37CE">
      <w:pPr>
        <w:spacing w:line="280" w:lineRule="atLeast"/>
        <w:rPr>
          <w:rFonts w:cs="Arial"/>
        </w:rPr>
      </w:pPr>
    </w:p>
    <w:p w14:paraId="0EE96678" w14:textId="19175BE3" w:rsidR="00A04085" w:rsidRPr="001F4B27" w:rsidRDefault="00A04085" w:rsidP="004C37CE">
      <w:pPr>
        <w:spacing w:line="280" w:lineRule="atLeast"/>
        <w:rPr>
          <w:rFonts w:cs="Arial"/>
        </w:rPr>
      </w:pPr>
      <w:bookmarkStart w:id="149" w:name="_Hlk520099503"/>
      <w:r w:rsidRPr="001F4B27">
        <w:rPr>
          <w:rFonts w:cs="Arial"/>
        </w:rPr>
        <w:t xml:space="preserve">(1) </w:t>
      </w:r>
      <w:r w:rsidR="002C6AA1" w:rsidRPr="001F4B27">
        <w:rPr>
          <w:lang w:val="en"/>
        </w:rPr>
        <w:t xml:space="preserve">The </w:t>
      </w:r>
      <w:r w:rsidR="00087290" w:rsidRPr="001F4B27">
        <w:rPr>
          <w:lang w:val="en"/>
        </w:rPr>
        <w:t>B</w:t>
      </w:r>
      <w:r w:rsidR="002C6AA1" w:rsidRPr="001F4B27">
        <w:rPr>
          <w:lang w:val="en"/>
        </w:rPr>
        <w:t xml:space="preserve">idder must deliver the offered equipment to the below specified address of the </w:t>
      </w:r>
      <w:r w:rsidR="00087290" w:rsidRPr="001F4B27">
        <w:rPr>
          <w:lang w:val="en"/>
        </w:rPr>
        <w:t>C</w:t>
      </w:r>
      <w:r w:rsidR="002C6AA1" w:rsidRPr="001F4B27">
        <w:rPr>
          <w:lang w:val="en"/>
        </w:rPr>
        <w:t xml:space="preserve">ontracting </w:t>
      </w:r>
      <w:r w:rsidR="00087290" w:rsidRPr="001F4B27">
        <w:rPr>
          <w:lang w:val="en"/>
        </w:rPr>
        <w:t>A</w:t>
      </w:r>
      <w:r w:rsidR="002C6AA1" w:rsidRPr="001F4B27">
        <w:rPr>
          <w:lang w:val="en"/>
        </w:rPr>
        <w:t>uthority</w:t>
      </w:r>
      <w:r w:rsidRPr="001F4B27">
        <w:rPr>
          <w:rFonts w:cs="Arial"/>
        </w:rPr>
        <w:t xml:space="preserve">: </w:t>
      </w:r>
    </w:p>
    <w:p w14:paraId="2B0CBD25" w14:textId="4CB54C1D" w:rsidR="00A04085" w:rsidRPr="001F4B27" w:rsidRDefault="00A04085" w:rsidP="00C05128">
      <w:pPr>
        <w:pStyle w:val="ListParagraph"/>
        <w:numPr>
          <w:ilvl w:val="0"/>
          <w:numId w:val="10"/>
        </w:numPr>
        <w:spacing w:line="280" w:lineRule="atLeast"/>
        <w:rPr>
          <w:rFonts w:cs="Arial"/>
        </w:rPr>
      </w:pPr>
      <w:r w:rsidRPr="001F4B27">
        <w:rPr>
          <w:rFonts w:cs="Arial"/>
        </w:rPr>
        <w:t xml:space="preserve">Radiotelevizija Slovenija, </w:t>
      </w:r>
      <w:proofErr w:type="spellStart"/>
      <w:r w:rsidR="007B36A9" w:rsidRPr="001F4B27">
        <w:rPr>
          <w:rFonts w:cs="Arial"/>
        </w:rPr>
        <w:t>Public</w:t>
      </w:r>
      <w:proofErr w:type="spellEnd"/>
      <w:r w:rsidR="007B36A9" w:rsidRPr="001F4B27">
        <w:rPr>
          <w:rFonts w:cs="Arial"/>
        </w:rPr>
        <w:t xml:space="preserve"> Institute</w:t>
      </w:r>
      <w:r w:rsidRPr="001F4B27">
        <w:rPr>
          <w:rFonts w:cs="Arial"/>
        </w:rPr>
        <w:t xml:space="preserve">, Čufarjeva 6 – </w:t>
      </w:r>
      <w:proofErr w:type="spellStart"/>
      <w:r w:rsidR="007B36A9" w:rsidRPr="001F4B27">
        <w:rPr>
          <w:rFonts w:cs="Arial"/>
        </w:rPr>
        <w:t>warehouse</w:t>
      </w:r>
      <w:proofErr w:type="spellEnd"/>
    </w:p>
    <w:p w14:paraId="21BEA188" w14:textId="5BD03C20" w:rsidR="00A04085" w:rsidRPr="001F4B27" w:rsidRDefault="00A04085" w:rsidP="004C37CE">
      <w:pPr>
        <w:spacing w:line="280" w:lineRule="atLeast"/>
        <w:rPr>
          <w:rFonts w:cs="Arial"/>
          <w:b/>
        </w:rPr>
      </w:pPr>
    </w:p>
    <w:bookmarkEnd w:id="149"/>
    <w:p w14:paraId="205119F5" w14:textId="34699811" w:rsidR="00484F97" w:rsidRPr="001F4B27" w:rsidRDefault="008805B6" w:rsidP="004C37CE">
      <w:pPr>
        <w:spacing w:line="280" w:lineRule="atLeast"/>
        <w:rPr>
          <w:rFonts w:cs="Arial"/>
        </w:rPr>
      </w:pPr>
      <w:r w:rsidRPr="001F4B27">
        <w:rPr>
          <w:rFonts w:cs="Arial"/>
        </w:rPr>
        <w:lastRenderedPageBreak/>
        <w:t xml:space="preserve">(2) The </w:t>
      </w:r>
      <w:proofErr w:type="spellStart"/>
      <w:r w:rsidRPr="001F4B27">
        <w:rPr>
          <w:rFonts w:cs="Arial"/>
        </w:rPr>
        <w:t>Bidder</w:t>
      </w:r>
      <w:proofErr w:type="spellEnd"/>
      <w:r w:rsidRPr="001F4B27">
        <w:rPr>
          <w:rFonts w:cs="Arial"/>
        </w:rPr>
        <w:t xml:space="preserve"> </w:t>
      </w:r>
      <w:proofErr w:type="spellStart"/>
      <w:r w:rsidRPr="001F4B27">
        <w:rPr>
          <w:rFonts w:cs="Arial"/>
        </w:rPr>
        <w:t>must</w:t>
      </w:r>
      <w:proofErr w:type="spellEnd"/>
      <w:r w:rsidRPr="001F4B27">
        <w:rPr>
          <w:rFonts w:cs="Arial"/>
        </w:rPr>
        <w:t xml:space="preserve"> </w:t>
      </w:r>
      <w:proofErr w:type="spellStart"/>
      <w:r w:rsidRPr="001F4B27">
        <w:rPr>
          <w:rFonts w:cs="Arial"/>
        </w:rPr>
        <w:t>deliver</w:t>
      </w:r>
      <w:proofErr w:type="spellEnd"/>
      <w:r w:rsidRPr="001F4B27">
        <w:rPr>
          <w:rFonts w:cs="Arial"/>
        </w:rPr>
        <w:t xml:space="preserve"> the </w:t>
      </w:r>
      <w:proofErr w:type="spellStart"/>
      <w:r w:rsidRPr="001F4B27">
        <w:rPr>
          <w:rFonts w:cs="Arial"/>
        </w:rPr>
        <w:t>offered</w:t>
      </w:r>
      <w:proofErr w:type="spellEnd"/>
      <w:r w:rsidRPr="001F4B27">
        <w:rPr>
          <w:rFonts w:cs="Arial"/>
        </w:rPr>
        <w:t xml:space="preserve"> </w:t>
      </w:r>
      <w:proofErr w:type="spellStart"/>
      <w:r w:rsidRPr="001F4B27">
        <w:rPr>
          <w:rFonts w:cs="Arial"/>
        </w:rPr>
        <w:t>product</w:t>
      </w:r>
      <w:proofErr w:type="spellEnd"/>
      <w:r w:rsidRPr="001F4B27">
        <w:rPr>
          <w:rFonts w:cs="Arial"/>
        </w:rPr>
        <w:t xml:space="preserve"> </w:t>
      </w:r>
      <w:proofErr w:type="spellStart"/>
      <w:r w:rsidRPr="001F4B27">
        <w:rPr>
          <w:rFonts w:cs="Arial"/>
        </w:rPr>
        <w:t>within</w:t>
      </w:r>
      <w:proofErr w:type="spellEnd"/>
      <w:r w:rsidRPr="001F4B27">
        <w:rPr>
          <w:rFonts w:cs="Arial"/>
        </w:rPr>
        <w:t xml:space="preserve"> 60 </w:t>
      </w:r>
      <w:proofErr w:type="spellStart"/>
      <w:r w:rsidRPr="001F4B27">
        <w:rPr>
          <w:rFonts w:cs="Arial"/>
        </w:rPr>
        <w:t>days</w:t>
      </w:r>
      <w:proofErr w:type="spellEnd"/>
      <w:r w:rsidR="00AD147F" w:rsidRPr="001F4B27">
        <w:rPr>
          <w:lang w:val="en-GB"/>
        </w:rPr>
        <w:t xml:space="preserve"> after the validity of the contract</w:t>
      </w:r>
      <w:r w:rsidRPr="001F4B27">
        <w:rPr>
          <w:rFonts w:cs="Arial"/>
        </w:rPr>
        <w:t xml:space="preserve"> </w:t>
      </w:r>
      <w:proofErr w:type="spellStart"/>
      <w:r w:rsidRPr="001F4B27">
        <w:rPr>
          <w:rFonts w:cs="Arial"/>
        </w:rPr>
        <w:t>or</w:t>
      </w:r>
      <w:proofErr w:type="spellEnd"/>
      <w:r w:rsidRPr="001F4B27">
        <w:rPr>
          <w:rFonts w:cs="Arial"/>
        </w:rPr>
        <w:t xml:space="preserve"> 1</w:t>
      </w:r>
      <w:r w:rsidR="00CA01F5" w:rsidRPr="001F4B27">
        <w:rPr>
          <w:rFonts w:cs="Arial"/>
        </w:rPr>
        <w:t>1</w:t>
      </w:r>
      <w:r w:rsidRPr="001F4B27">
        <w:rPr>
          <w:rFonts w:cs="Arial"/>
        </w:rPr>
        <w:t>0 to 1</w:t>
      </w:r>
      <w:r w:rsidR="00CA01F5" w:rsidRPr="001F4B27">
        <w:rPr>
          <w:rFonts w:cs="Arial"/>
        </w:rPr>
        <w:t>2</w:t>
      </w:r>
      <w:r w:rsidRPr="001F4B27">
        <w:rPr>
          <w:rFonts w:cs="Arial"/>
        </w:rPr>
        <w:t xml:space="preserve">0 </w:t>
      </w:r>
      <w:proofErr w:type="spellStart"/>
      <w:r w:rsidRPr="001F4B27">
        <w:rPr>
          <w:rFonts w:cs="Arial"/>
        </w:rPr>
        <w:t>days</w:t>
      </w:r>
      <w:proofErr w:type="spellEnd"/>
      <w:r w:rsidR="00AD147F" w:rsidRPr="001F4B27">
        <w:rPr>
          <w:lang w:val="en-GB"/>
        </w:rPr>
        <w:t xml:space="preserve"> after the validity of the contract</w:t>
      </w:r>
      <w:r w:rsidRPr="001F4B27">
        <w:rPr>
          <w:rFonts w:cs="Arial"/>
        </w:rPr>
        <w:t xml:space="preserve"> at the </w:t>
      </w:r>
      <w:proofErr w:type="spellStart"/>
      <w:r w:rsidRPr="001F4B27">
        <w:rPr>
          <w:rFonts w:cs="Arial"/>
        </w:rPr>
        <w:t>latest</w:t>
      </w:r>
      <w:proofErr w:type="spellEnd"/>
      <w:r w:rsidRPr="001F4B27">
        <w:rPr>
          <w:rFonts w:cs="Arial"/>
        </w:rPr>
        <w:t xml:space="preserve">, and the </w:t>
      </w:r>
      <w:proofErr w:type="spellStart"/>
      <w:r w:rsidRPr="001F4B27">
        <w:rPr>
          <w:rFonts w:cs="Arial"/>
        </w:rPr>
        <w:t>latter</w:t>
      </w:r>
      <w:proofErr w:type="spellEnd"/>
      <w:r w:rsidRPr="001F4B27">
        <w:rPr>
          <w:rFonts w:cs="Arial"/>
        </w:rPr>
        <w:t xml:space="preserve"> </w:t>
      </w:r>
      <w:proofErr w:type="spellStart"/>
      <w:r w:rsidRPr="001F4B27">
        <w:rPr>
          <w:rFonts w:cs="Arial"/>
        </w:rPr>
        <w:t>must</w:t>
      </w:r>
      <w:proofErr w:type="spellEnd"/>
      <w:r w:rsidRPr="001F4B27">
        <w:rPr>
          <w:rFonts w:cs="Arial"/>
        </w:rPr>
        <w:t xml:space="preserve"> not be </w:t>
      </w:r>
      <w:proofErr w:type="spellStart"/>
      <w:r w:rsidRPr="001F4B27">
        <w:rPr>
          <w:rFonts w:cs="Arial"/>
        </w:rPr>
        <w:t>delivered</w:t>
      </w:r>
      <w:proofErr w:type="spellEnd"/>
      <w:r w:rsidRPr="001F4B27">
        <w:rPr>
          <w:rFonts w:cs="Arial"/>
        </w:rPr>
        <w:t xml:space="preserve"> </w:t>
      </w:r>
      <w:proofErr w:type="spellStart"/>
      <w:r w:rsidRPr="001F4B27">
        <w:rPr>
          <w:rFonts w:cs="Arial"/>
        </w:rPr>
        <w:t>before</w:t>
      </w:r>
      <w:proofErr w:type="spellEnd"/>
      <w:r w:rsidRPr="001F4B27">
        <w:rPr>
          <w:rFonts w:cs="Arial"/>
        </w:rPr>
        <w:t xml:space="preserve"> 1</w:t>
      </w:r>
      <w:r w:rsidR="006A05C9" w:rsidRPr="001F4B27">
        <w:rPr>
          <w:rFonts w:cs="Arial"/>
        </w:rPr>
        <w:t>1</w:t>
      </w:r>
      <w:r w:rsidRPr="001F4B27">
        <w:rPr>
          <w:rFonts w:cs="Arial"/>
        </w:rPr>
        <w:t xml:space="preserve">0 </w:t>
      </w:r>
      <w:proofErr w:type="spellStart"/>
      <w:r w:rsidRPr="001F4B27">
        <w:rPr>
          <w:rFonts w:cs="Arial"/>
        </w:rPr>
        <w:t>days</w:t>
      </w:r>
      <w:proofErr w:type="spellEnd"/>
      <w:r w:rsidRPr="001F4B27">
        <w:rPr>
          <w:rFonts w:cs="Arial"/>
        </w:rPr>
        <w:t xml:space="preserve"> </w:t>
      </w:r>
      <w:proofErr w:type="spellStart"/>
      <w:r w:rsidRPr="001F4B27">
        <w:rPr>
          <w:rFonts w:cs="Arial"/>
        </w:rPr>
        <w:t>from</w:t>
      </w:r>
      <w:proofErr w:type="spellEnd"/>
      <w:r w:rsidRPr="001F4B27">
        <w:rPr>
          <w:rFonts w:cs="Arial"/>
        </w:rPr>
        <w:t xml:space="preserve"> the </w:t>
      </w:r>
      <w:proofErr w:type="spellStart"/>
      <w:r w:rsidRPr="001F4B27">
        <w:rPr>
          <w:rFonts w:cs="Arial"/>
        </w:rPr>
        <w:t>validity</w:t>
      </w:r>
      <w:proofErr w:type="spellEnd"/>
      <w:r w:rsidRPr="001F4B27">
        <w:rPr>
          <w:rFonts w:cs="Arial"/>
        </w:rPr>
        <w:t xml:space="preserve"> </w:t>
      </w:r>
      <w:proofErr w:type="spellStart"/>
      <w:r w:rsidRPr="001F4B27">
        <w:rPr>
          <w:rFonts w:cs="Arial"/>
        </w:rPr>
        <w:t>of</w:t>
      </w:r>
      <w:proofErr w:type="spellEnd"/>
      <w:r w:rsidRPr="001F4B27">
        <w:rPr>
          <w:rFonts w:cs="Arial"/>
        </w:rPr>
        <w:t xml:space="preserve"> the </w:t>
      </w:r>
      <w:proofErr w:type="spellStart"/>
      <w:r w:rsidRPr="001F4B27">
        <w:rPr>
          <w:rFonts w:cs="Arial"/>
        </w:rPr>
        <w:t>contract</w:t>
      </w:r>
      <w:proofErr w:type="spellEnd"/>
      <w:r w:rsidRPr="001F4B27">
        <w:rPr>
          <w:rFonts w:cs="Arial"/>
        </w:rPr>
        <w:t xml:space="preserve">. </w:t>
      </w:r>
      <w:proofErr w:type="spellStart"/>
      <w:r w:rsidRPr="001F4B27">
        <w:rPr>
          <w:rFonts w:cs="Arial"/>
        </w:rPr>
        <w:t>Details</w:t>
      </w:r>
      <w:proofErr w:type="spellEnd"/>
      <w:r w:rsidRPr="001F4B27">
        <w:rPr>
          <w:rFonts w:cs="Arial"/>
        </w:rPr>
        <w:t xml:space="preserve"> </w:t>
      </w:r>
      <w:proofErr w:type="spellStart"/>
      <w:r w:rsidRPr="001F4B27">
        <w:rPr>
          <w:rFonts w:cs="Arial"/>
        </w:rPr>
        <w:t>regarding</w:t>
      </w:r>
      <w:proofErr w:type="spellEnd"/>
      <w:r w:rsidRPr="001F4B27">
        <w:rPr>
          <w:rFonts w:cs="Arial"/>
        </w:rPr>
        <w:t xml:space="preserve"> the </w:t>
      </w:r>
      <w:proofErr w:type="spellStart"/>
      <w:r w:rsidRPr="001F4B27">
        <w:rPr>
          <w:rFonts w:cs="Arial"/>
        </w:rPr>
        <w:t>delivery</w:t>
      </w:r>
      <w:proofErr w:type="spellEnd"/>
      <w:r w:rsidRPr="001F4B27">
        <w:rPr>
          <w:rFonts w:cs="Arial"/>
        </w:rPr>
        <w:t xml:space="preserve"> </w:t>
      </w:r>
      <w:proofErr w:type="spellStart"/>
      <w:r w:rsidRPr="001F4B27">
        <w:rPr>
          <w:rFonts w:cs="Arial"/>
        </w:rPr>
        <w:t>deadline</w:t>
      </w:r>
      <w:proofErr w:type="spellEnd"/>
      <w:r w:rsidRPr="001F4B27">
        <w:rPr>
          <w:rFonts w:cs="Arial"/>
        </w:rPr>
        <w:t xml:space="preserve"> </w:t>
      </w:r>
      <w:proofErr w:type="spellStart"/>
      <w:r w:rsidRPr="001F4B27">
        <w:rPr>
          <w:rFonts w:cs="Arial"/>
        </w:rPr>
        <w:t>of</w:t>
      </w:r>
      <w:proofErr w:type="spellEnd"/>
      <w:r w:rsidRPr="001F4B27">
        <w:rPr>
          <w:rFonts w:cs="Arial"/>
        </w:rPr>
        <w:t xml:space="preserve"> </w:t>
      </w:r>
      <w:proofErr w:type="spellStart"/>
      <w:r w:rsidRPr="001F4B27">
        <w:rPr>
          <w:rFonts w:cs="Arial"/>
        </w:rPr>
        <w:t>each</w:t>
      </w:r>
      <w:proofErr w:type="spellEnd"/>
      <w:r w:rsidRPr="001F4B27">
        <w:rPr>
          <w:rFonts w:cs="Arial"/>
        </w:rPr>
        <w:t xml:space="preserve"> </w:t>
      </w:r>
      <w:proofErr w:type="spellStart"/>
      <w:r w:rsidRPr="001F4B27">
        <w:rPr>
          <w:rFonts w:cs="Arial"/>
        </w:rPr>
        <w:t>transmitter</w:t>
      </w:r>
      <w:proofErr w:type="spellEnd"/>
      <w:r w:rsidRPr="001F4B27">
        <w:rPr>
          <w:rFonts w:cs="Arial"/>
        </w:rPr>
        <w:t xml:space="preserve"> </w:t>
      </w:r>
      <w:proofErr w:type="spellStart"/>
      <w:r w:rsidRPr="001F4B27">
        <w:rPr>
          <w:rFonts w:cs="Arial"/>
        </w:rPr>
        <w:t>can</w:t>
      </w:r>
      <w:proofErr w:type="spellEnd"/>
      <w:r w:rsidRPr="001F4B27">
        <w:rPr>
          <w:rFonts w:cs="Arial"/>
        </w:rPr>
        <w:t xml:space="preserve"> be </w:t>
      </w:r>
      <w:proofErr w:type="spellStart"/>
      <w:r w:rsidRPr="001F4B27">
        <w:rPr>
          <w:rFonts w:cs="Arial"/>
        </w:rPr>
        <w:t>seen</w:t>
      </w:r>
      <w:proofErr w:type="spellEnd"/>
      <w:r w:rsidRPr="001F4B27">
        <w:rPr>
          <w:rFonts w:cs="Arial"/>
        </w:rPr>
        <w:t xml:space="preserve"> </w:t>
      </w:r>
      <w:proofErr w:type="spellStart"/>
      <w:r w:rsidRPr="001F4B27">
        <w:rPr>
          <w:rFonts w:cs="Arial"/>
        </w:rPr>
        <w:t>from</w:t>
      </w:r>
      <w:proofErr w:type="spellEnd"/>
      <w:r w:rsidRPr="001F4B27">
        <w:rPr>
          <w:rFonts w:cs="Arial"/>
        </w:rPr>
        <w:t xml:space="preserve"> </w:t>
      </w:r>
      <w:proofErr w:type="spellStart"/>
      <w:r w:rsidRPr="001F4B27">
        <w:rPr>
          <w:rFonts w:cs="Arial"/>
        </w:rPr>
        <w:t>point</w:t>
      </w:r>
      <w:proofErr w:type="spellEnd"/>
      <w:r w:rsidRPr="001F4B27">
        <w:rPr>
          <w:rFonts w:cs="Arial"/>
        </w:rPr>
        <w:t xml:space="preserve"> 3.1 </w:t>
      </w:r>
      <w:proofErr w:type="spellStart"/>
      <w:r w:rsidRPr="001F4B27">
        <w:rPr>
          <w:rFonts w:cs="Arial"/>
        </w:rPr>
        <w:t>of</w:t>
      </w:r>
      <w:proofErr w:type="spellEnd"/>
      <w:r w:rsidRPr="001F4B27">
        <w:rPr>
          <w:rFonts w:cs="Arial"/>
        </w:rPr>
        <w:t xml:space="preserve"> the </w:t>
      </w:r>
      <w:proofErr w:type="spellStart"/>
      <w:r w:rsidRPr="001F4B27">
        <w:rPr>
          <w:rFonts w:cs="Arial"/>
        </w:rPr>
        <w:t>Documentation</w:t>
      </w:r>
      <w:proofErr w:type="spellEnd"/>
      <w:r w:rsidRPr="001F4B27">
        <w:rPr>
          <w:rFonts w:cs="Arial"/>
        </w:rPr>
        <w:t xml:space="preserve"> </w:t>
      </w:r>
      <w:proofErr w:type="spellStart"/>
      <w:r w:rsidRPr="001F4B27">
        <w:rPr>
          <w:rFonts w:cs="Arial"/>
        </w:rPr>
        <w:t>regarding</w:t>
      </w:r>
      <w:proofErr w:type="spellEnd"/>
      <w:r w:rsidRPr="001F4B27">
        <w:rPr>
          <w:rFonts w:cs="Arial"/>
        </w:rPr>
        <w:t xml:space="preserve"> the </w:t>
      </w:r>
      <w:proofErr w:type="spellStart"/>
      <w:r w:rsidRPr="001F4B27">
        <w:rPr>
          <w:rFonts w:cs="Arial"/>
        </w:rPr>
        <w:t>award</w:t>
      </w:r>
      <w:proofErr w:type="spellEnd"/>
      <w:r w:rsidRPr="001F4B27">
        <w:rPr>
          <w:rFonts w:cs="Arial"/>
        </w:rPr>
        <w:t xml:space="preserve"> </w:t>
      </w:r>
      <w:proofErr w:type="spellStart"/>
      <w:r w:rsidRPr="001F4B27">
        <w:rPr>
          <w:rFonts w:cs="Arial"/>
        </w:rPr>
        <w:t>of</w:t>
      </w:r>
      <w:proofErr w:type="spellEnd"/>
      <w:r w:rsidRPr="001F4B27">
        <w:rPr>
          <w:rFonts w:cs="Arial"/>
        </w:rPr>
        <w:t xml:space="preserve"> the </w:t>
      </w:r>
      <w:proofErr w:type="spellStart"/>
      <w:r w:rsidRPr="001F4B27">
        <w:rPr>
          <w:rFonts w:cs="Arial"/>
        </w:rPr>
        <w:t>public</w:t>
      </w:r>
      <w:proofErr w:type="spellEnd"/>
      <w:r w:rsidRPr="001F4B27">
        <w:rPr>
          <w:rFonts w:cs="Arial"/>
        </w:rPr>
        <w:t xml:space="preserve"> </w:t>
      </w:r>
      <w:proofErr w:type="spellStart"/>
      <w:r w:rsidRPr="001F4B27">
        <w:rPr>
          <w:rFonts w:cs="Arial"/>
        </w:rPr>
        <w:t>contract</w:t>
      </w:r>
      <w:proofErr w:type="spellEnd"/>
      <w:r w:rsidRPr="001F4B27">
        <w:rPr>
          <w:rFonts w:cs="Arial"/>
        </w:rPr>
        <w:t>.</w:t>
      </w:r>
    </w:p>
    <w:p w14:paraId="124456D5" w14:textId="77777777" w:rsidR="008805B6" w:rsidRPr="001F4B27" w:rsidRDefault="008805B6" w:rsidP="004C37CE">
      <w:pPr>
        <w:spacing w:line="280" w:lineRule="atLeast"/>
      </w:pPr>
    </w:p>
    <w:p w14:paraId="6B2C9D01" w14:textId="692F1BF2" w:rsidR="00A04085" w:rsidRPr="001F4B27" w:rsidRDefault="00A04085" w:rsidP="004C37CE">
      <w:pPr>
        <w:spacing w:line="280" w:lineRule="atLeast"/>
      </w:pPr>
      <w:r w:rsidRPr="001F4B27">
        <w:t>(</w:t>
      </w:r>
      <w:r w:rsidR="00CD46BF" w:rsidRPr="001F4B27">
        <w:t>3</w:t>
      </w:r>
      <w:r w:rsidRPr="001F4B27">
        <w:t xml:space="preserve">) </w:t>
      </w:r>
      <w:r w:rsidR="00CD46BF" w:rsidRPr="001F4B27">
        <w:rPr>
          <w:lang w:val="en"/>
        </w:rPr>
        <w:t>The exact time of delivery is agreed between the</w:t>
      </w:r>
      <w:r w:rsidR="00087290" w:rsidRPr="001F4B27">
        <w:rPr>
          <w:lang w:val="en"/>
        </w:rPr>
        <w:t xml:space="preserve"> </w:t>
      </w:r>
      <w:proofErr w:type="spellStart"/>
      <w:r w:rsidR="00087290" w:rsidRPr="001F4B27">
        <w:rPr>
          <w:rFonts w:cs="Arial"/>
        </w:rPr>
        <w:t>Contracting</w:t>
      </w:r>
      <w:proofErr w:type="spellEnd"/>
      <w:r w:rsidR="00087290" w:rsidRPr="001F4B27">
        <w:rPr>
          <w:rFonts w:cs="Arial"/>
        </w:rPr>
        <w:t xml:space="preserve"> </w:t>
      </w:r>
      <w:proofErr w:type="spellStart"/>
      <w:r w:rsidR="00087290" w:rsidRPr="001F4B27">
        <w:rPr>
          <w:rFonts w:cs="Arial"/>
        </w:rPr>
        <w:t>Authority</w:t>
      </w:r>
      <w:proofErr w:type="spellEnd"/>
      <w:r w:rsidR="00CD46BF" w:rsidRPr="001F4B27">
        <w:rPr>
          <w:lang w:val="en"/>
        </w:rPr>
        <w:t xml:space="preserve"> and the </w:t>
      </w:r>
      <w:r w:rsidR="00087290" w:rsidRPr="001F4B27">
        <w:rPr>
          <w:lang w:val="en"/>
        </w:rPr>
        <w:t>Bidder</w:t>
      </w:r>
      <w:r w:rsidR="00CD46BF" w:rsidRPr="001F4B27">
        <w:rPr>
          <w:lang w:val="en"/>
        </w:rPr>
        <w:t xml:space="preserve">. The </w:t>
      </w:r>
      <w:r w:rsidR="00087290" w:rsidRPr="001F4B27">
        <w:rPr>
          <w:lang w:val="en"/>
        </w:rPr>
        <w:t>B</w:t>
      </w:r>
      <w:r w:rsidR="00CD46BF" w:rsidRPr="001F4B27">
        <w:rPr>
          <w:lang w:val="en"/>
        </w:rPr>
        <w:t>idder must notify the</w:t>
      </w:r>
      <w:r w:rsidR="00087290" w:rsidRPr="001F4B27">
        <w:rPr>
          <w:lang w:val="en"/>
        </w:rPr>
        <w:t xml:space="preserve"> C</w:t>
      </w:r>
      <w:r w:rsidR="00CD46BF" w:rsidRPr="001F4B27">
        <w:rPr>
          <w:lang w:val="en"/>
        </w:rPr>
        <w:t xml:space="preserve">ontracting </w:t>
      </w:r>
      <w:r w:rsidR="00087290" w:rsidRPr="001F4B27">
        <w:rPr>
          <w:lang w:val="en"/>
        </w:rPr>
        <w:t>A</w:t>
      </w:r>
      <w:r w:rsidR="00CD46BF" w:rsidRPr="001F4B27">
        <w:rPr>
          <w:lang w:val="en"/>
        </w:rPr>
        <w:t>uthority of the delivery date at least 5 working days before the scheduled delivery.</w:t>
      </w:r>
    </w:p>
    <w:p w14:paraId="29902C92" w14:textId="77777777" w:rsidR="00A04085" w:rsidRPr="001F4B27" w:rsidRDefault="00A04085" w:rsidP="004C37CE">
      <w:pPr>
        <w:spacing w:line="280" w:lineRule="atLeast"/>
      </w:pPr>
    </w:p>
    <w:p w14:paraId="47A21A30" w14:textId="4C454B3A" w:rsidR="00CD46BF" w:rsidRPr="001F4B27" w:rsidRDefault="00A04085" w:rsidP="004C37CE">
      <w:pPr>
        <w:spacing w:line="280" w:lineRule="atLeast"/>
      </w:pPr>
      <w:r w:rsidRPr="001F4B27">
        <w:t>(</w:t>
      </w:r>
      <w:r w:rsidR="00CD46BF" w:rsidRPr="001F4B27">
        <w:t>4</w:t>
      </w:r>
      <w:r w:rsidRPr="001F4B27">
        <w:t xml:space="preserve">) </w:t>
      </w:r>
      <w:r w:rsidR="00CD46BF" w:rsidRPr="001F4B27">
        <w:t xml:space="preserve">At the same time, the </w:t>
      </w:r>
      <w:proofErr w:type="spellStart"/>
      <w:r w:rsidR="00087290" w:rsidRPr="001F4B27">
        <w:t>B</w:t>
      </w:r>
      <w:r w:rsidR="00CD46BF" w:rsidRPr="001F4B27">
        <w:t>idder</w:t>
      </w:r>
      <w:proofErr w:type="spellEnd"/>
      <w:r w:rsidR="00CD46BF" w:rsidRPr="001F4B27">
        <w:t xml:space="preserve"> </w:t>
      </w:r>
      <w:proofErr w:type="spellStart"/>
      <w:r w:rsidR="00CD46BF" w:rsidRPr="001F4B27">
        <w:t>must</w:t>
      </w:r>
      <w:proofErr w:type="spellEnd"/>
      <w:r w:rsidR="00CD46BF" w:rsidRPr="001F4B27">
        <w:t xml:space="preserve"> </w:t>
      </w:r>
      <w:proofErr w:type="spellStart"/>
      <w:r w:rsidR="00CD46BF" w:rsidRPr="001F4B27">
        <w:t>deliver</w:t>
      </w:r>
      <w:proofErr w:type="spellEnd"/>
      <w:r w:rsidR="00CD46BF" w:rsidRPr="001F4B27">
        <w:t>:</w:t>
      </w:r>
    </w:p>
    <w:p w14:paraId="3E6E9F7A" w14:textId="77777777" w:rsidR="00CD46BF" w:rsidRPr="001F4B27" w:rsidRDefault="00CD46BF" w:rsidP="002519A5">
      <w:pPr>
        <w:pStyle w:val="ListParagraph"/>
        <w:numPr>
          <w:ilvl w:val="0"/>
          <w:numId w:val="11"/>
        </w:numPr>
        <w:spacing w:line="280" w:lineRule="atLeast"/>
      </w:pPr>
      <w:proofErr w:type="spellStart"/>
      <w:r w:rsidRPr="001F4B27">
        <w:t>duly</w:t>
      </w:r>
      <w:proofErr w:type="spellEnd"/>
      <w:r w:rsidRPr="001F4B27">
        <w:t xml:space="preserve"> </w:t>
      </w:r>
      <w:proofErr w:type="spellStart"/>
      <w:r w:rsidRPr="001F4B27">
        <w:t>completed</w:t>
      </w:r>
      <w:proofErr w:type="spellEnd"/>
      <w:r w:rsidRPr="001F4B27">
        <w:t xml:space="preserve"> </w:t>
      </w:r>
      <w:proofErr w:type="spellStart"/>
      <w:r w:rsidRPr="001F4B27">
        <w:t>delivery</w:t>
      </w:r>
      <w:proofErr w:type="spellEnd"/>
      <w:r w:rsidRPr="001F4B27">
        <w:t xml:space="preserve"> note,</w:t>
      </w:r>
    </w:p>
    <w:p w14:paraId="2A5255BC" w14:textId="77777777" w:rsidR="00CD46BF" w:rsidRPr="001F4B27" w:rsidRDefault="00CD46BF" w:rsidP="002519A5">
      <w:pPr>
        <w:pStyle w:val="ListParagraph"/>
        <w:numPr>
          <w:ilvl w:val="0"/>
          <w:numId w:val="11"/>
        </w:numPr>
        <w:spacing w:line="280" w:lineRule="atLeast"/>
      </w:pPr>
      <w:proofErr w:type="spellStart"/>
      <w:r w:rsidRPr="001F4B27">
        <w:t>signed</w:t>
      </w:r>
      <w:proofErr w:type="spellEnd"/>
      <w:r w:rsidRPr="001F4B27">
        <w:t xml:space="preserve"> and </w:t>
      </w:r>
      <w:proofErr w:type="spellStart"/>
      <w:r w:rsidRPr="001F4B27">
        <w:t>validated</w:t>
      </w:r>
      <w:proofErr w:type="spellEnd"/>
      <w:r w:rsidRPr="001F4B27">
        <w:t xml:space="preserve"> </w:t>
      </w:r>
      <w:proofErr w:type="spellStart"/>
      <w:r w:rsidRPr="001F4B27">
        <w:t>warranty</w:t>
      </w:r>
      <w:proofErr w:type="spellEnd"/>
      <w:r w:rsidRPr="001F4B27">
        <w:t xml:space="preserve"> </w:t>
      </w:r>
      <w:proofErr w:type="spellStart"/>
      <w:r w:rsidRPr="001F4B27">
        <w:t>sheets</w:t>
      </w:r>
      <w:proofErr w:type="spellEnd"/>
      <w:r w:rsidRPr="001F4B27">
        <w:t xml:space="preserve"> (for </w:t>
      </w:r>
      <w:proofErr w:type="spellStart"/>
      <w:r w:rsidRPr="001F4B27">
        <w:t>technical</w:t>
      </w:r>
      <w:proofErr w:type="spellEnd"/>
      <w:r w:rsidRPr="001F4B27">
        <w:t xml:space="preserve"> </w:t>
      </w:r>
      <w:proofErr w:type="spellStart"/>
      <w:r w:rsidRPr="001F4B27">
        <w:t>goods</w:t>
      </w:r>
      <w:proofErr w:type="spellEnd"/>
      <w:r w:rsidRPr="001F4B27">
        <w:t>),</w:t>
      </w:r>
    </w:p>
    <w:p w14:paraId="649BAF9D" w14:textId="77777777" w:rsidR="00CD46BF" w:rsidRPr="001F4B27" w:rsidRDefault="00CD46BF" w:rsidP="002519A5">
      <w:pPr>
        <w:pStyle w:val="ListParagraph"/>
        <w:numPr>
          <w:ilvl w:val="0"/>
          <w:numId w:val="11"/>
        </w:numPr>
        <w:spacing w:line="280" w:lineRule="atLeast"/>
      </w:pPr>
      <w:proofErr w:type="spellStart"/>
      <w:r w:rsidRPr="001F4B27">
        <w:t>technical</w:t>
      </w:r>
      <w:proofErr w:type="spellEnd"/>
      <w:r w:rsidRPr="001F4B27">
        <w:t xml:space="preserve"> </w:t>
      </w:r>
      <w:proofErr w:type="spellStart"/>
      <w:r w:rsidRPr="001F4B27">
        <w:t>documentation</w:t>
      </w:r>
      <w:proofErr w:type="spellEnd"/>
      <w:r w:rsidRPr="001F4B27">
        <w:t xml:space="preserve"> and </w:t>
      </w:r>
      <w:proofErr w:type="spellStart"/>
      <w:r w:rsidRPr="001F4B27">
        <w:t>instructions</w:t>
      </w:r>
      <w:proofErr w:type="spellEnd"/>
      <w:r w:rsidRPr="001F4B27">
        <w:t xml:space="preserve"> for </w:t>
      </w:r>
      <w:proofErr w:type="spellStart"/>
      <w:r w:rsidRPr="001F4B27">
        <w:t>use</w:t>
      </w:r>
      <w:proofErr w:type="spellEnd"/>
      <w:r w:rsidRPr="001F4B27">
        <w:t>,</w:t>
      </w:r>
    </w:p>
    <w:p w14:paraId="4353F9E0" w14:textId="100EC9BA" w:rsidR="00A04085" w:rsidRPr="001F4B27" w:rsidRDefault="00CD46BF" w:rsidP="002519A5">
      <w:pPr>
        <w:pStyle w:val="ListParagraph"/>
        <w:numPr>
          <w:ilvl w:val="0"/>
          <w:numId w:val="11"/>
        </w:numPr>
        <w:spacing w:line="280" w:lineRule="atLeast"/>
        <w:rPr>
          <w:u w:val="single"/>
        </w:rPr>
      </w:pPr>
      <w:proofErr w:type="spellStart"/>
      <w:r w:rsidRPr="001F4B27">
        <w:t>other</w:t>
      </w:r>
      <w:proofErr w:type="spellEnd"/>
      <w:r w:rsidRPr="001F4B27">
        <w:t xml:space="preserve"> </w:t>
      </w:r>
      <w:proofErr w:type="spellStart"/>
      <w:r w:rsidRPr="001F4B27">
        <w:t>documents</w:t>
      </w:r>
      <w:proofErr w:type="spellEnd"/>
      <w:r w:rsidRPr="001F4B27">
        <w:t xml:space="preserve"> as </w:t>
      </w:r>
      <w:proofErr w:type="spellStart"/>
      <w:r w:rsidRPr="001F4B27">
        <w:t>defined</w:t>
      </w:r>
      <w:proofErr w:type="spellEnd"/>
      <w:r w:rsidRPr="001F4B27">
        <w:t xml:space="preserve"> in the </w:t>
      </w:r>
      <w:proofErr w:type="spellStart"/>
      <w:r w:rsidRPr="001F4B27">
        <w:t>technical</w:t>
      </w:r>
      <w:proofErr w:type="spellEnd"/>
      <w:r w:rsidRPr="001F4B27">
        <w:t xml:space="preserve"> </w:t>
      </w:r>
      <w:proofErr w:type="spellStart"/>
      <w:r w:rsidRPr="001F4B27">
        <w:t>specifications</w:t>
      </w:r>
      <w:proofErr w:type="spellEnd"/>
      <w:r w:rsidRPr="001F4B27">
        <w:t>.</w:t>
      </w:r>
    </w:p>
    <w:p w14:paraId="43C917E3" w14:textId="1ADD3322" w:rsidR="00960D02" w:rsidRPr="001F4B27" w:rsidRDefault="00960D02" w:rsidP="00960D02">
      <w:pPr>
        <w:spacing w:line="280" w:lineRule="atLeast"/>
      </w:pPr>
      <w:r w:rsidRPr="001F4B27">
        <w:t xml:space="preserve">The </w:t>
      </w:r>
      <w:proofErr w:type="spellStart"/>
      <w:r w:rsidRPr="001F4B27">
        <w:t>user</w:t>
      </w:r>
      <w:proofErr w:type="spellEnd"/>
      <w:r w:rsidRPr="001F4B27">
        <w:t xml:space="preserve"> manual (</w:t>
      </w:r>
      <w:proofErr w:type="spellStart"/>
      <w:r w:rsidRPr="001F4B27">
        <w:t>instructions</w:t>
      </w:r>
      <w:proofErr w:type="spellEnd"/>
      <w:r w:rsidRPr="001F4B27">
        <w:t xml:space="preserve">) </w:t>
      </w:r>
      <w:proofErr w:type="spellStart"/>
      <w:r w:rsidRPr="001F4B27">
        <w:t>have</w:t>
      </w:r>
      <w:proofErr w:type="spellEnd"/>
      <w:r w:rsidRPr="001F4B27">
        <w:t xml:space="preserve"> to be in the </w:t>
      </w:r>
      <w:proofErr w:type="spellStart"/>
      <w:r w:rsidRPr="001F4B27">
        <w:t>Slovenian</w:t>
      </w:r>
      <w:proofErr w:type="spellEnd"/>
      <w:r w:rsidRPr="001F4B27">
        <w:t xml:space="preserve"> </w:t>
      </w:r>
      <w:proofErr w:type="spellStart"/>
      <w:r w:rsidRPr="001F4B27">
        <w:t>or</w:t>
      </w:r>
      <w:proofErr w:type="spellEnd"/>
      <w:r w:rsidRPr="001F4B27">
        <w:t xml:space="preserve"> </w:t>
      </w:r>
      <w:proofErr w:type="spellStart"/>
      <w:r w:rsidRPr="001F4B27">
        <w:t>English</w:t>
      </w:r>
      <w:proofErr w:type="spellEnd"/>
      <w:r w:rsidRPr="001F4B27">
        <w:t xml:space="preserve"> </w:t>
      </w:r>
      <w:proofErr w:type="spellStart"/>
      <w:r w:rsidRPr="001F4B27">
        <w:t>language</w:t>
      </w:r>
      <w:proofErr w:type="spellEnd"/>
      <w:r w:rsidRPr="001F4B27">
        <w:t xml:space="preserve">. In the </w:t>
      </w:r>
      <w:proofErr w:type="spellStart"/>
      <w:r w:rsidRPr="001F4B27">
        <w:t>Slovenian</w:t>
      </w:r>
      <w:proofErr w:type="spellEnd"/>
      <w:r w:rsidRPr="001F4B27">
        <w:t xml:space="preserve"> </w:t>
      </w:r>
      <w:proofErr w:type="spellStart"/>
      <w:r w:rsidRPr="001F4B27">
        <w:t>or</w:t>
      </w:r>
      <w:proofErr w:type="spellEnd"/>
      <w:r w:rsidRPr="001F4B27">
        <w:t xml:space="preserve"> </w:t>
      </w:r>
      <w:proofErr w:type="spellStart"/>
      <w:r w:rsidRPr="001F4B27">
        <w:t>English</w:t>
      </w:r>
      <w:proofErr w:type="spellEnd"/>
      <w:r w:rsidRPr="001F4B27">
        <w:t xml:space="preserve"> </w:t>
      </w:r>
      <w:proofErr w:type="spellStart"/>
      <w:r w:rsidRPr="001F4B27">
        <w:t>language</w:t>
      </w:r>
      <w:proofErr w:type="spellEnd"/>
      <w:r w:rsidRPr="001F4B27">
        <w:t xml:space="preserve"> </w:t>
      </w:r>
      <w:proofErr w:type="spellStart"/>
      <w:r w:rsidRPr="001F4B27">
        <w:t>have</w:t>
      </w:r>
      <w:proofErr w:type="spellEnd"/>
      <w:r w:rsidRPr="001F4B27">
        <w:t xml:space="preserve"> to be </w:t>
      </w:r>
      <w:proofErr w:type="spellStart"/>
      <w:r w:rsidRPr="001F4B27">
        <w:t>also</w:t>
      </w:r>
      <w:proofErr w:type="spellEnd"/>
      <w:r w:rsidRPr="001F4B27">
        <w:t xml:space="preserve"> </w:t>
      </w:r>
      <w:proofErr w:type="spellStart"/>
      <w:r w:rsidRPr="001F4B27">
        <w:t>all</w:t>
      </w:r>
      <w:proofErr w:type="spellEnd"/>
      <w:r w:rsidRPr="001F4B27">
        <w:t xml:space="preserve"> </w:t>
      </w:r>
      <w:proofErr w:type="spellStart"/>
      <w:r w:rsidRPr="001F4B27">
        <w:t>other</w:t>
      </w:r>
      <w:proofErr w:type="spellEnd"/>
      <w:r w:rsidRPr="001F4B27">
        <w:t xml:space="preserve"> </w:t>
      </w:r>
      <w:proofErr w:type="spellStart"/>
      <w:r w:rsidRPr="001F4B27">
        <w:t>labels</w:t>
      </w:r>
      <w:proofErr w:type="spellEnd"/>
      <w:r w:rsidRPr="001F4B27">
        <w:t xml:space="preserve"> and </w:t>
      </w:r>
      <w:proofErr w:type="spellStart"/>
      <w:r w:rsidRPr="001F4B27">
        <w:t>instructions</w:t>
      </w:r>
      <w:proofErr w:type="spellEnd"/>
      <w:r w:rsidRPr="001F4B27">
        <w:t>.</w:t>
      </w:r>
    </w:p>
    <w:p w14:paraId="2B1C2095" w14:textId="77777777" w:rsidR="00CD46BF" w:rsidRPr="001F4B27" w:rsidRDefault="00CD46BF" w:rsidP="004C37CE">
      <w:pPr>
        <w:spacing w:line="280" w:lineRule="atLeast"/>
        <w:rPr>
          <w:u w:val="single"/>
        </w:rPr>
      </w:pPr>
    </w:p>
    <w:p w14:paraId="07A5DF8B" w14:textId="26176C5E" w:rsidR="00A04085" w:rsidRPr="001F4B27" w:rsidRDefault="00A04085" w:rsidP="004C37CE">
      <w:pPr>
        <w:spacing w:line="280" w:lineRule="atLeast"/>
        <w:rPr>
          <w:rFonts w:cs="Arial"/>
        </w:rPr>
      </w:pPr>
      <w:r w:rsidRPr="001F4B27">
        <w:rPr>
          <w:rFonts w:cs="Arial"/>
        </w:rPr>
        <w:t>(</w:t>
      </w:r>
      <w:r w:rsidR="00CD46BF" w:rsidRPr="001F4B27">
        <w:rPr>
          <w:rFonts w:cs="Arial"/>
        </w:rPr>
        <w:t>5</w:t>
      </w:r>
      <w:r w:rsidRPr="001F4B27">
        <w:rPr>
          <w:rFonts w:cs="Arial"/>
        </w:rPr>
        <w:t xml:space="preserve">) </w:t>
      </w:r>
      <w:r w:rsidR="00CD46BF" w:rsidRPr="001F4B27">
        <w:rPr>
          <w:lang w:val="en"/>
        </w:rPr>
        <w:t xml:space="preserve">The </w:t>
      </w:r>
      <w:r w:rsidR="00087290" w:rsidRPr="001F4B27">
        <w:rPr>
          <w:lang w:val="en"/>
        </w:rPr>
        <w:t>B</w:t>
      </w:r>
      <w:r w:rsidR="00CD46BF" w:rsidRPr="001F4B27">
        <w:rPr>
          <w:lang w:val="en"/>
        </w:rPr>
        <w:t>idder will fulfill the contract in accordance with the terms of the bid documentation, which is an integral part of this contract, in quantity, quality and deadlines. The Bidder undertakes to deliver a non-compliant product.</w:t>
      </w:r>
    </w:p>
    <w:p w14:paraId="017D90D2" w14:textId="77777777" w:rsidR="00A04085" w:rsidRPr="001F4B27" w:rsidRDefault="00A04085" w:rsidP="004C37CE">
      <w:pPr>
        <w:spacing w:line="280" w:lineRule="atLeast"/>
        <w:rPr>
          <w:rFonts w:cs="Arial"/>
        </w:rPr>
      </w:pPr>
    </w:p>
    <w:p w14:paraId="6277DCE9" w14:textId="2AA43B6C" w:rsidR="00F2412C" w:rsidRPr="001F4B27" w:rsidRDefault="00A04085" w:rsidP="004C37CE">
      <w:pPr>
        <w:spacing w:line="280" w:lineRule="atLeast"/>
        <w:rPr>
          <w:rFonts w:cs="Arial"/>
        </w:rPr>
      </w:pPr>
      <w:r w:rsidRPr="001F4B27">
        <w:rPr>
          <w:rFonts w:cs="Arial"/>
        </w:rPr>
        <w:t>(</w:t>
      </w:r>
      <w:r w:rsidR="00CD46BF" w:rsidRPr="001F4B27">
        <w:rPr>
          <w:rFonts w:cs="Arial"/>
        </w:rPr>
        <w:t>6</w:t>
      </w:r>
      <w:r w:rsidRPr="001F4B27">
        <w:rPr>
          <w:rFonts w:cs="Arial"/>
        </w:rPr>
        <w:t xml:space="preserve">) </w:t>
      </w:r>
      <w:r w:rsidR="00F2412C" w:rsidRPr="001F4B27">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960D02" w:rsidRPr="001F4B27">
        <w:rPr>
          <w:rFonts w:cs="Arial"/>
          <w:noProof/>
          <w:color w:val="000000"/>
          <w:lang w:val="en-GB" w:eastAsia="ar-SA"/>
        </w:rPr>
        <w:t>1</w:t>
      </w:r>
      <w:r w:rsidR="0013565F" w:rsidRPr="001F4B27">
        <w:rPr>
          <w:rFonts w:cs="Arial"/>
          <w:noProof/>
          <w:color w:val="000000"/>
          <w:lang w:val="en-GB" w:eastAsia="ar-SA"/>
        </w:rPr>
        <w:t>%</w:t>
      </w:r>
      <w:r w:rsidR="00F2412C" w:rsidRPr="001F4B27">
        <w:rPr>
          <w:rFonts w:cs="Arial"/>
          <w:noProof/>
          <w:color w:val="000000"/>
          <w:lang w:val="en-GB" w:eastAsia="ar-SA"/>
        </w:rPr>
        <w:t xml:space="preserve"> </w:t>
      </w:r>
      <w:r w:rsidR="00F2412C" w:rsidRPr="001F4B27">
        <w:rPr>
          <w:noProof/>
          <w:color w:val="000000"/>
          <w:lang w:val="en-GB" w:eastAsia="ar-SA"/>
        </w:rPr>
        <w:t>of a respective partial delivery, incorporating a functional unit, for each week completed,</w:t>
      </w:r>
      <w:r w:rsidR="00F2412C" w:rsidRPr="001F4B27">
        <w:rPr>
          <w:rFonts w:cs="Arial"/>
          <w:noProof/>
          <w:color w:val="000000"/>
          <w:lang w:val="en-GB" w:eastAsia="ar-SA"/>
        </w:rPr>
        <w:t xml:space="preserve"> but not increasing 5 per cent of the total Contract amount. </w:t>
      </w:r>
    </w:p>
    <w:p w14:paraId="573BC2D9" w14:textId="65562EAD" w:rsidR="00A04085" w:rsidRPr="001F4B27" w:rsidRDefault="00A04085" w:rsidP="004C37CE">
      <w:pPr>
        <w:spacing w:line="280" w:lineRule="atLeast"/>
        <w:rPr>
          <w:rFonts w:cs="Arial"/>
        </w:rPr>
      </w:pPr>
    </w:p>
    <w:p w14:paraId="4E9E05E7" w14:textId="5510503B" w:rsidR="00960D02" w:rsidRPr="001F4B27" w:rsidRDefault="00A04085" w:rsidP="004C37CE">
      <w:pPr>
        <w:spacing w:line="280" w:lineRule="atLeast"/>
        <w:rPr>
          <w:rFonts w:cs="Arial"/>
        </w:rPr>
      </w:pPr>
      <w:r w:rsidRPr="001F4B27">
        <w:rPr>
          <w:rFonts w:cs="Arial"/>
        </w:rPr>
        <w:t>(</w:t>
      </w:r>
      <w:r w:rsidR="00CD46BF" w:rsidRPr="001F4B27">
        <w:rPr>
          <w:rFonts w:cs="Arial"/>
        </w:rPr>
        <w:t>7</w:t>
      </w:r>
      <w:r w:rsidRPr="001F4B27">
        <w:rPr>
          <w:rFonts w:cs="Arial"/>
        </w:rPr>
        <w:t xml:space="preserve">) </w:t>
      </w:r>
      <w:r w:rsidR="00B03D33" w:rsidRPr="001F4B27">
        <w:rPr>
          <w:rFonts w:cs="Arial"/>
        </w:rPr>
        <w:t xml:space="preserve">The </w:t>
      </w:r>
      <w:proofErr w:type="spellStart"/>
      <w:r w:rsidR="00B03D33" w:rsidRPr="001F4B27">
        <w:rPr>
          <w:rFonts w:cs="Arial"/>
        </w:rPr>
        <w:t>penalty</w:t>
      </w:r>
      <w:proofErr w:type="spellEnd"/>
      <w:r w:rsidR="00B03D33" w:rsidRPr="001F4B27">
        <w:rPr>
          <w:rFonts w:cs="Arial"/>
        </w:rPr>
        <w:t xml:space="preserve"> </w:t>
      </w:r>
      <w:proofErr w:type="spellStart"/>
      <w:r w:rsidR="00B03D33" w:rsidRPr="001F4B27">
        <w:rPr>
          <w:rFonts w:cs="Arial"/>
        </w:rPr>
        <w:t>shall</w:t>
      </w:r>
      <w:proofErr w:type="spellEnd"/>
      <w:r w:rsidR="00B03D33" w:rsidRPr="001F4B27">
        <w:rPr>
          <w:rFonts w:cs="Arial"/>
        </w:rPr>
        <w:t xml:space="preserve"> begin on the </w:t>
      </w:r>
      <w:proofErr w:type="spellStart"/>
      <w:r w:rsidR="00B03D33" w:rsidRPr="001F4B27">
        <w:rPr>
          <w:rFonts w:cs="Arial"/>
        </w:rPr>
        <w:t>fifth</w:t>
      </w:r>
      <w:proofErr w:type="spellEnd"/>
      <w:r w:rsidR="00B03D33" w:rsidRPr="001F4B27">
        <w:rPr>
          <w:rFonts w:cs="Arial"/>
        </w:rPr>
        <w:t xml:space="preserve"> </w:t>
      </w:r>
      <w:proofErr w:type="spellStart"/>
      <w:r w:rsidR="00B03D33" w:rsidRPr="001F4B27">
        <w:rPr>
          <w:rFonts w:cs="Arial"/>
        </w:rPr>
        <w:t>day</w:t>
      </w:r>
      <w:proofErr w:type="spellEnd"/>
      <w:r w:rsidR="00B03D33" w:rsidRPr="001F4B27">
        <w:rPr>
          <w:rFonts w:cs="Arial"/>
        </w:rPr>
        <w:t xml:space="preserve"> </w:t>
      </w:r>
      <w:proofErr w:type="spellStart"/>
      <w:r w:rsidR="00B03D33" w:rsidRPr="001F4B27">
        <w:rPr>
          <w:rFonts w:cs="Arial"/>
        </w:rPr>
        <w:t>following</w:t>
      </w:r>
      <w:proofErr w:type="spellEnd"/>
      <w:r w:rsidR="00B03D33" w:rsidRPr="001F4B27">
        <w:rPr>
          <w:rFonts w:cs="Arial"/>
        </w:rPr>
        <w:t xml:space="preserve"> the </w:t>
      </w:r>
      <w:proofErr w:type="spellStart"/>
      <w:r w:rsidR="00B03D33" w:rsidRPr="001F4B27">
        <w:rPr>
          <w:rFonts w:cs="Arial"/>
        </w:rPr>
        <w:t>expiration</w:t>
      </w:r>
      <w:proofErr w:type="spellEnd"/>
      <w:r w:rsidR="00B03D33" w:rsidRPr="001F4B27">
        <w:rPr>
          <w:rFonts w:cs="Arial"/>
        </w:rPr>
        <w:t xml:space="preserve"> </w:t>
      </w:r>
      <w:proofErr w:type="spellStart"/>
      <w:r w:rsidR="00B03D33" w:rsidRPr="001F4B27">
        <w:rPr>
          <w:rFonts w:cs="Arial"/>
        </w:rPr>
        <w:t>of</w:t>
      </w:r>
      <w:proofErr w:type="spellEnd"/>
      <w:r w:rsidR="00B03D33" w:rsidRPr="001F4B27">
        <w:rPr>
          <w:rFonts w:cs="Arial"/>
        </w:rPr>
        <w:t xml:space="preserve"> the </w:t>
      </w:r>
      <w:proofErr w:type="spellStart"/>
      <w:r w:rsidR="00B03D33" w:rsidRPr="001F4B27">
        <w:rPr>
          <w:rFonts w:cs="Arial"/>
        </w:rPr>
        <w:t>delivery</w:t>
      </w:r>
      <w:proofErr w:type="spellEnd"/>
      <w:r w:rsidR="00B03D33" w:rsidRPr="001F4B27">
        <w:rPr>
          <w:rFonts w:cs="Arial"/>
        </w:rPr>
        <w:t xml:space="preserve"> </w:t>
      </w:r>
      <w:proofErr w:type="spellStart"/>
      <w:r w:rsidR="00B03D33" w:rsidRPr="001F4B27">
        <w:rPr>
          <w:rFonts w:cs="Arial"/>
        </w:rPr>
        <w:t>deadline</w:t>
      </w:r>
      <w:proofErr w:type="spellEnd"/>
      <w:r w:rsidR="00B03D33" w:rsidRPr="001F4B27">
        <w:rPr>
          <w:rFonts w:cs="Arial"/>
        </w:rPr>
        <w:t xml:space="preserve">. </w:t>
      </w:r>
      <w:proofErr w:type="spellStart"/>
      <w:r w:rsidR="00B03D33" w:rsidRPr="001F4B27">
        <w:rPr>
          <w:rFonts w:cs="Arial"/>
        </w:rPr>
        <w:t>If</w:t>
      </w:r>
      <w:proofErr w:type="spellEnd"/>
      <w:r w:rsidR="00B03D33" w:rsidRPr="001F4B27">
        <w:rPr>
          <w:rFonts w:cs="Arial"/>
        </w:rPr>
        <w:t xml:space="preserve"> the </w:t>
      </w:r>
      <w:proofErr w:type="spellStart"/>
      <w:r w:rsidR="00B03D33" w:rsidRPr="001F4B27">
        <w:rPr>
          <w:rFonts w:cs="Arial"/>
        </w:rPr>
        <w:t>supply</w:t>
      </w:r>
      <w:proofErr w:type="spellEnd"/>
      <w:r w:rsidR="00B03D33" w:rsidRPr="001F4B27">
        <w:rPr>
          <w:rFonts w:cs="Arial"/>
        </w:rPr>
        <w:t xml:space="preserve"> </w:t>
      </w:r>
      <w:proofErr w:type="spellStart"/>
      <w:r w:rsidR="00B03D33" w:rsidRPr="001F4B27">
        <w:rPr>
          <w:rFonts w:cs="Arial"/>
        </w:rPr>
        <w:t>lags</w:t>
      </w:r>
      <w:proofErr w:type="spellEnd"/>
      <w:r w:rsidR="00B03D33" w:rsidRPr="001F4B27">
        <w:rPr>
          <w:rFonts w:cs="Arial"/>
        </w:rPr>
        <w:t xml:space="preserve"> </w:t>
      </w:r>
      <w:proofErr w:type="spellStart"/>
      <w:r w:rsidR="00B03D33" w:rsidRPr="001F4B27">
        <w:rPr>
          <w:rFonts w:cs="Arial"/>
        </w:rPr>
        <w:t>behind</w:t>
      </w:r>
      <w:proofErr w:type="spellEnd"/>
      <w:r w:rsidR="00B03D33" w:rsidRPr="001F4B27">
        <w:rPr>
          <w:rFonts w:cs="Arial"/>
        </w:rPr>
        <w:t xml:space="preserve"> </w:t>
      </w:r>
      <w:proofErr w:type="spellStart"/>
      <w:r w:rsidR="00087290" w:rsidRPr="001F4B27">
        <w:rPr>
          <w:rFonts w:cs="Arial"/>
        </w:rPr>
        <w:t>because</w:t>
      </w:r>
      <w:proofErr w:type="spellEnd"/>
      <w:r w:rsidR="00087290" w:rsidRPr="001F4B27">
        <w:rPr>
          <w:rFonts w:cs="Arial"/>
        </w:rPr>
        <w:t xml:space="preserve"> </w:t>
      </w:r>
      <w:proofErr w:type="spellStart"/>
      <w:r w:rsidR="00087290" w:rsidRPr="001F4B27">
        <w:rPr>
          <w:rFonts w:cs="Arial"/>
        </w:rPr>
        <w:t>of</w:t>
      </w:r>
      <w:proofErr w:type="spellEnd"/>
      <w:r w:rsidR="00087290" w:rsidRPr="001F4B27">
        <w:rPr>
          <w:rFonts w:cs="Arial"/>
        </w:rPr>
        <w:t xml:space="preserve"> the</w:t>
      </w:r>
      <w:r w:rsidR="00B03D33" w:rsidRPr="001F4B27">
        <w:rPr>
          <w:rFonts w:cs="Arial"/>
        </w:rPr>
        <w:t xml:space="preserve"> </w:t>
      </w:r>
      <w:proofErr w:type="spellStart"/>
      <w:r w:rsidR="00087290" w:rsidRPr="001F4B27">
        <w:rPr>
          <w:rFonts w:cs="Arial"/>
        </w:rPr>
        <w:t>Bidders</w:t>
      </w:r>
      <w:r w:rsidR="00B03D33" w:rsidRPr="001F4B27">
        <w:rPr>
          <w:rFonts w:cs="Arial"/>
        </w:rPr>
        <w:t>'s</w:t>
      </w:r>
      <w:proofErr w:type="spellEnd"/>
      <w:r w:rsidR="00B03D33" w:rsidRPr="001F4B27">
        <w:rPr>
          <w:rFonts w:cs="Arial"/>
        </w:rPr>
        <w:t xml:space="preserve"> </w:t>
      </w:r>
      <w:proofErr w:type="spellStart"/>
      <w:r w:rsidR="00B03D33" w:rsidRPr="001F4B27">
        <w:rPr>
          <w:rFonts w:cs="Arial"/>
        </w:rPr>
        <w:t>fault</w:t>
      </w:r>
      <w:proofErr w:type="spellEnd"/>
      <w:r w:rsidR="00B03D33" w:rsidRPr="001F4B27">
        <w:rPr>
          <w:rFonts w:cs="Arial"/>
        </w:rPr>
        <w:t xml:space="preserve"> for more </w:t>
      </w:r>
      <w:proofErr w:type="spellStart"/>
      <w:r w:rsidR="00B03D33" w:rsidRPr="001F4B27">
        <w:rPr>
          <w:rFonts w:cs="Arial"/>
        </w:rPr>
        <w:t>than</w:t>
      </w:r>
      <w:proofErr w:type="spellEnd"/>
      <w:r w:rsidR="00B03D33" w:rsidRPr="001F4B27">
        <w:rPr>
          <w:rFonts w:cs="Arial"/>
        </w:rPr>
        <w:t xml:space="preserve"> </w:t>
      </w:r>
      <w:proofErr w:type="spellStart"/>
      <w:r w:rsidR="00960D02" w:rsidRPr="001F4B27">
        <w:rPr>
          <w:rFonts w:cs="Arial"/>
        </w:rPr>
        <w:t>four</w:t>
      </w:r>
      <w:proofErr w:type="spellEnd"/>
      <w:r w:rsidR="00B03D33" w:rsidRPr="001F4B27">
        <w:rPr>
          <w:rFonts w:cs="Arial"/>
        </w:rPr>
        <w:t xml:space="preserve"> </w:t>
      </w:r>
      <w:proofErr w:type="spellStart"/>
      <w:r w:rsidR="00B03D33" w:rsidRPr="001F4B27">
        <w:rPr>
          <w:rFonts w:cs="Arial"/>
        </w:rPr>
        <w:t>weeks</w:t>
      </w:r>
      <w:proofErr w:type="spellEnd"/>
      <w:r w:rsidR="00B03D33" w:rsidRPr="001F4B27">
        <w:rPr>
          <w:rFonts w:cs="Arial"/>
        </w:rPr>
        <w:t xml:space="preserve">, the </w:t>
      </w:r>
      <w:proofErr w:type="spellStart"/>
      <w:r w:rsidR="00087290" w:rsidRPr="001F4B27">
        <w:rPr>
          <w:rFonts w:cs="Arial"/>
        </w:rPr>
        <w:t>C</w:t>
      </w:r>
      <w:r w:rsidR="00B03D33" w:rsidRPr="001F4B27">
        <w:rPr>
          <w:rFonts w:cs="Arial"/>
        </w:rPr>
        <w:t>ontracting</w:t>
      </w:r>
      <w:proofErr w:type="spellEnd"/>
      <w:r w:rsidR="00B03D33" w:rsidRPr="001F4B27">
        <w:rPr>
          <w:rFonts w:cs="Arial"/>
        </w:rPr>
        <w:t xml:space="preserve"> </w:t>
      </w:r>
      <w:proofErr w:type="spellStart"/>
      <w:r w:rsidR="00087290" w:rsidRPr="001F4B27">
        <w:rPr>
          <w:rFonts w:cs="Arial"/>
        </w:rPr>
        <w:t>A</w:t>
      </w:r>
      <w:r w:rsidR="00B03D33" w:rsidRPr="001F4B27">
        <w:rPr>
          <w:rFonts w:cs="Arial"/>
        </w:rPr>
        <w:t>uthority</w:t>
      </w:r>
      <w:proofErr w:type="spellEnd"/>
      <w:r w:rsidR="00B03D33" w:rsidRPr="001F4B27">
        <w:rPr>
          <w:rFonts w:cs="Arial"/>
        </w:rPr>
        <w:t xml:space="preserve"> </w:t>
      </w:r>
      <w:proofErr w:type="spellStart"/>
      <w:r w:rsidR="00B03D33" w:rsidRPr="001F4B27">
        <w:rPr>
          <w:rFonts w:cs="Arial"/>
        </w:rPr>
        <w:t>shall</w:t>
      </w:r>
      <w:proofErr w:type="spellEnd"/>
      <w:r w:rsidR="00B03D33" w:rsidRPr="001F4B27">
        <w:rPr>
          <w:rFonts w:cs="Arial"/>
        </w:rPr>
        <w:t xml:space="preserve"> </w:t>
      </w:r>
      <w:proofErr w:type="spellStart"/>
      <w:r w:rsidR="00B03D33" w:rsidRPr="001F4B27">
        <w:rPr>
          <w:rFonts w:cs="Arial"/>
        </w:rPr>
        <w:t>have</w:t>
      </w:r>
      <w:proofErr w:type="spellEnd"/>
      <w:r w:rsidR="00B03D33" w:rsidRPr="001F4B27">
        <w:rPr>
          <w:rFonts w:cs="Arial"/>
        </w:rPr>
        <w:t xml:space="preserve"> the </w:t>
      </w:r>
      <w:proofErr w:type="spellStart"/>
      <w:r w:rsidR="00B03D33" w:rsidRPr="001F4B27">
        <w:rPr>
          <w:rFonts w:cs="Arial"/>
        </w:rPr>
        <w:t>right</w:t>
      </w:r>
      <w:proofErr w:type="spellEnd"/>
      <w:r w:rsidR="00B03D33" w:rsidRPr="001F4B27">
        <w:rPr>
          <w:rFonts w:cs="Arial"/>
        </w:rPr>
        <w:t xml:space="preserve">, </w:t>
      </w:r>
      <w:proofErr w:type="spellStart"/>
      <w:r w:rsidR="00B03D33" w:rsidRPr="001F4B27">
        <w:rPr>
          <w:rFonts w:cs="Arial"/>
        </w:rPr>
        <w:t>unless</w:t>
      </w:r>
      <w:proofErr w:type="spellEnd"/>
      <w:r w:rsidR="00B03D33" w:rsidRPr="001F4B27">
        <w:rPr>
          <w:rFonts w:cs="Arial"/>
        </w:rPr>
        <w:t xml:space="preserve"> it </w:t>
      </w:r>
      <w:proofErr w:type="spellStart"/>
      <w:r w:rsidR="00B03D33" w:rsidRPr="001F4B27">
        <w:rPr>
          <w:rFonts w:cs="Arial"/>
        </w:rPr>
        <w:t>invokes</w:t>
      </w:r>
      <w:proofErr w:type="spellEnd"/>
      <w:r w:rsidR="00B03D33" w:rsidRPr="001F4B27">
        <w:rPr>
          <w:rFonts w:cs="Arial"/>
        </w:rPr>
        <w:t xml:space="preserve"> a </w:t>
      </w:r>
      <w:proofErr w:type="spellStart"/>
      <w:r w:rsidR="00B03D33" w:rsidRPr="001F4B27">
        <w:rPr>
          <w:rFonts w:cs="Arial"/>
        </w:rPr>
        <w:t>criminal</w:t>
      </w:r>
      <w:proofErr w:type="spellEnd"/>
      <w:r w:rsidR="00B03D33" w:rsidRPr="001F4B27">
        <w:rPr>
          <w:rFonts w:cs="Arial"/>
        </w:rPr>
        <w:t xml:space="preserve"> </w:t>
      </w:r>
      <w:proofErr w:type="spellStart"/>
      <w:r w:rsidR="00B03D33" w:rsidRPr="001F4B27">
        <w:rPr>
          <w:rFonts w:cs="Arial"/>
        </w:rPr>
        <w:t>claim</w:t>
      </w:r>
      <w:proofErr w:type="spellEnd"/>
      <w:r w:rsidR="00B03D33" w:rsidRPr="001F4B27">
        <w:rPr>
          <w:rFonts w:cs="Arial"/>
        </w:rPr>
        <w:t xml:space="preserve"> to set a </w:t>
      </w:r>
      <w:proofErr w:type="spellStart"/>
      <w:r w:rsidR="00B03D33" w:rsidRPr="001F4B27">
        <w:rPr>
          <w:rFonts w:cs="Arial"/>
        </w:rPr>
        <w:t>new</w:t>
      </w:r>
      <w:proofErr w:type="spellEnd"/>
      <w:r w:rsidR="00B03D33" w:rsidRPr="001F4B27">
        <w:rPr>
          <w:rFonts w:cs="Arial"/>
        </w:rPr>
        <w:t xml:space="preserve"> </w:t>
      </w:r>
      <w:proofErr w:type="spellStart"/>
      <w:r w:rsidR="00B03D33" w:rsidRPr="001F4B27">
        <w:rPr>
          <w:rFonts w:cs="Arial"/>
        </w:rPr>
        <w:t>delivery</w:t>
      </w:r>
      <w:proofErr w:type="spellEnd"/>
      <w:r w:rsidR="00B03D33" w:rsidRPr="001F4B27">
        <w:rPr>
          <w:rFonts w:cs="Arial"/>
        </w:rPr>
        <w:t xml:space="preserve"> period </w:t>
      </w:r>
      <w:proofErr w:type="spellStart"/>
      <w:r w:rsidR="00B03D33" w:rsidRPr="001F4B27">
        <w:rPr>
          <w:rFonts w:cs="Arial"/>
        </w:rPr>
        <w:t>or</w:t>
      </w:r>
      <w:proofErr w:type="spellEnd"/>
      <w:r w:rsidR="00B03D33" w:rsidRPr="001F4B27">
        <w:rPr>
          <w:rFonts w:cs="Arial"/>
        </w:rPr>
        <w:t xml:space="preserve"> </w:t>
      </w:r>
      <w:proofErr w:type="spellStart"/>
      <w:r w:rsidR="00B03D33" w:rsidRPr="001F4B27">
        <w:rPr>
          <w:rFonts w:cs="Arial"/>
        </w:rPr>
        <w:t>terminate</w:t>
      </w:r>
      <w:proofErr w:type="spellEnd"/>
      <w:r w:rsidR="00B03D33" w:rsidRPr="001F4B27">
        <w:rPr>
          <w:rFonts w:cs="Arial"/>
        </w:rPr>
        <w:t xml:space="preserve"> the </w:t>
      </w:r>
      <w:proofErr w:type="spellStart"/>
      <w:r w:rsidR="00B03D33" w:rsidRPr="001F4B27">
        <w:rPr>
          <w:rFonts w:cs="Arial"/>
        </w:rPr>
        <w:t>contract</w:t>
      </w:r>
      <w:proofErr w:type="spellEnd"/>
      <w:r w:rsidR="00B03D33" w:rsidRPr="001F4B27">
        <w:rPr>
          <w:rFonts w:cs="Arial"/>
        </w:rPr>
        <w:t>.</w:t>
      </w:r>
    </w:p>
    <w:p w14:paraId="6DE2C491" w14:textId="77777777" w:rsidR="00F477F4" w:rsidRPr="001F4B27" w:rsidRDefault="00F477F4" w:rsidP="004C37CE">
      <w:pPr>
        <w:spacing w:line="280" w:lineRule="atLeast"/>
        <w:rPr>
          <w:rFonts w:cs="Arial"/>
        </w:rPr>
      </w:pPr>
    </w:p>
    <w:p w14:paraId="6A326B11" w14:textId="508D6BE6" w:rsidR="00960D02" w:rsidRPr="001F4B27" w:rsidRDefault="00960D02" w:rsidP="008C17B3">
      <w:pPr>
        <w:spacing w:line="280" w:lineRule="atLeast"/>
        <w:jc w:val="center"/>
        <w:rPr>
          <w:rFonts w:cs="Arial"/>
          <w:b/>
          <w:noProof/>
        </w:rPr>
      </w:pPr>
      <w:r w:rsidRPr="001F4B27">
        <w:rPr>
          <w:rFonts w:cs="Arial"/>
          <w:b/>
          <w:noProof/>
        </w:rPr>
        <w:t>TOVARNIŠKI PREVZEM OPREME</w:t>
      </w:r>
    </w:p>
    <w:p w14:paraId="4D97D50F" w14:textId="77777777" w:rsidR="002A1263" w:rsidRPr="001F4B27" w:rsidRDefault="002A1263" w:rsidP="008C17B3">
      <w:pPr>
        <w:spacing w:line="280" w:lineRule="atLeast"/>
        <w:jc w:val="center"/>
        <w:rPr>
          <w:rFonts w:cs="Arial"/>
          <w:b/>
          <w:noProof/>
        </w:rPr>
      </w:pPr>
    </w:p>
    <w:p w14:paraId="2B4261CA" w14:textId="77777777" w:rsidR="00960D02" w:rsidRPr="001F4B27" w:rsidRDefault="00960D02" w:rsidP="00960D02">
      <w:pPr>
        <w:pStyle w:val="BodyText3"/>
        <w:spacing w:line="280" w:lineRule="atLeast"/>
        <w:jc w:val="center"/>
        <w:rPr>
          <w:rFonts w:cs="Arial"/>
          <w:b/>
          <w:noProof/>
          <w:sz w:val="20"/>
          <w:lang w:val="sl-SI"/>
        </w:rPr>
      </w:pPr>
      <w:r w:rsidRPr="001F4B27">
        <w:rPr>
          <w:rFonts w:cs="Arial"/>
          <w:b/>
          <w:noProof/>
          <w:sz w:val="20"/>
          <w:lang w:val="sl-SI"/>
        </w:rPr>
        <w:t>6. člen</w:t>
      </w:r>
    </w:p>
    <w:p w14:paraId="2CAE4A77" w14:textId="77777777" w:rsidR="00960D02" w:rsidRPr="001F4B27" w:rsidRDefault="00960D02" w:rsidP="00960D02">
      <w:pPr>
        <w:pStyle w:val="BodyText3"/>
        <w:spacing w:line="280" w:lineRule="atLeast"/>
        <w:jc w:val="center"/>
        <w:rPr>
          <w:rFonts w:cs="Arial"/>
          <w:b/>
          <w:noProof/>
          <w:sz w:val="20"/>
          <w:lang w:val="sl-SI"/>
        </w:rPr>
      </w:pPr>
    </w:p>
    <w:p w14:paraId="356B8708" w14:textId="25223F2F" w:rsidR="00960D02" w:rsidRPr="001F4B27" w:rsidRDefault="00960D02" w:rsidP="00960D02">
      <w:pPr>
        <w:pStyle w:val="BodyText3"/>
        <w:spacing w:line="280" w:lineRule="atLeast"/>
        <w:rPr>
          <w:rFonts w:cs="Arial"/>
          <w:noProof/>
          <w:sz w:val="20"/>
          <w:lang w:val="sl-SI"/>
        </w:rPr>
      </w:pPr>
      <w:r w:rsidRPr="001F4B27">
        <w:rPr>
          <w:rFonts w:cs="Arial"/>
          <w:noProof/>
          <w:sz w:val="20"/>
          <w:lang w:val="sl-SI"/>
        </w:rPr>
        <w:t xml:space="preserve">(1) Tovarniški (tehnični) prevzem pri proizvajalcu (Factory Acceptance Test) se opravi v sestavi z dvema  strokovnjakoma naročnika </w:t>
      </w:r>
      <w:r w:rsidR="002A0914" w:rsidRPr="001F4B27">
        <w:rPr>
          <w:rFonts w:cs="Arial"/>
          <w:noProof/>
          <w:sz w:val="20"/>
          <w:lang w:val="sl-SI"/>
        </w:rPr>
        <w:t>najkasneje 10 dni</w:t>
      </w:r>
      <w:r w:rsidRPr="001F4B27">
        <w:rPr>
          <w:rFonts w:cs="Arial"/>
          <w:noProof/>
          <w:sz w:val="20"/>
          <w:lang w:val="sl-SI"/>
        </w:rPr>
        <w:t xml:space="preserve"> pred predvideno dobavo opreme.</w:t>
      </w:r>
      <w:r w:rsidR="008805B6" w:rsidRPr="001F4B27">
        <w:rPr>
          <w:rFonts w:cs="Arial"/>
          <w:noProof/>
          <w:sz w:val="20"/>
          <w:lang w:val="sl-SI"/>
        </w:rPr>
        <w:t xml:space="preserve"> </w:t>
      </w:r>
      <w:r w:rsidRPr="001F4B27">
        <w:rPr>
          <w:rFonts w:cs="Arial"/>
          <w:noProof/>
          <w:sz w:val="20"/>
          <w:lang w:val="sl-SI"/>
        </w:rPr>
        <w:t>Stroške prevoza in nastanitve za strokovnjake naročnika v celoti krije ponudnik.</w:t>
      </w:r>
      <w:r w:rsidR="002A0914" w:rsidRPr="001F4B27">
        <w:rPr>
          <w:rFonts w:cs="Arial"/>
          <w:noProof/>
          <w:sz w:val="20"/>
          <w:lang w:val="sl-SI"/>
        </w:rPr>
        <w:t>Tovarniški prevzem se izvaja najmanj 1 dan.</w:t>
      </w:r>
    </w:p>
    <w:p w14:paraId="7928028A" w14:textId="77777777" w:rsidR="00960D02" w:rsidRPr="001F4B27" w:rsidRDefault="00960D02" w:rsidP="00960D02">
      <w:pPr>
        <w:pStyle w:val="BodyText3"/>
        <w:spacing w:line="280" w:lineRule="atLeast"/>
        <w:rPr>
          <w:rFonts w:cs="Arial"/>
          <w:noProof/>
          <w:sz w:val="20"/>
          <w:lang w:val="sl-SI"/>
        </w:rPr>
      </w:pPr>
    </w:p>
    <w:p w14:paraId="7587DF5D" w14:textId="77777777" w:rsidR="008805B6" w:rsidRPr="001F4B27" w:rsidRDefault="008805B6" w:rsidP="008805B6">
      <w:pPr>
        <w:pStyle w:val="BodyText3"/>
        <w:spacing w:line="280" w:lineRule="atLeast"/>
        <w:rPr>
          <w:rFonts w:cs="Arial"/>
          <w:sz w:val="20"/>
          <w:lang w:val="sl-SI"/>
        </w:rPr>
      </w:pPr>
      <w:r w:rsidRPr="001F4B27">
        <w:rPr>
          <w:rFonts w:cs="Arial"/>
          <w:sz w:val="20"/>
          <w:lang w:val="sl-SI"/>
        </w:rPr>
        <w:t xml:space="preserve">(2) Predmet tovarniškega prevzema pri proizvajalcu oz. tovarniškega prevzema so oddajniki, za katere je zahtevan dobavni rok najkasneje 60 dni. V okviru tovarniškega prevzema se opravi prevzemne meritve in preizkus delovanja posameznih sklopov opreme. Ponudnik mora zagotoviti vso potrebno merilno opremo za opravljanje meritev. </w:t>
      </w:r>
    </w:p>
    <w:p w14:paraId="1A8125DC" w14:textId="77777777" w:rsidR="00960D02" w:rsidRPr="001F4B27" w:rsidRDefault="00960D02" w:rsidP="00960D02">
      <w:pPr>
        <w:pStyle w:val="BodyText3"/>
        <w:spacing w:line="280" w:lineRule="atLeast"/>
        <w:rPr>
          <w:rFonts w:cs="Arial"/>
          <w:noProof/>
          <w:sz w:val="20"/>
          <w:lang w:val="sl-SI"/>
        </w:rPr>
      </w:pPr>
    </w:p>
    <w:p w14:paraId="4CA34F47" w14:textId="47B36E18" w:rsidR="00960D02" w:rsidRPr="001F4B27" w:rsidRDefault="00960D02" w:rsidP="00960D02">
      <w:pPr>
        <w:pStyle w:val="BodyText3"/>
        <w:spacing w:line="280" w:lineRule="atLeast"/>
        <w:rPr>
          <w:rFonts w:cs="Arial"/>
          <w:noProof/>
          <w:sz w:val="20"/>
          <w:lang w:val="sl-SI"/>
        </w:rPr>
      </w:pPr>
      <w:r w:rsidRPr="001F4B27">
        <w:rPr>
          <w:rFonts w:cs="Arial"/>
          <w:noProof/>
          <w:sz w:val="20"/>
          <w:lang w:val="sl-SI"/>
        </w:rPr>
        <w:t xml:space="preserve">(3) Vse morebitne nepravilnosti, ugotovljene pri tovarniškem prevzemu opreme, morajo biti odpravljene s strani ponudnika v roku 14 dni. V kolikor nepravilnosti niso odpravljene v tem roku, se celotni postopek tovarniškega prevzema ponovi. </w:t>
      </w:r>
    </w:p>
    <w:p w14:paraId="49937632" w14:textId="77777777" w:rsidR="007B36A9" w:rsidRPr="001F4B27" w:rsidRDefault="007B36A9" w:rsidP="00960D02">
      <w:pPr>
        <w:pStyle w:val="BodyText3"/>
        <w:spacing w:line="280" w:lineRule="atLeast"/>
        <w:rPr>
          <w:rFonts w:cs="Arial"/>
          <w:noProof/>
          <w:sz w:val="20"/>
          <w:lang w:val="sl-SI"/>
        </w:rPr>
      </w:pPr>
    </w:p>
    <w:p w14:paraId="55766CD7" w14:textId="5C714479" w:rsidR="00F477F4" w:rsidRPr="001F4B27" w:rsidRDefault="00F477F4" w:rsidP="008C17B3">
      <w:pPr>
        <w:spacing w:line="280" w:lineRule="atLeast"/>
        <w:jc w:val="center"/>
        <w:rPr>
          <w:rFonts w:cs="Arial"/>
          <w:b/>
          <w:noProof/>
        </w:rPr>
      </w:pPr>
      <w:r w:rsidRPr="001F4B27">
        <w:rPr>
          <w:rFonts w:cs="Arial"/>
          <w:b/>
          <w:noProof/>
        </w:rPr>
        <w:t>FACTORY ACCEPTANCE</w:t>
      </w:r>
    </w:p>
    <w:p w14:paraId="1C3460E5" w14:textId="77777777" w:rsidR="002A1263" w:rsidRPr="001F4B27" w:rsidRDefault="002A1263" w:rsidP="008C17B3">
      <w:pPr>
        <w:spacing w:line="280" w:lineRule="atLeast"/>
        <w:jc w:val="center"/>
        <w:rPr>
          <w:rFonts w:cs="Arial"/>
          <w:b/>
          <w:noProof/>
        </w:rPr>
      </w:pPr>
    </w:p>
    <w:p w14:paraId="2CCCD25A" w14:textId="3567C9D1" w:rsidR="00F477F4" w:rsidRPr="001F4B27" w:rsidRDefault="00F477F4" w:rsidP="00F477F4">
      <w:pPr>
        <w:pStyle w:val="BodyText3"/>
        <w:spacing w:line="280" w:lineRule="atLeast"/>
        <w:jc w:val="center"/>
        <w:rPr>
          <w:rFonts w:cs="Arial"/>
          <w:b/>
          <w:noProof/>
          <w:sz w:val="20"/>
          <w:lang w:val="sl-SI"/>
        </w:rPr>
      </w:pPr>
      <w:r w:rsidRPr="001F4B27">
        <w:rPr>
          <w:rFonts w:cs="Arial"/>
          <w:b/>
          <w:noProof/>
          <w:sz w:val="20"/>
          <w:lang w:val="sl-SI"/>
        </w:rPr>
        <w:t>Article 6</w:t>
      </w:r>
    </w:p>
    <w:p w14:paraId="6EAD754D" w14:textId="77777777" w:rsidR="00F477F4" w:rsidRPr="001F4B27" w:rsidRDefault="00F477F4" w:rsidP="00960D02">
      <w:pPr>
        <w:pStyle w:val="BodyText3"/>
        <w:spacing w:line="280" w:lineRule="atLeast"/>
        <w:rPr>
          <w:rFonts w:cs="Arial"/>
          <w:noProof/>
          <w:sz w:val="20"/>
          <w:lang w:val="sl-SI"/>
        </w:rPr>
      </w:pPr>
    </w:p>
    <w:p w14:paraId="7DC8E9D0" w14:textId="6246C67D" w:rsidR="00960D02" w:rsidRPr="001F4B27" w:rsidRDefault="00960D02" w:rsidP="00960D02">
      <w:pPr>
        <w:pStyle w:val="BodyText3"/>
        <w:spacing w:line="280" w:lineRule="atLeast"/>
        <w:rPr>
          <w:rFonts w:cs="Arial"/>
          <w:noProof/>
          <w:sz w:val="20"/>
          <w:lang w:val="sl-SI"/>
        </w:rPr>
      </w:pPr>
      <w:r w:rsidRPr="001F4B27">
        <w:rPr>
          <w:rFonts w:cs="Arial"/>
          <w:noProof/>
          <w:sz w:val="20"/>
          <w:lang w:val="sl-SI"/>
        </w:rPr>
        <w:lastRenderedPageBreak/>
        <w:t>(1) The factory acceptance at the manufacturer (FactoryAcceptance Test) shall be made in association with two Contracting Authorities experts at least 1</w:t>
      </w:r>
      <w:r w:rsidR="002A0914" w:rsidRPr="001F4B27">
        <w:rPr>
          <w:rFonts w:cs="Arial"/>
          <w:noProof/>
          <w:sz w:val="20"/>
          <w:lang w:val="sl-SI"/>
        </w:rPr>
        <w:t>0</w:t>
      </w:r>
      <w:r w:rsidRPr="001F4B27">
        <w:rPr>
          <w:rFonts w:cs="Arial"/>
          <w:noProof/>
          <w:sz w:val="20"/>
          <w:lang w:val="sl-SI"/>
        </w:rPr>
        <w:t xml:space="preserve"> day</w:t>
      </w:r>
      <w:r w:rsidR="002A0914" w:rsidRPr="001F4B27">
        <w:rPr>
          <w:rFonts w:cs="Arial"/>
          <w:noProof/>
          <w:sz w:val="20"/>
          <w:lang w:val="sl-SI"/>
        </w:rPr>
        <w:t>s</w:t>
      </w:r>
      <w:r w:rsidRPr="001F4B27">
        <w:rPr>
          <w:rFonts w:cs="Arial"/>
          <w:noProof/>
          <w:sz w:val="20"/>
          <w:lang w:val="sl-SI"/>
        </w:rPr>
        <w:t xml:space="preserve"> before the intended delivery of the equipment. The costs of transport and accommodation for the Contracting Authorities are borne by the Bidder and the costs must be included in the bid.</w:t>
      </w:r>
      <w:r w:rsidR="002A0914" w:rsidRPr="001F4B27">
        <w:rPr>
          <w:rFonts w:cs="Arial"/>
          <w:noProof/>
          <w:sz w:val="20"/>
          <w:lang w:val="sl-SI"/>
        </w:rPr>
        <w:t xml:space="preserve"> The factory acceptance lasts at least 1 day.</w:t>
      </w:r>
    </w:p>
    <w:p w14:paraId="1FBEDD48" w14:textId="77777777" w:rsidR="00960D02" w:rsidRPr="001F4B27" w:rsidRDefault="00960D02" w:rsidP="00960D02">
      <w:pPr>
        <w:pStyle w:val="BodyText3"/>
        <w:spacing w:line="280" w:lineRule="atLeast"/>
        <w:rPr>
          <w:rFonts w:cs="Arial"/>
          <w:noProof/>
          <w:sz w:val="20"/>
          <w:lang w:val="sl-SI"/>
        </w:rPr>
      </w:pPr>
    </w:p>
    <w:p w14:paraId="783BCB6D" w14:textId="384E6667" w:rsidR="00960D02" w:rsidRPr="001F4B27" w:rsidRDefault="00960D02" w:rsidP="00960D02">
      <w:pPr>
        <w:pStyle w:val="BodyText3"/>
        <w:spacing w:line="280" w:lineRule="atLeast"/>
        <w:rPr>
          <w:rFonts w:cs="Arial"/>
          <w:noProof/>
          <w:sz w:val="20"/>
          <w:lang w:val="sl-SI"/>
        </w:rPr>
      </w:pPr>
      <w:r w:rsidRPr="001F4B27">
        <w:rPr>
          <w:rFonts w:cs="Arial"/>
          <w:noProof/>
          <w:sz w:val="20"/>
          <w:lang w:val="sl-SI"/>
        </w:rPr>
        <w:t xml:space="preserve">(2) The subject of technical acceptance from the manufacturer or The factory acceptance </w:t>
      </w:r>
      <w:r w:rsidR="008805B6" w:rsidRPr="001F4B27">
        <w:rPr>
          <w:rFonts w:cs="Arial"/>
          <w:noProof/>
          <w:sz w:val="20"/>
          <w:lang w:val="sl-SI"/>
        </w:rPr>
        <w:t>are the transmitters with the requested delivery in 60 days</w:t>
      </w:r>
      <w:r w:rsidRPr="001F4B27">
        <w:rPr>
          <w:rFonts w:cs="Arial"/>
          <w:noProof/>
          <w:sz w:val="20"/>
          <w:lang w:val="sl-SI"/>
        </w:rPr>
        <w:t>. Within the framework of the factory acquisition, acceptance measurements and testing of the operation of individual sets of equipment are carried out. The Bidder must provide all the necessary measuring equipment for performing the measurements.</w:t>
      </w:r>
    </w:p>
    <w:p w14:paraId="28F7FE40" w14:textId="77777777" w:rsidR="00960D02" w:rsidRPr="001F4B27" w:rsidRDefault="00960D02" w:rsidP="00960D02">
      <w:pPr>
        <w:pStyle w:val="BodyText3"/>
        <w:spacing w:line="280" w:lineRule="atLeast"/>
        <w:rPr>
          <w:rFonts w:cs="Arial"/>
          <w:noProof/>
          <w:sz w:val="20"/>
          <w:lang w:val="sl-SI"/>
        </w:rPr>
      </w:pPr>
    </w:p>
    <w:p w14:paraId="4CE19539" w14:textId="179E0B97" w:rsidR="00960D02" w:rsidRPr="001F4B27" w:rsidRDefault="00960D02" w:rsidP="00960D02">
      <w:pPr>
        <w:pStyle w:val="BodyText3"/>
        <w:spacing w:line="280" w:lineRule="atLeast"/>
        <w:rPr>
          <w:rFonts w:cs="Arial"/>
          <w:noProof/>
          <w:sz w:val="20"/>
          <w:lang w:val="sl-SI"/>
        </w:rPr>
      </w:pPr>
      <w:r w:rsidRPr="001F4B27">
        <w:rPr>
          <w:rFonts w:cs="Arial"/>
          <w:noProof/>
          <w:sz w:val="20"/>
          <w:lang w:val="sl-SI"/>
        </w:rPr>
        <w:t>(3) Any irregularities detected at the factory take-over of the equipment must be solved by the Bidder within 14 days. After this time, the entire process of the factory acceptance is repeated.</w:t>
      </w:r>
    </w:p>
    <w:p w14:paraId="6745151C" w14:textId="77777777" w:rsidR="002A1263" w:rsidRPr="001F4B27" w:rsidRDefault="002A1263" w:rsidP="00B37B7F">
      <w:pPr>
        <w:spacing w:line="280" w:lineRule="atLeast"/>
        <w:rPr>
          <w:rFonts w:cs="Arial"/>
          <w:b/>
          <w:noProof/>
        </w:rPr>
      </w:pPr>
    </w:p>
    <w:p w14:paraId="59D71BD2" w14:textId="1FC70A5A" w:rsidR="00A525CB" w:rsidRPr="001F4B27" w:rsidRDefault="00960D02" w:rsidP="008C17B3">
      <w:pPr>
        <w:spacing w:line="280" w:lineRule="atLeast"/>
        <w:jc w:val="center"/>
        <w:rPr>
          <w:rFonts w:cs="Arial"/>
          <w:b/>
          <w:noProof/>
        </w:rPr>
      </w:pPr>
      <w:r w:rsidRPr="001F4B27">
        <w:rPr>
          <w:rFonts w:cs="Arial"/>
          <w:b/>
          <w:noProof/>
        </w:rPr>
        <w:t xml:space="preserve">KOSOVNI </w:t>
      </w:r>
      <w:r w:rsidR="00A525CB" w:rsidRPr="001F4B27">
        <w:rPr>
          <w:rFonts w:cs="Arial"/>
          <w:b/>
          <w:noProof/>
        </w:rPr>
        <w:t>PREVZEM BLAGA</w:t>
      </w:r>
    </w:p>
    <w:p w14:paraId="3985B519" w14:textId="77777777" w:rsidR="002A1263" w:rsidRPr="001F4B27" w:rsidRDefault="002A1263" w:rsidP="008C17B3">
      <w:pPr>
        <w:spacing w:line="280" w:lineRule="atLeast"/>
        <w:jc w:val="center"/>
        <w:rPr>
          <w:rFonts w:cs="Arial"/>
          <w:b/>
          <w:noProof/>
        </w:rPr>
      </w:pPr>
    </w:p>
    <w:p w14:paraId="2C53331D" w14:textId="7A5FF2F9" w:rsidR="00A525CB" w:rsidRPr="001F4B27" w:rsidRDefault="00960D02" w:rsidP="004C37CE">
      <w:pPr>
        <w:pStyle w:val="BodyText3"/>
        <w:spacing w:line="280" w:lineRule="atLeast"/>
        <w:jc w:val="center"/>
        <w:rPr>
          <w:rFonts w:cs="Arial"/>
          <w:b/>
          <w:noProof/>
          <w:sz w:val="20"/>
          <w:lang w:val="sl-SI"/>
        </w:rPr>
      </w:pPr>
      <w:r w:rsidRPr="001F4B27">
        <w:rPr>
          <w:rFonts w:cs="Arial"/>
          <w:b/>
          <w:noProof/>
          <w:sz w:val="20"/>
          <w:lang w:val="sl-SI"/>
        </w:rPr>
        <w:t>7</w:t>
      </w:r>
      <w:r w:rsidR="00A525CB" w:rsidRPr="001F4B27">
        <w:rPr>
          <w:rFonts w:cs="Arial"/>
          <w:b/>
          <w:noProof/>
          <w:sz w:val="20"/>
          <w:lang w:val="sl-SI"/>
        </w:rPr>
        <w:t>. člen</w:t>
      </w:r>
    </w:p>
    <w:p w14:paraId="0EDCAD17" w14:textId="77777777" w:rsidR="00A525CB" w:rsidRPr="001F4B27" w:rsidRDefault="00A525CB" w:rsidP="004C37CE">
      <w:pPr>
        <w:pStyle w:val="BodyText3"/>
        <w:spacing w:line="280" w:lineRule="atLeast"/>
        <w:jc w:val="center"/>
        <w:rPr>
          <w:rFonts w:cs="Arial"/>
          <w:b/>
          <w:noProof/>
          <w:sz w:val="20"/>
          <w:lang w:val="sl-SI"/>
        </w:rPr>
      </w:pPr>
    </w:p>
    <w:p w14:paraId="5DFCCF6A" w14:textId="77777777" w:rsidR="00960D02" w:rsidRPr="001F4B27" w:rsidRDefault="00960D02" w:rsidP="00960D02">
      <w:pPr>
        <w:pStyle w:val="BodyText3"/>
        <w:spacing w:line="280" w:lineRule="atLeast"/>
        <w:rPr>
          <w:sz w:val="20"/>
          <w:szCs w:val="24"/>
          <w:lang w:val="sl-SI"/>
        </w:rPr>
      </w:pPr>
      <w:r w:rsidRPr="001F4B27">
        <w:rPr>
          <w:sz w:val="20"/>
          <w:szCs w:val="24"/>
          <w:lang w:val="sl-SI"/>
        </w:rPr>
        <w:t>(1)  Kosovni prevzem ponujene opreme se izvede s prevzemnim zapisnikom, ki ga na podlagi pravilno izročene ustrezne opreme ter spremljajočih dodatkov in listin podpiše naročnikov skrbnik pogodbe.</w:t>
      </w:r>
    </w:p>
    <w:p w14:paraId="46ADEE73" w14:textId="77777777" w:rsidR="00960D02" w:rsidRPr="001F4B27" w:rsidRDefault="00960D02" w:rsidP="00960D02">
      <w:pPr>
        <w:pStyle w:val="BodyText3"/>
        <w:spacing w:line="280" w:lineRule="atLeast"/>
        <w:rPr>
          <w:strike/>
          <w:sz w:val="20"/>
          <w:szCs w:val="24"/>
          <w:lang w:val="sl-SI"/>
        </w:rPr>
      </w:pPr>
    </w:p>
    <w:p w14:paraId="19A17C8F" w14:textId="77777777" w:rsidR="00960D02" w:rsidRPr="001F4B27" w:rsidRDefault="00960D02" w:rsidP="00960D02">
      <w:pPr>
        <w:pStyle w:val="BodyText3"/>
        <w:spacing w:line="280" w:lineRule="atLeast"/>
        <w:rPr>
          <w:sz w:val="20"/>
          <w:szCs w:val="24"/>
          <w:lang w:val="sl-SI"/>
        </w:rPr>
      </w:pPr>
      <w:r w:rsidRPr="001F4B27">
        <w:rPr>
          <w:sz w:val="20"/>
          <w:szCs w:val="24"/>
          <w:lang w:val="sl-SI"/>
        </w:rPr>
        <w:t>(2) Naročnik bo kosovni prevzem opreme opravil najkasneje v roku 5 dni od dneva prejema ponujene opreme na naročnikovo lokacijo za dostavo.</w:t>
      </w:r>
    </w:p>
    <w:p w14:paraId="63343810" w14:textId="77777777" w:rsidR="00960D02" w:rsidRPr="001F4B27" w:rsidRDefault="00960D02" w:rsidP="00960D02">
      <w:pPr>
        <w:pStyle w:val="BodyText3"/>
        <w:spacing w:line="280" w:lineRule="atLeast"/>
        <w:rPr>
          <w:sz w:val="20"/>
          <w:szCs w:val="24"/>
          <w:lang w:val="sl-SI"/>
        </w:rPr>
      </w:pPr>
    </w:p>
    <w:p w14:paraId="6557ADE7" w14:textId="77777777" w:rsidR="00960D02" w:rsidRPr="001F4B27" w:rsidRDefault="00960D02" w:rsidP="00960D02">
      <w:pPr>
        <w:pStyle w:val="BodyText3"/>
        <w:spacing w:line="280" w:lineRule="atLeast"/>
        <w:rPr>
          <w:sz w:val="20"/>
          <w:szCs w:val="24"/>
          <w:lang w:val="sl-SI"/>
        </w:rPr>
      </w:pPr>
      <w:r w:rsidRPr="001F4B27">
        <w:rPr>
          <w:sz w:val="20"/>
          <w:szCs w:val="24"/>
          <w:lang w:val="sl-SI"/>
        </w:rPr>
        <w:t>(3) Naročnik bo pri kosovnem prevzemu opreme, na podlagi priloženih dobavnic in drugih spremljajočih listin ter fizične kontrole prejete opreme, preveril ali je dobavljena vsa ponujena oz. naročena oprema.</w:t>
      </w:r>
    </w:p>
    <w:p w14:paraId="6FB76CED" w14:textId="77777777" w:rsidR="00960D02" w:rsidRPr="001F4B27" w:rsidRDefault="00960D02" w:rsidP="00960D02">
      <w:pPr>
        <w:pStyle w:val="BodyText3"/>
        <w:spacing w:line="280" w:lineRule="atLeast"/>
        <w:rPr>
          <w:sz w:val="20"/>
          <w:szCs w:val="24"/>
          <w:lang w:val="sl-SI"/>
        </w:rPr>
      </w:pPr>
    </w:p>
    <w:p w14:paraId="6ADAC385" w14:textId="77777777" w:rsidR="00960D02" w:rsidRPr="001F4B27" w:rsidRDefault="00960D02" w:rsidP="00960D02">
      <w:pPr>
        <w:pStyle w:val="BodyText3"/>
        <w:spacing w:line="280" w:lineRule="atLeast"/>
        <w:rPr>
          <w:sz w:val="20"/>
          <w:szCs w:val="24"/>
          <w:lang w:val="sl-SI"/>
        </w:rPr>
      </w:pPr>
      <w:r w:rsidRPr="001F4B27">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91AB401" w14:textId="77777777" w:rsidR="00C44199" w:rsidRPr="001F4B27" w:rsidRDefault="00C44199" w:rsidP="00B11912">
      <w:pPr>
        <w:spacing w:line="280" w:lineRule="atLeast"/>
        <w:rPr>
          <w:rFonts w:cs="Arial"/>
          <w:b/>
          <w:noProof/>
        </w:rPr>
      </w:pPr>
    </w:p>
    <w:p w14:paraId="6A4B65A1" w14:textId="017FF7E0" w:rsidR="00A04085" w:rsidRPr="001F4B27" w:rsidRDefault="001D1902" w:rsidP="008C17B3">
      <w:pPr>
        <w:spacing w:line="280" w:lineRule="atLeast"/>
        <w:jc w:val="center"/>
        <w:rPr>
          <w:rFonts w:cs="Arial"/>
          <w:b/>
          <w:noProof/>
        </w:rPr>
      </w:pPr>
      <w:r w:rsidRPr="001F4B27">
        <w:rPr>
          <w:rFonts w:cs="Arial"/>
          <w:b/>
          <w:noProof/>
        </w:rPr>
        <w:t xml:space="preserve">QUANTITY </w:t>
      </w:r>
      <w:r w:rsidR="00A375FD" w:rsidRPr="001F4B27">
        <w:rPr>
          <w:rFonts w:cs="Arial"/>
          <w:b/>
          <w:noProof/>
        </w:rPr>
        <w:t>ACCEPTANCE</w:t>
      </w:r>
    </w:p>
    <w:p w14:paraId="512FF23E" w14:textId="77777777" w:rsidR="002A1263" w:rsidRPr="001F4B27" w:rsidRDefault="002A1263" w:rsidP="008C17B3">
      <w:pPr>
        <w:spacing w:line="280" w:lineRule="atLeast"/>
        <w:jc w:val="center"/>
        <w:rPr>
          <w:rFonts w:cs="Arial"/>
          <w:b/>
          <w:noProof/>
        </w:rPr>
      </w:pPr>
    </w:p>
    <w:p w14:paraId="6986D24A" w14:textId="2EABA17B" w:rsidR="00A04085" w:rsidRPr="001F4B27" w:rsidRDefault="00173318" w:rsidP="004C37CE">
      <w:pPr>
        <w:pStyle w:val="BodyText3"/>
        <w:spacing w:line="280" w:lineRule="atLeast"/>
        <w:jc w:val="center"/>
        <w:rPr>
          <w:rFonts w:cs="Arial"/>
          <w:b/>
          <w:noProof/>
          <w:sz w:val="20"/>
          <w:lang w:val="sl-SI"/>
        </w:rPr>
      </w:pPr>
      <w:r w:rsidRPr="001F4B27">
        <w:rPr>
          <w:rFonts w:cs="Arial"/>
          <w:b/>
          <w:noProof/>
          <w:sz w:val="20"/>
          <w:lang w:val="sl-SI"/>
        </w:rPr>
        <w:t xml:space="preserve">Article </w:t>
      </w:r>
      <w:r w:rsidR="00BB3867" w:rsidRPr="001F4B27">
        <w:rPr>
          <w:rFonts w:cs="Arial"/>
          <w:b/>
          <w:noProof/>
          <w:sz w:val="20"/>
          <w:lang w:val="sl-SI"/>
        </w:rPr>
        <w:t>7</w:t>
      </w:r>
    </w:p>
    <w:p w14:paraId="743E43EF" w14:textId="77777777" w:rsidR="00A04085" w:rsidRPr="001F4B27" w:rsidRDefault="00A04085" w:rsidP="004C37CE">
      <w:pPr>
        <w:pStyle w:val="BodyText3"/>
        <w:spacing w:line="280" w:lineRule="atLeast"/>
        <w:jc w:val="center"/>
        <w:rPr>
          <w:rFonts w:cs="Arial"/>
          <w:b/>
          <w:noProof/>
          <w:sz w:val="20"/>
          <w:lang w:val="sl-SI"/>
        </w:rPr>
      </w:pPr>
    </w:p>
    <w:p w14:paraId="13C12CFA" w14:textId="601E1B9D" w:rsidR="00A04085" w:rsidRPr="001F4B27" w:rsidRDefault="00960D02" w:rsidP="00960D02">
      <w:pPr>
        <w:pStyle w:val="BodyText3"/>
        <w:spacing w:line="280" w:lineRule="atLeast"/>
        <w:rPr>
          <w:sz w:val="20"/>
          <w:szCs w:val="24"/>
          <w:lang w:val="sl-SI"/>
        </w:rPr>
      </w:pPr>
      <w:r w:rsidRPr="001F4B27">
        <w:rPr>
          <w:sz w:val="20"/>
          <w:szCs w:val="24"/>
          <w:lang w:val="sl-SI"/>
        </w:rPr>
        <w:t xml:space="preserve">(1)  </w:t>
      </w:r>
      <w:r w:rsidR="00173318" w:rsidRPr="001F4B27">
        <w:rPr>
          <w:sz w:val="20"/>
          <w:szCs w:val="24"/>
          <w:lang w:val="sl-SI"/>
        </w:rPr>
        <w:t xml:space="preserve">The </w:t>
      </w:r>
      <w:proofErr w:type="spellStart"/>
      <w:r w:rsidR="00173318" w:rsidRPr="001F4B27">
        <w:rPr>
          <w:sz w:val="20"/>
          <w:szCs w:val="24"/>
          <w:lang w:val="sl-SI"/>
        </w:rPr>
        <w:t>quantity</w:t>
      </w:r>
      <w:proofErr w:type="spellEnd"/>
      <w:r w:rsidR="00173318" w:rsidRPr="001F4B27">
        <w:rPr>
          <w:sz w:val="20"/>
          <w:szCs w:val="24"/>
          <w:lang w:val="sl-SI"/>
        </w:rPr>
        <w:t xml:space="preserve"> </w:t>
      </w:r>
      <w:proofErr w:type="spellStart"/>
      <w:r w:rsidR="00173318" w:rsidRPr="001F4B27">
        <w:rPr>
          <w:sz w:val="20"/>
          <w:szCs w:val="24"/>
          <w:lang w:val="sl-SI"/>
        </w:rPr>
        <w:t>takeover</w:t>
      </w:r>
      <w:proofErr w:type="spellEnd"/>
      <w:r w:rsidR="00173318" w:rsidRPr="001F4B27">
        <w:rPr>
          <w:sz w:val="20"/>
          <w:szCs w:val="24"/>
          <w:lang w:val="sl-SI"/>
        </w:rPr>
        <w:t xml:space="preserve"> </w:t>
      </w:r>
      <w:proofErr w:type="spellStart"/>
      <w:r w:rsidR="00173318" w:rsidRPr="001F4B27">
        <w:rPr>
          <w:sz w:val="20"/>
          <w:szCs w:val="24"/>
          <w:lang w:val="sl-SI"/>
        </w:rPr>
        <w:t>of</w:t>
      </w:r>
      <w:proofErr w:type="spellEnd"/>
      <w:r w:rsidR="00173318" w:rsidRPr="001F4B27">
        <w:rPr>
          <w:sz w:val="20"/>
          <w:szCs w:val="24"/>
          <w:lang w:val="sl-SI"/>
        </w:rPr>
        <w:t xml:space="preserve"> the </w:t>
      </w:r>
      <w:proofErr w:type="spellStart"/>
      <w:r w:rsidR="00173318" w:rsidRPr="001F4B27">
        <w:rPr>
          <w:sz w:val="20"/>
          <w:szCs w:val="24"/>
          <w:lang w:val="sl-SI"/>
        </w:rPr>
        <w:t>offered</w:t>
      </w:r>
      <w:proofErr w:type="spellEnd"/>
      <w:r w:rsidR="00173318" w:rsidRPr="001F4B27">
        <w:rPr>
          <w:sz w:val="20"/>
          <w:szCs w:val="24"/>
          <w:lang w:val="sl-SI"/>
        </w:rPr>
        <w:t xml:space="preserve"> </w:t>
      </w:r>
      <w:r w:rsidR="00A525CB" w:rsidRPr="001F4B27">
        <w:rPr>
          <w:sz w:val="20"/>
          <w:szCs w:val="24"/>
          <w:lang w:val="sl-SI"/>
        </w:rPr>
        <w:t>device</w:t>
      </w:r>
      <w:r w:rsidR="00173318" w:rsidRPr="001F4B27">
        <w:rPr>
          <w:sz w:val="20"/>
          <w:szCs w:val="24"/>
          <w:lang w:val="sl-SI"/>
        </w:rPr>
        <w:t xml:space="preserve"> </w:t>
      </w:r>
      <w:proofErr w:type="spellStart"/>
      <w:r w:rsidR="00173318" w:rsidRPr="001F4B27">
        <w:rPr>
          <w:sz w:val="20"/>
          <w:szCs w:val="24"/>
          <w:lang w:val="sl-SI"/>
        </w:rPr>
        <w:t>shall</w:t>
      </w:r>
      <w:proofErr w:type="spellEnd"/>
      <w:r w:rsidR="00173318" w:rsidRPr="001F4B27">
        <w:rPr>
          <w:sz w:val="20"/>
          <w:szCs w:val="24"/>
          <w:lang w:val="sl-SI"/>
        </w:rPr>
        <w:t xml:space="preserve"> be </w:t>
      </w:r>
      <w:proofErr w:type="spellStart"/>
      <w:r w:rsidR="00173318" w:rsidRPr="001F4B27">
        <w:rPr>
          <w:sz w:val="20"/>
          <w:szCs w:val="24"/>
          <w:lang w:val="sl-SI"/>
        </w:rPr>
        <w:t>carried</w:t>
      </w:r>
      <w:proofErr w:type="spellEnd"/>
      <w:r w:rsidR="00173318" w:rsidRPr="001F4B27">
        <w:rPr>
          <w:sz w:val="20"/>
          <w:szCs w:val="24"/>
          <w:lang w:val="sl-SI"/>
        </w:rPr>
        <w:t xml:space="preserve"> out </w:t>
      </w:r>
      <w:proofErr w:type="spellStart"/>
      <w:r w:rsidR="00173318" w:rsidRPr="001F4B27">
        <w:rPr>
          <w:sz w:val="20"/>
          <w:szCs w:val="24"/>
          <w:lang w:val="sl-SI"/>
        </w:rPr>
        <w:t>with</w:t>
      </w:r>
      <w:proofErr w:type="spellEnd"/>
      <w:r w:rsidR="00173318" w:rsidRPr="001F4B27">
        <w:rPr>
          <w:sz w:val="20"/>
          <w:szCs w:val="24"/>
          <w:lang w:val="sl-SI"/>
        </w:rPr>
        <w:t xml:space="preserve"> the </w:t>
      </w:r>
      <w:proofErr w:type="spellStart"/>
      <w:r w:rsidR="00173318" w:rsidRPr="001F4B27">
        <w:rPr>
          <w:sz w:val="20"/>
          <w:szCs w:val="24"/>
          <w:lang w:val="sl-SI"/>
        </w:rPr>
        <w:t>takeover</w:t>
      </w:r>
      <w:proofErr w:type="spellEnd"/>
      <w:r w:rsidR="00173318" w:rsidRPr="001F4B27">
        <w:rPr>
          <w:sz w:val="20"/>
          <w:szCs w:val="24"/>
          <w:lang w:val="sl-SI"/>
        </w:rPr>
        <w:t xml:space="preserve"> </w:t>
      </w:r>
      <w:proofErr w:type="spellStart"/>
      <w:r w:rsidR="00173318" w:rsidRPr="001F4B27">
        <w:rPr>
          <w:sz w:val="20"/>
          <w:szCs w:val="24"/>
          <w:lang w:val="sl-SI"/>
        </w:rPr>
        <w:t>record</w:t>
      </w:r>
      <w:proofErr w:type="spellEnd"/>
      <w:r w:rsidR="00173318" w:rsidRPr="001F4B27">
        <w:rPr>
          <w:sz w:val="20"/>
          <w:szCs w:val="24"/>
          <w:lang w:val="sl-SI"/>
        </w:rPr>
        <w:t xml:space="preserve">, </w:t>
      </w:r>
      <w:proofErr w:type="spellStart"/>
      <w:r w:rsidR="00173318" w:rsidRPr="001F4B27">
        <w:rPr>
          <w:sz w:val="20"/>
          <w:szCs w:val="24"/>
          <w:lang w:val="sl-SI"/>
        </w:rPr>
        <w:t>which</w:t>
      </w:r>
      <w:proofErr w:type="spellEnd"/>
      <w:r w:rsidR="00173318" w:rsidRPr="001F4B27">
        <w:rPr>
          <w:sz w:val="20"/>
          <w:szCs w:val="24"/>
          <w:lang w:val="sl-SI"/>
        </w:rPr>
        <w:t xml:space="preserve"> </w:t>
      </w:r>
      <w:proofErr w:type="spellStart"/>
      <w:r w:rsidR="00173318" w:rsidRPr="001F4B27">
        <w:rPr>
          <w:sz w:val="20"/>
          <w:szCs w:val="24"/>
          <w:lang w:val="sl-SI"/>
        </w:rPr>
        <w:t>shall</w:t>
      </w:r>
      <w:proofErr w:type="spellEnd"/>
      <w:r w:rsidR="00173318" w:rsidRPr="001F4B27">
        <w:rPr>
          <w:sz w:val="20"/>
          <w:szCs w:val="24"/>
          <w:lang w:val="sl-SI"/>
        </w:rPr>
        <w:t xml:space="preserve"> be </w:t>
      </w:r>
      <w:proofErr w:type="spellStart"/>
      <w:r w:rsidR="00173318" w:rsidRPr="001F4B27">
        <w:rPr>
          <w:sz w:val="20"/>
          <w:szCs w:val="24"/>
          <w:lang w:val="sl-SI"/>
        </w:rPr>
        <w:t>signed</w:t>
      </w:r>
      <w:proofErr w:type="spellEnd"/>
      <w:r w:rsidR="00173318" w:rsidRPr="001F4B27">
        <w:rPr>
          <w:sz w:val="20"/>
          <w:szCs w:val="24"/>
          <w:lang w:val="sl-SI"/>
        </w:rPr>
        <w:t xml:space="preserve"> </w:t>
      </w:r>
      <w:proofErr w:type="spellStart"/>
      <w:r w:rsidR="00173318" w:rsidRPr="001F4B27">
        <w:rPr>
          <w:sz w:val="20"/>
          <w:szCs w:val="24"/>
          <w:lang w:val="sl-SI"/>
        </w:rPr>
        <w:t>by</w:t>
      </w:r>
      <w:proofErr w:type="spellEnd"/>
      <w:r w:rsidR="00173318" w:rsidRPr="001F4B27">
        <w:rPr>
          <w:sz w:val="20"/>
          <w:szCs w:val="24"/>
          <w:lang w:val="sl-SI"/>
        </w:rPr>
        <w:t xml:space="preserve"> the </w:t>
      </w:r>
      <w:proofErr w:type="spellStart"/>
      <w:r w:rsidR="00173318" w:rsidRPr="001F4B27">
        <w:rPr>
          <w:sz w:val="20"/>
          <w:szCs w:val="24"/>
          <w:lang w:val="sl-SI"/>
        </w:rPr>
        <w:t>custodian</w:t>
      </w:r>
      <w:proofErr w:type="spellEnd"/>
      <w:r w:rsidR="00173318" w:rsidRPr="001F4B27">
        <w:rPr>
          <w:sz w:val="20"/>
          <w:szCs w:val="24"/>
          <w:lang w:val="sl-SI"/>
        </w:rPr>
        <w:t xml:space="preserve"> </w:t>
      </w:r>
      <w:proofErr w:type="spellStart"/>
      <w:r w:rsidR="00173318" w:rsidRPr="001F4B27">
        <w:rPr>
          <w:sz w:val="20"/>
          <w:szCs w:val="24"/>
          <w:lang w:val="sl-SI"/>
        </w:rPr>
        <w:t>of</w:t>
      </w:r>
      <w:proofErr w:type="spellEnd"/>
      <w:r w:rsidR="00173318" w:rsidRPr="001F4B27">
        <w:rPr>
          <w:sz w:val="20"/>
          <w:szCs w:val="24"/>
          <w:lang w:val="sl-SI"/>
        </w:rPr>
        <w:t xml:space="preserve"> the </w:t>
      </w:r>
      <w:proofErr w:type="spellStart"/>
      <w:r w:rsidR="00173318" w:rsidRPr="001F4B27">
        <w:rPr>
          <w:sz w:val="20"/>
          <w:szCs w:val="24"/>
          <w:lang w:val="sl-SI"/>
        </w:rPr>
        <w:t>contract</w:t>
      </w:r>
      <w:proofErr w:type="spellEnd"/>
      <w:r w:rsidR="00173318" w:rsidRPr="001F4B27">
        <w:rPr>
          <w:sz w:val="20"/>
          <w:szCs w:val="24"/>
          <w:lang w:val="sl-SI"/>
        </w:rPr>
        <w:t xml:space="preserve"> on the </w:t>
      </w:r>
      <w:proofErr w:type="spellStart"/>
      <w:r w:rsidR="00173318" w:rsidRPr="001F4B27">
        <w:rPr>
          <w:sz w:val="20"/>
          <w:szCs w:val="24"/>
          <w:lang w:val="sl-SI"/>
        </w:rPr>
        <w:t>basis</w:t>
      </w:r>
      <w:proofErr w:type="spellEnd"/>
      <w:r w:rsidR="00173318" w:rsidRPr="001F4B27">
        <w:rPr>
          <w:sz w:val="20"/>
          <w:szCs w:val="24"/>
          <w:lang w:val="sl-SI"/>
        </w:rPr>
        <w:t xml:space="preserve"> </w:t>
      </w:r>
      <w:proofErr w:type="spellStart"/>
      <w:r w:rsidR="00173318" w:rsidRPr="001F4B27">
        <w:rPr>
          <w:sz w:val="20"/>
          <w:szCs w:val="24"/>
          <w:lang w:val="sl-SI"/>
        </w:rPr>
        <w:t>of</w:t>
      </w:r>
      <w:proofErr w:type="spellEnd"/>
      <w:r w:rsidR="00173318" w:rsidRPr="001F4B27">
        <w:rPr>
          <w:sz w:val="20"/>
          <w:szCs w:val="24"/>
          <w:lang w:val="sl-SI"/>
        </w:rPr>
        <w:t xml:space="preserve"> </w:t>
      </w:r>
      <w:proofErr w:type="spellStart"/>
      <w:r w:rsidR="00173318" w:rsidRPr="001F4B27">
        <w:rPr>
          <w:sz w:val="20"/>
          <w:szCs w:val="24"/>
          <w:lang w:val="sl-SI"/>
        </w:rPr>
        <w:t>duly</w:t>
      </w:r>
      <w:proofErr w:type="spellEnd"/>
      <w:r w:rsidR="00173318" w:rsidRPr="001F4B27">
        <w:rPr>
          <w:sz w:val="20"/>
          <w:szCs w:val="24"/>
          <w:lang w:val="sl-SI"/>
        </w:rPr>
        <w:t xml:space="preserve"> </w:t>
      </w:r>
      <w:proofErr w:type="spellStart"/>
      <w:r w:rsidR="00173318" w:rsidRPr="001F4B27">
        <w:rPr>
          <w:sz w:val="20"/>
          <w:szCs w:val="24"/>
          <w:lang w:val="sl-SI"/>
        </w:rPr>
        <w:t>delivered</w:t>
      </w:r>
      <w:proofErr w:type="spellEnd"/>
      <w:r w:rsidR="00173318" w:rsidRPr="001F4B27">
        <w:rPr>
          <w:sz w:val="20"/>
          <w:szCs w:val="24"/>
          <w:lang w:val="sl-SI"/>
        </w:rPr>
        <w:t xml:space="preserve"> </w:t>
      </w:r>
      <w:proofErr w:type="spellStart"/>
      <w:r w:rsidR="00173318" w:rsidRPr="001F4B27">
        <w:rPr>
          <w:sz w:val="20"/>
          <w:szCs w:val="24"/>
          <w:lang w:val="sl-SI"/>
        </w:rPr>
        <w:t>goods</w:t>
      </w:r>
      <w:proofErr w:type="spellEnd"/>
      <w:r w:rsidR="00173318" w:rsidRPr="001F4B27">
        <w:rPr>
          <w:sz w:val="20"/>
          <w:szCs w:val="24"/>
          <w:lang w:val="sl-SI"/>
        </w:rPr>
        <w:t xml:space="preserve"> and </w:t>
      </w:r>
      <w:proofErr w:type="spellStart"/>
      <w:r w:rsidR="00173318" w:rsidRPr="001F4B27">
        <w:rPr>
          <w:sz w:val="20"/>
          <w:szCs w:val="24"/>
          <w:lang w:val="sl-SI"/>
        </w:rPr>
        <w:t>accompanying</w:t>
      </w:r>
      <w:proofErr w:type="spellEnd"/>
      <w:r w:rsidR="00173318" w:rsidRPr="001F4B27">
        <w:rPr>
          <w:sz w:val="20"/>
          <w:szCs w:val="24"/>
          <w:lang w:val="sl-SI"/>
        </w:rPr>
        <w:t xml:space="preserve"> </w:t>
      </w:r>
      <w:proofErr w:type="spellStart"/>
      <w:r w:rsidR="00173318" w:rsidRPr="001F4B27">
        <w:rPr>
          <w:sz w:val="20"/>
          <w:szCs w:val="24"/>
          <w:lang w:val="sl-SI"/>
        </w:rPr>
        <w:t>additions</w:t>
      </w:r>
      <w:proofErr w:type="spellEnd"/>
      <w:r w:rsidR="00173318" w:rsidRPr="001F4B27">
        <w:rPr>
          <w:sz w:val="20"/>
          <w:szCs w:val="24"/>
          <w:lang w:val="sl-SI"/>
        </w:rPr>
        <w:t xml:space="preserve"> and </w:t>
      </w:r>
      <w:proofErr w:type="spellStart"/>
      <w:r w:rsidR="00173318" w:rsidRPr="001F4B27">
        <w:rPr>
          <w:sz w:val="20"/>
          <w:szCs w:val="24"/>
          <w:lang w:val="sl-SI"/>
        </w:rPr>
        <w:t>documents</w:t>
      </w:r>
      <w:proofErr w:type="spellEnd"/>
      <w:r w:rsidR="00173318" w:rsidRPr="001F4B27">
        <w:rPr>
          <w:sz w:val="20"/>
          <w:szCs w:val="24"/>
          <w:lang w:val="sl-SI"/>
        </w:rPr>
        <w:t>.</w:t>
      </w:r>
    </w:p>
    <w:p w14:paraId="352E0613" w14:textId="7E164560" w:rsidR="00960D02" w:rsidRPr="001F4B27" w:rsidRDefault="00960D02" w:rsidP="00960D02">
      <w:pPr>
        <w:pStyle w:val="BodyText3"/>
        <w:spacing w:line="280" w:lineRule="atLeast"/>
        <w:rPr>
          <w:sz w:val="20"/>
          <w:szCs w:val="24"/>
          <w:lang w:val="sl-SI"/>
        </w:rPr>
      </w:pPr>
    </w:p>
    <w:p w14:paraId="3E658BCA" w14:textId="430A1793" w:rsidR="00BB3867" w:rsidRPr="001F4B27" w:rsidRDefault="00960D02" w:rsidP="00960D02">
      <w:pPr>
        <w:pStyle w:val="BodyText3"/>
        <w:spacing w:line="280" w:lineRule="atLeast"/>
        <w:rPr>
          <w:sz w:val="20"/>
          <w:szCs w:val="24"/>
          <w:lang w:val="sl-SI"/>
        </w:rPr>
      </w:pPr>
      <w:r w:rsidRPr="001F4B27">
        <w:rPr>
          <w:sz w:val="20"/>
          <w:szCs w:val="24"/>
          <w:lang w:val="sl-SI"/>
        </w:rPr>
        <w:t>(2) The</w:t>
      </w:r>
      <w:r w:rsidR="00BB3867" w:rsidRPr="001F4B27">
        <w:rPr>
          <w:sz w:val="20"/>
          <w:szCs w:val="24"/>
          <w:lang w:val="sl-SI"/>
        </w:rPr>
        <w:t xml:space="preserve"> </w:t>
      </w:r>
      <w:proofErr w:type="spellStart"/>
      <w:r w:rsidR="00BB3867" w:rsidRPr="001F4B27">
        <w:rPr>
          <w:sz w:val="20"/>
          <w:szCs w:val="24"/>
          <w:lang w:val="sl-SI"/>
        </w:rPr>
        <w:t>Contracting</w:t>
      </w:r>
      <w:proofErr w:type="spellEnd"/>
      <w:r w:rsidR="00BB3867" w:rsidRPr="001F4B27">
        <w:rPr>
          <w:sz w:val="20"/>
          <w:szCs w:val="24"/>
          <w:lang w:val="sl-SI"/>
        </w:rPr>
        <w:t xml:space="preserve"> </w:t>
      </w:r>
      <w:proofErr w:type="spellStart"/>
      <w:r w:rsidR="00BB3867" w:rsidRPr="001F4B27">
        <w:rPr>
          <w:sz w:val="20"/>
          <w:szCs w:val="24"/>
          <w:lang w:val="sl-SI"/>
        </w:rPr>
        <w:t>Authority</w:t>
      </w:r>
      <w:proofErr w:type="spellEnd"/>
      <w:r w:rsidRPr="001F4B27">
        <w:rPr>
          <w:sz w:val="20"/>
          <w:szCs w:val="24"/>
          <w:lang w:val="sl-SI"/>
        </w:rPr>
        <w:t xml:space="preserve"> </w:t>
      </w:r>
      <w:proofErr w:type="spellStart"/>
      <w:r w:rsidRPr="001F4B27">
        <w:rPr>
          <w:sz w:val="20"/>
          <w:szCs w:val="24"/>
          <w:lang w:val="sl-SI"/>
        </w:rPr>
        <w:t>shall</w:t>
      </w:r>
      <w:proofErr w:type="spellEnd"/>
      <w:r w:rsidRPr="001F4B27">
        <w:rPr>
          <w:sz w:val="20"/>
          <w:szCs w:val="24"/>
          <w:lang w:val="sl-SI"/>
        </w:rPr>
        <w:t xml:space="preserve"> take </w:t>
      </w:r>
      <w:proofErr w:type="spellStart"/>
      <w:r w:rsidRPr="001F4B27">
        <w:rPr>
          <w:sz w:val="20"/>
          <w:szCs w:val="24"/>
          <w:lang w:val="sl-SI"/>
        </w:rPr>
        <w:t>over</w:t>
      </w:r>
      <w:proofErr w:type="spellEnd"/>
      <w:r w:rsidRPr="001F4B27">
        <w:rPr>
          <w:sz w:val="20"/>
          <w:szCs w:val="24"/>
          <w:lang w:val="sl-SI"/>
        </w:rPr>
        <w:t xml:space="preserve"> the </w:t>
      </w:r>
      <w:proofErr w:type="spellStart"/>
      <w:r w:rsidRPr="001F4B27">
        <w:rPr>
          <w:sz w:val="20"/>
          <w:szCs w:val="24"/>
          <w:lang w:val="sl-SI"/>
        </w:rPr>
        <w:t>equipment</w:t>
      </w:r>
      <w:proofErr w:type="spellEnd"/>
      <w:r w:rsidRPr="001F4B27">
        <w:rPr>
          <w:sz w:val="20"/>
          <w:szCs w:val="24"/>
          <w:lang w:val="sl-SI"/>
        </w:rPr>
        <w:t xml:space="preserve"> </w:t>
      </w:r>
      <w:proofErr w:type="spellStart"/>
      <w:r w:rsidRPr="001F4B27">
        <w:rPr>
          <w:sz w:val="20"/>
          <w:szCs w:val="24"/>
          <w:lang w:val="sl-SI"/>
        </w:rPr>
        <w:t>within</w:t>
      </w:r>
      <w:proofErr w:type="spellEnd"/>
      <w:r w:rsidRPr="001F4B27">
        <w:rPr>
          <w:sz w:val="20"/>
          <w:szCs w:val="24"/>
          <w:lang w:val="sl-SI"/>
        </w:rPr>
        <w:t xml:space="preserve"> 5 </w:t>
      </w:r>
      <w:proofErr w:type="spellStart"/>
      <w:r w:rsidRPr="001F4B27">
        <w:rPr>
          <w:sz w:val="20"/>
          <w:szCs w:val="24"/>
          <w:lang w:val="sl-SI"/>
        </w:rPr>
        <w:t>days</w:t>
      </w:r>
      <w:proofErr w:type="spellEnd"/>
      <w:r w:rsidRPr="001F4B27">
        <w:rPr>
          <w:sz w:val="20"/>
          <w:szCs w:val="24"/>
          <w:lang w:val="sl-SI"/>
        </w:rPr>
        <w:t xml:space="preserve"> </w:t>
      </w:r>
      <w:proofErr w:type="spellStart"/>
      <w:r w:rsidRPr="001F4B27">
        <w:rPr>
          <w:sz w:val="20"/>
          <w:szCs w:val="24"/>
          <w:lang w:val="sl-SI"/>
        </w:rPr>
        <w:t>from</w:t>
      </w:r>
      <w:proofErr w:type="spellEnd"/>
      <w:r w:rsidRPr="001F4B27">
        <w:rPr>
          <w:sz w:val="20"/>
          <w:szCs w:val="24"/>
          <w:lang w:val="sl-SI"/>
        </w:rPr>
        <w:t xml:space="preserve"> the date </w:t>
      </w:r>
      <w:proofErr w:type="spellStart"/>
      <w:r w:rsidRPr="001F4B27">
        <w:rPr>
          <w:sz w:val="20"/>
          <w:szCs w:val="24"/>
          <w:lang w:val="sl-SI"/>
        </w:rPr>
        <w:t>of</w:t>
      </w:r>
      <w:proofErr w:type="spellEnd"/>
      <w:r w:rsidRPr="001F4B27">
        <w:rPr>
          <w:sz w:val="20"/>
          <w:szCs w:val="24"/>
          <w:lang w:val="sl-SI"/>
        </w:rPr>
        <w:t xml:space="preserve"> </w:t>
      </w:r>
      <w:r w:rsidR="00BB3867" w:rsidRPr="001F4B27">
        <w:rPr>
          <w:sz w:val="20"/>
          <w:szCs w:val="24"/>
          <w:lang w:val="sl-SI"/>
        </w:rPr>
        <w:t xml:space="preserve">the </w:t>
      </w:r>
      <w:proofErr w:type="spellStart"/>
      <w:r w:rsidR="00BB3867" w:rsidRPr="001F4B27">
        <w:rPr>
          <w:sz w:val="20"/>
          <w:szCs w:val="24"/>
          <w:lang w:val="sl-SI"/>
        </w:rPr>
        <w:t>delivery</w:t>
      </w:r>
      <w:proofErr w:type="spellEnd"/>
      <w:r w:rsidR="00BB3867" w:rsidRPr="001F4B27">
        <w:rPr>
          <w:sz w:val="20"/>
          <w:szCs w:val="24"/>
          <w:lang w:val="sl-SI"/>
        </w:rPr>
        <w:t xml:space="preserve"> </w:t>
      </w:r>
      <w:proofErr w:type="spellStart"/>
      <w:r w:rsidR="00BB3867" w:rsidRPr="001F4B27">
        <w:rPr>
          <w:sz w:val="20"/>
          <w:szCs w:val="24"/>
          <w:lang w:val="sl-SI"/>
        </w:rPr>
        <w:t>of</w:t>
      </w:r>
      <w:proofErr w:type="spellEnd"/>
      <w:r w:rsidR="00BB3867" w:rsidRPr="001F4B27">
        <w:rPr>
          <w:sz w:val="20"/>
          <w:szCs w:val="24"/>
          <w:lang w:val="sl-SI"/>
        </w:rPr>
        <w:t xml:space="preserve"> the </w:t>
      </w:r>
      <w:proofErr w:type="spellStart"/>
      <w:r w:rsidRPr="001F4B27">
        <w:rPr>
          <w:sz w:val="20"/>
          <w:szCs w:val="24"/>
          <w:lang w:val="sl-SI"/>
        </w:rPr>
        <w:t>offered</w:t>
      </w:r>
      <w:proofErr w:type="spellEnd"/>
      <w:r w:rsidRPr="001F4B27">
        <w:rPr>
          <w:sz w:val="20"/>
          <w:szCs w:val="24"/>
          <w:lang w:val="sl-SI"/>
        </w:rPr>
        <w:t xml:space="preserve"> </w:t>
      </w:r>
      <w:proofErr w:type="spellStart"/>
      <w:r w:rsidRPr="001F4B27">
        <w:rPr>
          <w:sz w:val="20"/>
          <w:szCs w:val="24"/>
          <w:lang w:val="sl-SI"/>
        </w:rPr>
        <w:t>equipment</w:t>
      </w:r>
      <w:proofErr w:type="spellEnd"/>
      <w:r w:rsidRPr="001F4B27">
        <w:rPr>
          <w:sz w:val="20"/>
          <w:szCs w:val="24"/>
          <w:lang w:val="sl-SI"/>
        </w:rPr>
        <w:t xml:space="preserve"> at the </w:t>
      </w:r>
      <w:proofErr w:type="spellStart"/>
      <w:r w:rsidR="00BB3867" w:rsidRPr="001F4B27">
        <w:rPr>
          <w:sz w:val="20"/>
          <w:szCs w:val="24"/>
          <w:lang w:val="sl-SI"/>
        </w:rPr>
        <w:t>Contracting</w:t>
      </w:r>
      <w:proofErr w:type="spellEnd"/>
      <w:r w:rsidR="00BB3867" w:rsidRPr="001F4B27">
        <w:rPr>
          <w:sz w:val="20"/>
          <w:szCs w:val="24"/>
          <w:lang w:val="sl-SI"/>
        </w:rPr>
        <w:t xml:space="preserve"> </w:t>
      </w:r>
      <w:proofErr w:type="spellStart"/>
      <w:r w:rsidR="00BB3867" w:rsidRPr="001F4B27">
        <w:rPr>
          <w:sz w:val="20"/>
          <w:szCs w:val="24"/>
          <w:lang w:val="sl-SI"/>
        </w:rPr>
        <w:t>Authorities</w:t>
      </w:r>
      <w:proofErr w:type="spellEnd"/>
      <w:r w:rsidR="00BB3867" w:rsidRPr="001F4B27">
        <w:rPr>
          <w:sz w:val="20"/>
          <w:szCs w:val="24"/>
          <w:lang w:val="sl-SI"/>
        </w:rPr>
        <w:t xml:space="preserve"> </w:t>
      </w:r>
      <w:proofErr w:type="spellStart"/>
      <w:r w:rsidR="00BB3867" w:rsidRPr="001F4B27">
        <w:rPr>
          <w:sz w:val="20"/>
          <w:szCs w:val="24"/>
          <w:lang w:val="sl-SI"/>
        </w:rPr>
        <w:t>location</w:t>
      </w:r>
      <w:proofErr w:type="spellEnd"/>
      <w:r w:rsidRPr="001F4B27">
        <w:rPr>
          <w:sz w:val="20"/>
          <w:szCs w:val="24"/>
          <w:lang w:val="sl-SI"/>
        </w:rPr>
        <w:t>.</w:t>
      </w:r>
    </w:p>
    <w:p w14:paraId="0B791975" w14:textId="77777777" w:rsidR="00BB3867" w:rsidRPr="001F4B27" w:rsidRDefault="00BB3867" w:rsidP="00960D02">
      <w:pPr>
        <w:pStyle w:val="BodyText3"/>
        <w:spacing w:line="280" w:lineRule="atLeast"/>
        <w:rPr>
          <w:sz w:val="20"/>
          <w:szCs w:val="24"/>
          <w:lang w:val="sl-SI"/>
        </w:rPr>
      </w:pPr>
    </w:p>
    <w:p w14:paraId="377070EE" w14:textId="6F4F2795" w:rsidR="00960D02" w:rsidRPr="001F4B27" w:rsidRDefault="00960D02" w:rsidP="00960D02">
      <w:pPr>
        <w:pStyle w:val="BodyText3"/>
        <w:spacing w:line="280" w:lineRule="atLeast"/>
        <w:rPr>
          <w:sz w:val="20"/>
          <w:szCs w:val="24"/>
          <w:lang w:val="sl-SI"/>
        </w:rPr>
      </w:pPr>
      <w:r w:rsidRPr="001F4B27">
        <w:rPr>
          <w:sz w:val="20"/>
          <w:szCs w:val="24"/>
          <w:lang w:val="sl-SI"/>
        </w:rPr>
        <w:t xml:space="preserve">(3) The </w:t>
      </w:r>
      <w:proofErr w:type="spellStart"/>
      <w:r w:rsidRPr="001F4B27">
        <w:rPr>
          <w:sz w:val="20"/>
          <w:szCs w:val="24"/>
          <w:lang w:val="sl-SI"/>
        </w:rPr>
        <w:t>Purchaser</w:t>
      </w:r>
      <w:proofErr w:type="spellEnd"/>
      <w:r w:rsidRPr="001F4B27">
        <w:rPr>
          <w:sz w:val="20"/>
          <w:szCs w:val="24"/>
          <w:lang w:val="sl-SI"/>
        </w:rPr>
        <w:t xml:space="preserve"> </w:t>
      </w:r>
      <w:proofErr w:type="spellStart"/>
      <w:r w:rsidRPr="001F4B27">
        <w:rPr>
          <w:sz w:val="20"/>
          <w:szCs w:val="24"/>
          <w:lang w:val="sl-SI"/>
        </w:rPr>
        <w:t>will</w:t>
      </w:r>
      <w:proofErr w:type="spellEnd"/>
      <w:r w:rsidRPr="001F4B27">
        <w:rPr>
          <w:sz w:val="20"/>
          <w:szCs w:val="24"/>
          <w:lang w:val="sl-SI"/>
        </w:rPr>
        <w:t xml:space="preserve"> </w:t>
      </w:r>
      <w:proofErr w:type="spellStart"/>
      <w:r w:rsidRPr="001F4B27">
        <w:rPr>
          <w:sz w:val="20"/>
          <w:szCs w:val="24"/>
          <w:lang w:val="sl-SI"/>
        </w:rPr>
        <w:t>verify</w:t>
      </w:r>
      <w:proofErr w:type="spellEnd"/>
      <w:r w:rsidR="00BB3867" w:rsidRPr="001F4B27">
        <w:rPr>
          <w:sz w:val="20"/>
          <w:szCs w:val="24"/>
          <w:lang w:val="sl-SI"/>
        </w:rPr>
        <w:t xml:space="preserve">, </w:t>
      </w:r>
      <w:r w:rsidRPr="001F4B27">
        <w:rPr>
          <w:sz w:val="20"/>
          <w:szCs w:val="24"/>
          <w:lang w:val="sl-SI"/>
        </w:rPr>
        <w:t xml:space="preserve">on the </w:t>
      </w:r>
      <w:proofErr w:type="spellStart"/>
      <w:r w:rsidRPr="001F4B27">
        <w:rPr>
          <w:sz w:val="20"/>
          <w:szCs w:val="24"/>
          <w:lang w:val="sl-SI"/>
        </w:rPr>
        <w:t>basis</w:t>
      </w:r>
      <w:proofErr w:type="spellEnd"/>
      <w:r w:rsidRPr="001F4B27">
        <w:rPr>
          <w:sz w:val="20"/>
          <w:szCs w:val="24"/>
          <w:lang w:val="sl-SI"/>
        </w:rPr>
        <w:t xml:space="preserve"> </w:t>
      </w:r>
      <w:proofErr w:type="spellStart"/>
      <w:r w:rsidRPr="001F4B27">
        <w:rPr>
          <w:sz w:val="20"/>
          <w:szCs w:val="24"/>
          <w:lang w:val="sl-SI"/>
        </w:rPr>
        <w:t>of</w:t>
      </w:r>
      <w:proofErr w:type="spellEnd"/>
      <w:r w:rsidRPr="001F4B27">
        <w:rPr>
          <w:sz w:val="20"/>
          <w:szCs w:val="24"/>
          <w:lang w:val="sl-SI"/>
        </w:rPr>
        <w:t xml:space="preserve"> the </w:t>
      </w:r>
      <w:proofErr w:type="spellStart"/>
      <w:r w:rsidRPr="001F4B27">
        <w:rPr>
          <w:sz w:val="20"/>
          <w:szCs w:val="24"/>
          <w:lang w:val="sl-SI"/>
        </w:rPr>
        <w:t>attached</w:t>
      </w:r>
      <w:proofErr w:type="spellEnd"/>
      <w:r w:rsidRPr="001F4B27">
        <w:rPr>
          <w:sz w:val="20"/>
          <w:szCs w:val="24"/>
          <w:lang w:val="sl-SI"/>
        </w:rPr>
        <w:t xml:space="preserve"> </w:t>
      </w:r>
      <w:proofErr w:type="spellStart"/>
      <w:r w:rsidRPr="001F4B27">
        <w:rPr>
          <w:sz w:val="20"/>
          <w:szCs w:val="24"/>
          <w:lang w:val="sl-SI"/>
        </w:rPr>
        <w:t>delivery</w:t>
      </w:r>
      <w:proofErr w:type="spellEnd"/>
      <w:r w:rsidRPr="001F4B27">
        <w:rPr>
          <w:sz w:val="20"/>
          <w:szCs w:val="24"/>
          <w:lang w:val="sl-SI"/>
        </w:rPr>
        <w:t xml:space="preserve"> notes and </w:t>
      </w:r>
      <w:proofErr w:type="spellStart"/>
      <w:r w:rsidRPr="001F4B27">
        <w:rPr>
          <w:sz w:val="20"/>
          <w:szCs w:val="24"/>
          <w:lang w:val="sl-SI"/>
        </w:rPr>
        <w:t>other</w:t>
      </w:r>
      <w:proofErr w:type="spellEnd"/>
      <w:r w:rsidRPr="001F4B27">
        <w:rPr>
          <w:sz w:val="20"/>
          <w:szCs w:val="24"/>
          <w:lang w:val="sl-SI"/>
        </w:rPr>
        <w:t xml:space="preserve"> </w:t>
      </w:r>
      <w:proofErr w:type="spellStart"/>
      <w:r w:rsidRPr="001F4B27">
        <w:rPr>
          <w:sz w:val="20"/>
          <w:szCs w:val="24"/>
          <w:lang w:val="sl-SI"/>
        </w:rPr>
        <w:t>accompanying</w:t>
      </w:r>
      <w:proofErr w:type="spellEnd"/>
      <w:r w:rsidRPr="001F4B27">
        <w:rPr>
          <w:sz w:val="20"/>
          <w:szCs w:val="24"/>
          <w:lang w:val="sl-SI"/>
        </w:rPr>
        <w:t xml:space="preserve"> </w:t>
      </w:r>
      <w:proofErr w:type="spellStart"/>
      <w:r w:rsidRPr="001F4B27">
        <w:rPr>
          <w:sz w:val="20"/>
          <w:szCs w:val="24"/>
          <w:lang w:val="sl-SI"/>
        </w:rPr>
        <w:t>documents</w:t>
      </w:r>
      <w:proofErr w:type="spellEnd"/>
      <w:r w:rsidRPr="001F4B27">
        <w:rPr>
          <w:sz w:val="20"/>
          <w:szCs w:val="24"/>
          <w:lang w:val="sl-SI"/>
        </w:rPr>
        <w:t xml:space="preserve"> and the </w:t>
      </w:r>
      <w:proofErr w:type="spellStart"/>
      <w:r w:rsidRPr="001F4B27">
        <w:rPr>
          <w:sz w:val="20"/>
          <w:szCs w:val="24"/>
          <w:lang w:val="sl-SI"/>
        </w:rPr>
        <w:t>physical</w:t>
      </w:r>
      <w:proofErr w:type="spellEnd"/>
      <w:r w:rsidRPr="001F4B27">
        <w:rPr>
          <w:sz w:val="20"/>
          <w:szCs w:val="24"/>
          <w:lang w:val="sl-SI"/>
        </w:rPr>
        <w:t xml:space="preserve"> </w:t>
      </w:r>
      <w:proofErr w:type="spellStart"/>
      <w:r w:rsidRPr="001F4B27">
        <w:rPr>
          <w:sz w:val="20"/>
          <w:szCs w:val="24"/>
          <w:lang w:val="sl-SI"/>
        </w:rPr>
        <w:t>control</w:t>
      </w:r>
      <w:proofErr w:type="spellEnd"/>
      <w:r w:rsidRPr="001F4B27">
        <w:rPr>
          <w:sz w:val="20"/>
          <w:szCs w:val="24"/>
          <w:lang w:val="sl-SI"/>
        </w:rPr>
        <w:t xml:space="preserve"> </w:t>
      </w:r>
      <w:proofErr w:type="spellStart"/>
      <w:r w:rsidRPr="001F4B27">
        <w:rPr>
          <w:sz w:val="20"/>
          <w:szCs w:val="24"/>
          <w:lang w:val="sl-SI"/>
        </w:rPr>
        <w:t>of</w:t>
      </w:r>
      <w:proofErr w:type="spellEnd"/>
      <w:r w:rsidRPr="001F4B27">
        <w:rPr>
          <w:sz w:val="20"/>
          <w:szCs w:val="24"/>
          <w:lang w:val="sl-SI"/>
        </w:rPr>
        <w:t xml:space="preserve"> the </w:t>
      </w:r>
      <w:proofErr w:type="spellStart"/>
      <w:r w:rsidRPr="001F4B27">
        <w:rPr>
          <w:sz w:val="20"/>
          <w:szCs w:val="24"/>
          <w:lang w:val="sl-SI"/>
        </w:rPr>
        <w:t>received</w:t>
      </w:r>
      <w:proofErr w:type="spellEnd"/>
      <w:r w:rsidRPr="001F4B27">
        <w:rPr>
          <w:sz w:val="20"/>
          <w:szCs w:val="24"/>
          <w:lang w:val="sl-SI"/>
        </w:rPr>
        <w:t xml:space="preserve"> </w:t>
      </w:r>
      <w:proofErr w:type="spellStart"/>
      <w:r w:rsidRPr="001F4B27">
        <w:rPr>
          <w:sz w:val="20"/>
          <w:szCs w:val="24"/>
          <w:lang w:val="sl-SI"/>
        </w:rPr>
        <w:t>equipment</w:t>
      </w:r>
      <w:proofErr w:type="spellEnd"/>
      <w:r w:rsidR="00BB3867" w:rsidRPr="001F4B27">
        <w:rPr>
          <w:sz w:val="20"/>
          <w:szCs w:val="24"/>
          <w:lang w:val="sl-SI"/>
        </w:rPr>
        <w:t xml:space="preserve">, </w:t>
      </w:r>
      <w:proofErr w:type="spellStart"/>
      <w:r w:rsidR="00BB3867" w:rsidRPr="001F4B27">
        <w:rPr>
          <w:sz w:val="20"/>
          <w:szCs w:val="24"/>
          <w:lang w:val="sl-SI"/>
        </w:rPr>
        <w:t>if</w:t>
      </w:r>
      <w:proofErr w:type="spellEnd"/>
      <w:r w:rsidR="00BB3867" w:rsidRPr="001F4B27">
        <w:rPr>
          <w:sz w:val="20"/>
          <w:szCs w:val="24"/>
          <w:lang w:val="sl-SI"/>
        </w:rPr>
        <w:t xml:space="preserve"> </w:t>
      </w:r>
      <w:proofErr w:type="spellStart"/>
      <w:r w:rsidR="00BB3867" w:rsidRPr="001F4B27">
        <w:rPr>
          <w:sz w:val="20"/>
          <w:szCs w:val="24"/>
          <w:lang w:val="sl-SI"/>
        </w:rPr>
        <w:t>all</w:t>
      </w:r>
      <w:proofErr w:type="spellEnd"/>
      <w:r w:rsidR="00BB3867" w:rsidRPr="001F4B27">
        <w:rPr>
          <w:sz w:val="20"/>
          <w:szCs w:val="24"/>
          <w:lang w:val="sl-SI"/>
        </w:rPr>
        <w:t xml:space="preserve"> the </w:t>
      </w:r>
      <w:proofErr w:type="spellStart"/>
      <w:r w:rsidR="00BB3867" w:rsidRPr="001F4B27">
        <w:rPr>
          <w:sz w:val="20"/>
          <w:szCs w:val="24"/>
          <w:lang w:val="sl-SI"/>
        </w:rPr>
        <w:t>equipment</w:t>
      </w:r>
      <w:proofErr w:type="spellEnd"/>
      <w:r w:rsidR="00BB3867" w:rsidRPr="001F4B27">
        <w:rPr>
          <w:sz w:val="20"/>
          <w:szCs w:val="24"/>
          <w:lang w:val="sl-SI"/>
        </w:rPr>
        <w:t xml:space="preserve"> </w:t>
      </w:r>
      <w:proofErr w:type="spellStart"/>
      <w:r w:rsidR="00BB3867" w:rsidRPr="001F4B27">
        <w:rPr>
          <w:sz w:val="20"/>
          <w:szCs w:val="24"/>
          <w:lang w:val="sl-SI"/>
        </w:rPr>
        <w:t>has</w:t>
      </w:r>
      <w:proofErr w:type="spellEnd"/>
      <w:r w:rsidR="00BB3867" w:rsidRPr="001F4B27">
        <w:rPr>
          <w:sz w:val="20"/>
          <w:szCs w:val="24"/>
          <w:lang w:val="sl-SI"/>
        </w:rPr>
        <w:t xml:space="preserve"> </w:t>
      </w:r>
      <w:proofErr w:type="spellStart"/>
      <w:r w:rsidR="00BB3867" w:rsidRPr="001F4B27">
        <w:rPr>
          <w:sz w:val="20"/>
          <w:szCs w:val="24"/>
          <w:lang w:val="sl-SI"/>
        </w:rPr>
        <w:t>been</w:t>
      </w:r>
      <w:proofErr w:type="spellEnd"/>
      <w:r w:rsidR="00BB3867" w:rsidRPr="001F4B27">
        <w:rPr>
          <w:sz w:val="20"/>
          <w:szCs w:val="24"/>
          <w:lang w:val="sl-SI"/>
        </w:rPr>
        <w:t xml:space="preserve"> </w:t>
      </w:r>
      <w:proofErr w:type="spellStart"/>
      <w:r w:rsidR="00BB3867" w:rsidRPr="001F4B27">
        <w:rPr>
          <w:sz w:val="20"/>
          <w:szCs w:val="24"/>
          <w:lang w:val="sl-SI"/>
        </w:rPr>
        <w:t>delivered</w:t>
      </w:r>
      <w:proofErr w:type="spellEnd"/>
      <w:r w:rsidR="00BB3867" w:rsidRPr="001F4B27">
        <w:rPr>
          <w:sz w:val="20"/>
          <w:szCs w:val="24"/>
          <w:lang w:val="sl-SI"/>
        </w:rPr>
        <w:t>.</w:t>
      </w:r>
    </w:p>
    <w:p w14:paraId="74E71DC0" w14:textId="77777777" w:rsidR="00A04085" w:rsidRPr="001F4B27" w:rsidRDefault="00A04085" w:rsidP="004C37CE">
      <w:pPr>
        <w:pStyle w:val="BodyText3"/>
        <w:spacing w:line="280" w:lineRule="atLeast"/>
        <w:rPr>
          <w:sz w:val="20"/>
          <w:szCs w:val="24"/>
          <w:lang w:val="sl-SI"/>
        </w:rPr>
      </w:pPr>
    </w:p>
    <w:p w14:paraId="6483C163" w14:textId="281EB63E" w:rsidR="00685328" w:rsidRPr="001F4B27" w:rsidRDefault="00A04085" w:rsidP="00BB3867">
      <w:pPr>
        <w:pStyle w:val="BodyText3"/>
        <w:spacing w:line="280" w:lineRule="atLeast"/>
        <w:rPr>
          <w:sz w:val="20"/>
          <w:szCs w:val="24"/>
          <w:lang w:val="sl-SI"/>
        </w:rPr>
      </w:pPr>
      <w:r w:rsidRPr="001F4B27">
        <w:rPr>
          <w:sz w:val="20"/>
          <w:szCs w:val="24"/>
          <w:lang w:val="sl-SI"/>
        </w:rPr>
        <w:t>(</w:t>
      </w:r>
      <w:r w:rsidR="00BB3867" w:rsidRPr="001F4B27">
        <w:rPr>
          <w:sz w:val="20"/>
          <w:szCs w:val="24"/>
          <w:lang w:val="sl-SI"/>
        </w:rPr>
        <w:t>4</w:t>
      </w:r>
      <w:r w:rsidRPr="001F4B27">
        <w:rPr>
          <w:sz w:val="20"/>
          <w:szCs w:val="24"/>
          <w:lang w:val="sl-SI"/>
        </w:rPr>
        <w:t xml:space="preserve">) </w:t>
      </w:r>
      <w:r w:rsidR="00A525CB" w:rsidRPr="001F4B27">
        <w:rPr>
          <w:sz w:val="20"/>
          <w:szCs w:val="24"/>
          <w:lang w:val="sl-SI"/>
        </w:rPr>
        <w:t xml:space="preserve">The device </w:t>
      </w:r>
      <w:proofErr w:type="spellStart"/>
      <w:r w:rsidR="00A525CB" w:rsidRPr="001F4B27">
        <w:rPr>
          <w:sz w:val="20"/>
          <w:szCs w:val="24"/>
          <w:lang w:val="sl-SI"/>
        </w:rPr>
        <w:t>that</w:t>
      </w:r>
      <w:proofErr w:type="spellEnd"/>
      <w:r w:rsidR="00A525CB" w:rsidRPr="001F4B27">
        <w:rPr>
          <w:sz w:val="20"/>
          <w:szCs w:val="24"/>
          <w:lang w:val="sl-SI"/>
        </w:rPr>
        <w:t xml:space="preserve"> </w:t>
      </w:r>
      <w:proofErr w:type="spellStart"/>
      <w:r w:rsidR="00A525CB" w:rsidRPr="001F4B27">
        <w:rPr>
          <w:sz w:val="20"/>
          <w:szCs w:val="24"/>
          <w:lang w:val="sl-SI"/>
        </w:rPr>
        <w:t>will</w:t>
      </w:r>
      <w:proofErr w:type="spellEnd"/>
      <w:r w:rsidR="00A525CB" w:rsidRPr="001F4B27">
        <w:rPr>
          <w:sz w:val="20"/>
          <w:szCs w:val="24"/>
          <w:lang w:val="sl-SI"/>
        </w:rPr>
        <w:t xml:space="preserve"> be </w:t>
      </w:r>
      <w:proofErr w:type="spellStart"/>
      <w:r w:rsidR="00A525CB" w:rsidRPr="001F4B27">
        <w:rPr>
          <w:sz w:val="20"/>
          <w:szCs w:val="24"/>
          <w:lang w:val="sl-SI"/>
        </w:rPr>
        <w:t>deemed</w:t>
      </w:r>
      <w:proofErr w:type="spellEnd"/>
      <w:r w:rsidR="00A525CB" w:rsidRPr="001F4B27">
        <w:rPr>
          <w:sz w:val="20"/>
          <w:szCs w:val="24"/>
          <w:lang w:val="sl-SI"/>
        </w:rPr>
        <w:t xml:space="preserve"> to </w:t>
      </w:r>
      <w:proofErr w:type="spellStart"/>
      <w:r w:rsidR="00A525CB" w:rsidRPr="001F4B27">
        <w:rPr>
          <w:sz w:val="20"/>
          <w:szCs w:val="24"/>
          <w:lang w:val="sl-SI"/>
        </w:rPr>
        <w:t>depart</w:t>
      </w:r>
      <w:proofErr w:type="spellEnd"/>
      <w:r w:rsidR="00A525CB" w:rsidRPr="001F4B27">
        <w:rPr>
          <w:sz w:val="20"/>
          <w:szCs w:val="24"/>
          <w:lang w:val="sl-SI"/>
        </w:rPr>
        <w:t xml:space="preserve"> in </w:t>
      </w:r>
      <w:proofErr w:type="spellStart"/>
      <w:r w:rsidR="00A525CB" w:rsidRPr="001F4B27">
        <w:rPr>
          <w:sz w:val="20"/>
          <w:szCs w:val="24"/>
          <w:lang w:val="sl-SI"/>
        </w:rPr>
        <w:t>any</w:t>
      </w:r>
      <w:proofErr w:type="spellEnd"/>
      <w:r w:rsidR="00A525CB" w:rsidRPr="001F4B27">
        <w:rPr>
          <w:sz w:val="20"/>
          <w:szCs w:val="24"/>
          <w:lang w:val="sl-SI"/>
        </w:rPr>
        <w:t xml:space="preserve"> </w:t>
      </w:r>
      <w:proofErr w:type="spellStart"/>
      <w:r w:rsidR="00A525CB" w:rsidRPr="001F4B27">
        <w:rPr>
          <w:sz w:val="20"/>
          <w:szCs w:val="24"/>
          <w:lang w:val="sl-SI"/>
        </w:rPr>
        <w:t>way</w:t>
      </w:r>
      <w:proofErr w:type="spellEnd"/>
      <w:r w:rsidR="00A525CB" w:rsidRPr="001F4B27">
        <w:rPr>
          <w:sz w:val="20"/>
          <w:szCs w:val="24"/>
          <w:lang w:val="sl-SI"/>
        </w:rPr>
        <w:t xml:space="preserve"> </w:t>
      </w:r>
      <w:proofErr w:type="spellStart"/>
      <w:r w:rsidR="00A525CB" w:rsidRPr="001F4B27">
        <w:rPr>
          <w:sz w:val="20"/>
          <w:szCs w:val="24"/>
          <w:lang w:val="sl-SI"/>
        </w:rPr>
        <w:t>from</w:t>
      </w:r>
      <w:proofErr w:type="spellEnd"/>
      <w:r w:rsidR="00A525CB" w:rsidRPr="001F4B27">
        <w:rPr>
          <w:sz w:val="20"/>
          <w:szCs w:val="24"/>
          <w:lang w:val="sl-SI"/>
        </w:rPr>
        <w:t xml:space="preserve"> the </w:t>
      </w:r>
      <w:proofErr w:type="spellStart"/>
      <w:r w:rsidR="00A525CB" w:rsidRPr="001F4B27">
        <w:rPr>
          <w:sz w:val="20"/>
          <w:szCs w:val="24"/>
          <w:lang w:val="sl-SI"/>
        </w:rPr>
        <w:t>requirements</w:t>
      </w:r>
      <w:proofErr w:type="spellEnd"/>
      <w:r w:rsidR="00A525CB" w:rsidRPr="001F4B27">
        <w:rPr>
          <w:sz w:val="20"/>
          <w:szCs w:val="24"/>
          <w:lang w:val="sl-SI"/>
        </w:rPr>
        <w:t xml:space="preserve"> </w:t>
      </w:r>
      <w:proofErr w:type="spellStart"/>
      <w:r w:rsidR="00A525CB" w:rsidRPr="001F4B27">
        <w:rPr>
          <w:sz w:val="20"/>
          <w:szCs w:val="24"/>
          <w:lang w:val="sl-SI"/>
        </w:rPr>
        <w:t>of</w:t>
      </w:r>
      <w:proofErr w:type="spellEnd"/>
      <w:r w:rsidR="00A525CB" w:rsidRPr="001F4B27">
        <w:rPr>
          <w:sz w:val="20"/>
          <w:szCs w:val="24"/>
          <w:lang w:val="sl-SI"/>
        </w:rPr>
        <w:t xml:space="preserve"> the </w:t>
      </w:r>
      <w:proofErr w:type="spellStart"/>
      <w:r w:rsidR="00A525CB" w:rsidRPr="001F4B27">
        <w:rPr>
          <w:sz w:val="20"/>
          <w:szCs w:val="24"/>
          <w:lang w:val="sl-SI"/>
        </w:rPr>
        <w:t>documentation</w:t>
      </w:r>
      <w:proofErr w:type="spellEnd"/>
      <w:r w:rsidR="00A525CB" w:rsidRPr="001F4B27">
        <w:rPr>
          <w:sz w:val="20"/>
          <w:szCs w:val="24"/>
          <w:lang w:val="sl-SI"/>
        </w:rPr>
        <w:t xml:space="preserve"> </w:t>
      </w:r>
      <w:proofErr w:type="spellStart"/>
      <w:r w:rsidR="00A525CB" w:rsidRPr="001F4B27">
        <w:rPr>
          <w:sz w:val="20"/>
          <w:szCs w:val="24"/>
          <w:lang w:val="sl-SI"/>
        </w:rPr>
        <w:t>relating</w:t>
      </w:r>
      <w:proofErr w:type="spellEnd"/>
      <w:r w:rsidR="00A525CB" w:rsidRPr="001F4B27">
        <w:rPr>
          <w:sz w:val="20"/>
          <w:szCs w:val="24"/>
          <w:lang w:val="sl-SI"/>
        </w:rPr>
        <w:t xml:space="preserve"> to the </w:t>
      </w:r>
      <w:proofErr w:type="spellStart"/>
      <w:r w:rsidR="00A525CB" w:rsidRPr="001F4B27">
        <w:rPr>
          <w:sz w:val="20"/>
          <w:szCs w:val="24"/>
          <w:lang w:val="sl-SI"/>
        </w:rPr>
        <w:t>award</w:t>
      </w:r>
      <w:proofErr w:type="spellEnd"/>
      <w:r w:rsidR="00A525CB" w:rsidRPr="001F4B27">
        <w:rPr>
          <w:sz w:val="20"/>
          <w:szCs w:val="24"/>
          <w:lang w:val="sl-SI"/>
        </w:rPr>
        <w:t xml:space="preserve"> </w:t>
      </w:r>
      <w:proofErr w:type="spellStart"/>
      <w:r w:rsidR="00A525CB" w:rsidRPr="001F4B27">
        <w:rPr>
          <w:sz w:val="20"/>
          <w:szCs w:val="24"/>
          <w:lang w:val="sl-SI"/>
        </w:rPr>
        <w:t>of</w:t>
      </w:r>
      <w:proofErr w:type="spellEnd"/>
      <w:r w:rsidR="00A525CB" w:rsidRPr="001F4B27">
        <w:rPr>
          <w:sz w:val="20"/>
          <w:szCs w:val="24"/>
          <w:lang w:val="sl-SI"/>
        </w:rPr>
        <w:t xml:space="preserve"> the </w:t>
      </w:r>
      <w:proofErr w:type="spellStart"/>
      <w:r w:rsidR="00A525CB" w:rsidRPr="001F4B27">
        <w:rPr>
          <w:sz w:val="20"/>
          <w:szCs w:val="24"/>
          <w:lang w:val="sl-SI"/>
        </w:rPr>
        <w:t>contract</w:t>
      </w:r>
      <w:proofErr w:type="spellEnd"/>
      <w:r w:rsidR="00A525CB" w:rsidRPr="001F4B27">
        <w:rPr>
          <w:sz w:val="20"/>
          <w:szCs w:val="24"/>
          <w:lang w:val="sl-SI"/>
        </w:rPr>
        <w:t xml:space="preserve"> </w:t>
      </w:r>
      <w:proofErr w:type="spellStart"/>
      <w:r w:rsidR="00A525CB" w:rsidRPr="001F4B27">
        <w:rPr>
          <w:sz w:val="20"/>
          <w:szCs w:val="24"/>
          <w:lang w:val="sl-SI"/>
        </w:rPr>
        <w:t>or</w:t>
      </w:r>
      <w:proofErr w:type="spellEnd"/>
      <w:r w:rsidR="00A525CB" w:rsidRPr="001F4B27">
        <w:rPr>
          <w:sz w:val="20"/>
          <w:szCs w:val="24"/>
          <w:lang w:val="sl-SI"/>
        </w:rPr>
        <w:t xml:space="preserve"> to the tender </w:t>
      </w:r>
      <w:proofErr w:type="spellStart"/>
      <w:r w:rsidR="00A525CB" w:rsidRPr="001F4B27">
        <w:rPr>
          <w:sz w:val="20"/>
          <w:szCs w:val="24"/>
          <w:lang w:val="sl-SI"/>
        </w:rPr>
        <w:t>documents</w:t>
      </w:r>
      <w:proofErr w:type="spellEnd"/>
      <w:r w:rsidR="00A525CB" w:rsidRPr="001F4B27">
        <w:rPr>
          <w:sz w:val="20"/>
          <w:szCs w:val="24"/>
          <w:lang w:val="sl-SI"/>
        </w:rPr>
        <w:t xml:space="preserve">, </w:t>
      </w:r>
      <w:proofErr w:type="spellStart"/>
      <w:r w:rsidR="00A525CB" w:rsidRPr="001F4B27">
        <w:rPr>
          <w:sz w:val="20"/>
          <w:szCs w:val="24"/>
          <w:lang w:val="sl-SI"/>
        </w:rPr>
        <w:t>or</w:t>
      </w:r>
      <w:proofErr w:type="spellEnd"/>
      <w:r w:rsidR="00A525CB" w:rsidRPr="001F4B27">
        <w:rPr>
          <w:sz w:val="20"/>
          <w:szCs w:val="24"/>
          <w:lang w:val="sl-SI"/>
        </w:rPr>
        <w:t xml:space="preserve"> </w:t>
      </w:r>
      <w:proofErr w:type="spellStart"/>
      <w:r w:rsidR="00A525CB" w:rsidRPr="001F4B27">
        <w:rPr>
          <w:sz w:val="20"/>
          <w:szCs w:val="24"/>
          <w:lang w:val="sl-SI"/>
        </w:rPr>
        <w:t>which</w:t>
      </w:r>
      <w:proofErr w:type="spellEnd"/>
      <w:r w:rsidR="00A525CB" w:rsidRPr="001F4B27">
        <w:rPr>
          <w:sz w:val="20"/>
          <w:szCs w:val="24"/>
          <w:lang w:val="sl-SI"/>
        </w:rPr>
        <w:t xml:space="preserve"> do not </w:t>
      </w:r>
      <w:proofErr w:type="spellStart"/>
      <w:r w:rsidR="00A525CB" w:rsidRPr="001F4B27">
        <w:rPr>
          <w:sz w:val="20"/>
          <w:szCs w:val="24"/>
          <w:lang w:val="sl-SI"/>
        </w:rPr>
        <w:t>comply</w:t>
      </w:r>
      <w:proofErr w:type="spellEnd"/>
      <w:r w:rsidR="00A525CB" w:rsidRPr="001F4B27">
        <w:rPr>
          <w:sz w:val="20"/>
          <w:szCs w:val="24"/>
          <w:lang w:val="sl-SI"/>
        </w:rPr>
        <w:t xml:space="preserve"> </w:t>
      </w:r>
      <w:proofErr w:type="spellStart"/>
      <w:r w:rsidR="00A525CB" w:rsidRPr="001F4B27">
        <w:rPr>
          <w:sz w:val="20"/>
          <w:szCs w:val="24"/>
          <w:lang w:val="sl-SI"/>
        </w:rPr>
        <w:t>with</w:t>
      </w:r>
      <w:proofErr w:type="spellEnd"/>
      <w:r w:rsidR="00A525CB" w:rsidRPr="001F4B27">
        <w:rPr>
          <w:sz w:val="20"/>
          <w:szCs w:val="24"/>
          <w:lang w:val="sl-SI"/>
        </w:rPr>
        <w:t xml:space="preserve"> the </w:t>
      </w:r>
      <w:proofErr w:type="spellStart"/>
      <w:r w:rsidR="00A525CB" w:rsidRPr="001F4B27">
        <w:rPr>
          <w:sz w:val="20"/>
          <w:szCs w:val="24"/>
          <w:lang w:val="sl-SI"/>
        </w:rPr>
        <w:t>specifications</w:t>
      </w:r>
      <w:proofErr w:type="spellEnd"/>
      <w:r w:rsidR="00A525CB" w:rsidRPr="001F4B27">
        <w:rPr>
          <w:sz w:val="20"/>
          <w:szCs w:val="24"/>
          <w:lang w:val="sl-SI"/>
        </w:rPr>
        <w:t xml:space="preserve"> in the </w:t>
      </w:r>
      <w:proofErr w:type="spellStart"/>
      <w:r w:rsidR="00A525CB" w:rsidRPr="001F4B27">
        <w:rPr>
          <w:sz w:val="20"/>
          <w:szCs w:val="24"/>
          <w:lang w:val="sl-SI"/>
        </w:rPr>
        <w:t>technical</w:t>
      </w:r>
      <w:proofErr w:type="spellEnd"/>
      <w:r w:rsidR="00A525CB" w:rsidRPr="001F4B27">
        <w:rPr>
          <w:sz w:val="20"/>
          <w:szCs w:val="24"/>
          <w:lang w:val="sl-SI"/>
        </w:rPr>
        <w:t xml:space="preserve"> </w:t>
      </w:r>
      <w:proofErr w:type="spellStart"/>
      <w:r w:rsidR="00A525CB" w:rsidRPr="001F4B27">
        <w:rPr>
          <w:sz w:val="20"/>
          <w:szCs w:val="24"/>
          <w:lang w:val="sl-SI"/>
        </w:rPr>
        <w:t>specifications</w:t>
      </w:r>
      <w:proofErr w:type="spellEnd"/>
      <w:r w:rsidR="00A525CB" w:rsidRPr="001F4B27">
        <w:rPr>
          <w:sz w:val="20"/>
          <w:szCs w:val="24"/>
          <w:lang w:val="sl-SI"/>
        </w:rPr>
        <w:t xml:space="preserve"> </w:t>
      </w:r>
      <w:proofErr w:type="spellStart"/>
      <w:r w:rsidR="00A525CB" w:rsidRPr="001F4B27">
        <w:rPr>
          <w:sz w:val="20"/>
          <w:szCs w:val="24"/>
          <w:lang w:val="sl-SI"/>
        </w:rPr>
        <w:t>will</w:t>
      </w:r>
      <w:proofErr w:type="spellEnd"/>
      <w:r w:rsidR="00A525CB" w:rsidRPr="001F4B27">
        <w:rPr>
          <w:sz w:val="20"/>
          <w:szCs w:val="24"/>
          <w:lang w:val="sl-SI"/>
        </w:rPr>
        <w:t xml:space="preserve"> be </w:t>
      </w:r>
      <w:proofErr w:type="spellStart"/>
      <w:r w:rsidR="00A525CB" w:rsidRPr="001F4B27">
        <w:rPr>
          <w:sz w:val="20"/>
          <w:szCs w:val="24"/>
          <w:lang w:val="sl-SI"/>
        </w:rPr>
        <w:t>rejected</w:t>
      </w:r>
      <w:proofErr w:type="spellEnd"/>
      <w:r w:rsidR="00A525CB" w:rsidRPr="001F4B27">
        <w:rPr>
          <w:sz w:val="20"/>
          <w:szCs w:val="24"/>
          <w:lang w:val="sl-SI"/>
        </w:rPr>
        <w:t xml:space="preserve">, </w:t>
      </w:r>
      <w:proofErr w:type="spellStart"/>
      <w:r w:rsidR="00A525CB" w:rsidRPr="001F4B27">
        <w:rPr>
          <w:sz w:val="20"/>
          <w:szCs w:val="24"/>
          <w:lang w:val="sl-SI"/>
        </w:rPr>
        <w:t>which</w:t>
      </w:r>
      <w:proofErr w:type="spellEnd"/>
      <w:r w:rsidR="00A525CB" w:rsidRPr="001F4B27">
        <w:rPr>
          <w:sz w:val="20"/>
          <w:szCs w:val="24"/>
          <w:lang w:val="sl-SI"/>
        </w:rPr>
        <w:t xml:space="preserve"> </w:t>
      </w:r>
      <w:proofErr w:type="spellStart"/>
      <w:r w:rsidR="00A525CB" w:rsidRPr="001F4B27">
        <w:rPr>
          <w:sz w:val="20"/>
          <w:szCs w:val="24"/>
          <w:lang w:val="sl-SI"/>
        </w:rPr>
        <w:t>will</w:t>
      </w:r>
      <w:proofErr w:type="spellEnd"/>
      <w:r w:rsidR="00A525CB" w:rsidRPr="001F4B27">
        <w:rPr>
          <w:sz w:val="20"/>
          <w:szCs w:val="24"/>
          <w:lang w:val="sl-SI"/>
        </w:rPr>
        <w:t xml:space="preserve"> </w:t>
      </w:r>
      <w:proofErr w:type="spellStart"/>
      <w:r w:rsidR="00A525CB" w:rsidRPr="001F4B27">
        <w:rPr>
          <w:sz w:val="20"/>
          <w:szCs w:val="24"/>
          <w:lang w:val="sl-SI"/>
        </w:rPr>
        <w:t>result</w:t>
      </w:r>
      <w:proofErr w:type="spellEnd"/>
      <w:r w:rsidR="00A525CB" w:rsidRPr="001F4B27">
        <w:rPr>
          <w:sz w:val="20"/>
          <w:szCs w:val="24"/>
          <w:lang w:val="sl-SI"/>
        </w:rPr>
        <w:t xml:space="preserve"> in the </w:t>
      </w:r>
      <w:proofErr w:type="spellStart"/>
      <w:r w:rsidR="00A525CB" w:rsidRPr="001F4B27">
        <w:rPr>
          <w:sz w:val="20"/>
          <w:szCs w:val="24"/>
          <w:lang w:val="sl-SI"/>
        </w:rPr>
        <w:t>Bidder</w:t>
      </w:r>
      <w:proofErr w:type="spellEnd"/>
      <w:r w:rsidR="00A525CB" w:rsidRPr="001F4B27">
        <w:rPr>
          <w:sz w:val="20"/>
          <w:szCs w:val="24"/>
          <w:lang w:val="sl-SI"/>
        </w:rPr>
        <w:t xml:space="preserve"> </w:t>
      </w:r>
      <w:proofErr w:type="spellStart"/>
      <w:r w:rsidR="00A525CB" w:rsidRPr="001F4B27">
        <w:rPr>
          <w:sz w:val="20"/>
          <w:szCs w:val="24"/>
          <w:lang w:val="sl-SI"/>
        </w:rPr>
        <w:t>being</w:t>
      </w:r>
      <w:proofErr w:type="spellEnd"/>
      <w:r w:rsidR="00A525CB" w:rsidRPr="001F4B27">
        <w:rPr>
          <w:sz w:val="20"/>
          <w:szCs w:val="24"/>
          <w:lang w:val="sl-SI"/>
        </w:rPr>
        <w:t xml:space="preserve"> </w:t>
      </w:r>
      <w:proofErr w:type="spellStart"/>
      <w:r w:rsidR="00A525CB" w:rsidRPr="001F4B27">
        <w:rPr>
          <w:sz w:val="20"/>
          <w:szCs w:val="24"/>
          <w:lang w:val="sl-SI"/>
        </w:rPr>
        <w:t>delayed</w:t>
      </w:r>
      <w:proofErr w:type="spellEnd"/>
      <w:r w:rsidR="00A525CB" w:rsidRPr="001F4B27">
        <w:rPr>
          <w:sz w:val="20"/>
          <w:szCs w:val="24"/>
          <w:lang w:val="sl-SI"/>
        </w:rPr>
        <w:t xml:space="preserve">. The same </w:t>
      </w:r>
      <w:proofErr w:type="spellStart"/>
      <w:r w:rsidR="00A525CB" w:rsidRPr="001F4B27">
        <w:rPr>
          <w:sz w:val="20"/>
          <w:szCs w:val="24"/>
          <w:lang w:val="sl-SI"/>
        </w:rPr>
        <w:t>applies</w:t>
      </w:r>
      <w:proofErr w:type="spellEnd"/>
      <w:r w:rsidR="00A525CB" w:rsidRPr="001F4B27">
        <w:rPr>
          <w:sz w:val="20"/>
          <w:szCs w:val="24"/>
          <w:lang w:val="sl-SI"/>
        </w:rPr>
        <w:t xml:space="preserve"> </w:t>
      </w:r>
      <w:proofErr w:type="spellStart"/>
      <w:r w:rsidR="00A525CB" w:rsidRPr="001F4B27">
        <w:rPr>
          <w:sz w:val="20"/>
          <w:szCs w:val="24"/>
          <w:lang w:val="sl-SI"/>
        </w:rPr>
        <w:t>if</w:t>
      </w:r>
      <w:proofErr w:type="spellEnd"/>
      <w:r w:rsidR="00A525CB" w:rsidRPr="001F4B27">
        <w:rPr>
          <w:sz w:val="20"/>
          <w:szCs w:val="24"/>
          <w:lang w:val="sl-SI"/>
        </w:rPr>
        <w:t xml:space="preserve"> a non-</w:t>
      </w:r>
      <w:proofErr w:type="spellStart"/>
      <w:r w:rsidR="00A525CB" w:rsidRPr="001F4B27">
        <w:rPr>
          <w:sz w:val="20"/>
          <w:szCs w:val="24"/>
          <w:lang w:val="sl-SI"/>
        </w:rPr>
        <w:t>compliance</w:t>
      </w:r>
      <w:proofErr w:type="spellEnd"/>
      <w:r w:rsidR="00A525CB" w:rsidRPr="001F4B27">
        <w:rPr>
          <w:sz w:val="20"/>
          <w:szCs w:val="24"/>
          <w:lang w:val="sl-SI"/>
        </w:rPr>
        <w:t xml:space="preserve"> is </w:t>
      </w:r>
      <w:proofErr w:type="spellStart"/>
      <w:r w:rsidR="00A525CB" w:rsidRPr="001F4B27">
        <w:rPr>
          <w:sz w:val="20"/>
          <w:szCs w:val="24"/>
          <w:lang w:val="sl-SI"/>
        </w:rPr>
        <w:t>found</w:t>
      </w:r>
      <w:proofErr w:type="spellEnd"/>
      <w:r w:rsidR="00A525CB" w:rsidRPr="001F4B27">
        <w:rPr>
          <w:sz w:val="20"/>
          <w:szCs w:val="24"/>
          <w:lang w:val="sl-SI"/>
        </w:rPr>
        <w:t xml:space="preserve"> for </w:t>
      </w:r>
      <w:proofErr w:type="spellStart"/>
      <w:r w:rsidR="00A525CB" w:rsidRPr="001F4B27">
        <w:rPr>
          <w:sz w:val="20"/>
          <w:szCs w:val="24"/>
          <w:lang w:val="sl-SI"/>
        </w:rPr>
        <w:t>any</w:t>
      </w:r>
      <w:proofErr w:type="spellEnd"/>
      <w:r w:rsidR="00A525CB" w:rsidRPr="001F4B27">
        <w:rPr>
          <w:sz w:val="20"/>
          <w:szCs w:val="24"/>
          <w:lang w:val="sl-SI"/>
        </w:rPr>
        <w:t xml:space="preserve"> </w:t>
      </w:r>
      <w:proofErr w:type="spellStart"/>
      <w:r w:rsidR="00A525CB" w:rsidRPr="001F4B27">
        <w:rPr>
          <w:sz w:val="20"/>
          <w:szCs w:val="24"/>
          <w:lang w:val="sl-SI"/>
        </w:rPr>
        <w:t>document</w:t>
      </w:r>
      <w:proofErr w:type="spellEnd"/>
      <w:r w:rsidR="00A525CB" w:rsidRPr="001F4B27">
        <w:rPr>
          <w:sz w:val="20"/>
          <w:szCs w:val="24"/>
          <w:lang w:val="sl-SI"/>
        </w:rPr>
        <w:t xml:space="preserve"> </w:t>
      </w:r>
      <w:proofErr w:type="spellStart"/>
      <w:r w:rsidR="00A525CB" w:rsidRPr="001F4B27">
        <w:rPr>
          <w:sz w:val="20"/>
          <w:szCs w:val="24"/>
          <w:lang w:val="sl-SI"/>
        </w:rPr>
        <w:t>that</w:t>
      </w:r>
      <w:proofErr w:type="spellEnd"/>
      <w:r w:rsidR="00A525CB" w:rsidRPr="001F4B27">
        <w:rPr>
          <w:sz w:val="20"/>
          <w:szCs w:val="24"/>
          <w:lang w:val="sl-SI"/>
        </w:rPr>
        <w:t xml:space="preserve"> </w:t>
      </w:r>
      <w:proofErr w:type="spellStart"/>
      <w:r w:rsidR="00A525CB" w:rsidRPr="001F4B27">
        <w:rPr>
          <w:sz w:val="20"/>
          <w:szCs w:val="24"/>
          <w:lang w:val="sl-SI"/>
        </w:rPr>
        <w:t>should</w:t>
      </w:r>
      <w:proofErr w:type="spellEnd"/>
      <w:r w:rsidR="00A525CB" w:rsidRPr="001F4B27">
        <w:rPr>
          <w:sz w:val="20"/>
          <w:szCs w:val="24"/>
          <w:lang w:val="sl-SI"/>
        </w:rPr>
        <w:t xml:space="preserve"> be </w:t>
      </w:r>
      <w:proofErr w:type="spellStart"/>
      <w:r w:rsidR="00A525CB" w:rsidRPr="001F4B27">
        <w:rPr>
          <w:sz w:val="20"/>
          <w:szCs w:val="24"/>
          <w:lang w:val="sl-SI"/>
        </w:rPr>
        <w:t>supplied</w:t>
      </w:r>
      <w:proofErr w:type="spellEnd"/>
      <w:r w:rsidR="00A525CB" w:rsidRPr="001F4B27">
        <w:rPr>
          <w:sz w:val="20"/>
          <w:szCs w:val="24"/>
          <w:lang w:val="sl-SI"/>
        </w:rPr>
        <w:t xml:space="preserve"> </w:t>
      </w:r>
      <w:proofErr w:type="spellStart"/>
      <w:r w:rsidR="00A525CB" w:rsidRPr="001F4B27">
        <w:rPr>
          <w:sz w:val="20"/>
          <w:szCs w:val="24"/>
          <w:lang w:val="sl-SI"/>
        </w:rPr>
        <w:t>with</w:t>
      </w:r>
      <w:proofErr w:type="spellEnd"/>
      <w:r w:rsidR="00A525CB" w:rsidRPr="001F4B27">
        <w:rPr>
          <w:sz w:val="20"/>
          <w:szCs w:val="24"/>
          <w:lang w:val="sl-SI"/>
        </w:rPr>
        <w:t xml:space="preserve"> the </w:t>
      </w:r>
      <w:proofErr w:type="spellStart"/>
      <w:r w:rsidR="00A525CB" w:rsidRPr="001F4B27">
        <w:rPr>
          <w:sz w:val="20"/>
          <w:szCs w:val="24"/>
          <w:lang w:val="sl-SI"/>
        </w:rPr>
        <w:t>goods</w:t>
      </w:r>
      <w:proofErr w:type="spellEnd"/>
      <w:r w:rsidR="00A525CB" w:rsidRPr="001F4B27">
        <w:rPr>
          <w:sz w:val="20"/>
          <w:szCs w:val="24"/>
          <w:lang w:val="sl-SI"/>
        </w:rPr>
        <w:t xml:space="preserve">. The </w:t>
      </w:r>
      <w:proofErr w:type="spellStart"/>
      <w:r w:rsidR="00A525CB" w:rsidRPr="001F4B27">
        <w:rPr>
          <w:sz w:val="20"/>
          <w:szCs w:val="24"/>
          <w:lang w:val="sl-SI"/>
        </w:rPr>
        <w:t>refusal</w:t>
      </w:r>
      <w:proofErr w:type="spellEnd"/>
      <w:r w:rsidR="00A525CB" w:rsidRPr="001F4B27">
        <w:rPr>
          <w:sz w:val="20"/>
          <w:szCs w:val="24"/>
          <w:lang w:val="sl-SI"/>
        </w:rPr>
        <w:t xml:space="preserve"> </w:t>
      </w:r>
      <w:proofErr w:type="spellStart"/>
      <w:r w:rsidR="00A525CB" w:rsidRPr="001F4B27">
        <w:rPr>
          <w:sz w:val="20"/>
          <w:szCs w:val="24"/>
          <w:lang w:val="sl-SI"/>
        </w:rPr>
        <w:t>will</w:t>
      </w:r>
      <w:proofErr w:type="spellEnd"/>
      <w:r w:rsidR="00A525CB" w:rsidRPr="001F4B27">
        <w:rPr>
          <w:sz w:val="20"/>
          <w:szCs w:val="24"/>
          <w:lang w:val="sl-SI"/>
        </w:rPr>
        <w:t xml:space="preserve"> be </w:t>
      </w:r>
      <w:proofErr w:type="spellStart"/>
      <w:r w:rsidR="00A525CB" w:rsidRPr="001F4B27">
        <w:rPr>
          <w:sz w:val="20"/>
          <w:szCs w:val="24"/>
          <w:lang w:val="sl-SI"/>
        </w:rPr>
        <w:t>indicated</w:t>
      </w:r>
      <w:proofErr w:type="spellEnd"/>
      <w:r w:rsidR="00A525CB" w:rsidRPr="001F4B27">
        <w:rPr>
          <w:sz w:val="20"/>
          <w:szCs w:val="24"/>
          <w:lang w:val="sl-SI"/>
        </w:rPr>
        <w:t xml:space="preserve"> on the </w:t>
      </w:r>
      <w:proofErr w:type="spellStart"/>
      <w:r w:rsidR="00A525CB" w:rsidRPr="001F4B27">
        <w:rPr>
          <w:sz w:val="20"/>
          <w:szCs w:val="24"/>
          <w:lang w:val="sl-SI"/>
        </w:rPr>
        <w:t>takeover</w:t>
      </w:r>
      <w:proofErr w:type="spellEnd"/>
      <w:r w:rsidR="00A525CB" w:rsidRPr="001F4B27">
        <w:rPr>
          <w:sz w:val="20"/>
          <w:szCs w:val="24"/>
          <w:lang w:val="sl-SI"/>
        </w:rPr>
        <w:t xml:space="preserve"> </w:t>
      </w:r>
      <w:proofErr w:type="spellStart"/>
      <w:r w:rsidR="00A525CB" w:rsidRPr="001F4B27">
        <w:rPr>
          <w:sz w:val="20"/>
          <w:szCs w:val="24"/>
          <w:lang w:val="sl-SI"/>
        </w:rPr>
        <w:t>record</w:t>
      </w:r>
      <w:proofErr w:type="spellEnd"/>
      <w:r w:rsidR="00A525CB" w:rsidRPr="001F4B27">
        <w:rPr>
          <w:sz w:val="20"/>
          <w:szCs w:val="24"/>
          <w:lang w:val="sl-SI"/>
        </w:rPr>
        <w:t>.</w:t>
      </w:r>
    </w:p>
    <w:p w14:paraId="124B3626" w14:textId="6A68FD22" w:rsidR="00A525CB" w:rsidRPr="001F4B27" w:rsidRDefault="00A525CB" w:rsidP="004C37CE">
      <w:pPr>
        <w:spacing w:line="280" w:lineRule="atLeast"/>
        <w:jc w:val="center"/>
        <w:rPr>
          <w:rFonts w:cs="Arial"/>
          <w:b/>
          <w:noProof/>
        </w:rPr>
      </w:pPr>
    </w:p>
    <w:p w14:paraId="7AB0DB60" w14:textId="25550BEB" w:rsidR="00A525CB" w:rsidRPr="001F4B27" w:rsidRDefault="00A525CB" w:rsidP="008C17B3">
      <w:pPr>
        <w:spacing w:line="280" w:lineRule="atLeast"/>
        <w:jc w:val="center"/>
        <w:rPr>
          <w:rFonts w:cs="Arial"/>
          <w:b/>
          <w:noProof/>
        </w:rPr>
      </w:pPr>
      <w:r w:rsidRPr="001F4B27">
        <w:rPr>
          <w:rFonts w:cs="Arial"/>
          <w:b/>
          <w:noProof/>
        </w:rPr>
        <w:lastRenderedPageBreak/>
        <w:t>KONČNI PREVZEM BLAGA</w:t>
      </w:r>
    </w:p>
    <w:p w14:paraId="7092D783" w14:textId="77777777" w:rsidR="002A1263" w:rsidRPr="001F4B27" w:rsidRDefault="002A1263" w:rsidP="008C17B3">
      <w:pPr>
        <w:spacing w:line="280" w:lineRule="atLeast"/>
        <w:jc w:val="center"/>
        <w:rPr>
          <w:rFonts w:cs="Arial"/>
          <w:b/>
          <w:noProof/>
        </w:rPr>
      </w:pPr>
    </w:p>
    <w:p w14:paraId="6DDCF85E" w14:textId="4F34DA9C" w:rsidR="00A525CB" w:rsidRPr="001F4B27" w:rsidRDefault="00BB3867" w:rsidP="004C37CE">
      <w:pPr>
        <w:pStyle w:val="BodyText3"/>
        <w:spacing w:line="280" w:lineRule="atLeast"/>
        <w:jc w:val="center"/>
        <w:rPr>
          <w:rFonts w:cs="Arial"/>
          <w:b/>
          <w:noProof/>
          <w:sz w:val="20"/>
          <w:lang w:val="sl-SI"/>
        </w:rPr>
      </w:pPr>
      <w:r w:rsidRPr="001F4B27">
        <w:rPr>
          <w:rFonts w:cs="Arial"/>
          <w:b/>
          <w:noProof/>
          <w:sz w:val="20"/>
          <w:lang w:val="sl-SI"/>
        </w:rPr>
        <w:t>8</w:t>
      </w:r>
      <w:r w:rsidR="00A525CB" w:rsidRPr="001F4B27">
        <w:rPr>
          <w:rFonts w:cs="Arial"/>
          <w:b/>
          <w:noProof/>
          <w:sz w:val="20"/>
          <w:lang w:val="sl-SI"/>
        </w:rPr>
        <w:t>. člen</w:t>
      </w:r>
    </w:p>
    <w:p w14:paraId="51313026" w14:textId="77777777" w:rsidR="00A525CB" w:rsidRPr="001F4B27" w:rsidRDefault="00A525CB" w:rsidP="004C37CE">
      <w:pPr>
        <w:pStyle w:val="BodyText3"/>
        <w:spacing w:line="280" w:lineRule="atLeast"/>
        <w:rPr>
          <w:sz w:val="20"/>
          <w:szCs w:val="24"/>
          <w:lang w:val="sl-SI"/>
        </w:rPr>
      </w:pPr>
    </w:p>
    <w:p w14:paraId="437B4885" w14:textId="73813E64" w:rsidR="00BB3867" w:rsidRPr="001F4B27" w:rsidRDefault="00BB3867" w:rsidP="00BB3867">
      <w:pPr>
        <w:pStyle w:val="BodyText3"/>
        <w:spacing w:line="280" w:lineRule="atLeast"/>
        <w:rPr>
          <w:sz w:val="20"/>
          <w:szCs w:val="24"/>
          <w:lang w:val="sl-SI"/>
        </w:rPr>
      </w:pPr>
      <w:r w:rsidRPr="001F4B27">
        <w:rPr>
          <w:sz w:val="20"/>
          <w:szCs w:val="24"/>
          <w:lang w:val="sl-SI"/>
        </w:rPr>
        <w:t xml:space="preserve">(1) Končni prevzem opreme opravi naročnik najkasneje v roku </w:t>
      </w:r>
      <w:r w:rsidR="00215A5C" w:rsidRPr="001F4B27">
        <w:rPr>
          <w:sz w:val="20"/>
          <w:szCs w:val="24"/>
          <w:lang w:val="sl-SI"/>
        </w:rPr>
        <w:t>3</w:t>
      </w:r>
      <w:r w:rsidR="002A0914" w:rsidRPr="001F4B27">
        <w:rPr>
          <w:sz w:val="20"/>
          <w:szCs w:val="24"/>
          <w:lang w:val="sl-SI"/>
        </w:rPr>
        <w:t>0</w:t>
      </w:r>
      <w:r w:rsidRPr="001F4B27">
        <w:rPr>
          <w:sz w:val="20"/>
          <w:szCs w:val="24"/>
          <w:lang w:val="sl-SI"/>
        </w:rPr>
        <w:t xml:space="preserve"> </w:t>
      </w:r>
      <w:r w:rsidR="00B37B7F" w:rsidRPr="001F4B27">
        <w:rPr>
          <w:sz w:val="20"/>
          <w:szCs w:val="24"/>
          <w:lang w:val="sl-SI"/>
        </w:rPr>
        <w:t xml:space="preserve">delovnih </w:t>
      </w:r>
      <w:r w:rsidRPr="001F4B27">
        <w:rPr>
          <w:sz w:val="20"/>
          <w:szCs w:val="24"/>
          <w:lang w:val="sl-SI"/>
        </w:rPr>
        <w:t>dni po kosovnem prevzemu opreme.</w:t>
      </w:r>
    </w:p>
    <w:p w14:paraId="6B99E2D1" w14:textId="77777777" w:rsidR="00BB3867" w:rsidRPr="001F4B27" w:rsidRDefault="00BB3867" w:rsidP="00BB3867">
      <w:pPr>
        <w:pStyle w:val="BodyText3"/>
        <w:spacing w:line="280" w:lineRule="atLeast"/>
        <w:rPr>
          <w:sz w:val="20"/>
          <w:szCs w:val="24"/>
          <w:lang w:val="sl-SI"/>
        </w:rPr>
      </w:pPr>
    </w:p>
    <w:p w14:paraId="099F573A" w14:textId="6344D595" w:rsidR="00BB3867" w:rsidRPr="001F4B27" w:rsidRDefault="00BB3867" w:rsidP="00BB3867">
      <w:pPr>
        <w:pStyle w:val="BodyText3"/>
        <w:spacing w:line="280" w:lineRule="atLeast"/>
        <w:rPr>
          <w:sz w:val="20"/>
          <w:szCs w:val="24"/>
          <w:lang w:val="sl-SI"/>
        </w:rPr>
      </w:pPr>
      <w:r w:rsidRPr="001F4B27">
        <w:rPr>
          <w:sz w:val="20"/>
          <w:szCs w:val="24"/>
          <w:lang w:val="sl-SI"/>
        </w:rPr>
        <w:t>(2) Pri končnem prevzemu naročnik preveri ali je dobavljena oprema v celoti delujoča. Delovanje ponujene opreme naročnik opravi s testnim zagonom opreme. Pri končnem prevzemu in zagonu opreme bo naročnik ugotavljal naslednje karakteristike:</w:t>
      </w:r>
    </w:p>
    <w:p w14:paraId="40E203BE" w14:textId="77777777" w:rsidR="00BB3867" w:rsidRPr="001F4B27" w:rsidRDefault="00BB3867" w:rsidP="007B36A9">
      <w:pPr>
        <w:pStyle w:val="BodyText3"/>
        <w:numPr>
          <w:ilvl w:val="0"/>
          <w:numId w:val="22"/>
        </w:numPr>
        <w:spacing w:line="280" w:lineRule="atLeast"/>
        <w:rPr>
          <w:sz w:val="20"/>
          <w:szCs w:val="24"/>
          <w:lang w:val="sl-SI"/>
        </w:rPr>
      </w:pPr>
      <w:r w:rsidRPr="001F4B27">
        <w:rPr>
          <w:sz w:val="20"/>
          <w:szCs w:val="24"/>
          <w:lang w:val="sl-SI"/>
        </w:rPr>
        <w:t>kakovost dobavljenih in vgrajenih delov sistema</w:t>
      </w:r>
    </w:p>
    <w:p w14:paraId="39B6684A" w14:textId="77777777" w:rsidR="00BB3867" w:rsidRPr="001F4B27" w:rsidRDefault="00BB3867" w:rsidP="007B36A9">
      <w:pPr>
        <w:pStyle w:val="BodyText3"/>
        <w:numPr>
          <w:ilvl w:val="0"/>
          <w:numId w:val="22"/>
        </w:numPr>
        <w:spacing w:line="280" w:lineRule="atLeast"/>
        <w:rPr>
          <w:sz w:val="20"/>
          <w:szCs w:val="24"/>
          <w:lang w:val="sl-SI"/>
        </w:rPr>
      </w:pPr>
      <w:r w:rsidRPr="001F4B27">
        <w:rPr>
          <w:sz w:val="20"/>
          <w:szCs w:val="24"/>
          <w:lang w:val="sl-SI"/>
        </w:rPr>
        <w:t>funkcionalnost sistema</w:t>
      </w:r>
    </w:p>
    <w:p w14:paraId="25CBB7AD" w14:textId="77777777" w:rsidR="00BB3867" w:rsidRPr="001F4B27" w:rsidRDefault="00BB3867" w:rsidP="007B36A9">
      <w:pPr>
        <w:pStyle w:val="BodyText3"/>
        <w:numPr>
          <w:ilvl w:val="0"/>
          <w:numId w:val="22"/>
        </w:numPr>
        <w:spacing w:line="280" w:lineRule="atLeast"/>
        <w:rPr>
          <w:sz w:val="20"/>
          <w:szCs w:val="24"/>
          <w:lang w:val="sl-SI"/>
        </w:rPr>
      </w:pPr>
      <w:r w:rsidRPr="001F4B27">
        <w:rPr>
          <w:sz w:val="20"/>
          <w:szCs w:val="24"/>
          <w:lang w:val="sl-SI"/>
        </w:rPr>
        <w:t xml:space="preserve">stabilnost delovanja sistema </w:t>
      </w:r>
    </w:p>
    <w:p w14:paraId="135224B1" w14:textId="77777777" w:rsidR="00BB3867" w:rsidRPr="001F4B27" w:rsidRDefault="00BB3867" w:rsidP="007B36A9">
      <w:pPr>
        <w:pStyle w:val="BodyText3"/>
        <w:numPr>
          <w:ilvl w:val="0"/>
          <w:numId w:val="22"/>
        </w:numPr>
        <w:spacing w:line="280" w:lineRule="atLeast"/>
        <w:rPr>
          <w:sz w:val="20"/>
          <w:szCs w:val="24"/>
          <w:lang w:val="sl-SI"/>
        </w:rPr>
      </w:pPr>
      <w:r w:rsidRPr="001F4B27">
        <w:rPr>
          <w:sz w:val="20"/>
          <w:szCs w:val="24"/>
          <w:lang w:val="sl-SI"/>
        </w:rPr>
        <w:t>odpravljanje morebitnih napak v sistemu</w:t>
      </w:r>
    </w:p>
    <w:p w14:paraId="515660A8" w14:textId="77777777" w:rsidR="00BB3867" w:rsidRPr="001F4B27" w:rsidRDefault="00BB3867" w:rsidP="00BB3867">
      <w:pPr>
        <w:pStyle w:val="BodyText3"/>
        <w:spacing w:line="280" w:lineRule="atLeast"/>
        <w:rPr>
          <w:sz w:val="20"/>
          <w:szCs w:val="24"/>
          <w:lang w:val="sl-SI"/>
        </w:rPr>
      </w:pPr>
      <w:r w:rsidRPr="001F4B27">
        <w:rPr>
          <w:sz w:val="20"/>
          <w:szCs w:val="24"/>
          <w:lang w:val="sl-SI"/>
        </w:rPr>
        <w:t xml:space="preserve"> </w:t>
      </w:r>
    </w:p>
    <w:p w14:paraId="79C6FC5F" w14:textId="0F91D1C9" w:rsidR="00BB3867" w:rsidRPr="001F4B27" w:rsidRDefault="00BB3867" w:rsidP="00BB3867">
      <w:pPr>
        <w:pStyle w:val="BodyText3"/>
        <w:spacing w:line="280" w:lineRule="atLeast"/>
        <w:rPr>
          <w:rFonts w:cs="Arial"/>
          <w:noProof/>
          <w:sz w:val="20"/>
          <w:lang w:val="sl-SI"/>
        </w:rPr>
      </w:pPr>
      <w:r w:rsidRPr="001F4B27">
        <w:rPr>
          <w:sz w:val="20"/>
          <w:szCs w:val="24"/>
          <w:lang w:val="sl-SI"/>
        </w:rPr>
        <w:t xml:space="preserve">(3) Vse morebitne nepravilnosti, ugotovljene pri končnem prevzemu opreme, morajo biti odpravljene s strani ponudnika v roku 14 dni. </w:t>
      </w:r>
      <w:r w:rsidRPr="001F4B27">
        <w:rPr>
          <w:rFonts w:cs="Arial"/>
          <w:noProof/>
          <w:sz w:val="20"/>
          <w:lang w:val="sl-SI"/>
        </w:rPr>
        <w:t xml:space="preserve">V kolikor nepravilnosti niso odpravljene v tem roku, se celotni postopek </w:t>
      </w:r>
      <w:r w:rsidR="002C4AFC" w:rsidRPr="001F4B27">
        <w:rPr>
          <w:rFonts w:cs="Arial"/>
          <w:noProof/>
          <w:sz w:val="20"/>
          <w:lang w:val="sl-SI"/>
        </w:rPr>
        <w:t>končnega</w:t>
      </w:r>
      <w:r w:rsidRPr="001F4B27">
        <w:rPr>
          <w:rFonts w:cs="Arial"/>
          <w:noProof/>
          <w:sz w:val="20"/>
          <w:lang w:val="sl-SI"/>
        </w:rPr>
        <w:t xml:space="preserve"> prevzema ponovi. </w:t>
      </w:r>
    </w:p>
    <w:p w14:paraId="61CCC591" w14:textId="77777777" w:rsidR="00BB3867" w:rsidRPr="001F4B27" w:rsidRDefault="00BB3867" w:rsidP="00BB3867">
      <w:pPr>
        <w:pStyle w:val="BodyText3"/>
        <w:spacing w:line="280" w:lineRule="atLeast"/>
        <w:rPr>
          <w:sz w:val="20"/>
          <w:szCs w:val="24"/>
          <w:lang w:val="sl-SI"/>
        </w:rPr>
      </w:pPr>
    </w:p>
    <w:p w14:paraId="07C42BAA" w14:textId="77777777" w:rsidR="00BB3867" w:rsidRPr="001F4B27" w:rsidRDefault="00BB3867" w:rsidP="00BB3867">
      <w:pPr>
        <w:pStyle w:val="BodyText3"/>
        <w:spacing w:line="280" w:lineRule="atLeast"/>
        <w:rPr>
          <w:sz w:val="20"/>
          <w:szCs w:val="24"/>
          <w:lang w:val="sl-SI"/>
        </w:rPr>
      </w:pPr>
      <w:r w:rsidRPr="001F4B27">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BCBC006" w14:textId="77777777" w:rsidR="00BB3867" w:rsidRPr="001F4B27" w:rsidRDefault="00BB3867" w:rsidP="00BB3867">
      <w:pPr>
        <w:pStyle w:val="BodyText3"/>
        <w:spacing w:line="280" w:lineRule="atLeast"/>
        <w:rPr>
          <w:sz w:val="20"/>
          <w:szCs w:val="24"/>
          <w:lang w:val="sl-SI"/>
        </w:rPr>
      </w:pPr>
    </w:p>
    <w:p w14:paraId="731FBA8C" w14:textId="688B621F" w:rsidR="00F477F4" w:rsidRPr="001F4B27" w:rsidRDefault="00BB3867" w:rsidP="00F477F4">
      <w:pPr>
        <w:pStyle w:val="BodyText3"/>
        <w:spacing w:line="280" w:lineRule="atLeast"/>
        <w:rPr>
          <w:sz w:val="20"/>
          <w:szCs w:val="24"/>
          <w:lang w:val="sl-SI"/>
        </w:rPr>
      </w:pPr>
      <w:r w:rsidRPr="001F4B27">
        <w:rPr>
          <w:sz w:val="20"/>
          <w:szCs w:val="24"/>
          <w:lang w:val="sl-SI"/>
        </w:rPr>
        <w:t>(5) O uspešno opravljenem končnem prevzemu naročnik sestavi in podpiše zapisnik. Z dnem, ko naročnik podpiše zapisnik o uspešno opravljenem končnem prevzemu opreme, prične teči garancijski rok.</w:t>
      </w:r>
    </w:p>
    <w:p w14:paraId="7EBF1B24" w14:textId="77777777" w:rsidR="002A1263" w:rsidRPr="001F4B27" w:rsidRDefault="002A1263" w:rsidP="00F477F4">
      <w:pPr>
        <w:pStyle w:val="BodyText3"/>
        <w:spacing w:line="280" w:lineRule="atLeast"/>
        <w:rPr>
          <w:sz w:val="20"/>
          <w:szCs w:val="24"/>
          <w:lang w:val="sl-SI"/>
        </w:rPr>
      </w:pPr>
    </w:p>
    <w:p w14:paraId="398358B7" w14:textId="4AB6F96B" w:rsidR="001D1902" w:rsidRPr="001F4B27" w:rsidRDefault="00E16DEA" w:rsidP="008C17B3">
      <w:pPr>
        <w:spacing w:line="280" w:lineRule="atLeast"/>
        <w:jc w:val="center"/>
        <w:rPr>
          <w:rFonts w:cs="Arial"/>
          <w:b/>
          <w:noProof/>
        </w:rPr>
      </w:pPr>
      <w:r w:rsidRPr="001F4B27">
        <w:rPr>
          <w:rFonts w:cs="Arial"/>
          <w:b/>
          <w:noProof/>
        </w:rPr>
        <w:t>FINAL ACCEPTANCE OF THE EQUIPMENT</w:t>
      </w:r>
    </w:p>
    <w:p w14:paraId="7FCF8D7F" w14:textId="77777777" w:rsidR="002A1263" w:rsidRPr="001F4B27" w:rsidRDefault="002A1263" w:rsidP="008C17B3">
      <w:pPr>
        <w:spacing w:line="280" w:lineRule="atLeast"/>
        <w:jc w:val="center"/>
        <w:rPr>
          <w:rFonts w:cs="Arial"/>
          <w:b/>
          <w:noProof/>
        </w:rPr>
      </w:pPr>
    </w:p>
    <w:p w14:paraId="7EEF2C2F" w14:textId="72D87886" w:rsidR="001D1902" w:rsidRPr="001F4B27" w:rsidRDefault="00341BC3" w:rsidP="004C37CE">
      <w:pPr>
        <w:pStyle w:val="BodyText3"/>
        <w:spacing w:line="280" w:lineRule="atLeast"/>
        <w:jc w:val="center"/>
        <w:rPr>
          <w:rFonts w:cs="Arial"/>
          <w:b/>
          <w:noProof/>
          <w:sz w:val="20"/>
          <w:lang w:val="sl-SI"/>
        </w:rPr>
      </w:pPr>
      <w:r w:rsidRPr="001F4B27">
        <w:rPr>
          <w:rFonts w:cs="Arial"/>
          <w:b/>
          <w:noProof/>
          <w:sz w:val="20"/>
          <w:lang w:val="sl-SI"/>
        </w:rPr>
        <w:t xml:space="preserve">Article </w:t>
      </w:r>
      <w:r w:rsidR="00BB3867" w:rsidRPr="001F4B27">
        <w:rPr>
          <w:rFonts w:cs="Arial"/>
          <w:b/>
          <w:noProof/>
          <w:sz w:val="20"/>
          <w:lang w:val="sl-SI"/>
        </w:rPr>
        <w:t>8</w:t>
      </w:r>
    </w:p>
    <w:p w14:paraId="387F00C2" w14:textId="77777777" w:rsidR="001D1902" w:rsidRPr="001F4B27" w:rsidRDefault="001D1902" w:rsidP="004C37CE">
      <w:pPr>
        <w:pStyle w:val="BodyText3"/>
        <w:spacing w:line="280" w:lineRule="atLeast"/>
        <w:rPr>
          <w:sz w:val="20"/>
          <w:szCs w:val="24"/>
          <w:lang w:val="sl-SI"/>
        </w:rPr>
      </w:pPr>
    </w:p>
    <w:p w14:paraId="7A0BE314" w14:textId="1385A7EE" w:rsidR="003424B8" w:rsidRPr="001F4B27" w:rsidRDefault="001D1902" w:rsidP="004C37CE">
      <w:pPr>
        <w:suppressAutoHyphens/>
        <w:spacing w:line="280" w:lineRule="atLeast"/>
        <w:rPr>
          <w:rFonts w:cs="Arial"/>
          <w:noProof/>
          <w:lang w:val="en-GB" w:eastAsia="ar-SA"/>
        </w:rPr>
      </w:pPr>
      <w:r w:rsidRPr="001F4B27">
        <w:t xml:space="preserve">(1) </w:t>
      </w:r>
      <w:r w:rsidR="003424B8" w:rsidRPr="001F4B27">
        <w:rPr>
          <w:rFonts w:cs="Arial"/>
          <w:noProof/>
          <w:lang w:val="en-GB" w:eastAsia="ar-SA"/>
        </w:rPr>
        <w:t xml:space="preserve">The </w:t>
      </w:r>
      <w:r w:rsidR="003424B8" w:rsidRPr="001F4B27">
        <w:rPr>
          <w:rFonts w:cs="Arial"/>
          <w:noProof/>
          <w:color w:val="000000"/>
          <w:lang w:val="en-GB" w:eastAsia="ar-SA"/>
        </w:rPr>
        <w:t>final acceptance of the equipment</w:t>
      </w:r>
      <w:r w:rsidR="00087290" w:rsidRPr="001F4B27">
        <w:rPr>
          <w:rFonts w:cs="Arial"/>
          <w:noProof/>
          <w:color w:val="000000"/>
          <w:szCs w:val="20"/>
          <w:lang w:val="en-GB" w:eastAsia="ar-SA"/>
        </w:rPr>
        <w:t xml:space="preserve"> </w:t>
      </w:r>
      <w:r w:rsidR="003424B8" w:rsidRPr="001F4B27">
        <w:rPr>
          <w:rFonts w:cs="Arial"/>
          <w:noProof/>
          <w:lang w:val="en-GB" w:eastAsia="ar-SA"/>
        </w:rPr>
        <w:t xml:space="preserve">will be performed by the </w:t>
      </w:r>
      <w:r w:rsidR="00BB3867" w:rsidRPr="001F4B27">
        <w:rPr>
          <w:rFonts w:cs="Arial"/>
          <w:noProof/>
          <w:lang w:val="en-GB" w:eastAsia="ar-SA"/>
        </w:rPr>
        <w:t xml:space="preserve">Contracting Authority not later than in </w:t>
      </w:r>
      <w:r w:rsidR="00215A5C" w:rsidRPr="001F4B27">
        <w:rPr>
          <w:rFonts w:cs="Arial"/>
          <w:noProof/>
          <w:lang w:val="en-GB" w:eastAsia="ar-SA"/>
        </w:rPr>
        <w:t>3</w:t>
      </w:r>
      <w:r w:rsidR="00BB3867" w:rsidRPr="001F4B27">
        <w:rPr>
          <w:rFonts w:cs="Arial"/>
          <w:noProof/>
          <w:lang w:val="en-GB" w:eastAsia="ar-SA"/>
        </w:rPr>
        <w:t>0</w:t>
      </w:r>
      <w:r w:rsidR="00B37B7F" w:rsidRPr="001F4B27">
        <w:rPr>
          <w:rFonts w:cs="Arial"/>
          <w:noProof/>
          <w:lang w:val="en-GB" w:eastAsia="ar-SA"/>
        </w:rPr>
        <w:t xml:space="preserve"> working</w:t>
      </w:r>
      <w:r w:rsidR="00BB3867" w:rsidRPr="001F4B27">
        <w:rPr>
          <w:rFonts w:cs="Arial"/>
          <w:noProof/>
          <w:lang w:val="en-GB" w:eastAsia="ar-SA"/>
        </w:rPr>
        <w:t xml:space="preserve"> </w:t>
      </w:r>
      <w:r w:rsidR="002A0914" w:rsidRPr="001F4B27">
        <w:rPr>
          <w:rFonts w:cs="Arial"/>
          <w:noProof/>
          <w:lang w:val="en-GB" w:eastAsia="ar-SA"/>
        </w:rPr>
        <w:t xml:space="preserve">days </w:t>
      </w:r>
      <w:r w:rsidR="00BB3867" w:rsidRPr="001F4B27">
        <w:rPr>
          <w:rFonts w:cs="Arial"/>
          <w:noProof/>
          <w:lang w:val="en-GB" w:eastAsia="ar-SA"/>
        </w:rPr>
        <w:t>after the completed quantity acceptance of the equipment.</w:t>
      </w:r>
    </w:p>
    <w:p w14:paraId="50FBB222" w14:textId="28665D09" w:rsidR="001D1902" w:rsidRPr="001F4B27" w:rsidRDefault="001D1902" w:rsidP="004C37CE">
      <w:pPr>
        <w:pStyle w:val="BodyText3"/>
        <w:spacing w:line="280" w:lineRule="atLeast"/>
        <w:rPr>
          <w:rFonts w:cs="Arial"/>
        </w:rPr>
      </w:pPr>
    </w:p>
    <w:p w14:paraId="4FB35F4D" w14:textId="36E451C9" w:rsidR="001D1902" w:rsidRPr="001F4B27" w:rsidRDefault="001D1902" w:rsidP="00BB3867">
      <w:pPr>
        <w:suppressAutoHyphens/>
        <w:spacing w:line="280" w:lineRule="atLeast"/>
        <w:rPr>
          <w:rFonts w:cs="Arial"/>
          <w:noProof/>
          <w:lang w:val="en-GB" w:eastAsia="ar-SA"/>
        </w:rPr>
      </w:pPr>
      <w:r w:rsidRPr="001F4B27">
        <w:rPr>
          <w:rFonts w:cs="Arial"/>
        </w:rPr>
        <w:t xml:space="preserve">(2) </w:t>
      </w:r>
      <w:r w:rsidR="00BB3867" w:rsidRPr="001F4B27">
        <w:rPr>
          <w:rFonts w:cs="Arial"/>
          <w:noProof/>
          <w:lang w:val="en-GB" w:eastAsia="ar-SA"/>
        </w:rPr>
        <w:t>Upon final acceptance, the Contracting Authority checks whether the supplied equipment is fully operational. The Contracting Authority performs the operation of the offered equipment with the test run of the equipment. When the equipment is finalized and commissioned, the Contracting Authority will determine the following characteristics:</w:t>
      </w:r>
    </w:p>
    <w:p w14:paraId="2C432259" w14:textId="77777777" w:rsidR="003424B8" w:rsidRPr="001F4B27" w:rsidRDefault="003424B8" w:rsidP="002519A5">
      <w:pPr>
        <w:pStyle w:val="ListParagraph"/>
        <w:numPr>
          <w:ilvl w:val="0"/>
          <w:numId w:val="13"/>
        </w:numPr>
        <w:suppressAutoHyphens/>
        <w:spacing w:line="280" w:lineRule="atLeast"/>
        <w:rPr>
          <w:rFonts w:cs="Arial"/>
          <w:noProof/>
          <w:lang w:val="en-GB" w:eastAsia="ar-SA"/>
        </w:rPr>
      </w:pPr>
      <w:r w:rsidRPr="001F4B27">
        <w:rPr>
          <w:rFonts w:cs="Arial"/>
          <w:noProof/>
          <w:lang w:val="en-GB" w:eastAsia="ar-SA"/>
        </w:rPr>
        <w:t>the quality of the supplied and installed parts</w:t>
      </w:r>
    </w:p>
    <w:p w14:paraId="268980F5" w14:textId="77777777" w:rsidR="003424B8" w:rsidRPr="001F4B27" w:rsidRDefault="003424B8" w:rsidP="002519A5">
      <w:pPr>
        <w:pStyle w:val="ListParagraph"/>
        <w:numPr>
          <w:ilvl w:val="0"/>
          <w:numId w:val="13"/>
        </w:numPr>
        <w:suppressAutoHyphens/>
        <w:spacing w:line="280" w:lineRule="atLeast"/>
        <w:rPr>
          <w:rFonts w:cs="Arial"/>
          <w:noProof/>
          <w:lang w:val="en-GB" w:eastAsia="ar-SA"/>
        </w:rPr>
      </w:pPr>
      <w:r w:rsidRPr="001F4B27">
        <w:rPr>
          <w:rFonts w:cs="Arial"/>
          <w:noProof/>
          <w:lang w:val="en-GB" w:eastAsia="ar-SA"/>
        </w:rPr>
        <w:t>the applicability of the system</w:t>
      </w:r>
    </w:p>
    <w:p w14:paraId="0424FB91" w14:textId="77777777" w:rsidR="003424B8" w:rsidRPr="001F4B27" w:rsidRDefault="003424B8" w:rsidP="002519A5">
      <w:pPr>
        <w:pStyle w:val="ListParagraph"/>
        <w:numPr>
          <w:ilvl w:val="0"/>
          <w:numId w:val="13"/>
        </w:numPr>
        <w:suppressAutoHyphens/>
        <w:spacing w:line="280" w:lineRule="atLeast"/>
        <w:rPr>
          <w:rFonts w:cs="Arial"/>
          <w:noProof/>
          <w:lang w:val="en-GB" w:eastAsia="ar-SA"/>
        </w:rPr>
      </w:pPr>
      <w:r w:rsidRPr="001F4B27">
        <w:rPr>
          <w:rFonts w:cs="Arial"/>
          <w:noProof/>
          <w:lang w:val="en-GB" w:eastAsia="ar-SA"/>
        </w:rPr>
        <w:t>how stable the system is when operational</w:t>
      </w:r>
    </w:p>
    <w:p w14:paraId="19D3A4DF" w14:textId="7BE2A27A" w:rsidR="003424B8" w:rsidRPr="001F4B27" w:rsidRDefault="003424B8" w:rsidP="002519A5">
      <w:pPr>
        <w:pStyle w:val="ListParagraph"/>
        <w:numPr>
          <w:ilvl w:val="0"/>
          <w:numId w:val="13"/>
        </w:numPr>
        <w:suppressAutoHyphens/>
        <w:spacing w:line="280" w:lineRule="atLeast"/>
        <w:rPr>
          <w:rFonts w:cs="Arial"/>
          <w:noProof/>
          <w:lang w:val="en-GB" w:eastAsia="ar-SA"/>
        </w:rPr>
      </w:pPr>
      <w:r w:rsidRPr="001F4B27">
        <w:rPr>
          <w:rFonts w:cs="Arial"/>
          <w:noProof/>
          <w:lang w:val="en-GB" w:eastAsia="ar-SA"/>
        </w:rPr>
        <w:t xml:space="preserve">the </w:t>
      </w:r>
      <w:r w:rsidR="00BB3867" w:rsidRPr="001F4B27">
        <w:rPr>
          <w:rFonts w:cs="Arial"/>
          <w:noProof/>
          <w:lang w:val="en-GB" w:eastAsia="ar-SA"/>
        </w:rPr>
        <w:t>elimination</w:t>
      </w:r>
      <w:r w:rsidRPr="001F4B27">
        <w:rPr>
          <w:rFonts w:cs="Arial"/>
          <w:noProof/>
          <w:lang w:val="en-GB" w:eastAsia="ar-SA"/>
        </w:rPr>
        <w:t xml:space="preserve"> of eventual system errors</w:t>
      </w:r>
    </w:p>
    <w:p w14:paraId="0B3DED2B" w14:textId="77777777" w:rsidR="001D1902" w:rsidRPr="001F4B27" w:rsidRDefault="001D1902" w:rsidP="004C37CE">
      <w:pPr>
        <w:pStyle w:val="Footer"/>
        <w:spacing w:line="280" w:lineRule="atLeast"/>
        <w:jc w:val="both"/>
        <w:rPr>
          <w:rFonts w:ascii="Arial" w:hAnsi="Arial" w:cs="Arial"/>
          <w:lang w:val="sl-SI"/>
        </w:rPr>
      </w:pPr>
    </w:p>
    <w:p w14:paraId="61C03029" w14:textId="44E82A97" w:rsidR="001D1902" w:rsidRPr="001F4B27" w:rsidRDefault="001D1902" w:rsidP="004C37CE">
      <w:pPr>
        <w:spacing w:line="280" w:lineRule="atLeast"/>
        <w:rPr>
          <w:rFonts w:cs="Arial"/>
          <w:noProof/>
          <w:lang w:val="en-GB" w:eastAsia="ar-SA"/>
        </w:rPr>
      </w:pPr>
      <w:r w:rsidRPr="001F4B27">
        <w:t xml:space="preserve">(3) </w:t>
      </w:r>
      <w:r w:rsidR="00BB3867" w:rsidRPr="001F4B27">
        <w:rPr>
          <w:rFonts w:cs="Arial"/>
          <w:noProof/>
          <w:lang w:val="en-GB" w:eastAsia="ar-SA"/>
        </w:rPr>
        <w:t>Any irregularities found during the final acceptance of the equipment must be solved by the Bidder within 14 days. After that time, the entire final acceptance procedure is repeated.</w:t>
      </w:r>
    </w:p>
    <w:p w14:paraId="25046ECF" w14:textId="77777777" w:rsidR="001D1902" w:rsidRPr="001F4B27" w:rsidRDefault="001D1902" w:rsidP="004C37CE">
      <w:pPr>
        <w:spacing w:line="280" w:lineRule="atLeast"/>
      </w:pPr>
    </w:p>
    <w:p w14:paraId="361BD3D7" w14:textId="055A3908" w:rsidR="001D1902" w:rsidRPr="001F4B27" w:rsidRDefault="001D1902" w:rsidP="004C37CE">
      <w:pPr>
        <w:spacing w:line="280" w:lineRule="atLeast"/>
      </w:pPr>
      <w:r w:rsidRPr="001F4B27">
        <w:t xml:space="preserve">(4) </w:t>
      </w:r>
      <w:r w:rsidR="00BB3867" w:rsidRPr="001F4B27">
        <w:t xml:space="preserve">In </w:t>
      </w:r>
      <w:proofErr w:type="spellStart"/>
      <w:r w:rsidR="00BB3867" w:rsidRPr="001F4B27">
        <w:t>case</w:t>
      </w:r>
      <w:proofErr w:type="spellEnd"/>
      <w:r w:rsidR="00BB3867" w:rsidRPr="001F4B27">
        <w:t xml:space="preserve"> it is </w:t>
      </w:r>
      <w:proofErr w:type="spellStart"/>
      <w:r w:rsidR="00BB3867" w:rsidRPr="001F4B27">
        <w:t>necessary</w:t>
      </w:r>
      <w:proofErr w:type="spellEnd"/>
      <w:r w:rsidR="00BB3867" w:rsidRPr="001F4B27">
        <w:t xml:space="preserve"> to </w:t>
      </w:r>
      <w:proofErr w:type="spellStart"/>
      <w:r w:rsidR="00BB3867" w:rsidRPr="001F4B27">
        <w:t>repeat</w:t>
      </w:r>
      <w:proofErr w:type="spellEnd"/>
      <w:r w:rsidR="00BB3867" w:rsidRPr="001F4B27">
        <w:t xml:space="preserve"> the </w:t>
      </w:r>
      <w:proofErr w:type="spellStart"/>
      <w:r w:rsidR="00BB3867" w:rsidRPr="001F4B27">
        <w:t>process</w:t>
      </w:r>
      <w:proofErr w:type="spellEnd"/>
      <w:r w:rsidR="00BB3867" w:rsidRPr="001F4B27">
        <w:t xml:space="preserve"> </w:t>
      </w:r>
      <w:proofErr w:type="spellStart"/>
      <w:r w:rsidR="00BB3867" w:rsidRPr="001F4B27">
        <w:t>of</w:t>
      </w:r>
      <w:proofErr w:type="spellEnd"/>
      <w:r w:rsidR="00BB3867" w:rsidRPr="001F4B27">
        <w:t xml:space="preserve"> the </w:t>
      </w:r>
      <w:proofErr w:type="spellStart"/>
      <w:r w:rsidR="00BB3867" w:rsidRPr="001F4B27">
        <w:t>final</w:t>
      </w:r>
      <w:proofErr w:type="spellEnd"/>
      <w:r w:rsidR="00BB3867" w:rsidRPr="001F4B27">
        <w:t xml:space="preserve"> </w:t>
      </w:r>
      <w:proofErr w:type="spellStart"/>
      <w:r w:rsidR="00BB3867" w:rsidRPr="001F4B27">
        <w:t>acceptance</w:t>
      </w:r>
      <w:proofErr w:type="spellEnd"/>
      <w:r w:rsidR="00BB3867" w:rsidRPr="001F4B27">
        <w:t xml:space="preserve">, the </w:t>
      </w:r>
      <w:proofErr w:type="spellStart"/>
      <w:r w:rsidR="00BB3867" w:rsidRPr="001F4B27">
        <w:t>Contracting</w:t>
      </w:r>
      <w:proofErr w:type="spellEnd"/>
      <w:r w:rsidR="00BB3867" w:rsidRPr="001F4B27">
        <w:t xml:space="preserve"> </w:t>
      </w:r>
      <w:proofErr w:type="spellStart"/>
      <w:r w:rsidR="00BB3867" w:rsidRPr="001F4B27">
        <w:t>Authority</w:t>
      </w:r>
      <w:proofErr w:type="spellEnd"/>
      <w:r w:rsidR="00BB3867" w:rsidRPr="001F4B27">
        <w:t xml:space="preserve"> </w:t>
      </w:r>
      <w:proofErr w:type="spellStart"/>
      <w:r w:rsidR="00BB3867" w:rsidRPr="001F4B27">
        <w:t>has</w:t>
      </w:r>
      <w:proofErr w:type="spellEnd"/>
      <w:r w:rsidR="00BB3867" w:rsidRPr="001F4B27">
        <w:t xml:space="preserve"> the </w:t>
      </w:r>
      <w:proofErr w:type="spellStart"/>
      <w:r w:rsidR="00BB3867" w:rsidRPr="001F4B27">
        <w:t>right</w:t>
      </w:r>
      <w:proofErr w:type="spellEnd"/>
      <w:r w:rsidR="00BB3867" w:rsidRPr="001F4B27">
        <w:t xml:space="preserve"> to </w:t>
      </w:r>
      <w:proofErr w:type="spellStart"/>
      <w:r w:rsidR="00BB3867" w:rsidRPr="001F4B27">
        <w:t>realize</w:t>
      </w:r>
      <w:proofErr w:type="spellEnd"/>
      <w:r w:rsidR="00BB3867" w:rsidRPr="001F4B27">
        <w:t xml:space="preserve"> a </w:t>
      </w:r>
      <w:proofErr w:type="spellStart"/>
      <w:r w:rsidR="00BB3867" w:rsidRPr="001F4B27">
        <w:t>guarantee</w:t>
      </w:r>
      <w:proofErr w:type="spellEnd"/>
      <w:r w:rsidR="00BB3867" w:rsidRPr="001F4B27">
        <w:t xml:space="preserve"> for the </w:t>
      </w:r>
      <w:proofErr w:type="spellStart"/>
      <w:r w:rsidR="00BB3867" w:rsidRPr="001F4B27">
        <w:t>performance</w:t>
      </w:r>
      <w:proofErr w:type="spellEnd"/>
      <w:r w:rsidR="00BB3867" w:rsidRPr="001F4B27">
        <w:t xml:space="preserve"> </w:t>
      </w:r>
      <w:proofErr w:type="spellStart"/>
      <w:r w:rsidR="00BB3867" w:rsidRPr="001F4B27">
        <w:t>of</w:t>
      </w:r>
      <w:proofErr w:type="spellEnd"/>
      <w:r w:rsidR="00BB3867" w:rsidRPr="001F4B27">
        <w:t xml:space="preserve"> </w:t>
      </w:r>
      <w:proofErr w:type="spellStart"/>
      <w:r w:rsidR="00BB3867" w:rsidRPr="001F4B27">
        <w:t>contractual</w:t>
      </w:r>
      <w:proofErr w:type="spellEnd"/>
      <w:r w:rsidR="00BB3867" w:rsidRPr="001F4B27">
        <w:t xml:space="preserve"> </w:t>
      </w:r>
      <w:proofErr w:type="spellStart"/>
      <w:r w:rsidR="00BB3867" w:rsidRPr="001F4B27">
        <w:t>obligations</w:t>
      </w:r>
      <w:proofErr w:type="spellEnd"/>
      <w:r w:rsidR="00BB3867" w:rsidRPr="001F4B27">
        <w:t xml:space="preserve">, and the </w:t>
      </w:r>
      <w:proofErr w:type="spellStart"/>
      <w:r w:rsidR="00BB3867" w:rsidRPr="001F4B27">
        <w:t>Bidder</w:t>
      </w:r>
      <w:proofErr w:type="spellEnd"/>
      <w:r w:rsidR="00BB3867" w:rsidRPr="001F4B27">
        <w:t xml:space="preserve"> </w:t>
      </w:r>
      <w:proofErr w:type="spellStart"/>
      <w:r w:rsidR="00BB3867" w:rsidRPr="001F4B27">
        <w:t>must</w:t>
      </w:r>
      <w:proofErr w:type="spellEnd"/>
      <w:r w:rsidR="00BB3867" w:rsidRPr="001F4B27">
        <w:t xml:space="preserve"> </w:t>
      </w:r>
      <w:proofErr w:type="spellStart"/>
      <w:r w:rsidR="00BB3867" w:rsidRPr="001F4B27">
        <w:t>submit</w:t>
      </w:r>
      <w:proofErr w:type="spellEnd"/>
      <w:r w:rsidR="00BB3867" w:rsidRPr="001F4B27">
        <w:t xml:space="preserve"> a </w:t>
      </w:r>
      <w:proofErr w:type="spellStart"/>
      <w:r w:rsidR="00BB3867" w:rsidRPr="001F4B27">
        <w:t>new</w:t>
      </w:r>
      <w:proofErr w:type="spellEnd"/>
      <w:r w:rsidR="00BB3867" w:rsidRPr="001F4B27">
        <w:t xml:space="preserve"> </w:t>
      </w:r>
      <w:proofErr w:type="spellStart"/>
      <w:r w:rsidR="00BB3867" w:rsidRPr="001F4B27">
        <w:t>guarantee</w:t>
      </w:r>
      <w:proofErr w:type="spellEnd"/>
      <w:r w:rsidR="00BB3867" w:rsidRPr="001F4B27">
        <w:t xml:space="preserve"> for the </w:t>
      </w:r>
      <w:proofErr w:type="spellStart"/>
      <w:r w:rsidR="00BB3867" w:rsidRPr="001F4B27">
        <w:t>performance</w:t>
      </w:r>
      <w:proofErr w:type="spellEnd"/>
      <w:r w:rsidR="00BB3867" w:rsidRPr="001F4B27">
        <w:t xml:space="preserve"> </w:t>
      </w:r>
      <w:proofErr w:type="spellStart"/>
      <w:r w:rsidR="00BB3867" w:rsidRPr="001F4B27">
        <w:t>of</w:t>
      </w:r>
      <w:proofErr w:type="spellEnd"/>
      <w:r w:rsidR="00BB3867" w:rsidRPr="001F4B27">
        <w:t xml:space="preserve"> </w:t>
      </w:r>
      <w:proofErr w:type="spellStart"/>
      <w:r w:rsidR="00BB3867" w:rsidRPr="001F4B27">
        <w:t>contractual</w:t>
      </w:r>
      <w:proofErr w:type="spellEnd"/>
      <w:r w:rsidR="00BB3867" w:rsidRPr="001F4B27">
        <w:t xml:space="preserve"> </w:t>
      </w:r>
      <w:proofErr w:type="spellStart"/>
      <w:r w:rsidR="00BB3867" w:rsidRPr="001F4B27">
        <w:t>obligations</w:t>
      </w:r>
      <w:proofErr w:type="spellEnd"/>
      <w:r w:rsidR="00BB3867" w:rsidRPr="001F4B27">
        <w:t>.</w:t>
      </w:r>
    </w:p>
    <w:p w14:paraId="649AB45F" w14:textId="77777777" w:rsidR="001D1902" w:rsidRPr="001F4B27" w:rsidRDefault="001D1902" w:rsidP="004C37CE">
      <w:pPr>
        <w:spacing w:line="280" w:lineRule="atLeast"/>
      </w:pPr>
    </w:p>
    <w:p w14:paraId="4C897970" w14:textId="1A46E062" w:rsidR="001D1902" w:rsidRPr="001F4B27" w:rsidRDefault="001D1902" w:rsidP="004C37CE">
      <w:pPr>
        <w:suppressAutoHyphens/>
        <w:spacing w:line="280" w:lineRule="atLeast"/>
        <w:rPr>
          <w:rFonts w:cs="Arial"/>
          <w:noProof/>
          <w:color w:val="000000"/>
          <w:lang w:val="en-GB" w:eastAsia="ar-SA"/>
        </w:rPr>
      </w:pPr>
      <w:r w:rsidRPr="001F4B27">
        <w:lastRenderedPageBreak/>
        <w:t xml:space="preserve">(5) </w:t>
      </w:r>
      <w:r w:rsidR="00615FD5" w:rsidRPr="001F4B27">
        <w:rPr>
          <w:rFonts w:cs="Arial"/>
          <w:noProof/>
          <w:lang w:val="en-GB" w:eastAsia="ar-SA"/>
        </w:rPr>
        <w:t xml:space="preserve">After the final acceptance is successfully carried out, the protocol will be issued and signed by the Contracting Authority. </w:t>
      </w:r>
      <w:r w:rsidR="00615FD5" w:rsidRPr="001F4B27">
        <w:rPr>
          <w:rFonts w:cs="Arial"/>
          <w:noProof/>
          <w:color w:val="000000"/>
          <w:lang w:val="en-GB" w:eastAsia="ar-SA"/>
        </w:rPr>
        <w:t>It is understood that the final acceptance will be completed when all eventual incorrectness are eliminated. The incorrectness is to be specified in writing by the Contracting Authority.</w:t>
      </w:r>
    </w:p>
    <w:p w14:paraId="5E3CD22D" w14:textId="77777777" w:rsidR="00B11912" w:rsidRPr="001F4B27" w:rsidRDefault="00B11912" w:rsidP="008C17B3">
      <w:pPr>
        <w:pStyle w:val="BodyText3"/>
        <w:spacing w:line="280" w:lineRule="atLeast"/>
        <w:rPr>
          <w:rFonts w:cs="Arial"/>
          <w:b/>
          <w:noProof/>
          <w:sz w:val="20"/>
          <w:lang w:val="sl-SI"/>
        </w:rPr>
      </w:pPr>
    </w:p>
    <w:p w14:paraId="0663F309" w14:textId="464040D0" w:rsidR="00BB3867" w:rsidRPr="001F4B27" w:rsidRDefault="00BB3867" w:rsidP="008C17B3">
      <w:pPr>
        <w:pStyle w:val="BodyText3"/>
        <w:spacing w:line="280" w:lineRule="atLeast"/>
        <w:jc w:val="center"/>
        <w:rPr>
          <w:rFonts w:cs="Arial"/>
          <w:b/>
          <w:noProof/>
          <w:sz w:val="20"/>
          <w:lang w:val="sl-SI"/>
        </w:rPr>
      </w:pPr>
      <w:r w:rsidRPr="001F4B27">
        <w:rPr>
          <w:rFonts w:cs="Arial"/>
          <w:b/>
          <w:noProof/>
          <w:sz w:val="20"/>
          <w:lang w:val="sl-SI"/>
        </w:rPr>
        <w:t>ŠOLANJE UPORABNIKOV</w:t>
      </w:r>
    </w:p>
    <w:p w14:paraId="697DB9F8" w14:textId="77777777" w:rsidR="002A1263" w:rsidRPr="001F4B27" w:rsidRDefault="002A1263" w:rsidP="008C17B3">
      <w:pPr>
        <w:pStyle w:val="BodyText3"/>
        <w:spacing w:line="280" w:lineRule="atLeast"/>
        <w:jc w:val="center"/>
        <w:rPr>
          <w:rFonts w:cs="Arial"/>
          <w:b/>
          <w:noProof/>
          <w:sz w:val="20"/>
          <w:lang w:val="sl-SI"/>
        </w:rPr>
      </w:pPr>
    </w:p>
    <w:p w14:paraId="436F4A61" w14:textId="77777777" w:rsidR="00BB3867" w:rsidRPr="001F4B27" w:rsidRDefault="00BB3867" w:rsidP="00BB3867">
      <w:pPr>
        <w:pStyle w:val="BodyText3"/>
        <w:spacing w:line="280" w:lineRule="atLeast"/>
        <w:jc w:val="center"/>
        <w:rPr>
          <w:rFonts w:cs="Arial"/>
          <w:b/>
          <w:noProof/>
          <w:sz w:val="20"/>
          <w:lang w:val="sl-SI"/>
        </w:rPr>
      </w:pPr>
      <w:r w:rsidRPr="001F4B27">
        <w:rPr>
          <w:rFonts w:cs="Arial"/>
          <w:b/>
          <w:noProof/>
          <w:sz w:val="20"/>
          <w:lang w:val="sl-SI"/>
        </w:rPr>
        <w:t>9. člen</w:t>
      </w:r>
    </w:p>
    <w:p w14:paraId="1F85483A" w14:textId="77777777" w:rsidR="00BB3867" w:rsidRPr="001F4B27" w:rsidRDefault="00BB3867" w:rsidP="00BB3867">
      <w:pPr>
        <w:pStyle w:val="BodyText3"/>
        <w:spacing w:line="280" w:lineRule="atLeast"/>
        <w:rPr>
          <w:rFonts w:cs="Arial"/>
          <w:b/>
          <w:noProof/>
          <w:sz w:val="20"/>
          <w:lang w:val="sl-SI"/>
        </w:rPr>
      </w:pPr>
    </w:p>
    <w:p w14:paraId="57309C81" w14:textId="77777777" w:rsidR="00BB3867" w:rsidRPr="001F4B27" w:rsidRDefault="00BB3867" w:rsidP="00BB3867">
      <w:pPr>
        <w:pStyle w:val="BodyText3"/>
        <w:spacing w:line="280" w:lineRule="atLeast"/>
        <w:rPr>
          <w:rFonts w:cs="Arial"/>
          <w:noProof/>
          <w:sz w:val="20"/>
          <w:lang w:val="sl-SI"/>
        </w:rPr>
      </w:pPr>
      <w:r w:rsidRPr="001F4B27">
        <w:rPr>
          <w:rFonts w:cs="Arial"/>
          <w:noProof/>
          <w:sz w:val="20"/>
          <w:lang w:val="sl-SI"/>
        </w:rPr>
        <w:t xml:space="preserve">(1) V okviru ponujene opreme mora ponudnik izpeljati šolanje naročnikovih uporabnikov. Šolanje mora trajajati 2 dni po 8 ur na dan za 9 udeležencev na lokaciji naročnika. </w:t>
      </w:r>
    </w:p>
    <w:p w14:paraId="7EF0ECFB" w14:textId="77777777" w:rsidR="00BB3867" w:rsidRPr="001F4B27" w:rsidRDefault="00BB3867" w:rsidP="00BB3867">
      <w:pPr>
        <w:pStyle w:val="BodyText3"/>
        <w:spacing w:line="280" w:lineRule="atLeast"/>
        <w:rPr>
          <w:rFonts w:cs="Arial"/>
          <w:noProof/>
          <w:sz w:val="20"/>
          <w:lang w:val="sl-SI"/>
        </w:rPr>
      </w:pPr>
    </w:p>
    <w:p w14:paraId="7BC05D81" w14:textId="421F41DF" w:rsidR="00BB3867" w:rsidRPr="001F4B27" w:rsidRDefault="00BB3867" w:rsidP="00BB3867">
      <w:pPr>
        <w:pStyle w:val="BodyText3"/>
        <w:spacing w:line="280" w:lineRule="atLeast"/>
        <w:rPr>
          <w:rFonts w:cs="Arial"/>
          <w:noProof/>
          <w:sz w:val="20"/>
          <w:lang w:val="sl-SI"/>
        </w:rPr>
      </w:pPr>
      <w:r w:rsidRPr="001F4B27">
        <w:rPr>
          <w:rFonts w:cs="Arial"/>
          <w:noProof/>
          <w:sz w:val="20"/>
          <w:lang w:val="sl-SI"/>
        </w:rPr>
        <w:t xml:space="preserve">(2) Šolanje naročnikovih uporabnikov mora biti izvedeno v roku </w:t>
      </w:r>
      <w:r w:rsidR="006F0D32" w:rsidRPr="001F4B27">
        <w:rPr>
          <w:rFonts w:cs="Arial"/>
          <w:noProof/>
          <w:sz w:val="20"/>
          <w:lang w:val="sl-SI"/>
        </w:rPr>
        <w:t>10</w:t>
      </w:r>
      <w:r w:rsidRPr="001F4B27">
        <w:rPr>
          <w:rFonts w:cs="Arial"/>
          <w:noProof/>
          <w:sz w:val="20"/>
          <w:lang w:val="sl-SI"/>
        </w:rPr>
        <w:t xml:space="preserve"> dni </w:t>
      </w:r>
      <w:r w:rsidR="006F0D32" w:rsidRPr="001F4B27">
        <w:rPr>
          <w:rFonts w:cs="Arial"/>
          <w:noProof/>
          <w:sz w:val="20"/>
          <w:lang w:val="sl-SI"/>
        </w:rPr>
        <w:t>po končnem prevzemu</w:t>
      </w:r>
      <w:r w:rsidRPr="001F4B27">
        <w:rPr>
          <w:rFonts w:cs="Arial"/>
          <w:noProof/>
          <w:sz w:val="20"/>
          <w:lang w:val="sl-SI"/>
        </w:rPr>
        <w:t>.</w:t>
      </w:r>
    </w:p>
    <w:p w14:paraId="1DD015AD" w14:textId="77777777" w:rsidR="00BB3867" w:rsidRPr="001F4B27" w:rsidRDefault="00BB3867" w:rsidP="00BB3867">
      <w:pPr>
        <w:pStyle w:val="BodyText3"/>
        <w:spacing w:line="280" w:lineRule="atLeast"/>
        <w:rPr>
          <w:rFonts w:cs="Arial"/>
          <w:noProof/>
          <w:sz w:val="20"/>
          <w:lang w:val="sl-SI"/>
        </w:rPr>
      </w:pPr>
    </w:p>
    <w:p w14:paraId="52DC5268" w14:textId="77777777" w:rsidR="00BB3867" w:rsidRPr="001F4B27" w:rsidRDefault="00BB3867" w:rsidP="00BB3867">
      <w:pPr>
        <w:pStyle w:val="BodyText3"/>
        <w:spacing w:line="280" w:lineRule="atLeast"/>
        <w:rPr>
          <w:rFonts w:cs="Arial"/>
          <w:noProof/>
          <w:sz w:val="20"/>
          <w:lang w:val="sl-SI"/>
        </w:rPr>
      </w:pPr>
      <w:r w:rsidRPr="001F4B27">
        <w:rPr>
          <w:rFonts w:cs="Arial"/>
          <w:noProof/>
          <w:sz w:val="20"/>
          <w:lang w:val="sl-SI"/>
        </w:rPr>
        <w:t xml:space="preserve">(3) Stroški, povezani z izpeljavo šolanja (t.j. vsi stroške v  zvezi s  šolanjem, literaturo in pripomočki za izvedbo šolanja, kakor tudi stroški prevoza in nastanitve predavateljev), v celoti bremenijo ponudnika. Naročnik je bo priznal nobenih dodatnih stroškov, ki utegnejo nastati ob izvedbi šolanja. </w:t>
      </w:r>
    </w:p>
    <w:p w14:paraId="69524156" w14:textId="77777777" w:rsidR="00BB3867" w:rsidRPr="001F4B27" w:rsidRDefault="00BB3867" w:rsidP="00BB3867">
      <w:pPr>
        <w:pStyle w:val="BodyText3"/>
        <w:spacing w:line="280" w:lineRule="atLeast"/>
        <w:rPr>
          <w:rFonts w:cs="Arial"/>
          <w:noProof/>
          <w:sz w:val="20"/>
          <w:lang w:val="sl-SI"/>
        </w:rPr>
      </w:pPr>
    </w:p>
    <w:p w14:paraId="13A16D1E" w14:textId="77777777" w:rsidR="00BB3867" w:rsidRPr="001F4B27" w:rsidRDefault="00BB3867" w:rsidP="00BB3867">
      <w:pPr>
        <w:pStyle w:val="BodyText3"/>
        <w:spacing w:line="280" w:lineRule="atLeast"/>
        <w:rPr>
          <w:rFonts w:cs="Arial"/>
          <w:noProof/>
          <w:sz w:val="20"/>
          <w:lang w:val="sl-SI"/>
        </w:rPr>
      </w:pPr>
      <w:r w:rsidRPr="001F4B27">
        <w:rPr>
          <w:rFonts w:cs="Arial"/>
          <w:noProof/>
          <w:sz w:val="20"/>
          <w:lang w:val="sl-SI"/>
        </w:rPr>
        <w:t>(4) Ponudnik se zavezuje, da bo šolanje vključevalo naslednje elemente:</w:t>
      </w:r>
    </w:p>
    <w:p w14:paraId="32E3C874" w14:textId="77777777" w:rsidR="00BB3867" w:rsidRPr="001F4B27" w:rsidRDefault="00BB3867" w:rsidP="00BB3867">
      <w:pPr>
        <w:pStyle w:val="BodyText3"/>
        <w:spacing w:line="280" w:lineRule="atLeast"/>
        <w:rPr>
          <w:rFonts w:cs="Arial"/>
          <w:noProof/>
          <w:sz w:val="20"/>
          <w:lang w:val="sl-SI"/>
        </w:rPr>
      </w:pPr>
    </w:p>
    <w:p w14:paraId="678DD897" w14:textId="77777777" w:rsidR="00BB3867" w:rsidRPr="001F4B27" w:rsidRDefault="00BB3867" w:rsidP="007B36A9">
      <w:pPr>
        <w:pStyle w:val="BodyText3"/>
        <w:numPr>
          <w:ilvl w:val="0"/>
          <w:numId w:val="23"/>
        </w:numPr>
        <w:spacing w:line="280" w:lineRule="atLeast"/>
        <w:rPr>
          <w:rFonts w:cs="Arial"/>
          <w:noProof/>
          <w:sz w:val="20"/>
          <w:lang w:val="sl-SI"/>
        </w:rPr>
      </w:pPr>
      <w:r w:rsidRPr="001F4B27">
        <w:rPr>
          <w:rFonts w:cs="Arial"/>
          <w:noProof/>
          <w:sz w:val="20"/>
          <w:lang w:val="sl-SI"/>
        </w:rPr>
        <w:t>obrazložitev delovanja vseh stopenj oddajnika,</w:t>
      </w:r>
    </w:p>
    <w:p w14:paraId="47BAF983" w14:textId="77777777" w:rsidR="00BB3867" w:rsidRPr="001F4B27" w:rsidRDefault="00BB3867" w:rsidP="007B36A9">
      <w:pPr>
        <w:pStyle w:val="BodyText3"/>
        <w:numPr>
          <w:ilvl w:val="0"/>
          <w:numId w:val="23"/>
        </w:numPr>
        <w:spacing w:line="280" w:lineRule="atLeast"/>
        <w:rPr>
          <w:rFonts w:cs="Arial"/>
          <w:noProof/>
          <w:sz w:val="20"/>
          <w:lang w:val="sl-SI"/>
        </w:rPr>
      </w:pPr>
      <w:r w:rsidRPr="001F4B27">
        <w:rPr>
          <w:rFonts w:cs="Arial"/>
          <w:noProof/>
          <w:sz w:val="20"/>
          <w:lang w:val="sl-SI"/>
        </w:rPr>
        <w:t>obrazložitev nastavljanja in optimiranja posameznih sklopov,</w:t>
      </w:r>
    </w:p>
    <w:p w14:paraId="6B02FC91" w14:textId="77777777" w:rsidR="00BB3867" w:rsidRPr="001F4B27" w:rsidRDefault="00BB3867" w:rsidP="007B36A9">
      <w:pPr>
        <w:pStyle w:val="BodyText3"/>
        <w:numPr>
          <w:ilvl w:val="0"/>
          <w:numId w:val="23"/>
        </w:numPr>
        <w:spacing w:line="280" w:lineRule="atLeast"/>
        <w:rPr>
          <w:rFonts w:cs="Arial"/>
          <w:noProof/>
          <w:sz w:val="20"/>
          <w:lang w:val="sl-SI"/>
        </w:rPr>
      </w:pPr>
      <w:r w:rsidRPr="001F4B27">
        <w:rPr>
          <w:rFonts w:cs="Arial"/>
          <w:noProof/>
          <w:sz w:val="20"/>
          <w:lang w:val="sl-SI"/>
        </w:rPr>
        <w:t>praktično nastavljanje optimalnega delovanja in uglaševanja posameznih sklopov (vsak udeleženec mora osebno vaditi te nastavitve),</w:t>
      </w:r>
    </w:p>
    <w:p w14:paraId="6CA028AE" w14:textId="77777777" w:rsidR="00BB3867" w:rsidRPr="001F4B27" w:rsidRDefault="00BB3867" w:rsidP="007B36A9">
      <w:pPr>
        <w:pStyle w:val="BodyText3"/>
        <w:numPr>
          <w:ilvl w:val="0"/>
          <w:numId w:val="23"/>
        </w:numPr>
        <w:spacing w:line="280" w:lineRule="atLeast"/>
        <w:rPr>
          <w:rFonts w:cs="Arial"/>
          <w:noProof/>
          <w:sz w:val="20"/>
          <w:lang w:val="sl-SI"/>
        </w:rPr>
      </w:pPr>
      <w:r w:rsidRPr="001F4B27">
        <w:rPr>
          <w:rFonts w:cs="Arial"/>
          <w:noProof/>
          <w:sz w:val="20"/>
          <w:lang w:val="sl-SI"/>
        </w:rPr>
        <w:t>obrazložitev meritev oddajnika s praktičnimi meritvami, ki jih mora vsak udeleženec izvesti sam osebno,</w:t>
      </w:r>
    </w:p>
    <w:p w14:paraId="57458B87" w14:textId="77777777" w:rsidR="00BB3867" w:rsidRPr="001F4B27" w:rsidRDefault="00BB3867" w:rsidP="007B36A9">
      <w:pPr>
        <w:pStyle w:val="BodyText3"/>
        <w:numPr>
          <w:ilvl w:val="0"/>
          <w:numId w:val="23"/>
        </w:numPr>
        <w:spacing w:line="280" w:lineRule="atLeast"/>
        <w:rPr>
          <w:rFonts w:cs="Arial"/>
          <w:noProof/>
          <w:sz w:val="20"/>
          <w:lang w:val="sl-SI"/>
        </w:rPr>
      </w:pPr>
      <w:r w:rsidRPr="001F4B27">
        <w:rPr>
          <w:rFonts w:cs="Arial"/>
          <w:noProof/>
          <w:sz w:val="20"/>
          <w:lang w:val="sl-SI"/>
        </w:rPr>
        <w:t>navodila in predlogi za iskanje napak in ponovnega zagona posameznih funkcij s praktičnim delom vsakega posameznega udeleženca,</w:t>
      </w:r>
    </w:p>
    <w:p w14:paraId="22069EAC" w14:textId="77777777" w:rsidR="00BB3867" w:rsidRPr="001F4B27" w:rsidRDefault="00BB3867" w:rsidP="007B36A9">
      <w:pPr>
        <w:pStyle w:val="BodyText3"/>
        <w:numPr>
          <w:ilvl w:val="0"/>
          <w:numId w:val="23"/>
        </w:numPr>
        <w:spacing w:line="280" w:lineRule="atLeast"/>
        <w:rPr>
          <w:rFonts w:cs="Arial"/>
          <w:noProof/>
          <w:sz w:val="20"/>
          <w:lang w:val="sl-SI"/>
        </w:rPr>
      </w:pPr>
      <w:r w:rsidRPr="001F4B27">
        <w:rPr>
          <w:rFonts w:cs="Arial"/>
          <w:noProof/>
          <w:sz w:val="20"/>
          <w:lang w:val="sl-SI"/>
        </w:rPr>
        <w:t>končno preverjanje znanja in podelitev certifikata za opravljanje popravil na oddajniku.</w:t>
      </w:r>
    </w:p>
    <w:p w14:paraId="73020426" w14:textId="77777777" w:rsidR="00BB3867" w:rsidRPr="001F4B27" w:rsidRDefault="00BB3867" w:rsidP="00BB3867">
      <w:pPr>
        <w:pStyle w:val="BodyText3"/>
        <w:spacing w:line="280" w:lineRule="atLeast"/>
        <w:rPr>
          <w:rFonts w:cs="Arial"/>
          <w:noProof/>
          <w:sz w:val="20"/>
          <w:lang w:val="sl-SI"/>
        </w:rPr>
      </w:pPr>
    </w:p>
    <w:p w14:paraId="79AEBCC2" w14:textId="234480C7" w:rsidR="00BB3867" w:rsidRPr="001F4B27" w:rsidRDefault="00BB3867" w:rsidP="00F477F4">
      <w:pPr>
        <w:pStyle w:val="BodyText3"/>
        <w:spacing w:line="280" w:lineRule="atLeast"/>
        <w:rPr>
          <w:rFonts w:cs="Arial"/>
          <w:noProof/>
          <w:sz w:val="20"/>
          <w:lang w:val="sl-SI"/>
        </w:rPr>
      </w:pPr>
      <w:r w:rsidRPr="001F4B27">
        <w:rPr>
          <w:rFonts w:cs="Arial"/>
          <w:noProof/>
          <w:sz w:val="20"/>
          <w:lang w:val="sl-SI"/>
        </w:rPr>
        <w:t>(5) Potek celotnega šolanja in pripadajoče gradivo mora biti v slovenskem ali v angleškem jeziku.</w:t>
      </w:r>
    </w:p>
    <w:p w14:paraId="08772811" w14:textId="5E48D25D" w:rsidR="00BB3867" w:rsidRPr="001F4B27" w:rsidRDefault="00BB3867" w:rsidP="004C37CE">
      <w:pPr>
        <w:suppressAutoHyphens/>
        <w:spacing w:line="280" w:lineRule="atLeast"/>
        <w:rPr>
          <w:rFonts w:cs="Arial"/>
          <w:noProof/>
          <w:color w:val="000000"/>
          <w:lang w:val="it-IT" w:eastAsia="ar-SA"/>
        </w:rPr>
      </w:pPr>
    </w:p>
    <w:p w14:paraId="43D966DC" w14:textId="2A034793" w:rsidR="00BB3867" w:rsidRPr="001F4B27" w:rsidRDefault="00BB3867" w:rsidP="008C17B3">
      <w:pPr>
        <w:pStyle w:val="BodyText3"/>
        <w:spacing w:line="280" w:lineRule="atLeast"/>
        <w:jc w:val="center"/>
        <w:rPr>
          <w:rFonts w:cs="Arial"/>
          <w:b/>
          <w:noProof/>
          <w:sz w:val="20"/>
          <w:lang w:val="sl-SI"/>
        </w:rPr>
      </w:pPr>
      <w:r w:rsidRPr="001F4B27">
        <w:rPr>
          <w:rFonts w:cs="Arial"/>
          <w:b/>
          <w:noProof/>
          <w:sz w:val="20"/>
          <w:lang w:val="sl-SI"/>
        </w:rPr>
        <w:t>TRAINING OF WORKERS OF THE COTRACTING AUTHORITY</w:t>
      </w:r>
    </w:p>
    <w:p w14:paraId="1A855C09" w14:textId="77777777" w:rsidR="002A1263" w:rsidRPr="001F4B27" w:rsidRDefault="002A1263" w:rsidP="008C17B3">
      <w:pPr>
        <w:pStyle w:val="BodyText3"/>
        <w:spacing w:line="280" w:lineRule="atLeast"/>
        <w:jc w:val="center"/>
        <w:rPr>
          <w:rFonts w:cs="Arial"/>
          <w:b/>
          <w:noProof/>
          <w:sz w:val="20"/>
          <w:lang w:val="sl-SI"/>
        </w:rPr>
      </w:pPr>
    </w:p>
    <w:p w14:paraId="064BCCCF" w14:textId="79AD9253" w:rsidR="00BB3867" w:rsidRPr="001F4B27" w:rsidRDefault="00BB3867" w:rsidP="00BB3867">
      <w:pPr>
        <w:pStyle w:val="BodyText3"/>
        <w:spacing w:line="280" w:lineRule="atLeast"/>
        <w:jc w:val="center"/>
        <w:rPr>
          <w:rFonts w:cs="Arial"/>
          <w:b/>
          <w:noProof/>
          <w:sz w:val="20"/>
          <w:lang w:val="sl-SI"/>
        </w:rPr>
      </w:pPr>
      <w:r w:rsidRPr="001F4B27">
        <w:rPr>
          <w:rFonts w:cs="Arial"/>
          <w:b/>
          <w:noProof/>
          <w:sz w:val="20"/>
          <w:lang w:val="sl-SI"/>
        </w:rPr>
        <w:t>9. člen</w:t>
      </w:r>
    </w:p>
    <w:p w14:paraId="12D379AF" w14:textId="55EFE80B" w:rsidR="00837683" w:rsidRPr="001F4B27" w:rsidRDefault="00837683" w:rsidP="00BB3867">
      <w:pPr>
        <w:pStyle w:val="BodyText3"/>
        <w:spacing w:line="280" w:lineRule="atLeast"/>
        <w:jc w:val="center"/>
        <w:rPr>
          <w:rFonts w:cs="Arial"/>
          <w:b/>
          <w:noProof/>
          <w:sz w:val="20"/>
          <w:lang w:val="sl-SI"/>
        </w:rPr>
      </w:pPr>
    </w:p>
    <w:p w14:paraId="186B0E1C" w14:textId="2B51BEA1" w:rsidR="00837683" w:rsidRPr="001F4B27" w:rsidRDefault="00837683" w:rsidP="00837683">
      <w:pPr>
        <w:pStyle w:val="BodyText3"/>
        <w:spacing w:line="280" w:lineRule="atLeast"/>
        <w:rPr>
          <w:rFonts w:cs="Arial"/>
          <w:noProof/>
          <w:sz w:val="20"/>
          <w:lang w:val="sl-SI"/>
        </w:rPr>
      </w:pPr>
      <w:r w:rsidRPr="001F4B27">
        <w:rPr>
          <w:rFonts w:cs="Arial"/>
          <w:noProof/>
          <w:sz w:val="20"/>
          <w:lang w:val="sl-SI"/>
        </w:rPr>
        <w:t xml:space="preserve">(1) The Bidder must carry out the training of the Contracting Authority`s workers for a duration of 2 days (each day 8 hours) for 9 participants with the offered equipment at the location of the Contracting Authority. </w:t>
      </w:r>
    </w:p>
    <w:p w14:paraId="1C514275" w14:textId="77777777" w:rsidR="00837683" w:rsidRPr="001F4B27" w:rsidRDefault="00837683" w:rsidP="00837683">
      <w:pPr>
        <w:pStyle w:val="BodyText3"/>
        <w:spacing w:line="280" w:lineRule="atLeast"/>
        <w:rPr>
          <w:rFonts w:cs="Arial"/>
          <w:noProof/>
          <w:sz w:val="20"/>
          <w:lang w:val="sl-SI"/>
        </w:rPr>
      </w:pPr>
    </w:p>
    <w:p w14:paraId="24807161" w14:textId="663152F6" w:rsidR="00837683" w:rsidRPr="001F4B27" w:rsidRDefault="00837683" w:rsidP="00837683">
      <w:pPr>
        <w:pStyle w:val="BodyText3"/>
        <w:spacing w:line="280" w:lineRule="atLeast"/>
        <w:rPr>
          <w:rFonts w:cs="Arial"/>
          <w:noProof/>
          <w:sz w:val="20"/>
          <w:lang w:val="sl-SI"/>
        </w:rPr>
      </w:pPr>
      <w:r w:rsidRPr="001F4B27">
        <w:rPr>
          <w:rFonts w:cs="Arial"/>
          <w:noProof/>
          <w:sz w:val="20"/>
          <w:lang w:val="sl-SI"/>
        </w:rPr>
        <w:t xml:space="preserve">(2) The training has to take place </w:t>
      </w:r>
      <w:r w:rsidR="006F0D32" w:rsidRPr="001F4B27">
        <w:rPr>
          <w:rFonts w:cs="Arial"/>
          <w:noProof/>
          <w:sz w:val="20"/>
          <w:lang w:val="sl-SI"/>
        </w:rPr>
        <w:t>within 10 days after the final acceptance</w:t>
      </w:r>
      <w:r w:rsidRPr="001F4B27">
        <w:rPr>
          <w:rFonts w:cs="Arial"/>
          <w:noProof/>
          <w:sz w:val="20"/>
          <w:lang w:val="sl-SI"/>
        </w:rPr>
        <w:t>.</w:t>
      </w:r>
    </w:p>
    <w:p w14:paraId="6E8A5AB8" w14:textId="77777777" w:rsidR="00837683" w:rsidRPr="001F4B27" w:rsidRDefault="00837683" w:rsidP="00837683">
      <w:pPr>
        <w:pStyle w:val="BodyText3"/>
        <w:spacing w:line="280" w:lineRule="atLeast"/>
        <w:rPr>
          <w:rFonts w:cs="Arial"/>
          <w:noProof/>
          <w:sz w:val="20"/>
          <w:lang w:val="sl-SI"/>
        </w:rPr>
      </w:pPr>
    </w:p>
    <w:p w14:paraId="4CC745CB" w14:textId="4ED12548" w:rsidR="00837683" w:rsidRPr="001F4B27" w:rsidRDefault="00837683" w:rsidP="00837683">
      <w:pPr>
        <w:pStyle w:val="BodyText3"/>
        <w:spacing w:line="280" w:lineRule="atLeast"/>
        <w:rPr>
          <w:rFonts w:cs="Arial"/>
          <w:noProof/>
          <w:sz w:val="20"/>
          <w:lang w:val="sl-SI"/>
        </w:rPr>
      </w:pPr>
      <w:r w:rsidRPr="001F4B27">
        <w:rPr>
          <w:rFonts w:cs="Arial"/>
          <w:noProof/>
          <w:sz w:val="20"/>
          <w:lang w:val="sl-SI"/>
        </w:rPr>
        <w:t>(3) The Bidder carries out all the costs of schooling (all costs related to schooling, literature and educational aids, as well as the costs of transport and accommodation of the lecturer).</w:t>
      </w:r>
    </w:p>
    <w:p w14:paraId="13CD6DD1" w14:textId="77777777" w:rsidR="00837683" w:rsidRPr="001F4B27" w:rsidRDefault="00837683" w:rsidP="00837683">
      <w:pPr>
        <w:pStyle w:val="BodyText3"/>
        <w:spacing w:line="280" w:lineRule="atLeast"/>
        <w:rPr>
          <w:rFonts w:cs="Arial"/>
          <w:noProof/>
          <w:sz w:val="20"/>
          <w:lang w:val="sl-SI"/>
        </w:rPr>
      </w:pPr>
    </w:p>
    <w:p w14:paraId="4AFAA213" w14:textId="70FFD968" w:rsidR="00837683" w:rsidRPr="001F4B27" w:rsidRDefault="00837683" w:rsidP="00837683">
      <w:pPr>
        <w:pStyle w:val="BodyText3"/>
        <w:spacing w:line="280" w:lineRule="atLeast"/>
        <w:rPr>
          <w:rFonts w:cs="Arial"/>
          <w:noProof/>
          <w:sz w:val="20"/>
          <w:lang w:val="sl-SI"/>
        </w:rPr>
      </w:pPr>
      <w:r w:rsidRPr="001F4B27">
        <w:rPr>
          <w:rFonts w:cs="Arial"/>
          <w:noProof/>
          <w:sz w:val="20"/>
          <w:lang w:val="sl-SI"/>
        </w:rPr>
        <w:t>(4) The training must include the following:</w:t>
      </w:r>
    </w:p>
    <w:p w14:paraId="0C2880C2" w14:textId="77777777" w:rsidR="00837683" w:rsidRPr="001F4B27" w:rsidRDefault="00837683" w:rsidP="00837683">
      <w:pPr>
        <w:pStyle w:val="BodyText3"/>
        <w:spacing w:line="280" w:lineRule="atLeast"/>
        <w:rPr>
          <w:rFonts w:cs="Arial"/>
          <w:noProof/>
          <w:sz w:val="20"/>
          <w:lang w:val="sl-SI"/>
        </w:rPr>
      </w:pPr>
    </w:p>
    <w:p w14:paraId="08E03B64" w14:textId="3B3FE23E" w:rsidR="00837683" w:rsidRPr="001F4B27" w:rsidRDefault="00837683" w:rsidP="007B36A9">
      <w:pPr>
        <w:pStyle w:val="BodyText3"/>
        <w:numPr>
          <w:ilvl w:val="0"/>
          <w:numId w:val="24"/>
        </w:numPr>
        <w:spacing w:line="280" w:lineRule="atLeast"/>
        <w:rPr>
          <w:rFonts w:cs="Arial"/>
          <w:noProof/>
          <w:sz w:val="20"/>
          <w:lang w:val="sl-SI"/>
        </w:rPr>
      </w:pPr>
      <w:r w:rsidRPr="001F4B27">
        <w:rPr>
          <w:rFonts w:cs="Arial"/>
          <w:noProof/>
          <w:sz w:val="20"/>
          <w:lang w:val="sl-SI"/>
        </w:rPr>
        <w:t>an explanation of the operation of all stages of the transmitter,</w:t>
      </w:r>
    </w:p>
    <w:p w14:paraId="1D53258D" w14:textId="1CD7445C" w:rsidR="00837683" w:rsidRPr="001F4B27" w:rsidRDefault="00837683" w:rsidP="007B36A9">
      <w:pPr>
        <w:pStyle w:val="BodyText3"/>
        <w:numPr>
          <w:ilvl w:val="0"/>
          <w:numId w:val="24"/>
        </w:numPr>
        <w:spacing w:line="280" w:lineRule="atLeast"/>
        <w:rPr>
          <w:rFonts w:cs="Arial"/>
          <w:noProof/>
          <w:sz w:val="20"/>
          <w:lang w:val="sl-SI"/>
        </w:rPr>
      </w:pPr>
      <w:r w:rsidRPr="001F4B27">
        <w:rPr>
          <w:rFonts w:cs="Arial"/>
          <w:noProof/>
          <w:sz w:val="20"/>
          <w:lang w:val="sl-SI"/>
        </w:rPr>
        <w:t>explanation of the setting and optimization of individual sets,</w:t>
      </w:r>
    </w:p>
    <w:p w14:paraId="19D44ADF" w14:textId="09663D1D" w:rsidR="00837683" w:rsidRPr="001F4B27" w:rsidRDefault="00837683" w:rsidP="007B36A9">
      <w:pPr>
        <w:pStyle w:val="BodyText3"/>
        <w:numPr>
          <w:ilvl w:val="0"/>
          <w:numId w:val="24"/>
        </w:numPr>
        <w:spacing w:line="280" w:lineRule="atLeast"/>
        <w:rPr>
          <w:rFonts w:cs="Arial"/>
          <w:noProof/>
          <w:sz w:val="20"/>
          <w:lang w:val="sl-SI"/>
        </w:rPr>
      </w:pPr>
      <w:r w:rsidRPr="001F4B27">
        <w:rPr>
          <w:rFonts w:cs="Arial"/>
          <w:noProof/>
          <w:sz w:val="20"/>
          <w:lang w:val="sl-SI"/>
        </w:rPr>
        <w:t>practical adjustment of optimal operation and tuning of individual sets (each participant must personally exercise these settings),</w:t>
      </w:r>
    </w:p>
    <w:p w14:paraId="00490CC8" w14:textId="32434426" w:rsidR="00837683" w:rsidRPr="001F4B27" w:rsidRDefault="00837683" w:rsidP="007B36A9">
      <w:pPr>
        <w:pStyle w:val="BodyText3"/>
        <w:numPr>
          <w:ilvl w:val="0"/>
          <w:numId w:val="24"/>
        </w:numPr>
        <w:spacing w:line="280" w:lineRule="atLeast"/>
        <w:rPr>
          <w:rFonts w:cs="Arial"/>
          <w:noProof/>
          <w:sz w:val="20"/>
          <w:lang w:val="sl-SI"/>
        </w:rPr>
      </w:pPr>
      <w:r w:rsidRPr="001F4B27">
        <w:rPr>
          <w:rFonts w:cs="Arial"/>
          <w:noProof/>
          <w:sz w:val="20"/>
          <w:lang w:val="sl-SI"/>
        </w:rPr>
        <w:lastRenderedPageBreak/>
        <w:t>an explanation of the measurements of the transmitter with practical measurements, which each participant must carry out by himself,</w:t>
      </w:r>
    </w:p>
    <w:p w14:paraId="0D7BF7E0" w14:textId="599A2BA3" w:rsidR="00837683" w:rsidRPr="001F4B27" w:rsidRDefault="00837683" w:rsidP="007B36A9">
      <w:pPr>
        <w:pStyle w:val="BodyText3"/>
        <w:numPr>
          <w:ilvl w:val="0"/>
          <w:numId w:val="24"/>
        </w:numPr>
        <w:spacing w:line="280" w:lineRule="atLeast"/>
        <w:rPr>
          <w:rFonts w:cs="Arial"/>
          <w:noProof/>
          <w:sz w:val="20"/>
          <w:lang w:val="sl-SI"/>
        </w:rPr>
      </w:pPr>
      <w:r w:rsidRPr="001F4B27">
        <w:rPr>
          <w:rFonts w:cs="Arial"/>
          <w:noProof/>
          <w:sz w:val="20"/>
          <w:lang w:val="sl-SI"/>
        </w:rPr>
        <w:t>instructions and suggestions for finding faults and restarting individual functions with the practical work of each individual participant,</w:t>
      </w:r>
    </w:p>
    <w:p w14:paraId="67E10E16" w14:textId="0A88F126" w:rsidR="00837683" w:rsidRPr="001F4B27" w:rsidRDefault="00837683" w:rsidP="007B36A9">
      <w:pPr>
        <w:pStyle w:val="BodyText3"/>
        <w:numPr>
          <w:ilvl w:val="0"/>
          <w:numId w:val="24"/>
        </w:numPr>
        <w:spacing w:line="280" w:lineRule="atLeast"/>
        <w:rPr>
          <w:rFonts w:cs="Arial"/>
          <w:noProof/>
          <w:sz w:val="20"/>
          <w:lang w:val="sl-SI"/>
        </w:rPr>
      </w:pPr>
      <w:r w:rsidRPr="001F4B27">
        <w:rPr>
          <w:rFonts w:cs="Arial"/>
          <w:noProof/>
          <w:sz w:val="20"/>
          <w:lang w:val="sl-SI"/>
        </w:rPr>
        <w:t>final examination of knowledge and award of a certificate for performing repairs on the transmitter.</w:t>
      </w:r>
    </w:p>
    <w:p w14:paraId="3FE655AA" w14:textId="77777777" w:rsidR="00837683" w:rsidRPr="001F4B27" w:rsidRDefault="00837683" w:rsidP="00837683">
      <w:pPr>
        <w:pStyle w:val="BodyText3"/>
        <w:spacing w:line="280" w:lineRule="atLeast"/>
        <w:rPr>
          <w:rFonts w:cs="Arial"/>
          <w:noProof/>
          <w:sz w:val="20"/>
          <w:lang w:val="sl-SI"/>
        </w:rPr>
      </w:pPr>
    </w:p>
    <w:p w14:paraId="6113696B" w14:textId="0DD54A0C" w:rsidR="00A525CB" w:rsidRPr="001F4B27" w:rsidRDefault="00837683" w:rsidP="00F477F4">
      <w:pPr>
        <w:pStyle w:val="BodyText3"/>
        <w:spacing w:line="280" w:lineRule="atLeast"/>
        <w:rPr>
          <w:rFonts w:cs="Arial"/>
          <w:noProof/>
          <w:sz w:val="20"/>
          <w:lang w:val="sl-SI"/>
        </w:rPr>
      </w:pPr>
      <w:r w:rsidRPr="001F4B27">
        <w:rPr>
          <w:rFonts w:cs="Arial"/>
          <w:noProof/>
          <w:sz w:val="20"/>
          <w:lang w:val="sl-SI"/>
        </w:rPr>
        <w:t>(5) Training and related material must be in Slovenian or in English language.</w:t>
      </w:r>
    </w:p>
    <w:p w14:paraId="258581BD" w14:textId="77777777" w:rsidR="002A1263" w:rsidRPr="001F4B27" w:rsidRDefault="002A1263" w:rsidP="002A1263">
      <w:pPr>
        <w:pStyle w:val="BodyText3"/>
        <w:spacing w:line="280" w:lineRule="atLeast"/>
        <w:jc w:val="center"/>
        <w:rPr>
          <w:rFonts w:cs="Arial"/>
          <w:b/>
          <w:noProof/>
          <w:sz w:val="20"/>
          <w:lang w:val="sl-SI"/>
        </w:rPr>
      </w:pPr>
    </w:p>
    <w:p w14:paraId="71456234" w14:textId="0DCEF5A6" w:rsidR="002A1263" w:rsidRPr="001F4B27" w:rsidRDefault="00A525CB" w:rsidP="002A1263">
      <w:pPr>
        <w:pStyle w:val="BodyText3"/>
        <w:spacing w:line="280" w:lineRule="atLeast"/>
        <w:jc w:val="center"/>
        <w:rPr>
          <w:rFonts w:cs="Arial"/>
          <w:b/>
          <w:noProof/>
          <w:sz w:val="20"/>
          <w:lang w:val="sl-SI"/>
        </w:rPr>
      </w:pPr>
      <w:r w:rsidRPr="001F4B27">
        <w:rPr>
          <w:rFonts w:cs="Arial"/>
          <w:b/>
          <w:noProof/>
          <w:sz w:val="20"/>
          <w:lang w:val="sl-SI"/>
        </w:rPr>
        <w:t>PLAČILO</w:t>
      </w:r>
    </w:p>
    <w:p w14:paraId="3D82EBFE" w14:textId="77777777" w:rsidR="00A525CB" w:rsidRPr="001F4B27" w:rsidRDefault="00A525CB" w:rsidP="004C37CE">
      <w:pPr>
        <w:pStyle w:val="BodyText3"/>
        <w:spacing w:line="280" w:lineRule="atLeast"/>
        <w:jc w:val="center"/>
        <w:rPr>
          <w:rFonts w:cs="Arial"/>
          <w:b/>
          <w:noProof/>
          <w:sz w:val="20"/>
          <w:lang w:val="sl-SI"/>
        </w:rPr>
      </w:pPr>
      <w:r w:rsidRPr="001F4B27">
        <w:rPr>
          <w:rFonts w:cs="Arial"/>
          <w:b/>
          <w:noProof/>
          <w:sz w:val="20"/>
          <w:lang w:val="sl-SI"/>
        </w:rPr>
        <w:t>10. člen</w:t>
      </w:r>
    </w:p>
    <w:p w14:paraId="62A43ED8" w14:textId="77777777" w:rsidR="00A525CB" w:rsidRPr="001F4B27" w:rsidRDefault="00A525CB" w:rsidP="004C37CE">
      <w:pPr>
        <w:pStyle w:val="BodyText3"/>
        <w:spacing w:line="280" w:lineRule="atLeast"/>
        <w:rPr>
          <w:rFonts w:cs="Arial"/>
          <w:b/>
          <w:noProof/>
          <w:sz w:val="20"/>
          <w:lang w:val="sl-SI"/>
        </w:rPr>
      </w:pPr>
    </w:p>
    <w:p w14:paraId="10D703FD" w14:textId="77777777" w:rsidR="00484F97" w:rsidRPr="001F4B27" w:rsidRDefault="00484F97" w:rsidP="00484F97">
      <w:pPr>
        <w:spacing w:line="280" w:lineRule="atLeast"/>
        <w:rPr>
          <w:szCs w:val="20"/>
        </w:rPr>
      </w:pPr>
      <w:bookmarkStart w:id="150" w:name="_Hlk74816628"/>
      <w:r w:rsidRPr="001F4B27">
        <w:rPr>
          <w:szCs w:val="20"/>
        </w:rPr>
        <w:t xml:space="preserve">(1) Naročnik bo plačilo izvršil na sledeči poslovni račun ponudnika: TRR številka …………………….., odprt pri banki …………………., v skladu z naslednjimi plačilnimi pogoji: </w:t>
      </w:r>
    </w:p>
    <w:p w14:paraId="23C0B67C" w14:textId="77777777" w:rsidR="00484F97" w:rsidRPr="001F4B27" w:rsidRDefault="00484F97" w:rsidP="00484F97">
      <w:pPr>
        <w:rPr>
          <w:bCs/>
          <w:u w:val="single"/>
        </w:rPr>
      </w:pPr>
    </w:p>
    <w:p w14:paraId="33258804" w14:textId="6BB5F162" w:rsidR="00484F97" w:rsidRPr="001F4B27" w:rsidRDefault="00172714" w:rsidP="00484F97">
      <w:pPr>
        <w:numPr>
          <w:ilvl w:val="0"/>
          <w:numId w:val="14"/>
        </w:numPr>
      </w:pPr>
      <w:r w:rsidRPr="001F4B27">
        <w:t>95</w:t>
      </w:r>
      <w:r w:rsidR="00484F97" w:rsidRPr="001F4B27">
        <w:t xml:space="preserve"> % - v roku 30 dni po uspešno opravljenem kosovnem prevzemu opreme na lokaciji naročnika in prejemu ustreznega računa;</w:t>
      </w:r>
    </w:p>
    <w:p w14:paraId="41DFDA8B" w14:textId="47DA026F" w:rsidR="00484F97" w:rsidRPr="001F4B27" w:rsidRDefault="00172714" w:rsidP="00484F97">
      <w:pPr>
        <w:numPr>
          <w:ilvl w:val="0"/>
          <w:numId w:val="14"/>
        </w:numPr>
      </w:pPr>
      <w:r w:rsidRPr="001F4B27">
        <w:t>5</w:t>
      </w:r>
      <w:r w:rsidR="00484F97" w:rsidRPr="001F4B27">
        <w:t xml:space="preserve"> % - roku 30 dni od dneva uspešno opravljenega končnega prevzema opreme in predložitve s strani naročnika podpisanega zapisnika o opravljenem končnem prevzemu opreme</w:t>
      </w:r>
    </w:p>
    <w:bookmarkEnd w:id="150"/>
    <w:p w14:paraId="40956000" w14:textId="77777777" w:rsidR="000274B3" w:rsidRPr="001F4B27" w:rsidRDefault="000274B3" w:rsidP="000274B3">
      <w:pPr>
        <w:pStyle w:val="ListParagraph"/>
        <w:spacing w:line="280" w:lineRule="atLeast"/>
        <w:rPr>
          <w:szCs w:val="20"/>
        </w:rPr>
      </w:pPr>
    </w:p>
    <w:p w14:paraId="3D90C78D" w14:textId="77777777" w:rsidR="000274B3" w:rsidRPr="001F4B27" w:rsidRDefault="000274B3" w:rsidP="000274B3">
      <w:pPr>
        <w:spacing w:line="280" w:lineRule="atLeast"/>
        <w:rPr>
          <w:rFonts w:cs="Arial"/>
        </w:rPr>
      </w:pPr>
      <w:r w:rsidRPr="001F4B27">
        <w:rPr>
          <w:rFonts w:cs="Arial"/>
        </w:rPr>
        <w:t xml:space="preserve">(2) Vsi dokumenti, ki jih izda ponudnik (računi, dobavnice,..), morajo vsebovati tudi oznako pogodbe in navedbo številke naročila. Naročilo bo ponudnik prejel po pričetku veljavnosti pogodbe. </w:t>
      </w:r>
    </w:p>
    <w:p w14:paraId="7644471C" w14:textId="77777777" w:rsidR="000274B3" w:rsidRPr="001F4B27" w:rsidRDefault="000274B3" w:rsidP="000274B3">
      <w:pPr>
        <w:spacing w:line="280" w:lineRule="atLeast"/>
        <w:rPr>
          <w:rFonts w:cs="Arial"/>
        </w:rPr>
      </w:pPr>
    </w:p>
    <w:p w14:paraId="3468E3AD" w14:textId="77777777" w:rsidR="000274B3" w:rsidRPr="001F4B27" w:rsidRDefault="000274B3" w:rsidP="000274B3">
      <w:pPr>
        <w:spacing w:line="280" w:lineRule="atLeast"/>
        <w:rPr>
          <w:i/>
          <w:iCs/>
        </w:rPr>
      </w:pPr>
      <w:r w:rsidRPr="001F4B27">
        <w:rPr>
          <w:i/>
          <w:iCs/>
        </w:rPr>
        <w:t>Naročnik ne bo predložil garancije za zavarovanje odloženih plačil, kakor tudi ne bo predložil kakšnega drugega instrumenta za zavarovanje plačil.</w:t>
      </w:r>
    </w:p>
    <w:p w14:paraId="2339742D" w14:textId="77777777" w:rsidR="00A525CB" w:rsidRPr="001F4B27" w:rsidRDefault="00A525CB" w:rsidP="00F477F4">
      <w:pPr>
        <w:pStyle w:val="BodyText3"/>
        <w:spacing w:line="280" w:lineRule="atLeast"/>
        <w:rPr>
          <w:rFonts w:cs="Arial"/>
          <w:b/>
          <w:noProof/>
          <w:sz w:val="20"/>
          <w:lang w:val="sl-SI"/>
        </w:rPr>
      </w:pPr>
    </w:p>
    <w:p w14:paraId="615E9420" w14:textId="05761494" w:rsidR="001D1902" w:rsidRPr="001F4B27" w:rsidRDefault="001D1902" w:rsidP="008C17B3">
      <w:pPr>
        <w:pStyle w:val="BodyText3"/>
        <w:spacing w:line="280" w:lineRule="atLeast"/>
        <w:jc w:val="center"/>
        <w:rPr>
          <w:rFonts w:cs="Arial"/>
          <w:b/>
          <w:noProof/>
          <w:sz w:val="20"/>
          <w:lang w:val="sl-SI"/>
        </w:rPr>
      </w:pPr>
      <w:r w:rsidRPr="001F4B27">
        <w:rPr>
          <w:rFonts w:cs="Arial"/>
          <w:b/>
          <w:noProof/>
          <w:sz w:val="20"/>
          <w:lang w:val="sl-SI"/>
        </w:rPr>
        <w:t>P</w:t>
      </w:r>
      <w:r w:rsidR="00341BC3" w:rsidRPr="001F4B27">
        <w:rPr>
          <w:rFonts w:cs="Arial"/>
          <w:b/>
          <w:noProof/>
          <w:sz w:val="20"/>
          <w:lang w:val="sl-SI"/>
        </w:rPr>
        <w:t>AYMENT</w:t>
      </w:r>
    </w:p>
    <w:p w14:paraId="7702E558" w14:textId="77777777" w:rsidR="002A1263" w:rsidRPr="001F4B27" w:rsidRDefault="002A1263" w:rsidP="008C17B3">
      <w:pPr>
        <w:pStyle w:val="BodyText3"/>
        <w:spacing w:line="280" w:lineRule="atLeast"/>
        <w:jc w:val="center"/>
        <w:rPr>
          <w:rFonts w:cs="Arial"/>
          <w:b/>
          <w:noProof/>
          <w:sz w:val="20"/>
          <w:lang w:val="sl-SI"/>
        </w:rPr>
      </w:pPr>
    </w:p>
    <w:p w14:paraId="04657575" w14:textId="22C0A992" w:rsidR="001D1902" w:rsidRPr="001F4B27" w:rsidRDefault="00341BC3" w:rsidP="004C37CE">
      <w:pPr>
        <w:pStyle w:val="BodyText3"/>
        <w:spacing w:line="280" w:lineRule="atLeast"/>
        <w:jc w:val="center"/>
        <w:rPr>
          <w:rFonts w:cs="Arial"/>
          <w:b/>
          <w:noProof/>
          <w:sz w:val="20"/>
          <w:lang w:val="sl-SI"/>
        </w:rPr>
      </w:pPr>
      <w:r w:rsidRPr="001F4B27">
        <w:rPr>
          <w:rFonts w:cs="Arial"/>
          <w:b/>
          <w:noProof/>
          <w:sz w:val="20"/>
          <w:lang w:val="sl-SI"/>
        </w:rPr>
        <w:t>Article 10</w:t>
      </w:r>
    </w:p>
    <w:p w14:paraId="4357B736" w14:textId="77777777" w:rsidR="001D1902" w:rsidRPr="001F4B27" w:rsidRDefault="001D1902" w:rsidP="004C37CE">
      <w:pPr>
        <w:pStyle w:val="BodyText3"/>
        <w:spacing w:line="280" w:lineRule="atLeast"/>
        <w:rPr>
          <w:rFonts w:cs="Arial"/>
          <w:b/>
          <w:noProof/>
          <w:sz w:val="20"/>
          <w:lang w:val="sl-SI"/>
        </w:rPr>
      </w:pPr>
    </w:p>
    <w:p w14:paraId="15168B98" w14:textId="3ADE76AB" w:rsidR="004452CE" w:rsidRPr="001F4B27" w:rsidRDefault="001D1902" w:rsidP="004C37CE">
      <w:pPr>
        <w:spacing w:line="280" w:lineRule="atLeast"/>
        <w:rPr>
          <w:noProof/>
          <w:color w:val="000000"/>
          <w:lang w:val="en-GB"/>
        </w:rPr>
      </w:pPr>
      <w:r w:rsidRPr="001F4B27">
        <w:rPr>
          <w:szCs w:val="20"/>
        </w:rPr>
        <w:t xml:space="preserve">(1) </w:t>
      </w:r>
      <w:r w:rsidR="004452CE" w:rsidRPr="001F4B27">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1F4B27" w:rsidRDefault="001D1902" w:rsidP="004C37CE">
      <w:pPr>
        <w:spacing w:line="280" w:lineRule="atLeast"/>
        <w:rPr>
          <w:szCs w:val="20"/>
        </w:rPr>
      </w:pPr>
    </w:p>
    <w:p w14:paraId="4246962D" w14:textId="6FBD9ACF" w:rsidR="004452CE" w:rsidRPr="001F4B27" w:rsidRDefault="00172714" w:rsidP="002519A5">
      <w:pPr>
        <w:numPr>
          <w:ilvl w:val="0"/>
          <w:numId w:val="14"/>
        </w:numPr>
        <w:spacing w:line="280" w:lineRule="atLeast"/>
        <w:rPr>
          <w:noProof/>
          <w:lang w:val="en-GB"/>
        </w:rPr>
      </w:pPr>
      <w:r w:rsidRPr="001F4B27">
        <w:rPr>
          <w:noProof/>
        </w:rPr>
        <w:t>95</w:t>
      </w:r>
      <w:r w:rsidR="004452CE" w:rsidRPr="001F4B27">
        <w:rPr>
          <w:noProof/>
          <w:lang w:val="en-GB"/>
        </w:rPr>
        <w:t xml:space="preserve"> % -  within 30 days after the quantity acceptance of the equipment on the Contracting Authority’s location and receipt of the relevant invoice;</w:t>
      </w:r>
    </w:p>
    <w:p w14:paraId="28FC0A20" w14:textId="2EBEB7AC" w:rsidR="004452CE" w:rsidRPr="001F4B27" w:rsidRDefault="00172714" w:rsidP="002519A5">
      <w:pPr>
        <w:numPr>
          <w:ilvl w:val="0"/>
          <w:numId w:val="14"/>
        </w:numPr>
        <w:spacing w:line="280" w:lineRule="atLeast"/>
        <w:rPr>
          <w:noProof/>
          <w:color w:val="000000"/>
          <w:lang w:val="en-GB"/>
        </w:rPr>
      </w:pPr>
      <w:r w:rsidRPr="001F4B27">
        <w:rPr>
          <w:noProof/>
          <w:lang w:val="en-GB"/>
        </w:rPr>
        <w:t>5</w:t>
      </w:r>
      <w:r w:rsidR="004452CE" w:rsidRPr="001F4B27">
        <w:rPr>
          <w:noProof/>
          <w:lang w:val="en-GB"/>
        </w:rPr>
        <w:t xml:space="preserve"> % - within 30 days after the final acceptance of the equipment has successfully been carried out and the Protocol has been signed by the Contracting Authority.</w:t>
      </w:r>
    </w:p>
    <w:p w14:paraId="0B361D95" w14:textId="77777777" w:rsidR="001D1902" w:rsidRPr="001F4B27" w:rsidRDefault="001D1902" w:rsidP="004C37CE">
      <w:pPr>
        <w:spacing w:line="280" w:lineRule="atLeast"/>
        <w:rPr>
          <w:bCs/>
        </w:rPr>
      </w:pPr>
    </w:p>
    <w:p w14:paraId="3619A0DD" w14:textId="35E8497A" w:rsidR="001D1902" w:rsidRPr="001F4B27" w:rsidRDefault="001D1902" w:rsidP="004C37CE">
      <w:pPr>
        <w:spacing w:line="280" w:lineRule="atLeast"/>
        <w:rPr>
          <w:rFonts w:cs="Arial"/>
          <w:iCs/>
          <w:noProof/>
          <w:lang w:val="en-GB"/>
        </w:rPr>
      </w:pPr>
      <w:r w:rsidRPr="001F4B27">
        <w:rPr>
          <w:rFonts w:cs="Arial"/>
        </w:rPr>
        <w:t xml:space="preserve">(2) </w:t>
      </w:r>
      <w:r w:rsidR="004452CE" w:rsidRPr="001F4B27">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1F4B27" w:rsidRDefault="001D1902" w:rsidP="004C37CE">
      <w:pPr>
        <w:spacing w:line="280" w:lineRule="atLeast"/>
        <w:rPr>
          <w:rFonts w:cs="Arial"/>
        </w:rPr>
      </w:pPr>
    </w:p>
    <w:p w14:paraId="3C415F33" w14:textId="160D05C6" w:rsidR="001D1902" w:rsidRPr="001F4B27" w:rsidRDefault="004452CE" w:rsidP="00F477F4">
      <w:pPr>
        <w:spacing w:line="280" w:lineRule="atLeast"/>
        <w:rPr>
          <w:i/>
          <w:iCs/>
          <w:noProof/>
          <w:color w:val="000000"/>
          <w:sz w:val="18"/>
          <w:szCs w:val="18"/>
          <w:lang w:val="en-GB"/>
        </w:rPr>
      </w:pPr>
      <w:r w:rsidRPr="001F4B27">
        <w:rPr>
          <w:i/>
          <w:iCs/>
          <w:noProof/>
          <w:color w:val="000000"/>
          <w:sz w:val="18"/>
          <w:szCs w:val="18"/>
          <w:lang w:val="en-GB"/>
        </w:rPr>
        <w:t>The Contracting Authority shall not present bank warranty or any other instrument for insurance of the retained payments.</w:t>
      </w:r>
      <w:r w:rsidRPr="001F4B27">
        <w:rPr>
          <w:rFonts w:cs="Arial"/>
          <w:i/>
          <w:noProof/>
          <w:kern w:val="16"/>
          <w:sz w:val="18"/>
          <w:szCs w:val="18"/>
          <w:lang w:val="en-GB"/>
        </w:rPr>
        <w:t xml:space="preserve">The passage regarding e-invoices shall apply for Slovenian Bidders only. </w:t>
      </w:r>
    </w:p>
    <w:p w14:paraId="6E0F80A5" w14:textId="63C72F6D" w:rsidR="00A525CB" w:rsidRPr="001F4B27" w:rsidRDefault="00A525CB" w:rsidP="004C37CE">
      <w:pPr>
        <w:pStyle w:val="BodyText3"/>
        <w:spacing w:line="280" w:lineRule="atLeast"/>
        <w:jc w:val="center"/>
        <w:rPr>
          <w:rFonts w:cs="Arial"/>
          <w:b/>
          <w:noProof/>
          <w:sz w:val="20"/>
          <w:lang w:val="sl-SI"/>
        </w:rPr>
      </w:pPr>
    </w:p>
    <w:p w14:paraId="71ED8EBD" w14:textId="1E00247F" w:rsidR="00A525CB" w:rsidRPr="001F4B27" w:rsidRDefault="00A525CB" w:rsidP="008C17B3">
      <w:pPr>
        <w:pStyle w:val="BodyText3"/>
        <w:spacing w:line="280" w:lineRule="atLeast"/>
        <w:jc w:val="center"/>
        <w:rPr>
          <w:rFonts w:cs="Arial"/>
          <w:b/>
          <w:noProof/>
          <w:sz w:val="20"/>
          <w:lang w:val="sl-SI"/>
        </w:rPr>
      </w:pPr>
      <w:r w:rsidRPr="001F4B27">
        <w:rPr>
          <w:rFonts w:cs="Arial"/>
          <w:b/>
          <w:noProof/>
          <w:sz w:val="20"/>
          <w:lang w:val="sl-SI"/>
        </w:rPr>
        <w:t>ODGOVORNE OSEBE</w:t>
      </w:r>
    </w:p>
    <w:p w14:paraId="46AE9F7D" w14:textId="77777777" w:rsidR="002A1263" w:rsidRPr="001F4B27" w:rsidRDefault="002A1263" w:rsidP="008C17B3">
      <w:pPr>
        <w:pStyle w:val="BodyText3"/>
        <w:spacing w:line="280" w:lineRule="atLeast"/>
        <w:jc w:val="center"/>
        <w:rPr>
          <w:rFonts w:cs="Arial"/>
          <w:b/>
          <w:noProof/>
          <w:sz w:val="20"/>
          <w:lang w:val="sl-SI"/>
        </w:rPr>
      </w:pPr>
    </w:p>
    <w:p w14:paraId="4189E0BC" w14:textId="77777777" w:rsidR="00A525CB" w:rsidRPr="001F4B27" w:rsidRDefault="00A525CB" w:rsidP="004C37CE">
      <w:pPr>
        <w:pStyle w:val="BodyText3"/>
        <w:spacing w:line="280" w:lineRule="atLeast"/>
        <w:jc w:val="center"/>
        <w:rPr>
          <w:rFonts w:cs="Arial"/>
          <w:b/>
          <w:noProof/>
          <w:sz w:val="20"/>
          <w:lang w:val="sl-SI"/>
        </w:rPr>
      </w:pPr>
      <w:r w:rsidRPr="001F4B27">
        <w:rPr>
          <w:rFonts w:cs="Arial"/>
          <w:b/>
          <w:noProof/>
          <w:sz w:val="20"/>
          <w:lang w:val="sl-SI"/>
        </w:rPr>
        <w:t>11. člen</w:t>
      </w:r>
    </w:p>
    <w:p w14:paraId="617F5619" w14:textId="77777777" w:rsidR="00A525CB" w:rsidRPr="001F4B27" w:rsidRDefault="00A525CB" w:rsidP="004C37CE">
      <w:pPr>
        <w:spacing w:line="280" w:lineRule="atLeast"/>
        <w:rPr>
          <w:szCs w:val="20"/>
        </w:rPr>
      </w:pPr>
    </w:p>
    <w:p w14:paraId="6D16FA0F" w14:textId="77777777" w:rsidR="00A525CB" w:rsidRPr="001F4B27" w:rsidRDefault="00A525CB" w:rsidP="004C37CE">
      <w:pPr>
        <w:spacing w:line="280" w:lineRule="atLeast"/>
        <w:rPr>
          <w:szCs w:val="20"/>
        </w:rPr>
      </w:pPr>
      <w:r w:rsidRPr="001F4B27">
        <w:rPr>
          <w:szCs w:val="20"/>
        </w:rPr>
        <w:t>(1) S strani ponudnika je za sodelovanje z naročnikom odgovoren:</w:t>
      </w:r>
      <w:r w:rsidRPr="001F4B27">
        <w:t xml:space="preserve"> ........................., telefon: .................................., elektronski naslov: ................................................ .</w:t>
      </w:r>
    </w:p>
    <w:p w14:paraId="258410C1" w14:textId="77777777" w:rsidR="00A525CB" w:rsidRPr="001F4B27" w:rsidRDefault="00A525CB" w:rsidP="004C37CE">
      <w:pPr>
        <w:spacing w:line="280" w:lineRule="atLeast"/>
        <w:rPr>
          <w:szCs w:val="20"/>
        </w:rPr>
      </w:pPr>
    </w:p>
    <w:p w14:paraId="568386F7" w14:textId="77777777" w:rsidR="00A525CB" w:rsidRPr="001F4B27" w:rsidRDefault="00A525CB" w:rsidP="004C37CE">
      <w:pPr>
        <w:spacing w:line="280" w:lineRule="atLeast"/>
        <w:rPr>
          <w:szCs w:val="20"/>
        </w:rPr>
      </w:pPr>
      <w:r w:rsidRPr="001F4B27">
        <w:rPr>
          <w:szCs w:val="20"/>
        </w:rPr>
        <w:t>(2) S strani naročnika je za sodelovanje s ponudnikom odgovoren g. ……………, telefon: …………….. mobilna številka: …………………., elektronski naslov:</w:t>
      </w:r>
      <w:r w:rsidRPr="001F4B27">
        <w:rPr>
          <w:rStyle w:val="Hyperlink"/>
          <w:szCs w:val="20"/>
        </w:rPr>
        <w:t xml:space="preserve"> ……………………….</w:t>
      </w:r>
      <w:r w:rsidRPr="001F4B27">
        <w:rPr>
          <w:szCs w:val="20"/>
        </w:rPr>
        <w:t xml:space="preserve">. </w:t>
      </w:r>
    </w:p>
    <w:p w14:paraId="5E9D4A5D" w14:textId="77777777" w:rsidR="00C44199" w:rsidRPr="001F4B27" w:rsidRDefault="00C44199" w:rsidP="00F477F4">
      <w:pPr>
        <w:pStyle w:val="BodyText3"/>
        <w:spacing w:line="280" w:lineRule="atLeast"/>
        <w:rPr>
          <w:rFonts w:cs="Arial"/>
          <w:b/>
          <w:noProof/>
          <w:sz w:val="20"/>
          <w:lang w:val="sl-SI"/>
        </w:rPr>
      </w:pPr>
    </w:p>
    <w:p w14:paraId="6E72736E" w14:textId="0684CE7E" w:rsidR="001D1902" w:rsidRPr="001F4B27" w:rsidRDefault="009311EE" w:rsidP="008C17B3">
      <w:pPr>
        <w:pStyle w:val="BodyText3"/>
        <w:spacing w:line="280" w:lineRule="atLeast"/>
        <w:jc w:val="center"/>
        <w:rPr>
          <w:rFonts w:cs="Arial"/>
          <w:b/>
          <w:noProof/>
          <w:sz w:val="20"/>
          <w:lang w:val="sl-SI"/>
        </w:rPr>
      </w:pPr>
      <w:r w:rsidRPr="001F4B27">
        <w:rPr>
          <w:rFonts w:cs="Arial"/>
          <w:b/>
          <w:noProof/>
          <w:sz w:val="20"/>
          <w:lang w:val="sl-SI"/>
        </w:rPr>
        <w:t>REPRESENTATIVES</w:t>
      </w:r>
    </w:p>
    <w:p w14:paraId="320E76B5" w14:textId="77777777" w:rsidR="002A1263" w:rsidRPr="001F4B27" w:rsidRDefault="002A1263" w:rsidP="008C17B3">
      <w:pPr>
        <w:pStyle w:val="BodyText3"/>
        <w:spacing w:line="280" w:lineRule="atLeast"/>
        <w:jc w:val="center"/>
        <w:rPr>
          <w:rFonts w:cs="Arial"/>
          <w:b/>
          <w:noProof/>
          <w:sz w:val="20"/>
          <w:lang w:val="sl-SI"/>
        </w:rPr>
      </w:pPr>
    </w:p>
    <w:p w14:paraId="37C34809" w14:textId="1377C978" w:rsidR="001D1902" w:rsidRPr="001F4B27" w:rsidRDefault="009311EE" w:rsidP="004C37CE">
      <w:pPr>
        <w:pStyle w:val="BodyText3"/>
        <w:spacing w:line="280" w:lineRule="atLeast"/>
        <w:jc w:val="center"/>
        <w:rPr>
          <w:rFonts w:cs="Arial"/>
          <w:b/>
          <w:noProof/>
          <w:sz w:val="20"/>
          <w:lang w:val="sl-SI"/>
        </w:rPr>
      </w:pPr>
      <w:r w:rsidRPr="001F4B27">
        <w:rPr>
          <w:rFonts w:cs="Arial"/>
          <w:b/>
          <w:noProof/>
          <w:sz w:val="20"/>
          <w:lang w:val="sl-SI"/>
        </w:rPr>
        <w:t>Article 11</w:t>
      </w:r>
    </w:p>
    <w:p w14:paraId="59AF4B86" w14:textId="77777777" w:rsidR="001D1902" w:rsidRPr="001F4B27" w:rsidRDefault="001D1902" w:rsidP="004C37CE">
      <w:pPr>
        <w:spacing w:line="280" w:lineRule="atLeast"/>
        <w:rPr>
          <w:szCs w:val="20"/>
        </w:rPr>
      </w:pPr>
    </w:p>
    <w:p w14:paraId="5BCE6533" w14:textId="26A1AB4B" w:rsidR="00535B9B" w:rsidRPr="001F4B27" w:rsidRDefault="00535B9B" w:rsidP="004C37CE">
      <w:pPr>
        <w:spacing w:line="280" w:lineRule="atLeast"/>
        <w:rPr>
          <w:noProof/>
          <w:color w:val="000000"/>
          <w:lang w:val="en-GB"/>
        </w:rPr>
      </w:pPr>
      <w:r w:rsidRPr="001F4B27">
        <w:rPr>
          <w:noProof/>
          <w:color w:val="000000"/>
          <w:lang w:val="en-GB"/>
        </w:rPr>
        <w:t>Each party shall nominate representatives, responsible for the  realization of the Contract, i.e.: for the Contracting Authority – …………….. (phone: ……</w:t>
      </w:r>
      <w:r w:rsidRPr="001F4B27">
        <w:rPr>
          <w:rFonts w:cs="Arial"/>
          <w:noProof/>
          <w:lang w:val="en-GB"/>
        </w:rPr>
        <w:t>….</w:t>
      </w:r>
      <w:r w:rsidRPr="001F4B27">
        <w:rPr>
          <w:noProof/>
          <w:color w:val="000000"/>
          <w:lang w:val="en-GB"/>
        </w:rPr>
        <w:t xml:space="preserve">); for the </w:t>
      </w:r>
      <w:r w:rsidR="00087290" w:rsidRPr="001F4B27">
        <w:rPr>
          <w:noProof/>
          <w:color w:val="000000"/>
          <w:lang w:val="en-GB"/>
        </w:rPr>
        <w:t>B</w:t>
      </w:r>
      <w:r w:rsidRPr="001F4B27">
        <w:rPr>
          <w:noProof/>
          <w:color w:val="000000"/>
          <w:lang w:val="en-GB"/>
        </w:rPr>
        <w:t>idder: ………………(phone: ……….).</w:t>
      </w:r>
    </w:p>
    <w:p w14:paraId="0E581978" w14:textId="77777777" w:rsidR="00C44199" w:rsidRPr="001F4B27" w:rsidRDefault="00C44199" w:rsidP="00F477F4">
      <w:pPr>
        <w:pStyle w:val="BodyText3"/>
        <w:spacing w:line="280" w:lineRule="atLeast"/>
        <w:rPr>
          <w:rFonts w:cs="Arial"/>
          <w:b/>
          <w:noProof/>
          <w:sz w:val="20"/>
          <w:lang w:val="sl-SI"/>
        </w:rPr>
      </w:pPr>
    </w:p>
    <w:p w14:paraId="6C92DCD9" w14:textId="77777777" w:rsidR="00B11912" w:rsidRPr="001F4B27" w:rsidRDefault="00B11912" w:rsidP="004C37CE">
      <w:pPr>
        <w:pStyle w:val="BodyText3"/>
        <w:spacing w:line="280" w:lineRule="atLeast"/>
        <w:jc w:val="center"/>
        <w:rPr>
          <w:rFonts w:cs="Arial"/>
          <w:b/>
          <w:noProof/>
          <w:sz w:val="20"/>
          <w:lang w:val="sl-SI"/>
        </w:rPr>
      </w:pPr>
    </w:p>
    <w:p w14:paraId="693AB4DE" w14:textId="77777777" w:rsidR="002A1263" w:rsidRPr="001F4B27" w:rsidRDefault="002A1263" w:rsidP="004C37CE">
      <w:pPr>
        <w:pStyle w:val="BodyText3"/>
        <w:spacing w:line="280" w:lineRule="atLeast"/>
        <w:jc w:val="center"/>
        <w:rPr>
          <w:rFonts w:cs="Arial"/>
          <w:b/>
          <w:noProof/>
          <w:sz w:val="20"/>
          <w:lang w:val="sl-SI"/>
        </w:rPr>
      </w:pPr>
    </w:p>
    <w:p w14:paraId="17832DBD" w14:textId="77777777" w:rsidR="002A1263" w:rsidRPr="001F4B27" w:rsidRDefault="002A1263" w:rsidP="004C37CE">
      <w:pPr>
        <w:pStyle w:val="BodyText3"/>
        <w:spacing w:line="280" w:lineRule="atLeast"/>
        <w:jc w:val="center"/>
        <w:rPr>
          <w:rFonts w:cs="Arial"/>
          <w:b/>
          <w:noProof/>
          <w:sz w:val="20"/>
          <w:lang w:val="sl-SI"/>
        </w:rPr>
      </w:pPr>
    </w:p>
    <w:p w14:paraId="722132ED" w14:textId="2FF26DA6" w:rsidR="00A525CB" w:rsidRPr="001F4B27" w:rsidRDefault="00A525CB" w:rsidP="008C17B3">
      <w:pPr>
        <w:pStyle w:val="BodyText3"/>
        <w:spacing w:line="280" w:lineRule="atLeast"/>
        <w:jc w:val="center"/>
        <w:rPr>
          <w:rFonts w:cs="Arial"/>
          <w:b/>
          <w:noProof/>
          <w:sz w:val="20"/>
          <w:lang w:val="sl-SI"/>
        </w:rPr>
      </w:pPr>
      <w:r w:rsidRPr="001F4B27">
        <w:rPr>
          <w:rFonts w:cs="Arial"/>
          <w:b/>
          <w:noProof/>
          <w:sz w:val="20"/>
          <w:lang w:val="sl-SI"/>
        </w:rPr>
        <w:t>JAMSTVA IN GARANCIJSKE OBVEZNOSTI PONUDNIKA</w:t>
      </w:r>
    </w:p>
    <w:p w14:paraId="70B2D7C8" w14:textId="77777777" w:rsidR="002A1263" w:rsidRPr="001F4B27" w:rsidRDefault="002A1263" w:rsidP="008C17B3">
      <w:pPr>
        <w:pStyle w:val="BodyText3"/>
        <w:spacing w:line="280" w:lineRule="atLeast"/>
        <w:jc w:val="center"/>
        <w:rPr>
          <w:rFonts w:cs="Arial"/>
          <w:b/>
          <w:noProof/>
          <w:sz w:val="20"/>
          <w:lang w:val="sl-SI"/>
        </w:rPr>
      </w:pPr>
    </w:p>
    <w:p w14:paraId="7EAB9A5E" w14:textId="77777777" w:rsidR="00A525CB" w:rsidRPr="001F4B27" w:rsidRDefault="00A525CB" w:rsidP="004C37CE">
      <w:pPr>
        <w:pStyle w:val="BodyText3"/>
        <w:spacing w:line="280" w:lineRule="atLeast"/>
        <w:jc w:val="center"/>
        <w:rPr>
          <w:rFonts w:cs="Arial"/>
          <w:b/>
          <w:noProof/>
          <w:sz w:val="20"/>
          <w:lang w:val="sl-SI"/>
        </w:rPr>
      </w:pPr>
      <w:r w:rsidRPr="001F4B27">
        <w:rPr>
          <w:rFonts w:cs="Arial"/>
          <w:b/>
          <w:noProof/>
          <w:sz w:val="20"/>
          <w:lang w:val="sl-SI"/>
        </w:rPr>
        <w:t>12. člen</w:t>
      </w:r>
    </w:p>
    <w:p w14:paraId="79DB5777" w14:textId="7777777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(1) Ponudnik naročniku jamči:</w:t>
      </w:r>
    </w:p>
    <w:p w14:paraId="6EB76A10" w14:textId="77777777" w:rsidR="007C344A" w:rsidRPr="001F4B27" w:rsidRDefault="007C344A" w:rsidP="007C344A">
      <w:pPr>
        <w:pStyle w:val="BodyText3"/>
        <w:spacing w:line="280" w:lineRule="atLeast"/>
        <w:rPr>
          <w:rFonts w:cs="Arial"/>
          <w:noProof/>
          <w:sz w:val="20"/>
          <w:lang w:val="sl-SI"/>
        </w:rPr>
      </w:pPr>
    </w:p>
    <w:p w14:paraId="0D6CCF24" w14:textId="77777777" w:rsidR="007C344A" w:rsidRPr="001F4B27" w:rsidRDefault="007C344A" w:rsidP="00C05128">
      <w:pPr>
        <w:pStyle w:val="BodyText3"/>
        <w:numPr>
          <w:ilvl w:val="0"/>
          <w:numId w:val="9"/>
        </w:numPr>
        <w:spacing w:line="280" w:lineRule="atLeast"/>
        <w:rPr>
          <w:rFonts w:cs="Arial"/>
          <w:noProof/>
          <w:sz w:val="20"/>
          <w:lang w:val="sl-SI"/>
        </w:rPr>
      </w:pPr>
      <w:r w:rsidRPr="001F4B27">
        <w:rPr>
          <w:rFonts w:cs="Arial"/>
          <w:noProof/>
          <w:sz w:val="20"/>
          <w:lang w:val="sl-SI"/>
        </w:rPr>
        <w:t>da kupljena oprema deluje brezhibno in nima skritih napak,</w:t>
      </w:r>
    </w:p>
    <w:p w14:paraId="22535E23" w14:textId="77777777" w:rsidR="007C344A" w:rsidRPr="001F4B27" w:rsidRDefault="007C344A" w:rsidP="00C05128">
      <w:pPr>
        <w:pStyle w:val="BodyText3"/>
        <w:numPr>
          <w:ilvl w:val="0"/>
          <w:numId w:val="9"/>
        </w:numPr>
        <w:spacing w:line="280" w:lineRule="atLeast"/>
        <w:rPr>
          <w:rFonts w:cs="Arial"/>
          <w:noProof/>
          <w:sz w:val="20"/>
          <w:lang w:val="sl-SI"/>
        </w:rPr>
      </w:pPr>
      <w:r w:rsidRPr="001F4B27">
        <w:rPr>
          <w:rFonts w:cs="Arial"/>
          <w:noProof/>
          <w:sz w:val="20"/>
          <w:lang w:val="sl-SI"/>
        </w:rPr>
        <w:t>da oprema, ki je predmet te pogodbe, ni obremenjeno s pravicami tretjih oseb,</w:t>
      </w:r>
    </w:p>
    <w:p w14:paraId="734F382F" w14:textId="77777777" w:rsidR="007C344A" w:rsidRPr="001F4B27" w:rsidRDefault="007C344A" w:rsidP="00C05128">
      <w:pPr>
        <w:pStyle w:val="BodyText3"/>
        <w:numPr>
          <w:ilvl w:val="0"/>
          <w:numId w:val="9"/>
        </w:numPr>
        <w:spacing w:line="280" w:lineRule="atLeast"/>
        <w:rPr>
          <w:rFonts w:cs="Arial"/>
          <w:noProof/>
          <w:sz w:val="20"/>
          <w:lang w:val="sl-SI"/>
        </w:rPr>
      </w:pPr>
      <w:r w:rsidRPr="001F4B27">
        <w:rPr>
          <w:rFonts w:cs="Arial"/>
          <w:noProof/>
          <w:sz w:val="20"/>
          <w:lang w:val="sl-SI"/>
        </w:rPr>
        <w:t>da oprema popolnoma ustreza vsem tehničnim opisom, karakteristikam in specifikacijam, ki so bila dana v okviru Dokumentacije v zvezi z oddajo naročila in ponudbene dokumentacije ali so priloga te pogodbe,</w:t>
      </w:r>
    </w:p>
    <w:p w14:paraId="412B4A40" w14:textId="77777777" w:rsidR="007C344A" w:rsidRPr="001F4B27" w:rsidRDefault="007C344A" w:rsidP="00C05128">
      <w:pPr>
        <w:pStyle w:val="BodyText3"/>
        <w:numPr>
          <w:ilvl w:val="0"/>
          <w:numId w:val="9"/>
        </w:numPr>
        <w:spacing w:line="280" w:lineRule="atLeast"/>
        <w:rPr>
          <w:rFonts w:cs="Arial"/>
          <w:noProof/>
          <w:sz w:val="20"/>
          <w:lang w:val="sl-SI"/>
        </w:rPr>
      </w:pPr>
      <w:r w:rsidRPr="001F4B27">
        <w:rPr>
          <w:rFonts w:cs="Arial"/>
          <w:noProof/>
          <w:sz w:val="20"/>
          <w:lang w:val="sl-SI"/>
        </w:rPr>
        <w:t>da bo naročnik pridobil vse pravice, ki so vezane na opremo, ponudnik pa bo brezhibno izvrševal vse obveznosti, ki so vezane na opremo.</w:t>
      </w:r>
    </w:p>
    <w:p w14:paraId="34CC57BC" w14:textId="77777777" w:rsidR="007C344A" w:rsidRPr="001F4B27" w:rsidRDefault="007C344A" w:rsidP="007C344A">
      <w:pPr>
        <w:pStyle w:val="BodyText3"/>
        <w:spacing w:line="280" w:lineRule="atLeast"/>
        <w:rPr>
          <w:rFonts w:cs="Arial"/>
          <w:noProof/>
          <w:sz w:val="20"/>
          <w:lang w:val="sl-SI"/>
        </w:rPr>
      </w:pPr>
    </w:p>
    <w:p w14:paraId="1E4EA303" w14:textId="7777777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 xml:space="preserve">(2) Za opremo, ki je predmet te pogodbe, daje ponudnik ……..  mesečno garancijo </w:t>
      </w:r>
      <w:r w:rsidRPr="001F4B27">
        <w:rPr>
          <w:rFonts w:cs="Arial"/>
          <w:i/>
          <w:noProof/>
          <w:sz w:val="16"/>
          <w:szCs w:val="16"/>
          <w:lang w:val="sl-SI"/>
        </w:rPr>
        <w:t>(najmanj 36-mesečno garancijo)</w:t>
      </w:r>
      <w:r w:rsidRPr="001F4B27">
        <w:rPr>
          <w:rFonts w:cs="Arial"/>
          <w:noProof/>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9D06A27" w14:textId="77777777" w:rsidR="007C344A" w:rsidRPr="001F4B27" w:rsidRDefault="007C344A" w:rsidP="007C344A">
      <w:pPr>
        <w:pStyle w:val="BodyText3"/>
        <w:spacing w:line="280" w:lineRule="atLeast"/>
        <w:rPr>
          <w:rFonts w:cs="Arial"/>
          <w:noProof/>
          <w:sz w:val="20"/>
          <w:lang w:val="sl-SI"/>
        </w:rPr>
      </w:pPr>
    </w:p>
    <w:p w14:paraId="5B853F9F" w14:textId="7777777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pru odpravljanju napak, s pomočjo telefonskega klica ali elektronske pošte.</w:t>
      </w:r>
    </w:p>
    <w:p w14:paraId="21E68E5B" w14:textId="77777777" w:rsidR="007C344A" w:rsidRPr="001F4B27" w:rsidRDefault="007C344A" w:rsidP="007C344A">
      <w:pPr>
        <w:pStyle w:val="BodyText3"/>
        <w:spacing w:line="280" w:lineRule="atLeast"/>
        <w:rPr>
          <w:rFonts w:cs="Arial"/>
          <w:noProof/>
          <w:sz w:val="20"/>
          <w:lang w:val="sl-SI"/>
        </w:rPr>
      </w:pPr>
    </w:p>
    <w:p w14:paraId="24EFF980" w14:textId="7777777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(4) Ponudnik mora za celotno trajanje garancijske dobe zagotavljati odzivni čas, ki ni daljši od 12 ur. Storitve servisiranja ponujene opreme bo izvajal pooblaščen servis iz OBR-7 ponudbene dokumentacije.</w:t>
      </w:r>
    </w:p>
    <w:p w14:paraId="25435F12" w14:textId="77777777" w:rsidR="007C344A" w:rsidRPr="001F4B27" w:rsidRDefault="007C344A" w:rsidP="007C344A">
      <w:pPr>
        <w:pStyle w:val="BodyText3"/>
        <w:spacing w:line="280" w:lineRule="atLeast"/>
        <w:rPr>
          <w:rFonts w:cs="Arial"/>
          <w:noProof/>
          <w:sz w:val="20"/>
          <w:lang w:val="sl-SI"/>
        </w:rPr>
      </w:pPr>
    </w:p>
    <w:p w14:paraId="24A2F887" w14:textId="2E2AE74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(5) Ponudnik mora zagotoviti popravilo ponujene opreme oziroma odpravo napak v roku pet</w:t>
      </w:r>
      <w:r w:rsidR="003C6B34" w:rsidRPr="001F4B27">
        <w:rPr>
          <w:rFonts w:cs="Arial"/>
          <w:noProof/>
          <w:sz w:val="20"/>
          <w:lang w:val="sl-SI"/>
        </w:rPr>
        <w:t>najstih</w:t>
      </w:r>
      <w:r w:rsidRPr="001F4B27">
        <w:rPr>
          <w:rFonts w:cs="Arial"/>
          <w:noProof/>
          <w:sz w:val="20"/>
          <w:lang w:val="sl-SI"/>
        </w:rPr>
        <w:t xml:space="preserve"> (</w:t>
      </w:r>
      <w:r w:rsidR="003C6B34" w:rsidRPr="001F4B27">
        <w:rPr>
          <w:rFonts w:cs="Arial"/>
          <w:noProof/>
          <w:sz w:val="20"/>
          <w:lang w:val="sl-SI"/>
        </w:rPr>
        <w:t>1</w:t>
      </w:r>
      <w:r w:rsidRPr="001F4B27">
        <w:rPr>
          <w:rFonts w:cs="Arial"/>
          <w:noProof/>
          <w:sz w:val="20"/>
          <w:lang w:val="sl-SI"/>
        </w:rPr>
        <w:t>5) delovni</w:t>
      </w:r>
      <w:r w:rsidR="009337C4" w:rsidRPr="001F4B27">
        <w:rPr>
          <w:rFonts w:cs="Arial"/>
          <w:noProof/>
          <w:sz w:val="20"/>
          <w:lang w:val="sl-SI"/>
        </w:rPr>
        <w:t>h</w:t>
      </w:r>
      <w:r w:rsidRPr="001F4B27">
        <w:rPr>
          <w:rFonts w:cs="Arial"/>
          <w:noProof/>
          <w:sz w:val="20"/>
          <w:lang w:val="sl-SI"/>
        </w:rPr>
        <w:t xml:space="preserve"> dni od prijave napake s strani naročnika.</w:t>
      </w:r>
    </w:p>
    <w:p w14:paraId="1B25155B" w14:textId="77777777" w:rsidR="007C344A" w:rsidRPr="001F4B27" w:rsidRDefault="007C344A" w:rsidP="007C344A">
      <w:pPr>
        <w:pStyle w:val="BodyText3"/>
        <w:spacing w:line="280" w:lineRule="atLeast"/>
        <w:rPr>
          <w:rFonts w:cs="Arial"/>
          <w:noProof/>
          <w:sz w:val="20"/>
          <w:lang w:val="sl-SI"/>
        </w:rPr>
      </w:pPr>
    </w:p>
    <w:p w14:paraId="78B11461" w14:textId="77777777" w:rsidR="007C344A" w:rsidRPr="001F4B27" w:rsidRDefault="007C344A" w:rsidP="007C344A">
      <w:pPr>
        <w:tabs>
          <w:tab w:val="left" w:pos="0"/>
        </w:tabs>
        <w:spacing w:line="280" w:lineRule="atLeast"/>
      </w:pPr>
      <w:r w:rsidRPr="001F4B27">
        <w:rPr>
          <w:rFonts w:cs="Arial"/>
          <w:noProof/>
        </w:rPr>
        <w:t>(6)</w:t>
      </w:r>
      <w:r w:rsidRPr="001F4B27">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3C67C2A7" w14:textId="77777777" w:rsidR="007C344A" w:rsidRPr="001F4B27" w:rsidRDefault="007C344A" w:rsidP="007C344A">
      <w:pPr>
        <w:pStyle w:val="BodyText3"/>
        <w:spacing w:line="280" w:lineRule="atLeast"/>
        <w:rPr>
          <w:rFonts w:cs="Arial"/>
          <w:noProof/>
          <w:sz w:val="20"/>
          <w:lang w:val="sl-SI"/>
        </w:rPr>
      </w:pPr>
    </w:p>
    <w:p w14:paraId="73A34C6B" w14:textId="7777777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(7) V primeru šestih ali več napak na isti napravi mora ponudnik  na lastne stroške zagotovili zamenjavo okvarjene naprave z novo napravo v roku 15 dni od prijave šeste napake.</w:t>
      </w:r>
    </w:p>
    <w:p w14:paraId="5AB79736" w14:textId="77777777" w:rsidR="007C344A" w:rsidRPr="001F4B27" w:rsidRDefault="007C344A" w:rsidP="007C344A">
      <w:pPr>
        <w:pStyle w:val="BodyText3"/>
        <w:spacing w:line="280" w:lineRule="atLeast"/>
        <w:rPr>
          <w:rFonts w:cs="Arial"/>
          <w:noProof/>
          <w:sz w:val="20"/>
          <w:lang w:val="sl-SI"/>
        </w:rPr>
      </w:pPr>
    </w:p>
    <w:p w14:paraId="5030D3A6" w14:textId="7777777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lastRenderedPageBreak/>
        <w:t>(8) O vsaki intervenciji (popravilu napake) mora ponudnik naročniku izdati pisno poročilo o opravljenem delu in morebitnih zamenjanih komponentah.</w:t>
      </w:r>
    </w:p>
    <w:p w14:paraId="7C3469C2" w14:textId="77777777" w:rsidR="007C344A" w:rsidRPr="001F4B27" w:rsidRDefault="007C344A" w:rsidP="007C344A">
      <w:pPr>
        <w:pStyle w:val="BodyText3"/>
        <w:spacing w:line="280" w:lineRule="atLeast"/>
        <w:rPr>
          <w:rFonts w:cs="Arial"/>
          <w:noProof/>
          <w:sz w:val="20"/>
          <w:lang w:val="sl-SI"/>
        </w:rPr>
      </w:pPr>
    </w:p>
    <w:p w14:paraId="01CA2B3F" w14:textId="7777777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p>
    <w:p w14:paraId="7D477472" w14:textId="77777777" w:rsidR="007771DF" w:rsidRPr="001F4B27" w:rsidRDefault="007771DF" w:rsidP="00F477F4">
      <w:pPr>
        <w:pStyle w:val="BodyText3"/>
        <w:spacing w:line="280" w:lineRule="atLeast"/>
        <w:rPr>
          <w:rFonts w:cs="Arial"/>
          <w:b/>
          <w:noProof/>
          <w:sz w:val="20"/>
          <w:lang w:val="sl-SI"/>
        </w:rPr>
      </w:pPr>
    </w:p>
    <w:p w14:paraId="41C207A2" w14:textId="026543CA" w:rsidR="004C38E5" w:rsidRPr="001F4B27" w:rsidRDefault="004C38E5" w:rsidP="008C17B3">
      <w:pPr>
        <w:pStyle w:val="BodyText3"/>
        <w:spacing w:line="280" w:lineRule="atLeast"/>
        <w:jc w:val="center"/>
        <w:rPr>
          <w:rFonts w:cs="Arial"/>
          <w:b/>
          <w:noProof/>
          <w:sz w:val="20"/>
          <w:lang w:val="sl-SI"/>
        </w:rPr>
      </w:pPr>
      <w:r w:rsidRPr="001F4B27">
        <w:rPr>
          <w:rFonts w:cs="Arial"/>
          <w:b/>
          <w:noProof/>
          <w:sz w:val="20"/>
          <w:lang w:val="sl-SI"/>
        </w:rPr>
        <w:t>GUARANTEE AND WARRANTY OBLIGATIONS OF THE BIDDER</w:t>
      </w:r>
    </w:p>
    <w:p w14:paraId="46AEC877" w14:textId="77777777" w:rsidR="002A1263" w:rsidRPr="001F4B27" w:rsidRDefault="002A1263" w:rsidP="008C17B3">
      <w:pPr>
        <w:pStyle w:val="BodyText3"/>
        <w:spacing w:line="280" w:lineRule="atLeast"/>
        <w:jc w:val="center"/>
        <w:rPr>
          <w:rFonts w:cs="Arial"/>
          <w:b/>
          <w:noProof/>
          <w:sz w:val="20"/>
          <w:lang w:val="sl-SI"/>
        </w:rPr>
      </w:pPr>
    </w:p>
    <w:p w14:paraId="7F461AA8" w14:textId="273F5F50" w:rsidR="00A04085" w:rsidRPr="001F4B27" w:rsidRDefault="004C38E5" w:rsidP="004C37CE">
      <w:pPr>
        <w:pStyle w:val="BodyText3"/>
        <w:spacing w:line="280" w:lineRule="atLeast"/>
        <w:jc w:val="center"/>
        <w:rPr>
          <w:rFonts w:cs="Arial"/>
          <w:b/>
          <w:noProof/>
          <w:sz w:val="20"/>
          <w:lang w:val="sl-SI"/>
        </w:rPr>
      </w:pPr>
      <w:r w:rsidRPr="001F4B27">
        <w:rPr>
          <w:rFonts w:cs="Arial"/>
          <w:b/>
          <w:noProof/>
          <w:sz w:val="20"/>
          <w:lang w:val="sl-SI"/>
        </w:rPr>
        <w:t>Article 12</w:t>
      </w:r>
    </w:p>
    <w:p w14:paraId="45384153" w14:textId="77777777" w:rsidR="00F860AD" w:rsidRPr="001F4B27" w:rsidRDefault="00F860AD" w:rsidP="004C37CE">
      <w:pPr>
        <w:pStyle w:val="BodyText3"/>
        <w:spacing w:line="280" w:lineRule="atLeast"/>
        <w:jc w:val="center"/>
        <w:rPr>
          <w:rFonts w:cs="Arial"/>
          <w:b/>
          <w:noProof/>
          <w:sz w:val="20"/>
          <w:lang w:val="sl-SI"/>
        </w:rPr>
      </w:pPr>
    </w:p>
    <w:p w14:paraId="367FE253" w14:textId="17C21BF9" w:rsidR="00A04085" w:rsidRPr="001F4B27" w:rsidRDefault="00A04085" w:rsidP="004C37CE">
      <w:pPr>
        <w:pStyle w:val="BodyText3"/>
        <w:spacing w:line="280" w:lineRule="atLeast"/>
        <w:rPr>
          <w:rFonts w:cs="Arial"/>
          <w:noProof/>
          <w:sz w:val="20"/>
          <w:lang w:val="sl-SI"/>
        </w:rPr>
      </w:pPr>
      <w:r w:rsidRPr="001F4B27">
        <w:rPr>
          <w:rFonts w:cs="Arial"/>
          <w:noProof/>
          <w:sz w:val="20"/>
          <w:lang w:val="sl-SI"/>
        </w:rPr>
        <w:t xml:space="preserve">(1) </w:t>
      </w:r>
      <w:r w:rsidR="000D3C0D" w:rsidRPr="001F4B27">
        <w:rPr>
          <w:rFonts w:cs="Arial"/>
          <w:noProof/>
          <w:sz w:val="20"/>
          <w:lang w:val="sl-SI"/>
        </w:rPr>
        <w:t xml:space="preserve">The </w:t>
      </w:r>
      <w:r w:rsidR="00087290" w:rsidRPr="001F4B27">
        <w:rPr>
          <w:rFonts w:cs="Arial"/>
          <w:noProof/>
          <w:sz w:val="20"/>
          <w:lang w:val="sl-SI"/>
        </w:rPr>
        <w:t>B</w:t>
      </w:r>
      <w:r w:rsidR="000D3C0D" w:rsidRPr="001F4B27">
        <w:rPr>
          <w:rFonts w:cs="Arial"/>
          <w:noProof/>
          <w:sz w:val="20"/>
          <w:lang w:val="sl-SI"/>
        </w:rPr>
        <w:t xml:space="preserve">idder guarantees to the </w:t>
      </w:r>
      <w:r w:rsidR="00087290" w:rsidRPr="001F4B27">
        <w:rPr>
          <w:rFonts w:cs="Arial"/>
          <w:noProof/>
          <w:sz w:val="20"/>
          <w:lang w:val="sl-SI"/>
        </w:rPr>
        <w:t>Contract Authority</w:t>
      </w:r>
      <w:r w:rsidRPr="001F4B27">
        <w:rPr>
          <w:rFonts w:cs="Arial"/>
          <w:noProof/>
          <w:sz w:val="20"/>
          <w:lang w:val="sl-SI"/>
        </w:rPr>
        <w:t>:</w:t>
      </w:r>
    </w:p>
    <w:p w14:paraId="0155EBF9" w14:textId="77777777" w:rsidR="000D3C0D" w:rsidRPr="001F4B27" w:rsidRDefault="000D3C0D" w:rsidP="00C05128">
      <w:pPr>
        <w:pStyle w:val="BodyText3"/>
        <w:numPr>
          <w:ilvl w:val="0"/>
          <w:numId w:val="9"/>
        </w:numPr>
        <w:spacing w:line="280" w:lineRule="atLeast"/>
        <w:rPr>
          <w:rFonts w:cs="Arial"/>
          <w:noProof/>
          <w:sz w:val="20"/>
          <w:lang w:val="sl-SI"/>
        </w:rPr>
      </w:pPr>
      <w:r w:rsidRPr="001F4B27">
        <w:rPr>
          <w:rFonts w:cs="Arial"/>
          <w:noProof/>
          <w:sz w:val="20"/>
          <w:lang w:val="sl-SI"/>
        </w:rPr>
        <w:t>that the purchased equipment is functioning impeccably and has no hidden defects,</w:t>
      </w:r>
    </w:p>
    <w:p w14:paraId="025068EE" w14:textId="38F7828D" w:rsidR="00A04085" w:rsidRPr="001F4B27" w:rsidRDefault="000D3C0D" w:rsidP="00C05128">
      <w:pPr>
        <w:pStyle w:val="BodyText3"/>
        <w:numPr>
          <w:ilvl w:val="0"/>
          <w:numId w:val="9"/>
        </w:numPr>
        <w:spacing w:line="280" w:lineRule="atLeast"/>
        <w:rPr>
          <w:rFonts w:cs="Arial"/>
          <w:noProof/>
          <w:sz w:val="20"/>
          <w:lang w:val="sl-SI"/>
        </w:rPr>
      </w:pPr>
      <w:r w:rsidRPr="001F4B27">
        <w:rPr>
          <w:rFonts w:cs="Arial"/>
          <w:noProof/>
          <w:sz w:val="20"/>
          <w:lang w:val="sl-SI"/>
        </w:rPr>
        <w:t>that the goods covered by this Agreement are not burdened with the rights of third parties</w:t>
      </w:r>
      <w:r w:rsidR="00A04085" w:rsidRPr="001F4B27">
        <w:rPr>
          <w:rFonts w:cs="Arial"/>
          <w:noProof/>
          <w:sz w:val="20"/>
          <w:lang w:val="sl-SI"/>
        </w:rPr>
        <w:t>,</w:t>
      </w:r>
    </w:p>
    <w:p w14:paraId="61D61FDE" w14:textId="1BB172BC" w:rsidR="00A04085" w:rsidRPr="001F4B27" w:rsidRDefault="000D3C0D" w:rsidP="00C05128">
      <w:pPr>
        <w:pStyle w:val="BodyText3"/>
        <w:numPr>
          <w:ilvl w:val="0"/>
          <w:numId w:val="9"/>
        </w:numPr>
        <w:spacing w:line="280" w:lineRule="atLeast"/>
        <w:rPr>
          <w:rFonts w:cs="Arial"/>
          <w:noProof/>
          <w:sz w:val="20"/>
          <w:lang w:val="sl-SI"/>
        </w:rPr>
      </w:pPr>
      <w:r w:rsidRPr="001F4B27">
        <w:rPr>
          <w:rFonts w:cs="Arial"/>
          <w:noProof/>
          <w:sz w:val="20"/>
          <w:lang w:val="sl-SI"/>
        </w:rPr>
        <w:t>that the goods fully comply with all the technical descriptions, characteristics and specifications provided in the documentation relating to the award of the contract and the tender documentation or are enclosed to this contract</w:t>
      </w:r>
      <w:r w:rsidR="00A04085" w:rsidRPr="001F4B27">
        <w:rPr>
          <w:rFonts w:cs="Arial"/>
          <w:noProof/>
          <w:sz w:val="20"/>
          <w:lang w:val="sl-SI"/>
        </w:rPr>
        <w:t>,</w:t>
      </w:r>
    </w:p>
    <w:p w14:paraId="6E916456" w14:textId="7940D941" w:rsidR="00A04085" w:rsidRPr="001F4B27" w:rsidRDefault="00D33A3E" w:rsidP="00C05128">
      <w:pPr>
        <w:pStyle w:val="BodyText3"/>
        <w:numPr>
          <w:ilvl w:val="0"/>
          <w:numId w:val="9"/>
        </w:numPr>
        <w:spacing w:line="280" w:lineRule="atLeast"/>
        <w:rPr>
          <w:rFonts w:cs="Arial"/>
          <w:noProof/>
          <w:sz w:val="20"/>
          <w:lang w:val="sl-SI"/>
        </w:rPr>
      </w:pPr>
      <w:r w:rsidRPr="001F4B27">
        <w:rPr>
          <w:rFonts w:cs="Arial"/>
          <w:noProof/>
          <w:sz w:val="20"/>
          <w:lang w:val="sl-SI"/>
        </w:rPr>
        <w:t xml:space="preserve">that the </w:t>
      </w:r>
      <w:r w:rsidR="00087290" w:rsidRPr="001F4B27">
        <w:rPr>
          <w:rFonts w:cs="Arial"/>
          <w:noProof/>
          <w:sz w:val="20"/>
          <w:lang w:val="sl-SI"/>
        </w:rPr>
        <w:t>C</w:t>
      </w:r>
      <w:r w:rsidRPr="001F4B27">
        <w:rPr>
          <w:rFonts w:cs="Arial"/>
          <w:noProof/>
          <w:sz w:val="20"/>
          <w:lang w:val="sl-SI"/>
        </w:rPr>
        <w:t xml:space="preserve">ontracting </w:t>
      </w:r>
      <w:r w:rsidR="00087290" w:rsidRPr="001F4B27">
        <w:rPr>
          <w:rFonts w:cs="Arial"/>
          <w:noProof/>
          <w:sz w:val="20"/>
          <w:lang w:val="sl-SI"/>
        </w:rPr>
        <w:t>A</w:t>
      </w:r>
      <w:r w:rsidRPr="001F4B27">
        <w:rPr>
          <w:rFonts w:cs="Arial"/>
          <w:noProof/>
          <w:sz w:val="20"/>
          <w:lang w:val="sl-SI"/>
        </w:rPr>
        <w:t>uthority will acquire all goods-related rights, and the provider will perform all obligations related to the equipment</w:t>
      </w:r>
      <w:r w:rsidR="00A04085" w:rsidRPr="001F4B27">
        <w:rPr>
          <w:rFonts w:cs="Arial"/>
          <w:noProof/>
          <w:sz w:val="20"/>
          <w:lang w:val="sl-SI"/>
        </w:rPr>
        <w:t>.</w:t>
      </w:r>
    </w:p>
    <w:p w14:paraId="5AC31C2B" w14:textId="77777777" w:rsidR="00A04085" w:rsidRPr="001F4B27" w:rsidRDefault="00A04085" w:rsidP="004C37CE">
      <w:pPr>
        <w:pStyle w:val="BodyText3"/>
        <w:spacing w:line="280" w:lineRule="atLeast"/>
        <w:rPr>
          <w:rFonts w:cs="Arial"/>
          <w:noProof/>
          <w:sz w:val="20"/>
          <w:lang w:val="sl-SI"/>
        </w:rPr>
      </w:pPr>
    </w:p>
    <w:p w14:paraId="0A1C913D" w14:textId="7D63ADD4" w:rsidR="00A04085" w:rsidRPr="001F4B27" w:rsidRDefault="00A04085" w:rsidP="004C37CE">
      <w:pPr>
        <w:pStyle w:val="BodyText3"/>
        <w:spacing w:line="280" w:lineRule="atLeast"/>
        <w:rPr>
          <w:rFonts w:cs="Arial"/>
          <w:noProof/>
          <w:sz w:val="20"/>
          <w:lang w:val="sl-SI"/>
        </w:rPr>
      </w:pPr>
      <w:r w:rsidRPr="001F4B27">
        <w:rPr>
          <w:rFonts w:cs="Arial"/>
          <w:noProof/>
          <w:sz w:val="20"/>
          <w:lang w:val="sl-SI"/>
        </w:rPr>
        <w:t xml:space="preserve">(2) </w:t>
      </w:r>
      <w:r w:rsidR="000E41F8" w:rsidRPr="001F4B27">
        <w:rPr>
          <w:rFonts w:cs="Arial"/>
          <w:noProof/>
          <w:sz w:val="20"/>
          <w:lang w:val="sl-SI"/>
        </w:rPr>
        <w:t xml:space="preserve">For the </w:t>
      </w:r>
      <w:r w:rsidR="003973DE" w:rsidRPr="001F4B27">
        <w:rPr>
          <w:rFonts w:cs="Arial"/>
          <w:noProof/>
          <w:sz w:val="20"/>
          <w:lang w:val="sl-SI"/>
        </w:rPr>
        <w:t>equipment that is</w:t>
      </w:r>
      <w:r w:rsidR="000E41F8" w:rsidRPr="001F4B27">
        <w:rPr>
          <w:rFonts w:cs="Arial"/>
          <w:noProof/>
          <w:sz w:val="20"/>
          <w:lang w:val="sl-SI"/>
        </w:rPr>
        <w:t xml:space="preserve"> the subject of this contract, the </w:t>
      </w:r>
      <w:r w:rsidR="00087290" w:rsidRPr="001F4B27">
        <w:rPr>
          <w:rFonts w:cs="Arial"/>
          <w:noProof/>
          <w:sz w:val="20"/>
          <w:lang w:val="sl-SI"/>
        </w:rPr>
        <w:t>Bidder</w:t>
      </w:r>
      <w:r w:rsidR="000E41F8" w:rsidRPr="001F4B27">
        <w:rPr>
          <w:rFonts w:cs="Arial"/>
          <w:noProof/>
          <w:sz w:val="20"/>
          <w:lang w:val="sl-SI"/>
        </w:rPr>
        <w:t xml:space="preserve"> provides a </w:t>
      </w:r>
      <w:r w:rsidR="007C344A" w:rsidRPr="001F4B27">
        <w:rPr>
          <w:rFonts w:cs="Arial"/>
          <w:noProof/>
          <w:sz w:val="20"/>
          <w:lang w:val="sl-SI"/>
        </w:rPr>
        <w:t xml:space="preserve">….. month </w:t>
      </w:r>
      <w:r w:rsidR="007C344A" w:rsidRPr="001F4B27">
        <w:rPr>
          <w:rFonts w:cs="Arial"/>
          <w:i/>
          <w:noProof/>
          <w:sz w:val="16"/>
          <w:szCs w:val="16"/>
          <w:lang w:val="sl-SI"/>
        </w:rPr>
        <w:t>(at least 36 month warranty)</w:t>
      </w:r>
      <w:r w:rsidR="007C344A" w:rsidRPr="001F4B27">
        <w:rPr>
          <w:rFonts w:cs="Arial"/>
          <w:noProof/>
          <w:sz w:val="20"/>
          <w:lang w:val="sl-SI"/>
        </w:rPr>
        <w:t xml:space="preserve"> </w:t>
      </w:r>
      <w:r w:rsidR="000E41F8" w:rsidRPr="001F4B27">
        <w:rPr>
          <w:rFonts w:cs="Arial"/>
          <w:noProof/>
          <w:sz w:val="20"/>
          <w:lang w:val="sl-SI"/>
        </w:rPr>
        <w:t xml:space="preserve"> warranty for impeccable technical operation. The warranty period runs from the date of the signature of the </w:t>
      </w:r>
      <w:r w:rsidR="00087290" w:rsidRPr="001F4B27">
        <w:rPr>
          <w:rFonts w:cs="Arial"/>
          <w:noProof/>
          <w:sz w:val="20"/>
          <w:lang w:val="sl-SI"/>
        </w:rPr>
        <w:t>final acceptance of the equipment</w:t>
      </w:r>
      <w:r w:rsidR="000E41F8" w:rsidRPr="001F4B27">
        <w:rPr>
          <w:rFonts w:cs="Arial"/>
          <w:noProof/>
          <w:sz w:val="20"/>
          <w:lang w:val="sl-SI"/>
        </w:rPr>
        <w:t xml:space="preserve">. If the goods were replaced or substantially repaired within the warranty period, the warranty period begins again and the </w:t>
      </w:r>
      <w:r w:rsidR="00087290" w:rsidRPr="001F4B27">
        <w:rPr>
          <w:rFonts w:cs="Arial"/>
          <w:noProof/>
          <w:sz w:val="20"/>
          <w:lang w:val="sl-SI"/>
        </w:rPr>
        <w:t>Bidder</w:t>
      </w:r>
      <w:r w:rsidR="000E41F8" w:rsidRPr="001F4B27">
        <w:rPr>
          <w:rFonts w:cs="Arial"/>
          <w:noProof/>
          <w:sz w:val="20"/>
          <w:lang w:val="sl-SI"/>
        </w:rPr>
        <w:t xml:space="preserve"> is obliged to issue a new warranty card.</w:t>
      </w:r>
    </w:p>
    <w:p w14:paraId="04FC8F0E" w14:textId="77777777" w:rsidR="00A04085" w:rsidRPr="001F4B27" w:rsidRDefault="00A04085" w:rsidP="004C37CE">
      <w:pPr>
        <w:pStyle w:val="BodyText3"/>
        <w:spacing w:line="280" w:lineRule="atLeast"/>
        <w:rPr>
          <w:rFonts w:cs="Arial"/>
          <w:noProof/>
          <w:sz w:val="20"/>
          <w:lang w:val="sl-SI"/>
        </w:rPr>
      </w:pPr>
    </w:p>
    <w:p w14:paraId="52545397" w14:textId="0B68D9E5"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 xml:space="preserve">(3) For the whole equipment offered, during the warranty period referred to in the second paragraph of this Article, the </w:t>
      </w:r>
      <w:r w:rsidR="009337C4" w:rsidRPr="001F4B27">
        <w:rPr>
          <w:rFonts w:cs="Arial"/>
          <w:noProof/>
          <w:sz w:val="20"/>
          <w:lang w:val="sl-SI"/>
        </w:rPr>
        <w:t>B</w:t>
      </w:r>
      <w:r w:rsidRPr="001F4B27">
        <w:rPr>
          <w:rFonts w:cs="Arial"/>
          <w:noProof/>
          <w:sz w:val="20"/>
          <w:lang w:val="sl-SI"/>
        </w:rPr>
        <w:t xml:space="preserve">idder must provide free support for servicing, free servicing and free spare parts. Service support is considered to be helpful to the </w:t>
      </w:r>
      <w:r w:rsidR="009337C4" w:rsidRPr="001F4B27">
        <w:rPr>
          <w:rFonts w:cs="Arial"/>
          <w:noProof/>
          <w:sz w:val="20"/>
          <w:lang w:val="sl-SI"/>
        </w:rPr>
        <w:t>Contracting Authority</w:t>
      </w:r>
      <w:r w:rsidRPr="001F4B27">
        <w:rPr>
          <w:rFonts w:cs="Arial"/>
          <w:noProof/>
          <w:sz w:val="20"/>
          <w:lang w:val="sl-SI"/>
        </w:rPr>
        <w:t xml:space="preserve"> for troubleshooting, using a telephone call or e-mail.</w:t>
      </w:r>
    </w:p>
    <w:p w14:paraId="0817BB06" w14:textId="77777777" w:rsidR="007C344A" w:rsidRPr="001F4B27" w:rsidRDefault="007C344A" w:rsidP="007C344A">
      <w:pPr>
        <w:pStyle w:val="BodyText3"/>
        <w:spacing w:line="280" w:lineRule="atLeast"/>
        <w:rPr>
          <w:rFonts w:cs="Arial"/>
          <w:noProof/>
          <w:sz w:val="20"/>
          <w:lang w:val="sl-SI"/>
        </w:rPr>
      </w:pPr>
    </w:p>
    <w:p w14:paraId="116E8FA0" w14:textId="07B6071E"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 xml:space="preserve">(4) For the entire duration of the warranty period, the </w:t>
      </w:r>
      <w:r w:rsidR="009337C4" w:rsidRPr="001F4B27">
        <w:rPr>
          <w:rFonts w:cs="Arial"/>
          <w:noProof/>
          <w:sz w:val="20"/>
          <w:lang w:val="sl-SI"/>
        </w:rPr>
        <w:t>Bidder</w:t>
      </w:r>
      <w:r w:rsidRPr="001F4B27">
        <w:rPr>
          <w:rFonts w:cs="Arial"/>
          <w:noProof/>
          <w:sz w:val="20"/>
          <w:lang w:val="sl-SI"/>
        </w:rPr>
        <w:t xml:space="preserve"> must provide a response time not exceeding 12 hours. The service of the offered equipment will be performed by an authorized service from the </w:t>
      </w:r>
      <w:r w:rsidR="009337C4" w:rsidRPr="001F4B27">
        <w:rPr>
          <w:rFonts w:cs="Arial"/>
          <w:noProof/>
          <w:sz w:val="20"/>
          <w:lang w:val="sl-SI"/>
        </w:rPr>
        <w:t>FORM</w:t>
      </w:r>
      <w:r w:rsidRPr="001F4B27">
        <w:rPr>
          <w:rFonts w:cs="Arial"/>
          <w:noProof/>
          <w:sz w:val="20"/>
          <w:lang w:val="sl-SI"/>
        </w:rPr>
        <w:t>-7 bid documentation.</w:t>
      </w:r>
    </w:p>
    <w:p w14:paraId="5988BAAD" w14:textId="77777777" w:rsidR="007C344A" w:rsidRPr="001F4B27" w:rsidRDefault="007C344A" w:rsidP="007C344A">
      <w:pPr>
        <w:pStyle w:val="BodyText3"/>
        <w:spacing w:line="280" w:lineRule="atLeast"/>
        <w:rPr>
          <w:rFonts w:cs="Arial"/>
          <w:noProof/>
          <w:sz w:val="20"/>
          <w:lang w:val="sl-SI"/>
        </w:rPr>
      </w:pPr>
    </w:p>
    <w:p w14:paraId="6D6E589C" w14:textId="4CD906D8"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 xml:space="preserve">(5) The </w:t>
      </w:r>
      <w:r w:rsidR="009337C4" w:rsidRPr="001F4B27">
        <w:rPr>
          <w:rFonts w:cs="Arial"/>
          <w:noProof/>
          <w:sz w:val="20"/>
          <w:lang w:val="sl-SI"/>
        </w:rPr>
        <w:t>Bidder</w:t>
      </w:r>
      <w:r w:rsidRPr="001F4B27">
        <w:rPr>
          <w:rFonts w:cs="Arial"/>
          <w:noProof/>
          <w:sz w:val="20"/>
          <w:lang w:val="sl-SI"/>
        </w:rPr>
        <w:t xml:space="preserve"> must ensure the repair of the equipment provided or the correction of errors within fi</w:t>
      </w:r>
      <w:r w:rsidR="003C6B34" w:rsidRPr="001F4B27">
        <w:rPr>
          <w:rFonts w:cs="Arial"/>
          <w:noProof/>
          <w:sz w:val="20"/>
          <w:lang w:val="sl-SI"/>
        </w:rPr>
        <w:t>fteen</w:t>
      </w:r>
      <w:r w:rsidRPr="001F4B27">
        <w:rPr>
          <w:rFonts w:cs="Arial"/>
          <w:noProof/>
          <w:sz w:val="20"/>
          <w:lang w:val="sl-SI"/>
        </w:rPr>
        <w:t xml:space="preserve"> (</w:t>
      </w:r>
      <w:r w:rsidR="003C6B34" w:rsidRPr="001F4B27">
        <w:rPr>
          <w:rFonts w:cs="Arial"/>
          <w:noProof/>
          <w:sz w:val="20"/>
          <w:lang w:val="sl-SI"/>
        </w:rPr>
        <w:t>1</w:t>
      </w:r>
      <w:r w:rsidRPr="001F4B27">
        <w:rPr>
          <w:rFonts w:cs="Arial"/>
          <w:noProof/>
          <w:sz w:val="20"/>
          <w:lang w:val="sl-SI"/>
        </w:rPr>
        <w:t xml:space="preserve">5) business days from the reporting of the error by the </w:t>
      </w:r>
      <w:r w:rsidR="009337C4" w:rsidRPr="001F4B27">
        <w:rPr>
          <w:rFonts w:cs="Arial"/>
          <w:noProof/>
          <w:sz w:val="20"/>
          <w:lang w:val="sl-SI"/>
        </w:rPr>
        <w:t>C</w:t>
      </w:r>
      <w:r w:rsidRPr="001F4B27">
        <w:rPr>
          <w:rFonts w:cs="Arial"/>
          <w:noProof/>
          <w:sz w:val="20"/>
          <w:lang w:val="sl-SI"/>
        </w:rPr>
        <w:t xml:space="preserve">ontracting </w:t>
      </w:r>
      <w:r w:rsidR="009337C4" w:rsidRPr="001F4B27">
        <w:rPr>
          <w:rFonts w:cs="Arial"/>
          <w:noProof/>
          <w:sz w:val="20"/>
          <w:lang w:val="sl-SI"/>
        </w:rPr>
        <w:t>A</w:t>
      </w:r>
      <w:r w:rsidRPr="001F4B27">
        <w:rPr>
          <w:rFonts w:cs="Arial"/>
          <w:noProof/>
          <w:sz w:val="20"/>
          <w:lang w:val="sl-SI"/>
        </w:rPr>
        <w:t>uthority.</w:t>
      </w:r>
    </w:p>
    <w:p w14:paraId="3D4A49BD" w14:textId="77777777" w:rsidR="007C344A" w:rsidRPr="001F4B27" w:rsidRDefault="007C344A" w:rsidP="007C344A">
      <w:pPr>
        <w:pStyle w:val="BodyText3"/>
        <w:spacing w:line="280" w:lineRule="atLeast"/>
        <w:rPr>
          <w:rFonts w:cs="Arial"/>
          <w:noProof/>
          <w:sz w:val="20"/>
          <w:lang w:val="sl-SI"/>
        </w:rPr>
      </w:pPr>
    </w:p>
    <w:p w14:paraId="65FBB53E" w14:textId="75E309FF"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 xml:space="preserve">(6) In case of three or more system errors (errors on the same functional set), the </w:t>
      </w:r>
      <w:r w:rsidR="009337C4" w:rsidRPr="001F4B27">
        <w:rPr>
          <w:rFonts w:cs="Arial"/>
          <w:noProof/>
          <w:sz w:val="20"/>
          <w:lang w:val="sl-SI"/>
        </w:rPr>
        <w:t>B</w:t>
      </w:r>
      <w:r w:rsidRPr="001F4B27">
        <w:rPr>
          <w:rFonts w:cs="Arial"/>
          <w:noProof/>
          <w:sz w:val="20"/>
          <w:lang w:val="sl-SI"/>
        </w:rPr>
        <w:t>idder must at its own expense ensure the replacement of all such assemblies with a technologically improved model within 15 days from the reporting of the third error.</w:t>
      </w:r>
    </w:p>
    <w:p w14:paraId="046506B6" w14:textId="77777777" w:rsidR="007C344A" w:rsidRPr="001F4B27" w:rsidRDefault="007C344A" w:rsidP="007C344A">
      <w:pPr>
        <w:pStyle w:val="BodyText3"/>
        <w:spacing w:line="280" w:lineRule="atLeast"/>
        <w:rPr>
          <w:rFonts w:cs="Arial"/>
          <w:noProof/>
          <w:sz w:val="20"/>
          <w:lang w:val="sl-SI"/>
        </w:rPr>
      </w:pPr>
    </w:p>
    <w:p w14:paraId="32BF18E8" w14:textId="38289C27"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 xml:space="preserve">(7) In the case of six or more defects on the same device, the </w:t>
      </w:r>
      <w:r w:rsidR="009337C4" w:rsidRPr="001F4B27">
        <w:rPr>
          <w:rFonts w:cs="Arial"/>
          <w:noProof/>
          <w:sz w:val="20"/>
          <w:lang w:val="sl-SI"/>
        </w:rPr>
        <w:t>Bidder</w:t>
      </w:r>
      <w:r w:rsidRPr="001F4B27">
        <w:rPr>
          <w:rFonts w:cs="Arial"/>
          <w:noProof/>
          <w:sz w:val="20"/>
          <w:lang w:val="sl-SI"/>
        </w:rPr>
        <w:t xml:space="preserve"> must, at his own expense, ensure the replacement of the defective device with a new device within 15 days from the reporting of the sixth error.</w:t>
      </w:r>
    </w:p>
    <w:p w14:paraId="682B5D3D" w14:textId="77777777" w:rsidR="007C344A" w:rsidRPr="001F4B27" w:rsidRDefault="007C344A" w:rsidP="007C344A">
      <w:pPr>
        <w:pStyle w:val="BodyText3"/>
        <w:spacing w:line="280" w:lineRule="atLeast"/>
        <w:rPr>
          <w:rFonts w:cs="Arial"/>
          <w:noProof/>
          <w:sz w:val="20"/>
          <w:lang w:val="sl-SI"/>
        </w:rPr>
      </w:pPr>
    </w:p>
    <w:p w14:paraId="62A4C8A5" w14:textId="6D417CA5" w:rsidR="007C344A" w:rsidRPr="001F4B27" w:rsidRDefault="007C344A" w:rsidP="007C344A">
      <w:pPr>
        <w:pStyle w:val="BodyText3"/>
        <w:spacing w:line="280" w:lineRule="atLeast"/>
        <w:rPr>
          <w:rFonts w:cs="Arial"/>
          <w:noProof/>
          <w:sz w:val="20"/>
          <w:lang w:val="sl-SI"/>
        </w:rPr>
      </w:pPr>
      <w:r w:rsidRPr="001F4B27">
        <w:rPr>
          <w:rFonts w:cs="Arial"/>
          <w:noProof/>
          <w:sz w:val="20"/>
          <w:lang w:val="sl-SI"/>
        </w:rPr>
        <w:t xml:space="preserve">(8) For each intervention (correction of the error), the </w:t>
      </w:r>
      <w:r w:rsidR="009337C4" w:rsidRPr="001F4B27">
        <w:rPr>
          <w:rFonts w:cs="Arial"/>
          <w:noProof/>
          <w:sz w:val="20"/>
          <w:lang w:val="sl-SI"/>
        </w:rPr>
        <w:t>Bidder</w:t>
      </w:r>
      <w:r w:rsidRPr="001F4B27">
        <w:rPr>
          <w:rFonts w:cs="Arial"/>
          <w:noProof/>
          <w:sz w:val="20"/>
          <w:lang w:val="sl-SI"/>
        </w:rPr>
        <w:t xml:space="preserve"> must issue a written report on the work done and any components replaced.</w:t>
      </w:r>
    </w:p>
    <w:p w14:paraId="66B259D3" w14:textId="77777777" w:rsidR="007C344A" w:rsidRPr="001F4B27" w:rsidRDefault="007C344A" w:rsidP="007C344A">
      <w:pPr>
        <w:pStyle w:val="BodyText3"/>
        <w:spacing w:line="280" w:lineRule="atLeast"/>
        <w:rPr>
          <w:rFonts w:cs="Arial"/>
          <w:noProof/>
          <w:sz w:val="20"/>
          <w:lang w:val="sl-SI"/>
        </w:rPr>
      </w:pPr>
    </w:p>
    <w:p w14:paraId="409CBAD3" w14:textId="4877AC77" w:rsidR="007771DF" w:rsidRPr="001F4B27" w:rsidRDefault="007C344A" w:rsidP="008C17B3">
      <w:pPr>
        <w:pStyle w:val="BodyText3"/>
        <w:spacing w:line="280" w:lineRule="atLeast"/>
        <w:rPr>
          <w:rFonts w:cs="Arial"/>
          <w:noProof/>
          <w:sz w:val="20"/>
          <w:lang w:val="sl-SI"/>
        </w:rPr>
      </w:pPr>
      <w:r w:rsidRPr="001F4B27">
        <w:rPr>
          <w:rFonts w:cs="Arial"/>
          <w:noProof/>
          <w:sz w:val="20"/>
          <w:lang w:val="sl-SI"/>
        </w:rPr>
        <w:lastRenderedPageBreak/>
        <w:t xml:space="preserve">(9) The </w:t>
      </w:r>
      <w:r w:rsidR="009337C4" w:rsidRPr="001F4B27">
        <w:rPr>
          <w:rFonts w:cs="Arial"/>
          <w:noProof/>
          <w:sz w:val="20"/>
          <w:lang w:val="sl-SI"/>
        </w:rPr>
        <w:t>Bidder</w:t>
      </w:r>
      <w:r w:rsidRPr="001F4B27">
        <w:rPr>
          <w:rFonts w:cs="Arial"/>
          <w:noProof/>
          <w:sz w:val="20"/>
          <w:lang w:val="sl-SI"/>
        </w:rPr>
        <w:t xml:space="preserve">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32202F44" w14:textId="77777777" w:rsidR="007771DF" w:rsidRPr="001F4B27" w:rsidRDefault="007771DF" w:rsidP="008C17B3">
      <w:pPr>
        <w:pStyle w:val="BodyText3"/>
        <w:spacing w:line="280" w:lineRule="atLeast"/>
        <w:rPr>
          <w:rFonts w:cs="Arial"/>
          <w:noProof/>
          <w:sz w:val="20"/>
          <w:lang w:val="sl-SI"/>
        </w:rPr>
      </w:pPr>
    </w:p>
    <w:p w14:paraId="7819BBC4" w14:textId="01E63EA1" w:rsidR="009D3874" w:rsidRPr="001F4B27" w:rsidRDefault="009D3874" w:rsidP="008C17B3">
      <w:pPr>
        <w:pStyle w:val="BodyText3"/>
        <w:spacing w:line="280" w:lineRule="atLeast"/>
        <w:jc w:val="center"/>
        <w:rPr>
          <w:rFonts w:cs="Arial"/>
          <w:b/>
          <w:noProof/>
          <w:sz w:val="20"/>
          <w:lang w:val="sl-SI"/>
        </w:rPr>
      </w:pPr>
      <w:r w:rsidRPr="001F4B27">
        <w:rPr>
          <w:rFonts w:cs="Arial"/>
          <w:b/>
          <w:noProof/>
          <w:sz w:val="20"/>
          <w:lang w:val="sl-SI"/>
        </w:rPr>
        <w:t>REKLAMACIJE IN ODGOVORNOST</w:t>
      </w:r>
    </w:p>
    <w:p w14:paraId="43B3437B" w14:textId="77777777" w:rsidR="002A1263" w:rsidRPr="001F4B27" w:rsidRDefault="002A1263" w:rsidP="008C17B3">
      <w:pPr>
        <w:pStyle w:val="BodyText3"/>
        <w:spacing w:line="280" w:lineRule="atLeast"/>
        <w:jc w:val="center"/>
        <w:rPr>
          <w:rFonts w:cs="Arial"/>
          <w:b/>
          <w:noProof/>
          <w:sz w:val="20"/>
          <w:lang w:val="sl-SI"/>
        </w:rPr>
      </w:pPr>
    </w:p>
    <w:p w14:paraId="0E454C29" w14:textId="77777777" w:rsidR="009D3874" w:rsidRPr="001F4B27" w:rsidRDefault="009D3874" w:rsidP="004C37CE">
      <w:pPr>
        <w:pStyle w:val="BodyText3"/>
        <w:spacing w:line="280" w:lineRule="atLeast"/>
        <w:jc w:val="center"/>
        <w:rPr>
          <w:rFonts w:cs="Arial"/>
          <w:b/>
          <w:noProof/>
          <w:sz w:val="20"/>
          <w:lang w:val="sl-SI"/>
        </w:rPr>
      </w:pPr>
      <w:r w:rsidRPr="001F4B27">
        <w:rPr>
          <w:rFonts w:cs="Arial"/>
          <w:b/>
          <w:noProof/>
          <w:sz w:val="20"/>
          <w:lang w:val="sl-SI"/>
        </w:rPr>
        <w:t>13. člen</w:t>
      </w:r>
    </w:p>
    <w:p w14:paraId="13878169" w14:textId="77777777" w:rsidR="009D3874" w:rsidRPr="001F4B27" w:rsidRDefault="009D3874" w:rsidP="004C37CE">
      <w:pPr>
        <w:spacing w:line="280" w:lineRule="atLeast"/>
        <w:rPr>
          <w:szCs w:val="20"/>
        </w:rPr>
      </w:pPr>
    </w:p>
    <w:p w14:paraId="507C5BAE" w14:textId="77777777" w:rsidR="009D3874" w:rsidRPr="001F4B27" w:rsidRDefault="009D3874" w:rsidP="004C37CE">
      <w:pPr>
        <w:spacing w:line="280" w:lineRule="atLeast"/>
        <w:rPr>
          <w:szCs w:val="20"/>
        </w:rPr>
      </w:pPr>
      <w:r w:rsidRPr="001F4B27">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4DD60770" w14:textId="77777777" w:rsidR="009D3874" w:rsidRPr="001F4B27" w:rsidRDefault="009D3874" w:rsidP="004C37CE">
      <w:pPr>
        <w:spacing w:line="280" w:lineRule="atLeast"/>
        <w:rPr>
          <w:szCs w:val="20"/>
        </w:rPr>
      </w:pPr>
    </w:p>
    <w:p w14:paraId="26E83CBD" w14:textId="77777777" w:rsidR="009D3874" w:rsidRPr="001F4B27" w:rsidRDefault="009D3874" w:rsidP="004C37CE">
      <w:pPr>
        <w:spacing w:line="280" w:lineRule="atLeast"/>
        <w:rPr>
          <w:szCs w:val="20"/>
        </w:rPr>
      </w:pPr>
      <w:r w:rsidRPr="001F4B27">
        <w:rPr>
          <w:szCs w:val="20"/>
        </w:rPr>
        <w:t xml:space="preserve">(2) Naročnik bo kakovostne napake reklamiral takoj, ko jih bo ugotovil.  </w:t>
      </w:r>
    </w:p>
    <w:p w14:paraId="366EEB76" w14:textId="77777777" w:rsidR="009D3874" w:rsidRPr="001F4B27" w:rsidRDefault="009D3874" w:rsidP="004C37CE">
      <w:pPr>
        <w:spacing w:line="280" w:lineRule="atLeast"/>
        <w:rPr>
          <w:szCs w:val="20"/>
        </w:rPr>
      </w:pPr>
    </w:p>
    <w:p w14:paraId="033C2782" w14:textId="1804DF38" w:rsidR="000C5B02" w:rsidRPr="001F4B27" w:rsidRDefault="009D3874" w:rsidP="002A1263">
      <w:pPr>
        <w:spacing w:line="280" w:lineRule="atLeast"/>
        <w:rPr>
          <w:szCs w:val="20"/>
        </w:rPr>
      </w:pPr>
      <w:r w:rsidRPr="001F4B27">
        <w:rPr>
          <w:szCs w:val="20"/>
        </w:rPr>
        <w:t xml:space="preserve">(3) Rok za rešitev reklamacije je največ </w:t>
      </w:r>
      <w:r w:rsidR="000274B3" w:rsidRPr="001F4B27">
        <w:rPr>
          <w:szCs w:val="20"/>
        </w:rPr>
        <w:t>10</w:t>
      </w:r>
      <w:r w:rsidRPr="001F4B27">
        <w:rPr>
          <w:szCs w:val="20"/>
        </w:rPr>
        <w:t xml:space="preserve"> delovn</w:t>
      </w:r>
      <w:r w:rsidR="000274B3" w:rsidRPr="001F4B27">
        <w:rPr>
          <w:szCs w:val="20"/>
        </w:rPr>
        <w:t>ih</w:t>
      </w:r>
      <w:r w:rsidRPr="001F4B27">
        <w:rPr>
          <w:szCs w:val="20"/>
        </w:rPr>
        <w:t xml:space="preserve"> dni od prejema pisnega ali ustnega obvestila naročnika o reklamaciji. Vsi morebitni stroški reklamacij bremenijo ponudnika</w:t>
      </w:r>
      <w:r w:rsidR="002A1263" w:rsidRPr="001F4B27">
        <w:rPr>
          <w:szCs w:val="20"/>
        </w:rPr>
        <w:t>.</w:t>
      </w:r>
    </w:p>
    <w:p w14:paraId="5EB315D6" w14:textId="78FD5A56" w:rsidR="002A4F9F" w:rsidRPr="001F4B27" w:rsidRDefault="00087290" w:rsidP="008C17B3">
      <w:pPr>
        <w:pStyle w:val="BodyText3"/>
        <w:spacing w:line="280" w:lineRule="atLeast"/>
        <w:jc w:val="center"/>
        <w:rPr>
          <w:rFonts w:cs="Arial"/>
          <w:b/>
          <w:noProof/>
          <w:sz w:val="20"/>
          <w:lang w:val="sl-SI"/>
        </w:rPr>
      </w:pPr>
      <w:r w:rsidRPr="001F4B27">
        <w:rPr>
          <w:rFonts w:cs="Arial"/>
          <w:b/>
          <w:noProof/>
          <w:sz w:val="20"/>
          <w:lang w:val="sl-SI"/>
        </w:rPr>
        <w:t>BIDDER`S</w:t>
      </w:r>
      <w:r w:rsidR="002A4F9F" w:rsidRPr="001F4B27">
        <w:rPr>
          <w:rFonts w:cs="Arial"/>
          <w:b/>
          <w:noProof/>
          <w:sz w:val="20"/>
          <w:lang w:val="sl-SI"/>
        </w:rPr>
        <w:t xml:space="preserve"> RESPONSIBILITY</w:t>
      </w:r>
    </w:p>
    <w:p w14:paraId="6ACC63E7" w14:textId="77777777" w:rsidR="002A1263" w:rsidRPr="001F4B27" w:rsidRDefault="002A1263" w:rsidP="008C17B3">
      <w:pPr>
        <w:pStyle w:val="BodyText3"/>
        <w:spacing w:line="280" w:lineRule="atLeast"/>
        <w:jc w:val="center"/>
        <w:rPr>
          <w:rFonts w:cs="Arial"/>
          <w:b/>
          <w:noProof/>
          <w:sz w:val="20"/>
          <w:lang w:val="sl-SI"/>
        </w:rPr>
      </w:pPr>
    </w:p>
    <w:p w14:paraId="3267F511" w14:textId="59DCBAD9" w:rsidR="006D2BB3" w:rsidRPr="001F4B27" w:rsidRDefault="002A4F9F" w:rsidP="004C37CE">
      <w:pPr>
        <w:pStyle w:val="BodyText3"/>
        <w:spacing w:line="280" w:lineRule="atLeast"/>
        <w:jc w:val="center"/>
        <w:rPr>
          <w:rFonts w:cs="Arial"/>
          <w:b/>
          <w:noProof/>
          <w:sz w:val="20"/>
          <w:lang w:val="sl-SI"/>
        </w:rPr>
      </w:pPr>
      <w:r w:rsidRPr="001F4B27">
        <w:rPr>
          <w:rFonts w:cs="Arial"/>
          <w:b/>
          <w:noProof/>
          <w:sz w:val="20"/>
          <w:lang w:val="sl-SI"/>
        </w:rPr>
        <w:t>Article 1</w:t>
      </w:r>
      <w:r w:rsidR="00A525CB" w:rsidRPr="001F4B27">
        <w:rPr>
          <w:rFonts w:cs="Arial"/>
          <w:b/>
          <w:noProof/>
          <w:sz w:val="20"/>
          <w:lang w:val="sl-SI"/>
        </w:rPr>
        <w:t>3</w:t>
      </w:r>
    </w:p>
    <w:p w14:paraId="49505F87" w14:textId="6FBC9BC0" w:rsidR="000B1088" w:rsidRPr="001F4B27" w:rsidRDefault="000B1088" w:rsidP="004C37CE">
      <w:pPr>
        <w:spacing w:line="280" w:lineRule="atLeast"/>
        <w:rPr>
          <w:szCs w:val="20"/>
        </w:rPr>
      </w:pPr>
    </w:p>
    <w:p w14:paraId="25CDF057" w14:textId="51808B51" w:rsidR="000B1088" w:rsidRPr="001F4B27" w:rsidRDefault="000B1088" w:rsidP="004C37CE">
      <w:pPr>
        <w:spacing w:line="280" w:lineRule="atLeast"/>
        <w:rPr>
          <w:szCs w:val="20"/>
        </w:rPr>
      </w:pPr>
      <w:r w:rsidRPr="001F4B27">
        <w:rPr>
          <w:szCs w:val="20"/>
        </w:rPr>
        <w:t>(</w:t>
      </w:r>
      <w:r w:rsidR="002547F5" w:rsidRPr="001F4B27">
        <w:rPr>
          <w:szCs w:val="20"/>
        </w:rPr>
        <w:t>1</w:t>
      </w:r>
      <w:r w:rsidRPr="001F4B27">
        <w:rPr>
          <w:szCs w:val="20"/>
        </w:rPr>
        <w:t xml:space="preserve">) </w:t>
      </w:r>
      <w:r w:rsidR="002A4F9F" w:rsidRPr="001F4B27">
        <w:rPr>
          <w:szCs w:val="20"/>
        </w:rPr>
        <w:t xml:space="preserve">The </w:t>
      </w:r>
      <w:proofErr w:type="spellStart"/>
      <w:r w:rsidR="00087290" w:rsidRPr="001F4B27">
        <w:rPr>
          <w:szCs w:val="20"/>
        </w:rPr>
        <w:t>B</w:t>
      </w:r>
      <w:r w:rsidR="002A4F9F" w:rsidRPr="001F4B27">
        <w:rPr>
          <w:szCs w:val="20"/>
        </w:rPr>
        <w:t>idder</w:t>
      </w:r>
      <w:proofErr w:type="spellEnd"/>
      <w:r w:rsidR="002A4F9F" w:rsidRPr="001F4B27">
        <w:rPr>
          <w:szCs w:val="20"/>
        </w:rPr>
        <w:t xml:space="preserve"> is </w:t>
      </w:r>
      <w:proofErr w:type="spellStart"/>
      <w:r w:rsidR="002A4F9F" w:rsidRPr="001F4B27">
        <w:rPr>
          <w:szCs w:val="20"/>
        </w:rPr>
        <w:t>responsible</w:t>
      </w:r>
      <w:proofErr w:type="spellEnd"/>
      <w:r w:rsidR="002A4F9F" w:rsidRPr="001F4B27">
        <w:rPr>
          <w:szCs w:val="20"/>
        </w:rPr>
        <w:t xml:space="preserve"> for the </w:t>
      </w:r>
      <w:proofErr w:type="spellStart"/>
      <w:r w:rsidR="002A4F9F" w:rsidRPr="001F4B27">
        <w:rPr>
          <w:szCs w:val="20"/>
        </w:rPr>
        <w:t>hidden</w:t>
      </w:r>
      <w:proofErr w:type="spellEnd"/>
      <w:r w:rsidR="002A4F9F" w:rsidRPr="001F4B27">
        <w:rPr>
          <w:szCs w:val="20"/>
        </w:rPr>
        <w:t xml:space="preserve"> </w:t>
      </w:r>
      <w:proofErr w:type="spellStart"/>
      <w:r w:rsidR="002A4F9F" w:rsidRPr="001F4B27">
        <w:rPr>
          <w:szCs w:val="20"/>
        </w:rPr>
        <w:t>defects</w:t>
      </w:r>
      <w:proofErr w:type="spellEnd"/>
      <w:r w:rsidR="002A4F9F" w:rsidRPr="001F4B27">
        <w:rPr>
          <w:szCs w:val="20"/>
        </w:rPr>
        <w:t xml:space="preserve"> on the </w:t>
      </w:r>
      <w:proofErr w:type="spellStart"/>
      <w:r w:rsidR="002A4F9F" w:rsidRPr="001F4B27">
        <w:rPr>
          <w:szCs w:val="20"/>
        </w:rPr>
        <w:t>delivered</w:t>
      </w:r>
      <w:proofErr w:type="spellEnd"/>
      <w:r w:rsidR="002A4F9F" w:rsidRPr="001F4B27">
        <w:rPr>
          <w:szCs w:val="20"/>
        </w:rPr>
        <w:t xml:space="preserve"> </w:t>
      </w:r>
      <w:proofErr w:type="spellStart"/>
      <w:r w:rsidR="002A4F9F" w:rsidRPr="001F4B27">
        <w:rPr>
          <w:szCs w:val="20"/>
        </w:rPr>
        <w:t>equipment</w:t>
      </w:r>
      <w:proofErr w:type="spellEnd"/>
      <w:r w:rsidR="002A4F9F" w:rsidRPr="001F4B27">
        <w:rPr>
          <w:szCs w:val="20"/>
        </w:rPr>
        <w:t xml:space="preserve">. </w:t>
      </w:r>
      <w:proofErr w:type="spellStart"/>
      <w:r w:rsidR="002A4F9F" w:rsidRPr="001F4B27">
        <w:rPr>
          <w:szCs w:val="20"/>
        </w:rPr>
        <w:t>Hidden</w:t>
      </w:r>
      <w:proofErr w:type="spellEnd"/>
      <w:r w:rsidR="002A4F9F" w:rsidRPr="001F4B27">
        <w:rPr>
          <w:szCs w:val="20"/>
        </w:rPr>
        <w:t xml:space="preserve"> </w:t>
      </w:r>
      <w:proofErr w:type="spellStart"/>
      <w:r w:rsidR="002A4F9F" w:rsidRPr="001F4B27">
        <w:rPr>
          <w:szCs w:val="20"/>
        </w:rPr>
        <w:t>defects</w:t>
      </w:r>
      <w:proofErr w:type="spellEnd"/>
      <w:r w:rsidR="002A4F9F" w:rsidRPr="001F4B27">
        <w:rPr>
          <w:szCs w:val="20"/>
        </w:rPr>
        <w:t xml:space="preserve"> are </w:t>
      </w:r>
      <w:proofErr w:type="spellStart"/>
      <w:r w:rsidR="002A4F9F" w:rsidRPr="001F4B27">
        <w:rPr>
          <w:szCs w:val="20"/>
        </w:rPr>
        <w:t>those</w:t>
      </w:r>
      <w:proofErr w:type="spellEnd"/>
      <w:r w:rsidR="002A4F9F" w:rsidRPr="001F4B27">
        <w:rPr>
          <w:szCs w:val="20"/>
        </w:rPr>
        <w:t xml:space="preserve"> </w:t>
      </w:r>
      <w:proofErr w:type="spellStart"/>
      <w:r w:rsidR="002A4F9F" w:rsidRPr="001F4B27">
        <w:rPr>
          <w:szCs w:val="20"/>
        </w:rPr>
        <w:t>that</w:t>
      </w:r>
      <w:proofErr w:type="spellEnd"/>
      <w:r w:rsidR="002A4F9F" w:rsidRPr="001F4B27">
        <w:rPr>
          <w:szCs w:val="20"/>
        </w:rPr>
        <w:t xml:space="preserve"> the </w:t>
      </w:r>
      <w:proofErr w:type="spellStart"/>
      <w:r w:rsidR="00760438" w:rsidRPr="001F4B27">
        <w:rPr>
          <w:szCs w:val="20"/>
        </w:rPr>
        <w:t>C</w:t>
      </w:r>
      <w:r w:rsidR="002A4F9F" w:rsidRPr="001F4B27">
        <w:rPr>
          <w:szCs w:val="20"/>
        </w:rPr>
        <w:t>ontracting</w:t>
      </w:r>
      <w:proofErr w:type="spellEnd"/>
      <w:r w:rsidR="002A4F9F" w:rsidRPr="001F4B27">
        <w:rPr>
          <w:szCs w:val="20"/>
        </w:rPr>
        <w:t xml:space="preserve"> </w:t>
      </w:r>
      <w:proofErr w:type="spellStart"/>
      <w:r w:rsidR="00760438" w:rsidRPr="001F4B27">
        <w:rPr>
          <w:szCs w:val="20"/>
        </w:rPr>
        <w:t>A</w:t>
      </w:r>
      <w:r w:rsidR="002A4F9F" w:rsidRPr="001F4B27">
        <w:rPr>
          <w:szCs w:val="20"/>
        </w:rPr>
        <w:t>uthority</w:t>
      </w:r>
      <w:proofErr w:type="spellEnd"/>
      <w:r w:rsidR="002A4F9F" w:rsidRPr="001F4B27">
        <w:rPr>
          <w:szCs w:val="20"/>
        </w:rPr>
        <w:t xml:space="preserve"> </w:t>
      </w:r>
      <w:proofErr w:type="spellStart"/>
      <w:r w:rsidR="002A4F9F" w:rsidRPr="001F4B27">
        <w:rPr>
          <w:szCs w:val="20"/>
        </w:rPr>
        <w:t>was</w:t>
      </w:r>
      <w:proofErr w:type="spellEnd"/>
      <w:r w:rsidR="002A4F9F" w:rsidRPr="001F4B27">
        <w:rPr>
          <w:szCs w:val="20"/>
        </w:rPr>
        <w:t xml:space="preserve"> </w:t>
      </w:r>
      <w:proofErr w:type="spellStart"/>
      <w:r w:rsidR="002A4F9F" w:rsidRPr="001F4B27">
        <w:rPr>
          <w:szCs w:val="20"/>
        </w:rPr>
        <w:t>unable</w:t>
      </w:r>
      <w:proofErr w:type="spellEnd"/>
      <w:r w:rsidR="002A4F9F" w:rsidRPr="001F4B27">
        <w:rPr>
          <w:szCs w:val="20"/>
        </w:rPr>
        <w:t xml:space="preserve"> to </w:t>
      </w:r>
      <w:proofErr w:type="spellStart"/>
      <w:r w:rsidR="002A4F9F" w:rsidRPr="001F4B27">
        <w:rPr>
          <w:szCs w:val="20"/>
        </w:rPr>
        <w:t>detect</w:t>
      </w:r>
      <w:proofErr w:type="spellEnd"/>
      <w:r w:rsidR="002A4F9F" w:rsidRPr="001F4B27">
        <w:rPr>
          <w:szCs w:val="20"/>
        </w:rPr>
        <w:t xml:space="preserve"> </w:t>
      </w:r>
      <w:proofErr w:type="spellStart"/>
      <w:r w:rsidR="002A4F9F" w:rsidRPr="001F4B27">
        <w:rPr>
          <w:szCs w:val="20"/>
        </w:rPr>
        <w:t>with</w:t>
      </w:r>
      <w:proofErr w:type="spellEnd"/>
      <w:r w:rsidR="002A4F9F" w:rsidRPr="001F4B27">
        <w:rPr>
          <w:szCs w:val="20"/>
        </w:rPr>
        <w:t xml:space="preserve"> a normal </w:t>
      </w:r>
      <w:proofErr w:type="spellStart"/>
      <w:r w:rsidR="002A4F9F" w:rsidRPr="001F4B27">
        <w:rPr>
          <w:szCs w:val="20"/>
        </w:rPr>
        <w:t>overview</w:t>
      </w:r>
      <w:proofErr w:type="spellEnd"/>
      <w:r w:rsidR="002A4F9F" w:rsidRPr="001F4B27">
        <w:rPr>
          <w:szCs w:val="20"/>
        </w:rPr>
        <w:t xml:space="preserve"> </w:t>
      </w:r>
      <w:proofErr w:type="spellStart"/>
      <w:r w:rsidR="002A4F9F" w:rsidRPr="001F4B27">
        <w:rPr>
          <w:szCs w:val="20"/>
        </w:rPr>
        <w:t>of</w:t>
      </w:r>
      <w:proofErr w:type="spellEnd"/>
      <w:r w:rsidR="002A4F9F" w:rsidRPr="001F4B27">
        <w:rPr>
          <w:szCs w:val="20"/>
        </w:rPr>
        <w:t xml:space="preserve"> the </w:t>
      </w:r>
      <w:proofErr w:type="spellStart"/>
      <w:r w:rsidR="002A4F9F" w:rsidRPr="001F4B27">
        <w:rPr>
          <w:szCs w:val="20"/>
        </w:rPr>
        <w:t>delivered</w:t>
      </w:r>
      <w:proofErr w:type="spellEnd"/>
      <w:r w:rsidR="002A4F9F" w:rsidRPr="001F4B27">
        <w:rPr>
          <w:szCs w:val="20"/>
        </w:rPr>
        <w:t xml:space="preserve"> </w:t>
      </w:r>
      <w:proofErr w:type="spellStart"/>
      <w:r w:rsidR="002A4F9F" w:rsidRPr="001F4B27">
        <w:rPr>
          <w:szCs w:val="20"/>
        </w:rPr>
        <w:t>equipment</w:t>
      </w:r>
      <w:proofErr w:type="spellEnd"/>
      <w:r w:rsidR="002A4F9F" w:rsidRPr="001F4B27">
        <w:rPr>
          <w:szCs w:val="20"/>
        </w:rPr>
        <w:t xml:space="preserve">. The </w:t>
      </w:r>
      <w:proofErr w:type="spellStart"/>
      <w:r w:rsidR="00760438" w:rsidRPr="001F4B27">
        <w:rPr>
          <w:szCs w:val="20"/>
        </w:rPr>
        <w:t>C</w:t>
      </w:r>
      <w:r w:rsidR="002A4F9F" w:rsidRPr="001F4B27">
        <w:rPr>
          <w:szCs w:val="20"/>
        </w:rPr>
        <w:t>ontracting</w:t>
      </w:r>
      <w:proofErr w:type="spellEnd"/>
      <w:r w:rsidR="002A4F9F" w:rsidRPr="001F4B27">
        <w:rPr>
          <w:szCs w:val="20"/>
        </w:rPr>
        <w:t xml:space="preserve"> </w:t>
      </w:r>
      <w:proofErr w:type="spellStart"/>
      <w:r w:rsidR="00760438" w:rsidRPr="001F4B27">
        <w:rPr>
          <w:szCs w:val="20"/>
        </w:rPr>
        <w:t>A</w:t>
      </w:r>
      <w:r w:rsidR="002A4F9F" w:rsidRPr="001F4B27">
        <w:rPr>
          <w:szCs w:val="20"/>
        </w:rPr>
        <w:t>uthority</w:t>
      </w:r>
      <w:proofErr w:type="spellEnd"/>
      <w:r w:rsidR="002A4F9F" w:rsidRPr="001F4B27">
        <w:rPr>
          <w:szCs w:val="20"/>
        </w:rPr>
        <w:t xml:space="preserve"> </w:t>
      </w:r>
      <w:proofErr w:type="spellStart"/>
      <w:r w:rsidR="002A4F9F" w:rsidRPr="001F4B27">
        <w:rPr>
          <w:szCs w:val="20"/>
        </w:rPr>
        <w:t>must</w:t>
      </w:r>
      <w:proofErr w:type="spellEnd"/>
      <w:r w:rsidR="002A4F9F" w:rsidRPr="001F4B27">
        <w:rPr>
          <w:szCs w:val="20"/>
        </w:rPr>
        <w:t xml:space="preserve"> </w:t>
      </w:r>
      <w:proofErr w:type="spellStart"/>
      <w:r w:rsidR="002A4F9F" w:rsidRPr="001F4B27">
        <w:rPr>
          <w:szCs w:val="20"/>
        </w:rPr>
        <w:t>inform</w:t>
      </w:r>
      <w:proofErr w:type="spellEnd"/>
      <w:r w:rsidR="002A4F9F" w:rsidRPr="001F4B27">
        <w:rPr>
          <w:szCs w:val="20"/>
        </w:rPr>
        <w:t xml:space="preserve"> the </w:t>
      </w:r>
      <w:proofErr w:type="spellStart"/>
      <w:r w:rsidR="00760438" w:rsidRPr="001F4B27">
        <w:rPr>
          <w:szCs w:val="20"/>
        </w:rPr>
        <w:t>B</w:t>
      </w:r>
      <w:r w:rsidR="002A4F9F" w:rsidRPr="001F4B27">
        <w:rPr>
          <w:szCs w:val="20"/>
        </w:rPr>
        <w:t>idder</w:t>
      </w:r>
      <w:proofErr w:type="spellEnd"/>
      <w:r w:rsidR="002A4F9F" w:rsidRPr="001F4B27">
        <w:rPr>
          <w:szCs w:val="20"/>
        </w:rPr>
        <w:t xml:space="preserve"> </w:t>
      </w:r>
      <w:proofErr w:type="spellStart"/>
      <w:r w:rsidR="002A4F9F" w:rsidRPr="001F4B27">
        <w:rPr>
          <w:szCs w:val="20"/>
        </w:rPr>
        <w:t>of</w:t>
      </w:r>
      <w:proofErr w:type="spellEnd"/>
      <w:r w:rsidR="002A4F9F" w:rsidRPr="001F4B27">
        <w:rPr>
          <w:szCs w:val="20"/>
        </w:rPr>
        <w:t xml:space="preserve"> the </w:t>
      </w:r>
      <w:proofErr w:type="spellStart"/>
      <w:r w:rsidR="002A4F9F" w:rsidRPr="001F4B27">
        <w:rPr>
          <w:szCs w:val="20"/>
        </w:rPr>
        <w:t>error</w:t>
      </w:r>
      <w:proofErr w:type="spellEnd"/>
      <w:r w:rsidR="002A4F9F" w:rsidRPr="001F4B27">
        <w:rPr>
          <w:szCs w:val="20"/>
        </w:rPr>
        <w:t xml:space="preserve"> </w:t>
      </w:r>
      <w:proofErr w:type="spellStart"/>
      <w:r w:rsidR="002A4F9F" w:rsidRPr="001F4B27">
        <w:rPr>
          <w:szCs w:val="20"/>
        </w:rPr>
        <w:t>within</w:t>
      </w:r>
      <w:proofErr w:type="spellEnd"/>
      <w:r w:rsidR="002A4F9F" w:rsidRPr="001F4B27">
        <w:rPr>
          <w:szCs w:val="20"/>
        </w:rPr>
        <w:t xml:space="preserve"> </w:t>
      </w:r>
      <w:proofErr w:type="spellStart"/>
      <w:r w:rsidR="002A4F9F" w:rsidRPr="001F4B27">
        <w:rPr>
          <w:szCs w:val="20"/>
        </w:rPr>
        <w:t>eight</w:t>
      </w:r>
      <w:proofErr w:type="spellEnd"/>
      <w:r w:rsidR="002A4F9F" w:rsidRPr="001F4B27">
        <w:rPr>
          <w:szCs w:val="20"/>
        </w:rPr>
        <w:t xml:space="preserve"> (8) </w:t>
      </w:r>
      <w:proofErr w:type="spellStart"/>
      <w:r w:rsidR="002A4F9F" w:rsidRPr="001F4B27">
        <w:rPr>
          <w:szCs w:val="20"/>
        </w:rPr>
        <w:t>days</w:t>
      </w:r>
      <w:proofErr w:type="spellEnd"/>
      <w:r w:rsidR="002A4F9F" w:rsidRPr="001F4B27">
        <w:rPr>
          <w:szCs w:val="20"/>
        </w:rPr>
        <w:t xml:space="preserve"> </w:t>
      </w:r>
      <w:proofErr w:type="spellStart"/>
      <w:r w:rsidR="002A4F9F" w:rsidRPr="001F4B27">
        <w:rPr>
          <w:szCs w:val="20"/>
        </w:rPr>
        <w:t>of</w:t>
      </w:r>
      <w:proofErr w:type="spellEnd"/>
      <w:r w:rsidR="002A4F9F" w:rsidRPr="001F4B27">
        <w:rPr>
          <w:szCs w:val="20"/>
        </w:rPr>
        <w:t xml:space="preserve"> the date on </w:t>
      </w:r>
      <w:proofErr w:type="spellStart"/>
      <w:r w:rsidR="002A4F9F" w:rsidRPr="001F4B27">
        <w:rPr>
          <w:szCs w:val="20"/>
        </w:rPr>
        <w:t>which</w:t>
      </w:r>
      <w:proofErr w:type="spellEnd"/>
      <w:r w:rsidR="002A4F9F" w:rsidRPr="001F4B27">
        <w:rPr>
          <w:szCs w:val="20"/>
        </w:rPr>
        <w:t xml:space="preserve"> the </w:t>
      </w:r>
      <w:proofErr w:type="spellStart"/>
      <w:r w:rsidR="002A4F9F" w:rsidRPr="001F4B27">
        <w:rPr>
          <w:szCs w:val="20"/>
        </w:rPr>
        <w:t>error</w:t>
      </w:r>
      <w:proofErr w:type="spellEnd"/>
      <w:r w:rsidR="002A4F9F" w:rsidRPr="001F4B27">
        <w:rPr>
          <w:szCs w:val="20"/>
        </w:rPr>
        <w:t xml:space="preserve"> </w:t>
      </w:r>
      <w:proofErr w:type="spellStart"/>
      <w:r w:rsidR="002A4F9F" w:rsidRPr="001F4B27">
        <w:rPr>
          <w:szCs w:val="20"/>
        </w:rPr>
        <w:t>was</w:t>
      </w:r>
      <w:proofErr w:type="spellEnd"/>
      <w:r w:rsidR="002A4F9F" w:rsidRPr="001F4B27">
        <w:rPr>
          <w:szCs w:val="20"/>
        </w:rPr>
        <w:t xml:space="preserve"> </w:t>
      </w:r>
      <w:proofErr w:type="spellStart"/>
      <w:r w:rsidR="002A4F9F" w:rsidRPr="001F4B27">
        <w:rPr>
          <w:szCs w:val="20"/>
        </w:rPr>
        <w:t>noticed</w:t>
      </w:r>
      <w:proofErr w:type="spellEnd"/>
      <w:r w:rsidR="002A4F9F" w:rsidRPr="001F4B27">
        <w:rPr>
          <w:szCs w:val="20"/>
        </w:rPr>
        <w:t>.</w:t>
      </w:r>
    </w:p>
    <w:p w14:paraId="34AB3F57" w14:textId="77777777" w:rsidR="000B1088" w:rsidRPr="001F4B27" w:rsidRDefault="000B1088" w:rsidP="004C37CE">
      <w:pPr>
        <w:spacing w:line="280" w:lineRule="atLeast"/>
        <w:rPr>
          <w:szCs w:val="20"/>
        </w:rPr>
      </w:pPr>
    </w:p>
    <w:p w14:paraId="012919B3" w14:textId="79583327" w:rsidR="006D2BB3" w:rsidRPr="001F4B27" w:rsidRDefault="000B1088" w:rsidP="004C37CE">
      <w:pPr>
        <w:spacing w:line="280" w:lineRule="atLeast"/>
        <w:rPr>
          <w:szCs w:val="20"/>
        </w:rPr>
      </w:pPr>
      <w:r w:rsidRPr="001F4B27">
        <w:rPr>
          <w:szCs w:val="20"/>
        </w:rPr>
        <w:t>(</w:t>
      </w:r>
      <w:r w:rsidR="002547F5" w:rsidRPr="001F4B27">
        <w:rPr>
          <w:szCs w:val="20"/>
        </w:rPr>
        <w:t>2</w:t>
      </w:r>
      <w:r w:rsidRPr="001F4B27">
        <w:rPr>
          <w:szCs w:val="20"/>
        </w:rPr>
        <w:t xml:space="preserve">) </w:t>
      </w:r>
      <w:r w:rsidR="0041552F" w:rsidRPr="001F4B27">
        <w:rPr>
          <w:szCs w:val="20"/>
        </w:rPr>
        <w:t xml:space="preserve">The </w:t>
      </w:r>
      <w:proofErr w:type="spellStart"/>
      <w:r w:rsidR="00760438" w:rsidRPr="001F4B27">
        <w:rPr>
          <w:szCs w:val="20"/>
        </w:rPr>
        <w:t>C</w:t>
      </w:r>
      <w:r w:rsidR="0041552F" w:rsidRPr="001F4B27">
        <w:rPr>
          <w:szCs w:val="20"/>
        </w:rPr>
        <w:t>ontracting</w:t>
      </w:r>
      <w:proofErr w:type="spellEnd"/>
      <w:r w:rsidR="0041552F" w:rsidRPr="001F4B27">
        <w:rPr>
          <w:szCs w:val="20"/>
        </w:rPr>
        <w:t xml:space="preserve"> </w:t>
      </w:r>
      <w:proofErr w:type="spellStart"/>
      <w:r w:rsidR="00760438" w:rsidRPr="001F4B27">
        <w:rPr>
          <w:szCs w:val="20"/>
        </w:rPr>
        <w:t>A</w:t>
      </w:r>
      <w:r w:rsidR="0041552F" w:rsidRPr="001F4B27">
        <w:rPr>
          <w:szCs w:val="20"/>
        </w:rPr>
        <w:t>uthority</w:t>
      </w:r>
      <w:proofErr w:type="spellEnd"/>
      <w:r w:rsidR="00531A29" w:rsidRPr="001F4B27">
        <w:rPr>
          <w:szCs w:val="20"/>
        </w:rPr>
        <w:t xml:space="preserve"> </w:t>
      </w:r>
      <w:proofErr w:type="spellStart"/>
      <w:r w:rsidR="00531A29" w:rsidRPr="001F4B27">
        <w:rPr>
          <w:szCs w:val="20"/>
        </w:rPr>
        <w:t>will</w:t>
      </w:r>
      <w:proofErr w:type="spellEnd"/>
      <w:r w:rsidR="00531A29" w:rsidRPr="001F4B27">
        <w:rPr>
          <w:szCs w:val="20"/>
        </w:rPr>
        <w:t xml:space="preserve"> </w:t>
      </w:r>
      <w:proofErr w:type="spellStart"/>
      <w:r w:rsidR="00531A29" w:rsidRPr="001F4B27">
        <w:rPr>
          <w:szCs w:val="20"/>
        </w:rPr>
        <w:t>report</w:t>
      </w:r>
      <w:proofErr w:type="spellEnd"/>
      <w:r w:rsidR="0041552F" w:rsidRPr="001F4B27">
        <w:rPr>
          <w:szCs w:val="20"/>
        </w:rPr>
        <w:t xml:space="preserve"> </w:t>
      </w:r>
      <w:proofErr w:type="spellStart"/>
      <w:r w:rsidR="0041552F" w:rsidRPr="001F4B27">
        <w:rPr>
          <w:szCs w:val="20"/>
        </w:rPr>
        <w:t>quality</w:t>
      </w:r>
      <w:proofErr w:type="spellEnd"/>
      <w:r w:rsidR="0041552F" w:rsidRPr="001F4B27">
        <w:rPr>
          <w:szCs w:val="20"/>
        </w:rPr>
        <w:t xml:space="preserve"> </w:t>
      </w:r>
      <w:proofErr w:type="spellStart"/>
      <w:r w:rsidR="0041552F" w:rsidRPr="001F4B27">
        <w:rPr>
          <w:szCs w:val="20"/>
        </w:rPr>
        <w:t>errors</w:t>
      </w:r>
      <w:proofErr w:type="spellEnd"/>
      <w:r w:rsidR="0041552F" w:rsidRPr="001F4B27">
        <w:rPr>
          <w:szCs w:val="20"/>
        </w:rPr>
        <w:t xml:space="preserve"> as </w:t>
      </w:r>
      <w:proofErr w:type="spellStart"/>
      <w:r w:rsidR="0041552F" w:rsidRPr="001F4B27">
        <w:rPr>
          <w:szCs w:val="20"/>
        </w:rPr>
        <w:t>soon</w:t>
      </w:r>
      <w:proofErr w:type="spellEnd"/>
      <w:r w:rsidR="0041552F" w:rsidRPr="001F4B27">
        <w:rPr>
          <w:szCs w:val="20"/>
        </w:rPr>
        <w:t xml:space="preserve"> as he </w:t>
      </w:r>
      <w:proofErr w:type="spellStart"/>
      <w:r w:rsidR="0041552F" w:rsidRPr="001F4B27">
        <w:rPr>
          <w:szCs w:val="20"/>
        </w:rPr>
        <w:t>finds</w:t>
      </w:r>
      <w:proofErr w:type="spellEnd"/>
      <w:r w:rsidR="0041552F" w:rsidRPr="001F4B27">
        <w:rPr>
          <w:szCs w:val="20"/>
        </w:rPr>
        <w:t xml:space="preserve"> </w:t>
      </w:r>
      <w:proofErr w:type="spellStart"/>
      <w:r w:rsidR="0041552F" w:rsidRPr="001F4B27">
        <w:rPr>
          <w:szCs w:val="20"/>
        </w:rPr>
        <w:t>them</w:t>
      </w:r>
      <w:proofErr w:type="spellEnd"/>
      <w:r w:rsidR="0041552F" w:rsidRPr="001F4B27">
        <w:rPr>
          <w:szCs w:val="20"/>
        </w:rPr>
        <w:t>.</w:t>
      </w:r>
    </w:p>
    <w:p w14:paraId="357BA590" w14:textId="77777777" w:rsidR="000B1088" w:rsidRPr="001F4B27" w:rsidRDefault="000B1088" w:rsidP="004C37CE">
      <w:pPr>
        <w:spacing w:line="280" w:lineRule="atLeast"/>
        <w:rPr>
          <w:szCs w:val="20"/>
        </w:rPr>
      </w:pPr>
    </w:p>
    <w:p w14:paraId="7D46E6B3" w14:textId="02FBAE50" w:rsidR="008C17B3" w:rsidRPr="001F4B27" w:rsidRDefault="000B1088" w:rsidP="007771DF">
      <w:pPr>
        <w:spacing w:line="280" w:lineRule="atLeast"/>
        <w:rPr>
          <w:szCs w:val="20"/>
        </w:rPr>
      </w:pPr>
      <w:r w:rsidRPr="001F4B27">
        <w:rPr>
          <w:szCs w:val="20"/>
        </w:rPr>
        <w:t>(</w:t>
      </w:r>
      <w:r w:rsidR="002547F5" w:rsidRPr="001F4B27">
        <w:rPr>
          <w:szCs w:val="20"/>
        </w:rPr>
        <w:t>3</w:t>
      </w:r>
      <w:r w:rsidRPr="001F4B27">
        <w:rPr>
          <w:szCs w:val="20"/>
        </w:rPr>
        <w:t xml:space="preserve">) </w:t>
      </w:r>
      <w:r w:rsidR="0041552F" w:rsidRPr="001F4B27">
        <w:rPr>
          <w:szCs w:val="20"/>
        </w:rPr>
        <w:t xml:space="preserve">The </w:t>
      </w:r>
      <w:proofErr w:type="spellStart"/>
      <w:r w:rsidR="0041552F" w:rsidRPr="001F4B27">
        <w:rPr>
          <w:szCs w:val="20"/>
        </w:rPr>
        <w:t>deadline</w:t>
      </w:r>
      <w:proofErr w:type="spellEnd"/>
      <w:r w:rsidR="0041552F" w:rsidRPr="001F4B27">
        <w:rPr>
          <w:szCs w:val="20"/>
        </w:rPr>
        <w:t xml:space="preserve"> for the </w:t>
      </w:r>
      <w:proofErr w:type="spellStart"/>
      <w:r w:rsidR="0041552F" w:rsidRPr="001F4B27">
        <w:rPr>
          <w:szCs w:val="20"/>
        </w:rPr>
        <w:t>settlement</w:t>
      </w:r>
      <w:proofErr w:type="spellEnd"/>
      <w:r w:rsidR="0041552F" w:rsidRPr="001F4B27">
        <w:rPr>
          <w:szCs w:val="20"/>
        </w:rPr>
        <w:t xml:space="preserve"> </w:t>
      </w:r>
      <w:proofErr w:type="spellStart"/>
      <w:r w:rsidR="0041552F" w:rsidRPr="001F4B27">
        <w:rPr>
          <w:szCs w:val="20"/>
        </w:rPr>
        <w:t>of</w:t>
      </w:r>
      <w:proofErr w:type="spellEnd"/>
      <w:r w:rsidR="0041552F" w:rsidRPr="001F4B27">
        <w:rPr>
          <w:szCs w:val="20"/>
        </w:rPr>
        <w:t xml:space="preserve"> the </w:t>
      </w:r>
      <w:proofErr w:type="spellStart"/>
      <w:r w:rsidR="0041552F" w:rsidRPr="001F4B27">
        <w:rPr>
          <w:szCs w:val="20"/>
        </w:rPr>
        <w:t>complaint</w:t>
      </w:r>
      <w:proofErr w:type="spellEnd"/>
      <w:r w:rsidR="0041552F" w:rsidRPr="001F4B27">
        <w:rPr>
          <w:szCs w:val="20"/>
        </w:rPr>
        <w:t xml:space="preserve"> is no more </w:t>
      </w:r>
      <w:proofErr w:type="spellStart"/>
      <w:r w:rsidR="0041552F" w:rsidRPr="001F4B27">
        <w:rPr>
          <w:szCs w:val="20"/>
        </w:rPr>
        <w:t>than</w:t>
      </w:r>
      <w:proofErr w:type="spellEnd"/>
      <w:r w:rsidR="0041552F" w:rsidRPr="001F4B27">
        <w:rPr>
          <w:szCs w:val="20"/>
        </w:rPr>
        <w:t xml:space="preserve"> </w:t>
      </w:r>
      <w:r w:rsidR="000274B3" w:rsidRPr="001F4B27">
        <w:rPr>
          <w:szCs w:val="20"/>
        </w:rPr>
        <w:t>10</w:t>
      </w:r>
      <w:r w:rsidR="0041552F" w:rsidRPr="001F4B27">
        <w:rPr>
          <w:szCs w:val="20"/>
        </w:rPr>
        <w:t xml:space="preserve"> business </w:t>
      </w:r>
      <w:proofErr w:type="spellStart"/>
      <w:r w:rsidR="0041552F" w:rsidRPr="001F4B27">
        <w:rPr>
          <w:szCs w:val="20"/>
        </w:rPr>
        <w:t>days</w:t>
      </w:r>
      <w:proofErr w:type="spellEnd"/>
      <w:r w:rsidR="0041552F" w:rsidRPr="001F4B27">
        <w:rPr>
          <w:szCs w:val="20"/>
        </w:rPr>
        <w:t xml:space="preserve"> </w:t>
      </w:r>
      <w:proofErr w:type="spellStart"/>
      <w:r w:rsidR="0041552F" w:rsidRPr="001F4B27">
        <w:rPr>
          <w:szCs w:val="20"/>
        </w:rPr>
        <w:t>from</w:t>
      </w:r>
      <w:proofErr w:type="spellEnd"/>
      <w:r w:rsidR="0041552F" w:rsidRPr="001F4B27">
        <w:rPr>
          <w:szCs w:val="20"/>
        </w:rPr>
        <w:t xml:space="preserve"> the </w:t>
      </w:r>
      <w:proofErr w:type="spellStart"/>
      <w:r w:rsidR="0041552F" w:rsidRPr="001F4B27">
        <w:rPr>
          <w:szCs w:val="20"/>
        </w:rPr>
        <w:t>receipt</w:t>
      </w:r>
      <w:proofErr w:type="spellEnd"/>
      <w:r w:rsidR="0041552F" w:rsidRPr="001F4B27">
        <w:rPr>
          <w:szCs w:val="20"/>
        </w:rPr>
        <w:t xml:space="preserve"> </w:t>
      </w:r>
      <w:proofErr w:type="spellStart"/>
      <w:r w:rsidR="0041552F" w:rsidRPr="001F4B27">
        <w:rPr>
          <w:szCs w:val="20"/>
        </w:rPr>
        <w:t>of</w:t>
      </w:r>
      <w:proofErr w:type="spellEnd"/>
      <w:r w:rsidR="0041552F" w:rsidRPr="001F4B27">
        <w:rPr>
          <w:szCs w:val="20"/>
        </w:rPr>
        <w:t xml:space="preserve"> the </w:t>
      </w:r>
      <w:proofErr w:type="spellStart"/>
      <w:r w:rsidR="0041552F" w:rsidRPr="001F4B27">
        <w:rPr>
          <w:szCs w:val="20"/>
        </w:rPr>
        <w:t>written</w:t>
      </w:r>
      <w:proofErr w:type="spellEnd"/>
      <w:r w:rsidR="0041552F" w:rsidRPr="001F4B27">
        <w:rPr>
          <w:szCs w:val="20"/>
        </w:rPr>
        <w:t xml:space="preserve"> </w:t>
      </w:r>
      <w:proofErr w:type="spellStart"/>
      <w:r w:rsidR="0041552F" w:rsidRPr="001F4B27">
        <w:rPr>
          <w:szCs w:val="20"/>
        </w:rPr>
        <w:t>or</w:t>
      </w:r>
      <w:proofErr w:type="spellEnd"/>
      <w:r w:rsidR="0041552F" w:rsidRPr="001F4B27">
        <w:rPr>
          <w:szCs w:val="20"/>
        </w:rPr>
        <w:t xml:space="preserve"> oral notice </w:t>
      </w:r>
      <w:proofErr w:type="spellStart"/>
      <w:r w:rsidR="0041552F" w:rsidRPr="001F4B27">
        <w:rPr>
          <w:szCs w:val="20"/>
        </w:rPr>
        <w:t>of</w:t>
      </w:r>
      <w:proofErr w:type="spellEnd"/>
      <w:r w:rsidR="0041552F" w:rsidRPr="001F4B27">
        <w:rPr>
          <w:szCs w:val="20"/>
        </w:rPr>
        <w:t xml:space="preserve"> the </w:t>
      </w:r>
      <w:proofErr w:type="spellStart"/>
      <w:r w:rsidR="00430402" w:rsidRPr="001F4B27">
        <w:rPr>
          <w:szCs w:val="20"/>
        </w:rPr>
        <w:t>C</w:t>
      </w:r>
      <w:r w:rsidR="0041552F" w:rsidRPr="001F4B27">
        <w:rPr>
          <w:szCs w:val="20"/>
        </w:rPr>
        <w:t>ontracting</w:t>
      </w:r>
      <w:proofErr w:type="spellEnd"/>
      <w:r w:rsidR="00531A29" w:rsidRPr="001F4B27">
        <w:rPr>
          <w:szCs w:val="20"/>
        </w:rPr>
        <w:t xml:space="preserve"> </w:t>
      </w:r>
      <w:proofErr w:type="spellStart"/>
      <w:r w:rsidR="00430402" w:rsidRPr="001F4B27">
        <w:rPr>
          <w:szCs w:val="20"/>
        </w:rPr>
        <w:t>A</w:t>
      </w:r>
      <w:r w:rsidR="00531A29" w:rsidRPr="001F4B27">
        <w:rPr>
          <w:szCs w:val="20"/>
        </w:rPr>
        <w:t>uthority</w:t>
      </w:r>
      <w:proofErr w:type="spellEnd"/>
      <w:r w:rsidR="0041552F" w:rsidRPr="001F4B27">
        <w:rPr>
          <w:szCs w:val="20"/>
        </w:rPr>
        <w:t xml:space="preserve"> </w:t>
      </w:r>
      <w:proofErr w:type="spellStart"/>
      <w:r w:rsidR="0041552F" w:rsidRPr="001F4B27">
        <w:rPr>
          <w:szCs w:val="20"/>
        </w:rPr>
        <w:t>about</w:t>
      </w:r>
      <w:proofErr w:type="spellEnd"/>
      <w:r w:rsidR="0041552F" w:rsidRPr="001F4B27">
        <w:rPr>
          <w:szCs w:val="20"/>
        </w:rPr>
        <w:t xml:space="preserve"> the </w:t>
      </w:r>
      <w:proofErr w:type="spellStart"/>
      <w:r w:rsidR="0041552F" w:rsidRPr="001F4B27">
        <w:rPr>
          <w:szCs w:val="20"/>
        </w:rPr>
        <w:t>complaint</w:t>
      </w:r>
      <w:proofErr w:type="spellEnd"/>
      <w:r w:rsidR="0041552F" w:rsidRPr="001F4B27">
        <w:rPr>
          <w:szCs w:val="20"/>
        </w:rPr>
        <w:t xml:space="preserve">. </w:t>
      </w:r>
      <w:proofErr w:type="spellStart"/>
      <w:r w:rsidR="0041552F" w:rsidRPr="001F4B27">
        <w:rPr>
          <w:szCs w:val="20"/>
        </w:rPr>
        <w:t>Any</w:t>
      </w:r>
      <w:proofErr w:type="spellEnd"/>
      <w:r w:rsidR="0041552F" w:rsidRPr="001F4B27">
        <w:rPr>
          <w:szCs w:val="20"/>
        </w:rPr>
        <w:t xml:space="preserve"> </w:t>
      </w:r>
      <w:proofErr w:type="spellStart"/>
      <w:r w:rsidR="0041552F" w:rsidRPr="001F4B27">
        <w:rPr>
          <w:szCs w:val="20"/>
        </w:rPr>
        <w:t>potential</w:t>
      </w:r>
      <w:proofErr w:type="spellEnd"/>
      <w:r w:rsidR="0041552F" w:rsidRPr="001F4B27">
        <w:rPr>
          <w:szCs w:val="20"/>
        </w:rPr>
        <w:t xml:space="preserve"> </w:t>
      </w:r>
      <w:proofErr w:type="spellStart"/>
      <w:r w:rsidR="0041552F" w:rsidRPr="001F4B27">
        <w:rPr>
          <w:szCs w:val="20"/>
        </w:rPr>
        <w:t>c</w:t>
      </w:r>
      <w:r w:rsidR="00531A29" w:rsidRPr="001F4B27">
        <w:rPr>
          <w:szCs w:val="20"/>
        </w:rPr>
        <w:t>osts</w:t>
      </w:r>
      <w:proofErr w:type="spellEnd"/>
      <w:r w:rsidR="0041552F" w:rsidRPr="001F4B27">
        <w:rPr>
          <w:szCs w:val="20"/>
        </w:rPr>
        <w:t xml:space="preserve"> </w:t>
      </w:r>
      <w:proofErr w:type="spellStart"/>
      <w:r w:rsidR="00531A29" w:rsidRPr="001F4B27">
        <w:rPr>
          <w:szCs w:val="20"/>
        </w:rPr>
        <w:t>charge</w:t>
      </w:r>
      <w:proofErr w:type="spellEnd"/>
      <w:r w:rsidR="00531A29" w:rsidRPr="001F4B27">
        <w:rPr>
          <w:szCs w:val="20"/>
        </w:rPr>
        <w:t xml:space="preserve"> </w:t>
      </w:r>
      <w:r w:rsidR="0041552F" w:rsidRPr="001F4B27">
        <w:rPr>
          <w:szCs w:val="20"/>
        </w:rPr>
        <w:t xml:space="preserve">the </w:t>
      </w:r>
      <w:proofErr w:type="spellStart"/>
      <w:r w:rsidR="00430402" w:rsidRPr="001F4B27">
        <w:rPr>
          <w:szCs w:val="20"/>
        </w:rPr>
        <w:t>B</w:t>
      </w:r>
      <w:r w:rsidR="0041552F" w:rsidRPr="001F4B27">
        <w:rPr>
          <w:szCs w:val="20"/>
        </w:rPr>
        <w:t>idder</w:t>
      </w:r>
      <w:proofErr w:type="spellEnd"/>
      <w:r w:rsidR="0041552F" w:rsidRPr="001F4B27">
        <w:rPr>
          <w:szCs w:val="20"/>
        </w:rPr>
        <w:t>.</w:t>
      </w:r>
    </w:p>
    <w:p w14:paraId="0C5AD30F" w14:textId="77777777" w:rsidR="007771DF" w:rsidRPr="001F4B27" w:rsidRDefault="007771DF" w:rsidP="007771DF">
      <w:pPr>
        <w:spacing w:line="280" w:lineRule="atLeast"/>
        <w:rPr>
          <w:szCs w:val="20"/>
        </w:rPr>
      </w:pPr>
    </w:p>
    <w:p w14:paraId="4BB8B1F1" w14:textId="240D5205" w:rsidR="009D3874" w:rsidRPr="001F4B27" w:rsidRDefault="009D3874" w:rsidP="002A1263">
      <w:pPr>
        <w:spacing w:line="280" w:lineRule="atLeast"/>
        <w:jc w:val="center"/>
        <w:rPr>
          <w:rFonts w:cs="Arial"/>
          <w:b/>
          <w:color w:val="000000"/>
        </w:rPr>
      </w:pPr>
      <w:r w:rsidRPr="001F4B27">
        <w:rPr>
          <w:rFonts w:cs="Arial"/>
          <w:b/>
          <w:color w:val="000000"/>
        </w:rPr>
        <w:t>VIŠJA SILA</w:t>
      </w:r>
    </w:p>
    <w:p w14:paraId="296E177E" w14:textId="77777777" w:rsidR="002A1263" w:rsidRPr="001F4B27" w:rsidRDefault="002A1263" w:rsidP="002A1263">
      <w:pPr>
        <w:spacing w:line="280" w:lineRule="atLeast"/>
        <w:jc w:val="center"/>
        <w:rPr>
          <w:rFonts w:cs="Arial"/>
          <w:b/>
          <w:color w:val="000000"/>
        </w:rPr>
      </w:pPr>
    </w:p>
    <w:p w14:paraId="078F527B" w14:textId="38A964BA" w:rsidR="009D3874" w:rsidRPr="001F4B27" w:rsidRDefault="009D3874" w:rsidP="002A1263">
      <w:pPr>
        <w:spacing w:line="280" w:lineRule="atLeast"/>
        <w:jc w:val="center"/>
        <w:rPr>
          <w:rFonts w:cs="Arial"/>
          <w:b/>
          <w:color w:val="000000"/>
        </w:rPr>
      </w:pPr>
      <w:r w:rsidRPr="001F4B27">
        <w:rPr>
          <w:rFonts w:cs="Arial"/>
          <w:b/>
          <w:color w:val="000000"/>
        </w:rPr>
        <w:t>1</w:t>
      </w:r>
      <w:r w:rsidR="000274B3" w:rsidRPr="001F4B27">
        <w:rPr>
          <w:rFonts w:cs="Arial"/>
          <w:b/>
          <w:color w:val="000000"/>
        </w:rPr>
        <w:t>4</w:t>
      </w:r>
      <w:r w:rsidRPr="001F4B27">
        <w:rPr>
          <w:rFonts w:cs="Arial"/>
          <w:b/>
          <w:color w:val="000000"/>
        </w:rPr>
        <w:t>. člen</w:t>
      </w:r>
    </w:p>
    <w:p w14:paraId="205BE9B0" w14:textId="77777777" w:rsidR="009D3874" w:rsidRPr="001F4B27" w:rsidRDefault="009D3874" w:rsidP="004C37CE">
      <w:pPr>
        <w:spacing w:line="280" w:lineRule="atLeast"/>
        <w:rPr>
          <w:rFonts w:cs="Arial"/>
          <w:color w:val="000000"/>
          <w:szCs w:val="20"/>
        </w:rPr>
      </w:pPr>
    </w:p>
    <w:p w14:paraId="0120D6D7" w14:textId="77777777" w:rsidR="009D3874" w:rsidRPr="001F4B27" w:rsidRDefault="009D3874" w:rsidP="004C37CE">
      <w:pPr>
        <w:spacing w:line="280" w:lineRule="atLeast"/>
        <w:rPr>
          <w:rFonts w:cs="Arial"/>
          <w:bCs/>
        </w:rPr>
      </w:pPr>
      <w:r w:rsidRPr="001F4B27">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Pr="001F4B27" w:rsidRDefault="009D3874" w:rsidP="004C37CE">
      <w:pPr>
        <w:spacing w:line="280" w:lineRule="atLeast"/>
        <w:rPr>
          <w:rFonts w:cs="Arial"/>
          <w:bCs/>
        </w:rPr>
      </w:pPr>
    </w:p>
    <w:p w14:paraId="79DFAD08" w14:textId="0CA3283E" w:rsidR="000C5B02" w:rsidRPr="001F4B27" w:rsidRDefault="009D3874" w:rsidP="00F477F4">
      <w:pPr>
        <w:spacing w:line="280" w:lineRule="atLeast"/>
        <w:rPr>
          <w:rFonts w:cs="Arial"/>
        </w:rPr>
      </w:pPr>
      <w:r w:rsidRPr="001F4B27">
        <w:rPr>
          <w:rFonts w:cs="Arial"/>
          <w:bCs/>
        </w:rPr>
        <w:t xml:space="preserve">(2) Prekinitev ali podaljšanje pogodbe mora biti v pisni obliki. </w:t>
      </w:r>
      <w:r w:rsidRPr="001F4B27">
        <w:rPr>
          <w:rFonts w:cs="Arial"/>
        </w:rPr>
        <w:t xml:space="preserve">V primeru daljšega trajanja višje sile pogodbeni stranki lahko pogodbo razdreta, vsaka stranka nosi svoje, do razdrtja pogodbe nastale stroške. </w:t>
      </w:r>
    </w:p>
    <w:p w14:paraId="257B5751" w14:textId="2E10605C" w:rsidR="003225BB" w:rsidRPr="001F4B27" w:rsidRDefault="00A25874" w:rsidP="002A1263">
      <w:pPr>
        <w:spacing w:line="280" w:lineRule="atLeast"/>
        <w:jc w:val="center"/>
        <w:rPr>
          <w:rFonts w:cs="Arial"/>
          <w:b/>
          <w:color w:val="000000"/>
        </w:rPr>
      </w:pPr>
      <w:r w:rsidRPr="001F4B27">
        <w:rPr>
          <w:rFonts w:cs="Arial"/>
          <w:b/>
          <w:color w:val="000000"/>
        </w:rPr>
        <w:t>FORCE MAJEURE</w:t>
      </w:r>
    </w:p>
    <w:p w14:paraId="215A07E9" w14:textId="77777777" w:rsidR="002A1263" w:rsidRPr="001F4B27" w:rsidRDefault="002A1263" w:rsidP="002A1263">
      <w:pPr>
        <w:spacing w:line="280" w:lineRule="atLeast"/>
        <w:jc w:val="center"/>
        <w:rPr>
          <w:rFonts w:cs="Arial"/>
          <w:b/>
          <w:color w:val="000000"/>
        </w:rPr>
      </w:pPr>
    </w:p>
    <w:p w14:paraId="47E31EF3" w14:textId="2DE91308" w:rsidR="00423F09" w:rsidRPr="001F4B27" w:rsidRDefault="00A25874" w:rsidP="002A1263">
      <w:pPr>
        <w:spacing w:line="280" w:lineRule="atLeast"/>
        <w:jc w:val="center"/>
        <w:rPr>
          <w:rFonts w:cs="Arial"/>
          <w:b/>
          <w:color w:val="000000"/>
        </w:rPr>
      </w:pPr>
      <w:proofErr w:type="spellStart"/>
      <w:r w:rsidRPr="001F4B27">
        <w:rPr>
          <w:rFonts w:cs="Arial"/>
          <w:b/>
          <w:color w:val="000000"/>
        </w:rPr>
        <w:t>Article</w:t>
      </w:r>
      <w:proofErr w:type="spellEnd"/>
      <w:r w:rsidRPr="001F4B27">
        <w:rPr>
          <w:rFonts w:cs="Arial"/>
          <w:b/>
          <w:color w:val="000000"/>
        </w:rPr>
        <w:t xml:space="preserve"> 1</w:t>
      </w:r>
      <w:r w:rsidR="000274B3" w:rsidRPr="001F4B27">
        <w:rPr>
          <w:rFonts w:cs="Arial"/>
          <w:b/>
          <w:color w:val="000000"/>
        </w:rPr>
        <w:t>4</w:t>
      </w:r>
    </w:p>
    <w:p w14:paraId="6F273966" w14:textId="77777777" w:rsidR="00423F09" w:rsidRPr="001F4B27" w:rsidRDefault="00423F09" w:rsidP="004C37CE">
      <w:pPr>
        <w:spacing w:line="280" w:lineRule="atLeast"/>
        <w:rPr>
          <w:rFonts w:cs="Arial"/>
          <w:color w:val="000000"/>
          <w:szCs w:val="20"/>
        </w:rPr>
      </w:pPr>
    </w:p>
    <w:p w14:paraId="683A94BD" w14:textId="79FDA941" w:rsidR="00C038FF" w:rsidRPr="001F4B27" w:rsidRDefault="00C038FF" w:rsidP="004C37CE">
      <w:pPr>
        <w:spacing w:line="280" w:lineRule="atLeast"/>
        <w:rPr>
          <w:noProof/>
          <w:color w:val="000000"/>
          <w:lang w:val="en-GB"/>
        </w:rPr>
      </w:pPr>
      <w:r w:rsidRPr="001F4B27">
        <w:rPr>
          <w:rFonts w:cs="Arial"/>
          <w:bCs/>
        </w:rPr>
        <w:t xml:space="preserve">(1) </w:t>
      </w:r>
      <w:r w:rsidR="00A25874" w:rsidRPr="001F4B27">
        <w:rPr>
          <w:noProof/>
          <w:color w:val="000000"/>
          <w:lang w:val="en-GB"/>
        </w:rPr>
        <w:t xml:space="preserve">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w:t>
      </w:r>
      <w:r w:rsidR="00A25874" w:rsidRPr="001F4B27">
        <w:rPr>
          <w:noProof/>
          <w:color w:val="000000"/>
          <w:lang w:val="en-GB"/>
        </w:rPr>
        <w:lastRenderedPageBreak/>
        <w:t>of all longer periods of time, the Parties may terminate the Contract. The termination or extension of the Contract shall be provided in writing.</w:t>
      </w:r>
    </w:p>
    <w:p w14:paraId="1B6B5BCC" w14:textId="77777777" w:rsidR="00C038FF" w:rsidRPr="001F4B27" w:rsidRDefault="00C038FF" w:rsidP="004C37CE">
      <w:pPr>
        <w:spacing w:line="280" w:lineRule="atLeast"/>
        <w:rPr>
          <w:rFonts w:cs="Arial"/>
          <w:bCs/>
        </w:rPr>
      </w:pPr>
    </w:p>
    <w:p w14:paraId="741FA471" w14:textId="454D7B65" w:rsidR="000C5B02" w:rsidRPr="001F4B27" w:rsidRDefault="00C038FF" w:rsidP="00B11912">
      <w:pPr>
        <w:suppressAutoHyphens/>
        <w:spacing w:line="280" w:lineRule="atLeast"/>
        <w:rPr>
          <w:rFonts w:cs="Arial"/>
          <w:noProof/>
          <w:szCs w:val="20"/>
          <w:lang w:val="en-GB" w:eastAsia="ar-SA"/>
        </w:rPr>
      </w:pPr>
      <w:r w:rsidRPr="001F4B27">
        <w:rPr>
          <w:rFonts w:cs="Arial"/>
          <w:bCs/>
        </w:rPr>
        <w:t xml:space="preserve">(2) </w:t>
      </w:r>
      <w:r w:rsidR="00A25874" w:rsidRPr="001F4B27">
        <w:rPr>
          <w:rFonts w:cs="Arial"/>
          <w:noProof/>
          <w:szCs w:val="20"/>
          <w:lang w:val="en-GB" w:eastAsia="ar-SA"/>
        </w:rPr>
        <w:t>In the case of longer period of Force Majeure, the Parties may terminate the Contract, each party bearing their own costs that have been occurred till then</w:t>
      </w:r>
      <w:r w:rsidR="00B11912" w:rsidRPr="001F4B27">
        <w:rPr>
          <w:rFonts w:cs="Arial"/>
          <w:noProof/>
          <w:szCs w:val="20"/>
          <w:lang w:val="en-GB" w:eastAsia="ar-SA"/>
        </w:rPr>
        <w:t>.</w:t>
      </w:r>
    </w:p>
    <w:p w14:paraId="4883A097" w14:textId="77777777" w:rsidR="008C17B3" w:rsidRPr="001F4B27" w:rsidRDefault="008C17B3" w:rsidP="00B11912">
      <w:pPr>
        <w:suppressAutoHyphens/>
        <w:spacing w:line="280" w:lineRule="atLeast"/>
        <w:rPr>
          <w:rFonts w:cs="Arial"/>
          <w:noProof/>
          <w:szCs w:val="20"/>
          <w:lang w:val="en-GB" w:eastAsia="ar-SA"/>
        </w:rPr>
      </w:pPr>
    </w:p>
    <w:p w14:paraId="7176E03C" w14:textId="7CB4A4F5" w:rsidR="009D3874" w:rsidRPr="001F4B27" w:rsidRDefault="009D3874" w:rsidP="008C17B3">
      <w:pPr>
        <w:spacing w:line="280" w:lineRule="atLeast"/>
        <w:jc w:val="center"/>
        <w:rPr>
          <w:rFonts w:cs="Arial"/>
          <w:b/>
          <w:color w:val="000000"/>
        </w:rPr>
      </w:pPr>
      <w:r w:rsidRPr="001F4B27">
        <w:rPr>
          <w:rFonts w:cs="Arial"/>
          <w:b/>
          <w:color w:val="000000"/>
        </w:rPr>
        <w:t>VELJAVNOST POGODBE</w:t>
      </w:r>
    </w:p>
    <w:p w14:paraId="4A18DC4B" w14:textId="77777777" w:rsidR="002A1263" w:rsidRPr="001F4B27" w:rsidRDefault="002A1263" w:rsidP="008C17B3">
      <w:pPr>
        <w:spacing w:line="280" w:lineRule="atLeast"/>
        <w:jc w:val="center"/>
        <w:rPr>
          <w:rFonts w:cs="Arial"/>
          <w:b/>
          <w:color w:val="000000"/>
        </w:rPr>
      </w:pPr>
    </w:p>
    <w:p w14:paraId="78855408" w14:textId="051FC455" w:rsidR="009D3874" w:rsidRPr="001F4B27" w:rsidRDefault="009D3874" w:rsidP="004C37CE">
      <w:pPr>
        <w:spacing w:line="280" w:lineRule="atLeast"/>
        <w:jc w:val="center"/>
        <w:rPr>
          <w:rFonts w:cs="Arial"/>
          <w:b/>
          <w:color w:val="000000"/>
        </w:rPr>
      </w:pPr>
      <w:r w:rsidRPr="001F4B27">
        <w:rPr>
          <w:rFonts w:cs="Arial"/>
          <w:b/>
          <w:color w:val="000000"/>
        </w:rPr>
        <w:t>1</w:t>
      </w:r>
      <w:r w:rsidR="007C344A" w:rsidRPr="001F4B27">
        <w:rPr>
          <w:rFonts w:cs="Arial"/>
          <w:b/>
          <w:color w:val="000000"/>
        </w:rPr>
        <w:t>5</w:t>
      </w:r>
      <w:r w:rsidRPr="001F4B27">
        <w:rPr>
          <w:rFonts w:cs="Arial"/>
          <w:b/>
          <w:color w:val="000000"/>
        </w:rPr>
        <w:t>. člen</w:t>
      </w:r>
    </w:p>
    <w:p w14:paraId="2DF5A906" w14:textId="77777777" w:rsidR="009D3874" w:rsidRPr="001F4B27" w:rsidRDefault="009D3874" w:rsidP="004C37CE">
      <w:pPr>
        <w:spacing w:line="280" w:lineRule="atLeast"/>
        <w:rPr>
          <w:rFonts w:cs="Arial"/>
          <w:color w:val="000000"/>
        </w:rPr>
      </w:pPr>
    </w:p>
    <w:p w14:paraId="4462173B" w14:textId="77777777" w:rsidR="009D3874" w:rsidRPr="001F4B27" w:rsidRDefault="009D3874" w:rsidP="004C37CE">
      <w:pPr>
        <w:spacing w:line="280" w:lineRule="atLeast"/>
      </w:pPr>
      <w:r w:rsidRPr="001F4B27">
        <w:t>(1) Pogodba je sklenjena z odložnim pogojem in stopi v veljavo:</w:t>
      </w:r>
    </w:p>
    <w:p w14:paraId="02221A4A" w14:textId="77777777" w:rsidR="009D3874" w:rsidRPr="001F4B27" w:rsidRDefault="009D3874" w:rsidP="004C37CE">
      <w:pPr>
        <w:spacing w:line="280" w:lineRule="atLeast"/>
      </w:pPr>
    </w:p>
    <w:p w14:paraId="715732EA" w14:textId="77777777" w:rsidR="009D3874" w:rsidRPr="001F4B27" w:rsidRDefault="009D3874" w:rsidP="007B36A9">
      <w:pPr>
        <w:numPr>
          <w:ilvl w:val="0"/>
          <w:numId w:val="25"/>
        </w:numPr>
        <w:tabs>
          <w:tab w:val="left" w:pos="360"/>
        </w:tabs>
        <w:suppressAutoHyphens/>
        <w:spacing w:line="280" w:lineRule="atLeast"/>
        <w:ind w:right="245"/>
        <w:rPr>
          <w:rFonts w:cs="Arial"/>
        </w:rPr>
      </w:pPr>
      <w:r w:rsidRPr="001F4B27">
        <w:rPr>
          <w:rFonts w:cs="Arial"/>
        </w:rPr>
        <w:t>z dnem obojestranskega podpisa  s strani pooblaščenih podpisnikov naročnika in ponudnika ter veljavnim žigom obeh pogodbenih strank;</w:t>
      </w:r>
    </w:p>
    <w:p w14:paraId="39493764" w14:textId="77777777" w:rsidR="009D3874" w:rsidRPr="001F4B27" w:rsidRDefault="009D3874" w:rsidP="004C37CE">
      <w:pPr>
        <w:tabs>
          <w:tab w:val="left" w:pos="360"/>
        </w:tabs>
        <w:spacing w:line="280" w:lineRule="atLeast"/>
        <w:ind w:left="360" w:right="245"/>
        <w:rPr>
          <w:rFonts w:cs="Arial"/>
        </w:rPr>
      </w:pPr>
    </w:p>
    <w:p w14:paraId="48DED5F6" w14:textId="612D70F0" w:rsidR="009D3874" w:rsidRPr="001F4B27" w:rsidRDefault="009D3874" w:rsidP="007B36A9">
      <w:pPr>
        <w:numPr>
          <w:ilvl w:val="0"/>
          <w:numId w:val="25"/>
        </w:numPr>
        <w:tabs>
          <w:tab w:val="left" w:pos="360"/>
        </w:tabs>
        <w:suppressAutoHyphens/>
        <w:spacing w:line="280" w:lineRule="atLeast"/>
        <w:ind w:right="245"/>
        <w:rPr>
          <w:rFonts w:cs="Arial"/>
        </w:rPr>
      </w:pPr>
      <w:r w:rsidRPr="001F4B27">
        <w:rPr>
          <w:rFonts w:cs="Arial"/>
        </w:rPr>
        <w:t xml:space="preserve">s predložitvijo garancije za dobro izvedbo pogodbenih obveznosti, izdano s strani banke ali zavarovalnice, brezpogojne, nepreklicne in plačljive na prvi poziv, v višini </w:t>
      </w:r>
      <w:r w:rsidR="00215A5C" w:rsidRPr="001F4B27">
        <w:rPr>
          <w:rFonts w:cs="Arial"/>
        </w:rPr>
        <w:t>5</w:t>
      </w:r>
      <w:r w:rsidRPr="001F4B27">
        <w:rPr>
          <w:rFonts w:cs="Arial"/>
        </w:rPr>
        <w:t xml:space="preserve"> % pogodbene vrednosti in z veljavnostjo </w:t>
      </w:r>
      <w:r w:rsidR="00D31205" w:rsidRPr="001F4B27">
        <w:t xml:space="preserve">še </w:t>
      </w:r>
      <w:r w:rsidR="007771DF" w:rsidRPr="001F4B27">
        <w:t>10</w:t>
      </w:r>
      <w:r w:rsidR="00D31205" w:rsidRPr="001F4B27">
        <w:t xml:space="preserve"> mesecev od datuma veljavnosti pogodbe</w:t>
      </w:r>
      <w:r w:rsidRPr="001F4B27">
        <w:rPr>
          <w:rFonts w:cs="Arial"/>
        </w:rPr>
        <w:t xml:space="preserve">. </w:t>
      </w:r>
      <w:r w:rsidR="00854CD9" w:rsidRPr="001F4B27">
        <w:rPr>
          <w:rFonts w:cs="Arial"/>
        </w:rPr>
        <w:t>Ponudnik je dolžan predložiti garancijo za dobro izvedbo pogodbenih obveznosti najkasneje 10 dni po prejemu podpisane pogodbe s strani naročnika.</w:t>
      </w:r>
    </w:p>
    <w:p w14:paraId="27C32805" w14:textId="77777777" w:rsidR="009D3874" w:rsidRPr="001F4B27" w:rsidRDefault="009D3874" w:rsidP="004C37CE">
      <w:pPr>
        <w:spacing w:after="120" w:line="280" w:lineRule="atLeast"/>
        <w:rPr>
          <w:rFonts w:cs="Tahoma"/>
          <w:sz w:val="18"/>
          <w:szCs w:val="18"/>
        </w:rPr>
      </w:pPr>
    </w:p>
    <w:p w14:paraId="756ED99F" w14:textId="6E4F4072" w:rsidR="00140ECF" w:rsidRPr="001F4B27" w:rsidRDefault="009D3874" w:rsidP="00F477F4">
      <w:pPr>
        <w:spacing w:line="280" w:lineRule="atLeast"/>
        <w:rPr>
          <w:rFonts w:cs="Arial"/>
          <w:szCs w:val="20"/>
        </w:rPr>
      </w:pPr>
      <w:r w:rsidRPr="001F4B27">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sidRPr="001F4B27">
        <w:rPr>
          <w:rFonts w:cs="Arial"/>
          <w:szCs w:val="20"/>
        </w:rPr>
        <w:t>ki so bile ugotovljene v tem garancijskem roku ter ko se izteče rok, v katerem mora ponudnik zagotoviti dobavo rezervnih delov</w:t>
      </w:r>
    </w:p>
    <w:p w14:paraId="3062293A" w14:textId="77777777" w:rsidR="002A1263" w:rsidRPr="001F4B27" w:rsidRDefault="002A1263" w:rsidP="00F477F4">
      <w:pPr>
        <w:spacing w:line="280" w:lineRule="atLeast"/>
        <w:rPr>
          <w:rFonts w:cs="Arial"/>
          <w:szCs w:val="20"/>
        </w:rPr>
      </w:pPr>
    </w:p>
    <w:p w14:paraId="0C7DF4E4" w14:textId="39293E9E" w:rsidR="003225BB" w:rsidRPr="001F4B27" w:rsidRDefault="00787FEA" w:rsidP="008C17B3">
      <w:pPr>
        <w:spacing w:line="280" w:lineRule="atLeast"/>
        <w:jc w:val="center"/>
        <w:rPr>
          <w:rFonts w:cs="Arial"/>
          <w:b/>
          <w:color w:val="000000"/>
        </w:rPr>
      </w:pPr>
      <w:r w:rsidRPr="001F4B27">
        <w:rPr>
          <w:rFonts w:cs="Arial"/>
          <w:b/>
          <w:color w:val="000000"/>
        </w:rPr>
        <w:t>VALIDITY OF THE CONTRACT</w:t>
      </w:r>
    </w:p>
    <w:p w14:paraId="313AAACB" w14:textId="77777777" w:rsidR="002A1263" w:rsidRPr="001F4B27" w:rsidRDefault="002A1263" w:rsidP="008C17B3">
      <w:pPr>
        <w:spacing w:line="280" w:lineRule="atLeast"/>
        <w:jc w:val="center"/>
        <w:rPr>
          <w:rFonts w:cs="Arial"/>
          <w:b/>
          <w:color w:val="000000"/>
        </w:rPr>
      </w:pPr>
    </w:p>
    <w:p w14:paraId="2C31FBFD" w14:textId="6FFEC455" w:rsidR="00423F09" w:rsidRPr="001F4B27" w:rsidRDefault="00787FEA" w:rsidP="004C37CE">
      <w:pPr>
        <w:spacing w:line="280" w:lineRule="atLeast"/>
        <w:jc w:val="center"/>
        <w:rPr>
          <w:rFonts w:cs="Arial"/>
          <w:b/>
          <w:color w:val="000000"/>
        </w:rPr>
      </w:pPr>
      <w:proofErr w:type="spellStart"/>
      <w:r w:rsidRPr="001F4B27">
        <w:rPr>
          <w:rFonts w:cs="Arial"/>
          <w:b/>
          <w:color w:val="000000"/>
        </w:rPr>
        <w:t>Article</w:t>
      </w:r>
      <w:proofErr w:type="spellEnd"/>
      <w:r w:rsidRPr="001F4B27">
        <w:rPr>
          <w:rFonts w:cs="Arial"/>
          <w:b/>
          <w:color w:val="000000"/>
        </w:rPr>
        <w:t xml:space="preserve"> 1</w:t>
      </w:r>
      <w:r w:rsidR="007C344A" w:rsidRPr="001F4B27">
        <w:rPr>
          <w:rFonts w:cs="Arial"/>
          <w:b/>
          <w:color w:val="000000"/>
        </w:rPr>
        <w:t>5</w:t>
      </w:r>
    </w:p>
    <w:p w14:paraId="149CDC20" w14:textId="77777777" w:rsidR="00423F09" w:rsidRPr="001F4B27" w:rsidRDefault="00423F09" w:rsidP="004C37CE">
      <w:pPr>
        <w:spacing w:line="280" w:lineRule="atLeast"/>
        <w:rPr>
          <w:rFonts w:cs="Arial"/>
          <w:color w:val="000000"/>
        </w:rPr>
      </w:pPr>
    </w:p>
    <w:p w14:paraId="3F62D08B" w14:textId="220275A5" w:rsidR="00C870B7" w:rsidRPr="001F4B27" w:rsidRDefault="00DE5ECA" w:rsidP="004C37CE">
      <w:pPr>
        <w:spacing w:line="280" w:lineRule="atLeast"/>
        <w:rPr>
          <w:rFonts w:cs="Arial"/>
          <w:noProof/>
          <w:color w:val="000000"/>
          <w:lang w:val="en-GB"/>
        </w:rPr>
      </w:pPr>
      <w:r w:rsidRPr="001F4B27">
        <w:rPr>
          <w:rFonts w:cs="Arial"/>
          <w:noProof/>
          <w:color w:val="000000"/>
          <w:lang w:val="en-GB"/>
        </w:rPr>
        <w:t xml:space="preserve">(1) </w:t>
      </w:r>
      <w:r w:rsidR="00F74EAA" w:rsidRPr="001F4B27">
        <w:rPr>
          <w:rFonts w:cs="Arial"/>
          <w:noProof/>
          <w:color w:val="000000"/>
          <w:lang w:val="en-GB"/>
        </w:rPr>
        <w:t>The Contract is made under the suspense and enters into force</w:t>
      </w:r>
      <w:r w:rsidR="00C870B7" w:rsidRPr="001F4B27">
        <w:t>:</w:t>
      </w:r>
    </w:p>
    <w:p w14:paraId="5CBCCD05" w14:textId="1E0AC127" w:rsidR="00C870B7" w:rsidRPr="001F4B27" w:rsidRDefault="00DE5ECA" w:rsidP="002519A5">
      <w:pPr>
        <w:numPr>
          <w:ilvl w:val="0"/>
          <w:numId w:val="15"/>
        </w:numPr>
        <w:tabs>
          <w:tab w:val="clear" w:pos="720"/>
          <w:tab w:val="num" w:pos="-720"/>
        </w:tabs>
        <w:suppressAutoHyphens/>
        <w:spacing w:line="280" w:lineRule="atLeast"/>
        <w:rPr>
          <w:rFonts w:eastAsia="Calibri" w:cs="Arial"/>
          <w:noProof/>
          <w:szCs w:val="20"/>
          <w:lang w:val="en-GB"/>
        </w:rPr>
      </w:pPr>
      <w:r w:rsidRPr="001F4B27">
        <w:rPr>
          <w:rFonts w:eastAsia="Calibri" w:cs="Arial"/>
          <w:noProof/>
          <w:szCs w:val="20"/>
          <w:lang w:val="en-GB"/>
        </w:rPr>
        <w:t>on the day the authorized representatives of the Contracting Authority and Bidder affix their signatures and valid stamps of both parties;</w:t>
      </w:r>
    </w:p>
    <w:p w14:paraId="66A7326A" w14:textId="7A31398E" w:rsidR="00DE5ECA" w:rsidRPr="001F4B27" w:rsidRDefault="00DE5ECA" w:rsidP="002519A5">
      <w:pPr>
        <w:numPr>
          <w:ilvl w:val="0"/>
          <w:numId w:val="15"/>
        </w:numPr>
        <w:tabs>
          <w:tab w:val="clear" w:pos="720"/>
          <w:tab w:val="num" w:pos="-720"/>
        </w:tabs>
        <w:suppressAutoHyphens/>
        <w:spacing w:line="280" w:lineRule="atLeast"/>
        <w:rPr>
          <w:rFonts w:eastAsia="Calibri" w:cs="Arial"/>
          <w:noProof/>
          <w:szCs w:val="20"/>
          <w:lang w:val="en-GB"/>
        </w:rPr>
      </w:pPr>
      <w:r w:rsidRPr="001F4B27">
        <w:rPr>
          <w:rFonts w:eastAsia="Calibri" w:cs="Arial"/>
          <w:noProof/>
          <w:szCs w:val="20"/>
          <w:lang w:val="en-GB"/>
        </w:rPr>
        <w:t xml:space="preserve">by Bidder’s presentation of the Performance Guarantee, issued by Bank or Insurance Company, irrevocable, unconditional and payable at first call in the amount of </w:t>
      </w:r>
      <w:r w:rsidR="00215A5C" w:rsidRPr="001F4B27">
        <w:rPr>
          <w:rFonts w:eastAsia="Calibri" w:cs="Arial"/>
          <w:noProof/>
          <w:szCs w:val="20"/>
          <w:lang w:val="en-GB"/>
        </w:rPr>
        <w:t>5</w:t>
      </w:r>
      <w:r w:rsidRPr="001F4B27">
        <w:rPr>
          <w:rFonts w:eastAsia="Calibri" w:cs="Arial"/>
          <w:noProof/>
          <w:szCs w:val="20"/>
          <w:lang w:val="en-GB"/>
        </w:rPr>
        <w:t xml:space="preserve"> % of the contractual value and valid </w:t>
      </w:r>
      <w:r w:rsidR="007771DF" w:rsidRPr="001F4B27">
        <w:rPr>
          <w:rFonts w:eastAsia="Calibri" w:cs="Arial"/>
          <w:noProof/>
          <w:szCs w:val="20"/>
          <w:lang w:val="en-GB"/>
        </w:rPr>
        <w:t>10</w:t>
      </w:r>
      <w:r w:rsidRPr="001F4B27">
        <w:rPr>
          <w:rFonts w:eastAsia="Calibri" w:cs="Arial"/>
          <w:noProof/>
          <w:szCs w:val="20"/>
          <w:lang w:val="en-GB"/>
        </w:rPr>
        <w:t xml:space="preserve"> months after </w:t>
      </w:r>
      <w:r w:rsidR="00D31205" w:rsidRPr="001F4B27">
        <w:rPr>
          <w:rFonts w:eastAsia="Calibri" w:cs="Arial"/>
          <w:noProof/>
          <w:szCs w:val="20"/>
          <w:lang w:val="en-GB"/>
        </w:rPr>
        <w:t>the date of the contract validity</w:t>
      </w:r>
      <w:r w:rsidRPr="001F4B27">
        <w:rPr>
          <w:rFonts w:eastAsia="Calibri" w:cs="Arial"/>
          <w:noProof/>
          <w:szCs w:val="20"/>
          <w:lang w:val="en-GB"/>
        </w:rPr>
        <w:t xml:space="preserve">. </w:t>
      </w:r>
      <w:r w:rsidRPr="001F4B27">
        <w:rPr>
          <w:rFonts w:cs="Arial"/>
          <w:noProof/>
          <w:lang w:val="en-GB"/>
        </w:rPr>
        <w:t>The Bidder must present the Performance Guarantee at the latest 10 days after the signature of the Contract</w:t>
      </w:r>
      <w:r w:rsidR="00854CD9" w:rsidRPr="001F4B27">
        <w:rPr>
          <w:rFonts w:cs="Arial"/>
          <w:noProof/>
          <w:lang w:val="en-GB"/>
        </w:rPr>
        <w:t xml:space="preserve"> by the Contracting Authority</w:t>
      </w:r>
      <w:r w:rsidRPr="001F4B27">
        <w:rPr>
          <w:rFonts w:cs="Arial"/>
          <w:noProof/>
          <w:lang w:val="en-GB"/>
        </w:rPr>
        <w:t>.</w:t>
      </w:r>
    </w:p>
    <w:p w14:paraId="1A8AC6E5" w14:textId="77777777" w:rsidR="00C870B7" w:rsidRPr="001F4B27" w:rsidRDefault="00C870B7" w:rsidP="004C37CE">
      <w:pPr>
        <w:spacing w:after="120" w:line="280" w:lineRule="atLeast"/>
        <w:rPr>
          <w:rFonts w:cs="Tahoma"/>
          <w:sz w:val="18"/>
          <w:szCs w:val="18"/>
        </w:rPr>
      </w:pPr>
    </w:p>
    <w:p w14:paraId="0FF33263" w14:textId="72E8E2C7" w:rsidR="00DE5ECA" w:rsidRPr="001F4B27" w:rsidRDefault="00DE5ECA" w:rsidP="004C37CE">
      <w:pPr>
        <w:spacing w:line="280" w:lineRule="atLeast"/>
        <w:rPr>
          <w:rFonts w:cs="Arial"/>
          <w:noProof/>
          <w:szCs w:val="20"/>
          <w:lang w:val="en-GB"/>
        </w:rPr>
      </w:pPr>
      <w:r w:rsidRPr="001F4B27">
        <w:rPr>
          <w:rFonts w:eastAsia="Calibri" w:cs="Arial"/>
          <w:bCs/>
          <w:noProof/>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1F4B27">
        <w:rPr>
          <w:rFonts w:cs="Arial"/>
          <w:noProof/>
          <w:szCs w:val="20"/>
          <w:lang w:val="en-GB"/>
        </w:rPr>
        <w:t>as well as the period of assuring spare parts had been run out.</w:t>
      </w:r>
    </w:p>
    <w:p w14:paraId="2489C618" w14:textId="77777777" w:rsidR="000C5B02" w:rsidRPr="001F4B27" w:rsidRDefault="000C5B02" w:rsidP="00F477F4">
      <w:pPr>
        <w:spacing w:line="280" w:lineRule="atLeast"/>
        <w:rPr>
          <w:rFonts w:cs="Arial"/>
          <w:b/>
          <w:bCs/>
          <w:color w:val="000000"/>
        </w:rPr>
      </w:pPr>
    </w:p>
    <w:p w14:paraId="4F6414B0" w14:textId="0362305A" w:rsidR="009D3874" w:rsidRPr="001F4B27" w:rsidRDefault="009D3874" w:rsidP="004C37CE">
      <w:pPr>
        <w:spacing w:line="280" w:lineRule="atLeast"/>
        <w:jc w:val="center"/>
        <w:rPr>
          <w:rFonts w:cs="Arial"/>
          <w:b/>
          <w:bCs/>
          <w:color w:val="000000"/>
        </w:rPr>
      </w:pPr>
      <w:r w:rsidRPr="001F4B27">
        <w:rPr>
          <w:rFonts w:cs="Arial"/>
          <w:b/>
          <w:bCs/>
          <w:color w:val="000000"/>
        </w:rPr>
        <w:t>1</w:t>
      </w:r>
      <w:r w:rsidR="007C344A" w:rsidRPr="001F4B27">
        <w:rPr>
          <w:rFonts w:cs="Arial"/>
          <w:b/>
          <w:bCs/>
          <w:color w:val="000000"/>
        </w:rPr>
        <w:t>6</w:t>
      </w:r>
      <w:r w:rsidRPr="001F4B27">
        <w:rPr>
          <w:rFonts w:cs="Arial"/>
          <w:b/>
          <w:bCs/>
          <w:color w:val="000000"/>
        </w:rPr>
        <w:t>. člen</w:t>
      </w:r>
    </w:p>
    <w:p w14:paraId="4D7A7DC7" w14:textId="77777777" w:rsidR="009D3874" w:rsidRPr="001F4B27" w:rsidRDefault="009D3874" w:rsidP="004C37CE">
      <w:pPr>
        <w:spacing w:line="280" w:lineRule="atLeast"/>
        <w:rPr>
          <w:rFonts w:cs="Arial"/>
          <w:b/>
          <w:bCs/>
          <w:color w:val="000000"/>
        </w:rPr>
      </w:pPr>
    </w:p>
    <w:p w14:paraId="5F3E4B28" w14:textId="7E5417B9" w:rsidR="00B11912" w:rsidRPr="001F4B27" w:rsidRDefault="009D3874" w:rsidP="00B11912">
      <w:pPr>
        <w:pStyle w:val="BESEDILO"/>
        <w:keepLines w:val="0"/>
        <w:widowControl/>
        <w:tabs>
          <w:tab w:val="clear" w:pos="2155"/>
        </w:tabs>
        <w:spacing w:line="280" w:lineRule="atLeast"/>
        <w:rPr>
          <w:rFonts w:cs="Arial"/>
          <w:kern w:val="0"/>
          <w:szCs w:val="24"/>
        </w:rPr>
      </w:pPr>
      <w:r w:rsidRPr="001F4B27">
        <w:rPr>
          <w:rFonts w:cs="Arial"/>
        </w:rPr>
        <w:t>Določila te pogodbe so fiksna in se jih ne sme spreminjati v času trajanja pogodbe, razen v</w:t>
      </w:r>
      <w:r w:rsidRPr="001F4B27">
        <w:rPr>
          <w:rFonts w:cs="Arial"/>
          <w:bCs/>
        </w:rPr>
        <w:t xml:space="preserve"> primeru višje sile (požar, poplava, potres, vojna, stavke) oz. v primeru, če nastanejo izredni pogoji, ki bi onemogočali izpolnjevanje pogodbenih določil. V navedenih primerih lahko pogodbeni stranki </w:t>
      </w:r>
      <w:r w:rsidRPr="001F4B27">
        <w:rPr>
          <w:rFonts w:cs="Arial"/>
          <w:kern w:val="0"/>
          <w:szCs w:val="24"/>
        </w:rPr>
        <w:t xml:space="preserve">skleneta aneks k </w:t>
      </w:r>
      <w:r w:rsidRPr="001F4B27">
        <w:rPr>
          <w:rFonts w:cs="Arial"/>
          <w:kern w:val="0"/>
          <w:szCs w:val="24"/>
        </w:rPr>
        <w:lastRenderedPageBreak/>
        <w:t>pogodbi v pisni obliki. Ta mora biti podpisan in žigosan s strani obeh pooblaščenih pogodbenih predstavnikov.</w:t>
      </w:r>
    </w:p>
    <w:p w14:paraId="0063AC04" w14:textId="71684787" w:rsidR="00423F09" w:rsidRPr="001F4B27" w:rsidRDefault="00787FEA" w:rsidP="004C37CE">
      <w:pPr>
        <w:spacing w:line="280" w:lineRule="atLeast"/>
        <w:jc w:val="center"/>
        <w:rPr>
          <w:rFonts w:cs="Arial"/>
          <w:b/>
          <w:bCs/>
          <w:color w:val="000000"/>
        </w:rPr>
      </w:pPr>
      <w:proofErr w:type="spellStart"/>
      <w:r w:rsidRPr="001F4B27">
        <w:rPr>
          <w:rFonts w:cs="Arial"/>
          <w:b/>
          <w:bCs/>
          <w:color w:val="000000"/>
        </w:rPr>
        <w:t>Article</w:t>
      </w:r>
      <w:proofErr w:type="spellEnd"/>
      <w:r w:rsidRPr="001F4B27">
        <w:rPr>
          <w:rFonts w:cs="Arial"/>
          <w:b/>
          <w:bCs/>
          <w:color w:val="000000"/>
        </w:rPr>
        <w:t xml:space="preserve"> 1</w:t>
      </w:r>
      <w:r w:rsidR="007C344A" w:rsidRPr="001F4B27">
        <w:rPr>
          <w:rFonts w:cs="Arial"/>
          <w:b/>
          <w:bCs/>
          <w:color w:val="000000"/>
        </w:rPr>
        <w:t>6</w:t>
      </w:r>
    </w:p>
    <w:p w14:paraId="0ACAC303" w14:textId="77777777" w:rsidR="00423F09" w:rsidRPr="001F4B27" w:rsidRDefault="00423F09" w:rsidP="004C37CE">
      <w:pPr>
        <w:spacing w:line="280" w:lineRule="atLeast"/>
        <w:rPr>
          <w:rFonts w:cs="Arial"/>
          <w:b/>
          <w:bCs/>
          <w:color w:val="000000"/>
        </w:rPr>
      </w:pPr>
    </w:p>
    <w:p w14:paraId="205335BF" w14:textId="77777777" w:rsidR="00787FEA" w:rsidRPr="001F4B27" w:rsidRDefault="00787FEA" w:rsidP="004C37CE">
      <w:pPr>
        <w:spacing w:line="280" w:lineRule="atLeast"/>
        <w:rPr>
          <w:noProof/>
          <w:color w:val="000000"/>
          <w:lang w:val="en-GB"/>
        </w:rPr>
      </w:pPr>
      <w:r w:rsidRPr="001F4B27">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D8CCD3E" w14:textId="0DAA88FC" w:rsidR="00140ECF" w:rsidRPr="001F4B27" w:rsidRDefault="00140ECF" w:rsidP="004C37CE">
      <w:pPr>
        <w:pStyle w:val="BESEDILO"/>
        <w:keepLines w:val="0"/>
        <w:widowControl/>
        <w:tabs>
          <w:tab w:val="clear" w:pos="2155"/>
        </w:tabs>
        <w:spacing w:line="280" w:lineRule="atLeast"/>
        <w:jc w:val="center"/>
        <w:rPr>
          <w:b/>
          <w:bCs/>
          <w:kern w:val="0"/>
          <w:szCs w:val="24"/>
        </w:rPr>
      </w:pPr>
    </w:p>
    <w:p w14:paraId="04A621BF" w14:textId="7B1F1CB9" w:rsidR="009D3874" w:rsidRPr="001F4B27" w:rsidRDefault="009D3874" w:rsidP="008C17B3">
      <w:pPr>
        <w:pStyle w:val="BESEDILO"/>
        <w:keepLines w:val="0"/>
        <w:widowControl/>
        <w:tabs>
          <w:tab w:val="clear" w:pos="2155"/>
        </w:tabs>
        <w:spacing w:line="280" w:lineRule="atLeast"/>
        <w:jc w:val="center"/>
        <w:rPr>
          <w:b/>
          <w:bCs/>
          <w:kern w:val="0"/>
          <w:szCs w:val="24"/>
        </w:rPr>
      </w:pPr>
      <w:r w:rsidRPr="001F4B27">
        <w:rPr>
          <w:b/>
          <w:bCs/>
          <w:kern w:val="0"/>
          <w:szCs w:val="24"/>
        </w:rPr>
        <w:t>PROTIKORUPCIJSKA KLAVZULA</w:t>
      </w:r>
    </w:p>
    <w:p w14:paraId="2E3B6A40" w14:textId="77777777" w:rsidR="002A1263" w:rsidRPr="001F4B27" w:rsidRDefault="002A1263" w:rsidP="008C17B3">
      <w:pPr>
        <w:pStyle w:val="BESEDILO"/>
        <w:keepLines w:val="0"/>
        <w:widowControl/>
        <w:tabs>
          <w:tab w:val="clear" w:pos="2155"/>
        </w:tabs>
        <w:spacing w:line="280" w:lineRule="atLeast"/>
        <w:jc w:val="center"/>
        <w:rPr>
          <w:b/>
          <w:bCs/>
          <w:kern w:val="0"/>
          <w:szCs w:val="24"/>
        </w:rPr>
      </w:pPr>
    </w:p>
    <w:p w14:paraId="74694119" w14:textId="3EC5654D" w:rsidR="009D3874" w:rsidRPr="001F4B27" w:rsidRDefault="009D3874" w:rsidP="004C37CE">
      <w:pPr>
        <w:pStyle w:val="BESEDILO"/>
        <w:keepLines w:val="0"/>
        <w:widowControl/>
        <w:tabs>
          <w:tab w:val="clear" w:pos="2155"/>
        </w:tabs>
        <w:spacing w:line="280" w:lineRule="atLeast"/>
        <w:jc w:val="center"/>
        <w:rPr>
          <w:b/>
          <w:bCs/>
          <w:kern w:val="0"/>
          <w:szCs w:val="24"/>
        </w:rPr>
      </w:pPr>
      <w:r w:rsidRPr="001F4B27">
        <w:rPr>
          <w:b/>
          <w:bCs/>
          <w:kern w:val="0"/>
          <w:szCs w:val="24"/>
        </w:rPr>
        <w:t>1</w:t>
      </w:r>
      <w:r w:rsidR="007C344A" w:rsidRPr="001F4B27">
        <w:rPr>
          <w:b/>
          <w:bCs/>
          <w:kern w:val="0"/>
          <w:szCs w:val="24"/>
        </w:rPr>
        <w:t>7</w:t>
      </w:r>
      <w:r w:rsidRPr="001F4B27">
        <w:rPr>
          <w:b/>
          <w:bCs/>
          <w:kern w:val="0"/>
          <w:szCs w:val="24"/>
        </w:rPr>
        <w:t>. člen</w:t>
      </w:r>
    </w:p>
    <w:p w14:paraId="04F35C70" w14:textId="77777777" w:rsidR="009D3874" w:rsidRPr="001F4B27" w:rsidRDefault="009D3874" w:rsidP="004C37CE">
      <w:pPr>
        <w:pStyle w:val="BESEDILO"/>
        <w:keepLines w:val="0"/>
        <w:widowControl/>
        <w:tabs>
          <w:tab w:val="clear" w:pos="2155"/>
        </w:tabs>
        <w:spacing w:line="280" w:lineRule="atLeast"/>
        <w:jc w:val="center"/>
        <w:rPr>
          <w:b/>
          <w:bCs/>
          <w:kern w:val="0"/>
          <w:szCs w:val="24"/>
        </w:rPr>
      </w:pPr>
    </w:p>
    <w:p w14:paraId="08109AD9" w14:textId="34821842" w:rsidR="009D3874" w:rsidRPr="001F4B27" w:rsidRDefault="009D3874" w:rsidP="004C37CE">
      <w:pPr>
        <w:suppressAutoHyphens/>
        <w:autoSpaceDE w:val="0"/>
        <w:spacing w:line="280" w:lineRule="atLeast"/>
        <w:rPr>
          <w:rFonts w:eastAsia="Calibri" w:cs="Arial"/>
          <w:bCs/>
          <w:iCs/>
          <w:szCs w:val="20"/>
          <w:lang w:eastAsia="ar-SA"/>
        </w:rPr>
      </w:pPr>
      <w:r w:rsidRPr="001F4B27">
        <w:rPr>
          <w:rFonts w:eastAsia="Calibri" w:cs="Arial"/>
          <w:bCs/>
          <w:iCs/>
          <w:szCs w:val="20"/>
          <w:lang w:eastAsia="ar-SA"/>
        </w:rPr>
        <w:t>Če kdo od pogodbenih partnerjev posredno ali neposredno obljubi, ponudi ali da kakšno nedovoljeno korist, z namenom vplivati na</w:t>
      </w:r>
      <w:r w:rsidR="008C17B3" w:rsidRPr="001F4B27">
        <w:rPr>
          <w:rFonts w:eastAsia="Calibri" w:cs="Arial"/>
          <w:bCs/>
          <w:iCs/>
          <w:szCs w:val="20"/>
          <w:lang w:eastAsia="ar-SA"/>
        </w:rPr>
        <w:t>:</w:t>
      </w:r>
    </w:p>
    <w:p w14:paraId="00111B54" w14:textId="77777777" w:rsidR="009D3874" w:rsidRPr="001F4B27"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1F4B27">
        <w:rPr>
          <w:rFonts w:eastAsia="Calibri" w:cs="Arial"/>
          <w:bCs/>
          <w:iCs/>
          <w:szCs w:val="20"/>
          <w:lang w:val="en-GB" w:eastAsia="ar-SA"/>
        </w:rPr>
        <w:t>pridobitev</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posla</w:t>
      </w:r>
      <w:proofErr w:type="spellEnd"/>
      <w:r w:rsidRPr="001F4B27">
        <w:rPr>
          <w:rFonts w:eastAsia="Calibri" w:cs="Arial"/>
          <w:bCs/>
          <w:iCs/>
          <w:szCs w:val="20"/>
          <w:lang w:val="en-GB" w:eastAsia="ar-SA"/>
        </w:rPr>
        <w:t xml:space="preserve">, </w:t>
      </w:r>
    </w:p>
    <w:p w14:paraId="2B52043D" w14:textId="77777777" w:rsidR="009D3874" w:rsidRPr="001F4B27"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1F4B27">
        <w:rPr>
          <w:rFonts w:eastAsia="Calibri" w:cs="Arial"/>
          <w:bCs/>
          <w:iCs/>
          <w:szCs w:val="20"/>
          <w:lang w:val="en-GB" w:eastAsia="ar-SA"/>
        </w:rPr>
        <w:t>sklenitev</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posla</w:t>
      </w:r>
      <w:proofErr w:type="spellEnd"/>
      <w:r w:rsidRPr="001F4B27">
        <w:rPr>
          <w:rFonts w:eastAsia="Calibri" w:cs="Arial"/>
          <w:bCs/>
          <w:iCs/>
          <w:szCs w:val="20"/>
          <w:lang w:val="en-GB" w:eastAsia="ar-SA"/>
        </w:rPr>
        <w:t xml:space="preserve"> pod </w:t>
      </w:r>
      <w:proofErr w:type="spellStart"/>
      <w:r w:rsidRPr="001F4B27">
        <w:rPr>
          <w:rFonts w:eastAsia="Calibri" w:cs="Arial"/>
          <w:bCs/>
          <w:iCs/>
          <w:szCs w:val="20"/>
          <w:lang w:val="en-GB" w:eastAsia="ar-SA"/>
        </w:rPr>
        <w:t>ugodnejšimi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pogoji</w:t>
      </w:r>
      <w:proofErr w:type="spellEnd"/>
      <w:r w:rsidRPr="001F4B27">
        <w:rPr>
          <w:rFonts w:eastAsia="Calibri" w:cs="Arial"/>
          <w:bCs/>
          <w:iCs/>
          <w:szCs w:val="20"/>
          <w:lang w:val="en-GB" w:eastAsia="ar-SA"/>
        </w:rPr>
        <w:t xml:space="preserve">, </w:t>
      </w:r>
    </w:p>
    <w:p w14:paraId="04795DC6" w14:textId="77777777" w:rsidR="009D3874" w:rsidRPr="001F4B27"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1F4B27">
        <w:rPr>
          <w:rFonts w:eastAsia="Calibri" w:cs="Arial"/>
          <w:bCs/>
          <w:iCs/>
          <w:szCs w:val="20"/>
          <w:lang w:val="en-GB" w:eastAsia="ar-SA"/>
        </w:rPr>
        <w:t>opustitev</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dolžnega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nadzora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nad</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izvajanjem</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pogodbenih</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obveznosti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ali</w:t>
      </w:r>
      <w:proofErr w:type="spellEnd"/>
      <w:r w:rsidRPr="001F4B27">
        <w:rPr>
          <w:rFonts w:eastAsia="Calibri" w:cs="Arial"/>
          <w:bCs/>
          <w:iCs/>
          <w:szCs w:val="20"/>
          <w:lang w:val="en-GB" w:eastAsia="ar-SA"/>
        </w:rPr>
        <w:t xml:space="preserve"> </w:t>
      </w:r>
    </w:p>
    <w:p w14:paraId="442088DC" w14:textId="6145D611" w:rsidR="009D3874" w:rsidRPr="001F4B27" w:rsidRDefault="009D3874" w:rsidP="008C17B3">
      <w:pPr>
        <w:numPr>
          <w:ilvl w:val="0"/>
          <w:numId w:val="6"/>
        </w:numPr>
        <w:autoSpaceDE w:val="0"/>
        <w:autoSpaceDN w:val="0"/>
        <w:spacing w:line="280" w:lineRule="atLeast"/>
        <w:rPr>
          <w:rFonts w:eastAsia="Calibri" w:cs="Arial"/>
          <w:bCs/>
          <w:iCs/>
          <w:szCs w:val="20"/>
          <w:lang w:val="en-GB" w:eastAsia="ar-SA"/>
        </w:rPr>
      </w:pPr>
      <w:proofErr w:type="spellStart"/>
      <w:r w:rsidRPr="001F4B27">
        <w:rPr>
          <w:rFonts w:eastAsia="Calibri" w:cs="Arial"/>
          <w:bCs/>
          <w:iCs/>
          <w:szCs w:val="20"/>
          <w:lang w:val="en-GB" w:eastAsia="ar-SA"/>
        </w:rPr>
        <w:t>drugo</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ravnanje</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ali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opustitev</w:t>
      </w:r>
      <w:proofErr w:type="spellEnd"/>
      <w:r w:rsidRPr="001F4B27">
        <w:rPr>
          <w:rFonts w:eastAsia="Calibri" w:cs="Arial"/>
          <w:bCs/>
          <w:iCs/>
          <w:szCs w:val="20"/>
          <w:lang w:val="en-GB" w:eastAsia="ar-SA"/>
        </w:rPr>
        <w:t xml:space="preserve">, s </w:t>
      </w:r>
      <w:proofErr w:type="spellStart"/>
      <w:r w:rsidRPr="001F4B27">
        <w:rPr>
          <w:rFonts w:eastAsia="Calibri" w:cs="Arial"/>
          <w:bCs/>
          <w:iCs/>
          <w:szCs w:val="20"/>
          <w:lang w:val="en-GB" w:eastAsia="ar-SA"/>
        </w:rPr>
        <w:t>katerim</w:t>
      </w:r>
      <w:proofErr w:type="spellEnd"/>
      <w:r w:rsidRPr="001F4B27">
        <w:rPr>
          <w:rFonts w:eastAsia="Calibri" w:cs="Arial"/>
          <w:bCs/>
          <w:iCs/>
          <w:szCs w:val="20"/>
          <w:lang w:val="en-GB" w:eastAsia="ar-SA"/>
        </w:rPr>
        <w:t xml:space="preserve"> je </w:t>
      </w:r>
      <w:proofErr w:type="spellStart"/>
      <w:r w:rsidRPr="001F4B27">
        <w:rPr>
          <w:rFonts w:eastAsia="Calibri" w:cs="Arial"/>
          <w:bCs/>
          <w:iCs/>
          <w:szCs w:val="20"/>
          <w:lang w:val="en-GB" w:eastAsia="ar-SA"/>
        </w:rPr>
        <w:t>organu</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ali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organizaciji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iz</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javnega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sektorja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povzročena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škoda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ali</w:t>
      </w:r>
      <w:proofErr w:type="spellEnd"/>
      <w:r w:rsidRPr="001F4B27">
        <w:rPr>
          <w:rFonts w:eastAsia="Calibri" w:cs="Arial"/>
          <w:bCs/>
          <w:iCs/>
          <w:szCs w:val="20"/>
          <w:lang w:val="en-GB" w:eastAsia="ar-SA"/>
        </w:rPr>
        <w:t xml:space="preserve"> je </w:t>
      </w:r>
      <w:proofErr w:type="spellStart"/>
      <w:r w:rsidRPr="001F4B27">
        <w:rPr>
          <w:rFonts w:eastAsia="Calibri" w:cs="Arial"/>
          <w:bCs/>
          <w:iCs/>
          <w:szCs w:val="20"/>
          <w:lang w:val="en-GB" w:eastAsia="ar-SA"/>
        </w:rPr>
        <w:t>omogočena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pridobitev</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nedovoljene</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koristi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predstavniku</w:t>
      </w:r>
      <w:proofErr w:type="spellEnd"/>
      <w:r w:rsidRPr="001F4B27">
        <w:rPr>
          <w:rFonts w:eastAsia="Calibri" w:cs="Arial"/>
          <w:bCs/>
          <w:iCs/>
          <w:szCs w:val="20"/>
          <w:lang w:val="en-GB" w:eastAsia="ar-SA"/>
        </w:rPr>
        <w:t xml:space="preserve"> organa, </w:t>
      </w:r>
      <w:proofErr w:type="spellStart"/>
      <w:r w:rsidRPr="001F4B27">
        <w:rPr>
          <w:rFonts w:eastAsia="Calibri" w:cs="Arial"/>
          <w:bCs/>
          <w:iCs/>
          <w:szCs w:val="20"/>
          <w:lang w:val="en-GB" w:eastAsia="ar-SA"/>
        </w:rPr>
        <w:t>posredniku</w:t>
      </w:r>
      <w:proofErr w:type="spellEnd"/>
      <w:r w:rsidRPr="001F4B27">
        <w:rPr>
          <w:rFonts w:eastAsia="Calibri" w:cs="Arial"/>
          <w:bCs/>
          <w:iCs/>
          <w:szCs w:val="20"/>
          <w:lang w:val="en-GB" w:eastAsia="ar-SA"/>
        </w:rPr>
        <w:t xml:space="preserve"> organa </w:t>
      </w:r>
      <w:proofErr w:type="spellStart"/>
      <w:r w:rsidRPr="001F4B27">
        <w:rPr>
          <w:rFonts w:eastAsia="Calibri" w:cs="Arial"/>
          <w:bCs/>
          <w:iCs/>
          <w:szCs w:val="20"/>
          <w:lang w:val="en-GB" w:eastAsia="ar-SA"/>
        </w:rPr>
        <w:t>ali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organizacije</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iz</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javnega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sektorja</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drugi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pogodbeni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stranki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ali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njenemu</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predstavniku</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zastopniku</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ali</w:t>
      </w:r>
      <w:proofErr w:type="spellEnd"/>
      <w:r w:rsidRPr="001F4B27">
        <w:rPr>
          <w:rFonts w:eastAsia="Calibri" w:cs="Arial"/>
          <w:bCs/>
          <w:iCs/>
          <w:szCs w:val="20"/>
          <w:lang w:val="en-GB" w:eastAsia="ar-SA"/>
        </w:rPr>
        <w:t xml:space="preserve"> </w:t>
      </w:r>
      <w:proofErr w:type="spellStart"/>
      <w:r w:rsidRPr="001F4B27">
        <w:rPr>
          <w:rFonts w:eastAsia="Calibri" w:cs="Arial"/>
          <w:bCs/>
          <w:iCs/>
          <w:szCs w:val="20"/>
          <w:lang w:val="en-GB" w:eastAsia="ar-SA"/>
        </w:rPr>
        <w:t>posredniku</w:t>
      </w:r>
      <w:proofErr w:type="spellEnd"/>
      <w:r w:rsidRPr="001F4B27">
        <w:rPr>
          <w:rFonts w:eastAsia="Calibri" w:cs="Arial"/>
          <w:bCs/>
          <w:iCs/>
          <w:szCs w:val="20"/>
          <w:lang w:val="en-GB" w:eastAsia="ar-SA"/>
        </w:rPr>
        <w:t>,</w:t>
      </w:r>
    </w:p>
    <w:p w14:paraId="55793738" w14:textId="3867DCD6" w:rsidR="009D3874" w:rsidRPr="001F4B27" w:rsidRDefault="009D3874" w:rsidP="002A1263">
      <w:pPr>
        <w:suppressAutoHyphens/>
        <w:autoSpaceDE w:val="0"/>
        <w:spacing w:line="280" w:lineRule="atLeast"/>
        <w:rPr>
          <w:rFonts w:eastAsia="Calibri" w:cs="Arial"/>
          <w:bCs/>
          <w:iCs/>
          <w:szCs w:val="20"/>
          <w:lang w:eastAsia="ar-SA"/>
        </w:rPr>
      </w:pPr>
      <w:r w:rsidRPr="001F4B27">
        <w:rPr>
          <w:rFonts w:eastAsia="Calibri" w:cs="Arial"/>
          <w:bCs/>
          <w:iCs/>
          <w:szCs w:val="20"/>
          <w:lang w:eastAsia="ar-SA"/>
        </w:rPr>
        <w:t> je pogodba nična.</w:t>
      </w:r>
    </w:p>
    <w:p w14:paraId="3F628B68" w14:textId="77777777" w:rsidR="002A1263" w:rsidRPr="001F4B27" w:rsidRDefault="002A1263" w:rsidP="002A1263">
      <w:pPr>
        <w:suppressAutoHyphens/>
        <w:autoSpaceDE w:val="0"/>
        <w:spacing w:line="280" w:lineRule="atLeast"/>
        <w:rPr>
          <w:rFonts w:eastAsia="Calibri" w:cs="Arial"/>
          <w:bCs/>
          <w:iCs/>
          <w:szCs w:val="20"/>
          <w:lang w:eastAsia="ar-SA"/>
        </w:rPr>
      </w:pPr>
    </w:p>
    <w:p w14:paraId="3BD7D0F8" w14:textId="739DE39C" w:rsidR="009D3874" w:rsidRPr="001F4B27" w:rsidRDefault="009D3874" w:rsidP="008C17B3">
      <w:pPr>
        <w:pStyle w:val="BESEDILO"/>
        <w:keepLines w:val="0"/>
        <w:widowControl/>
        <w:tabs>
          <w:tab w:val="clear" w:pos="2155"/>
        </w:tabs>
        <w:spacing w:line="280" w:lineRule="atLeast"/>
        <w:jc w:val="center"/>
        <w:rPr>
          <w:b/>
          <w:bCs/>
          <w:kern w:val="0"/>
          <w:szCs w:val="24"/>
        </w:rPr>
      </w:pPr>
      <w:r w:rsidRPr="001F4B27">
        <w:rPr>
          <w:b/>
          <w:bCs/>
          <w:kern w:val="0"/>
          <w:szCs w:val="24"/>
        </w:rPr>
        <w:t>ANTICORRUPTION CLAUSE</w:t>
      </w:r>
    </w:p>
    <w:p w14:paraId="65C628E2" w14:textId="77777777" w:rsidR="002A1263" w:rsidRPr="001F4B27" w:rsidRDefault="002A1263" w:rsidP="008C17B3">
      <w:pPr>
        <w:pStyle w:val="BESEDILO"/>
        <w:keepLines w:val="0"/>
        <w:widowControl/>
        <w:tabs>
          <w:tab w:val="clear" w:pos="2155"/>
        </w:tabs>
        <w:spacing w:line="280" w:lineRule="atLeast"/>
        <w:jc w:val="center"/>
        <w:rPr>
          <w:b/>
          <w:bCs/>
          <w:kern w:val="0"/>
          <w:szCs w:val="24"/>
        </w:rPr>
      </w:pPr>
    </w:p>
    <w:p w14:paraId="3A2EE989" w14:textId="56D58680" w:rsidR="003225BB" w:rsidRPr="001F4B27" w:rsidRDefault="00CD5FE2" w:rsidP="004C37CE">
      <w:pPr>
        <w:pStyle w:val="BESEDILO"/>
        <w:keepLines w:val="0"/>
        <w:widowControl/>
        <w:tabs>
          <w:tab w:val="clear" w:pos="2155"/>
        </w:tabs>
        <w:spacing w:line="280" w:lineRule="atLeast"/>
        <w:jc w:val="center"/>
        <w:rPr>
          <w:b/>
          <w:bCs/>
          <w:kern w:val="0"/>
          <w:szCs w:val="24"/>
        </w:rPr>
      </w:pPr>
      <w:proofErr w:type="spellStart"/>
      <w:r w:rsidRPr="001F4B27">
        <w:rPr>
          <w:b/>
          <w:bCs/>
          <w:kern w:val="0"/>
          <w:szCs w:val="24"/>
        </w:rPr>
        <w:t>Article</w:t>
      </w:r>
      <w:proofErr w:type="spellEnd"/>
      <w:r w:rsidRPr="001F4B27">
        <w:rPr>
          <w:b/>
          <w:bCs/>
          <w:kern w:val="0"/>
          <w:szCs w:val="24"/>
        </w:rPr>
        <w:t xml:space="preserve"> 1</w:t>
      </w:r>
      <w:r w:rsidR="007C344A" w:rsidRPr="001F4B27">
        <w:rPr>
          <w:b/>
          <w:bCs/>
          <w:kern w:val="0"/>
          <w:szCs w:val="24"/>
        </w:rPr>
        <w:t>7</w:t>
      </w:r>
    </w:p>
    <w:p w14:paraId="34C20290" w14:textId="77777777" w:rsidR="003225BB" w:rsidRPr="001F4B27" w:rsidRDefault="003225BB" w:rsidP="004C37CE">
      <w:pPr>
        <w:pStyle w:val="BESEDILO"/>
        <w:keepLines w:val="0"/>
        <w:widowControl/>
        <w:tabs>
          <w:tab w:val="clear" w:pos="2155"/>
        </w:tabs>
        <w:spacing w:line="280" w:lineRule="atLeast"/>
        <w:jc w:val="center"/>
        <w:rPr>
          <w:b/>
          <w:bCs/>
          <w:kern w:val="0"/>
          <w:szCs w:val="24"/>
        </w:rPr>
      </w:pPr>
    </w:p>
    <w:p w14:paraId="101D9C98" w14:textId="7DE96806" w:rsidR="00320C1C" w:rsidRPr="001F4B27" w:rsidRDefault="00CD5FE2" w:rsidP="004C37CE">
      <w:pPr>
        <w:pStyle w:val="default"/>
        <w:spacing w:line="280" w:lineRule="atLeast"/>
        <w:jc w:val="both"/>
        <w:rPr>
          <w:bCs/>
          <w:iCs/>
          <w:noProof/>
          <w:color w:val="auto"/>
          <w:sz w:val="20"/>
          <w:szCs w:val="20"/>
          <w:lang w:val="en-GB"/>
        </w:rPr>
      </w:pPr>
      <w:r w:rsidRPr="001F4B27">
        <w:rPr>
          <w:bCs/>
          <w:iCs/>
          <w:noProof/>
          <w:color w:val="auto"/>
          <w:sz w:val="20"/>
          <w:szCs w:val="20"/>
          <w:lang w:val="en-GB"/>
        </w:rPr>
        <w:t>If any of the contracting partners directly or indirectly promises, offers o</w:t>
      </w:r>
      <w:r w:rsidR="00116CAB" w:rsidRPr="001F4B27">
        <w:rPr>
          <w:bCs/>
          <w:iCs/>
          <w:noProof/>
          <w:color w:val="auto"/>
          <w:sz w:val="20"/>
          <w:szCs w:val="20"/>
          <w:lang w:val="en-GB"/>
        </w:rPr>
        <w:t xml:space="preserve">r gives any prohibited benefit </w:t>
      </w:r>
      <w:r w:rsidRPr="001F4B27">
        <w:rPr>
          <w:bCs/>
          <w:iCs/>
          <w:noProof/>
          <w:color w:val="auto"/>
          <w:sz w:val="20"/>
          <w:szCs w:val="20"/>
          <w:lang w:val="en-GB"/>
        </w:rPr>
        <w:t>in order to:</w:t>
      </w:r>
    </w:p>
    <w:p w14:paraId="242A2FF2" w14:textId="77777777" w:rsidR="00CD5FE2" w:rsidRPr="001F4B27"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1F4B27">
        <w:rPr>
          <w:bCs/>
          <w:iCs/>
          <w:noProof/>
          <w:color w:val="auto"/>
          <w:sz w:val="20"/>
          <w:szCs w:val="20"/>
          <w:lang w:val="en-GB"/>
        </w:rPr>
        <w:t>obtain a deal,</w:t>
      </w:r>
    </w:p>
    <w:p w14:paraId="017E1988" w14:textId="77777777" w:rsidR="00CD5FE2" w:rsidRPr="001F4B27"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1F4B27">
        <w:rPr>
          <w:bCs/>
          <w:iCs/>
          <w:noProof/>
          <w:color w:val="auto"/>
          <w:sz w:val="20"/>
          <w:szCs w:val="20"/>
          <w:lang w:val="en-GB"/>
        </w:rPr>
        <w:t xml:space="preserve">conclude a deal under more favourable conditions, </w:t>
      </w:r>
    </w:p>
    <w:p w14:paraId="5DA615E0" w14:textId="77777777" w:rsidR="00CD5FE2" w:rsidRPr="001F4B27"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1F4B27">
        <w:rPr>
          <w:bCs/>
          <w:iCs/>
          <w:noProof/>
          <w:color w:val="auto"/>
          <w:sz w:val="20"/>
          <w:szCs w:val="20"/>
          <w:lang w:val="en-GB"/>
        </w:rPr>
        <w:t>provide for the omission of due supervision over the implementation of contractual obligations, or</w:t>
      </w:r>
    </w:p>
    <w:p w14:paraId="47A2174E" w14:textId="77777777" w:rsidR="00CD5FE2" w:rsidRPr="001F4B27"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1F4B27">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873A7C8" w14:textId="1DA0AF77" w:rsidR="000C5B02" w:rsidRPr="001F4B27" w:rsidRDefault="00CD5FE2" w:rsidP="008C17B3">
      <w:pPr>
        <w:pStyle w:val="default"/>
        <w:spacing w:line="280" w:lineRule="atLeast"/>
        <w:jc w:val="both"/>
        <w:rPr>
          <w:bCs/>
          <w:iCs/>
          <w:noProof/>
          <w:color w:val="auto"/>
          <w:sz w:val="20"/>
          <w:szCs w:val="20"/>
          <w:lang w:val="en-GB"/>
        </w:rPr>
      </w:pPr>
      <w:r w:rsidRPr="001F4B27">
        <w:rPr>
          <w:bCs/>
          <w:iCs/>
          <w:noProof/>
          <w:color w:val="auto"/>
          <w:sz w:val="20"/>
          <w:szCs w:val="20"/>
          <w:lang w:val="en-GB"/>
        </w:rPr>
        <w:t>the contract shall be rendered null and void.</w:t>
      </w:r>
    </w:p>
    <w:p w14:paraId="775C879D" w14:textId="77777777" w:rsidR="002A1263" w:rsidRPr="001F4B27" w:rsidRDefault="002A1263" w:rsidP="008C17B3">
      <w:pPr>
        <w:pStyle w:val="default"/>
        <w:spacing w:line="280" w:lineRule="atLeast"/>
        <w:jc w:val="both"/>
        <w:rPr>
          <w:bCs/>
          <w:iCs/>
          <w:noProof/>
          <w:color w:val="auto"/>
          <w:sz w:val="20"/>
          <w:szCs w:val="20"/>
          <w:lang w:val="en-GB"/>
        </w:rPr>
      </w:pPr>
    </w:p>
    <w:p w14:paraId="4290BC7B" w14:textId="3836EB31" w:rsidR="009D3874" w:rsidRPr="001F4B27" w:rsidRDefault="009D3874" w:rsidP="008C17B3">
      <w:pPr>
        <w:spacing w:line="280" w:lineRule="atLeast"/>
        <w:jc w:val="center"/>
        <w:rPr>
          <w:rFonts w:cs="Arial"/>
          <w:b/>
          <w:bCs/>
          <w:color w:val="000000"/>
        </w:rPr>
      </w:pPr>
      <w:r w:rsidRPr="001F4B27">
        <w:rPr>
          <w:rFonts w:cs="Arial"/>
          <w:b/>
          <w:bCs/>
          <w:color w:val="000000"/>
        </w:rPr>
        <w:t>ODPOVED IN ODSTOP OD POGODBE</w:t>
      </w:r>
    </w:p>
    <w:p w14:paraId="24BE7403" w14:textId="77777777" w:rsidR="002A1263" w:rsidRPr="001F4B27" w:rsidRDefault="002A1263" w:rsidP="008C17B3">
      <w:pPr>
        <w:spacing w:line="280" w:lineRule="atLeast"/>
        <w:jc w:val="center"/>
        <w:rPr>
          <w:rFonts w:cs="Arial"/>
          <w:b/>
          <w:bCs/>
          <w:color w:val="000000"/>
        </w:rPr>
      </w:pPr>
    </w:p>
    <w:p w14:paraId="459B8649" w14:textId="47703F3D" w:rsidR="009D3874" w:rsidRPr="001F4B27" w:rsidRDefault="009D3874" w:rsidP="004C37CE">
      <w:pPr>
        <w:spacing w:line="280" w:lineRule="atLeast"/>
        <w:jc w:val="center"/>
        <w:rPr>
          <w:rFonts w:cs="Arial"/>
          <w:b/>
          <w:bCs/>
          <w:color w:val="000000"/>
        </w:rPr>
      </w:pPr>
      <w:r w:rsidRPr="001F4B27">
        <w:rPr>
          <w:rFonts w:cs="Arial"/>
          <w:b/>
          <w:bCs/>
          <w:color w:val="000000"/>
        </w:rPr>
        <w:t>1</w:t>
      </w:r>
      <w:r w:rsidR="007C344A" w:rsidRPr="001F4B27">
        <w:rPr>
          <w:rFonts w:cs="Arial"/>
          <w:b/>
          <w:bCs/>
          <w:color w:val="000000"/>
        </w:rPr>
        <w:t>8</w:t>
      </w:r>
      <w:r w:rsidRPr="001F4B27">
        <w:rPr>
          <w:rFonts w:cs="Arial"/>
          <w:b/>
          <w:bCs/>
          <w:color w:val="000000"/>
        </w:rPr>
        <w:t xml:space="preserve">. </w:t>
      </w:r>
      <w:r w:rsidR="008C17B3" w:rsidRPr="001F4B27">
        <w:rPr>
          <w:rFonts w:cs="Arial"/>
          <w:b/>
          <w:bCs/>
          <w:color w:val="000000"/>
        </w:rPr>
        <w:t>č</w:t>
      </w:r>
      <w:r w:rsidRPr="001F4B27">
        <w:rPr>
          <w:rFonts w:cs="Arial"/>
          <w:b/>
          <w:bCs/>
          <w:color w:val="000000"/>
        </w:rPr>
        <w:t>len</w:t>
      </w:r>
    </w:p>
    <w:p w14:paraId="7A7B82EC" w14:textId="77777777" w:rsidR="009D3874" w:rsidRPr="001F4B27" w:rsidRDefault="009D3874" w:rsidP="004C37CE">
      <w:pPr>
        <w:spacing w:line="280" w:lineRule="atLeast"/>
        <w:rPr>
          <w:rFonts w:cs="Arial"/>
          <w:bCs/>
          <w:szCs w:val="20"/>
        </w:rPr>
      </w:pPr>
    </w:p>
    <w:p w14:paraId="6F5A80DB" w14:textId="77777777" w:rsidR="009D3874" w:rsidRPr="001F4B27" w:rsidRDefault="009D3874" w:rsidP="004C37CE">
      <w:pPr>
        <w:spacing w:line="280" w:lineRule="atLeast"/>
        <w:rPr>
          <w:rFonts w:cs="Arial"/>
          <w:szCs w:val="20"/>
        </w:rPr>
      </w:pPr>
      <w:r w:rsidRPr="001F4B27">
        <w:rPr>
          <w:rFonts w:cs="Arial"/>
          <w:szCs w:val="20"/>
        </w:rPr>
        <w:t>(1) Pogodbeni stranki izjavljata, da je to pogodbo možno odpovedati pred njeno izpolnitvijo v primeru, da nastopi ena od naslednjih spodaj navedenih okoliščin.</w:t>
      </w:r>
    </w:p>
    <w:p w14:paraId="7E0E4BC3" w14:textId="77777777" w:rsidR="009D3874" w:rsidRPr="001F4B27" w:rsidRDefault="009D3874" w:rsidP="004C37CE">
      <w:pPr>
        <w:spacing w:line="280" w:lineRule="atLeast"/>
        <w:rPr>
          <w:rFonts w:cs="Arial"/>
        </w:rPr>
      </w:pPr>
    </w:p>
    <w:p w14:paraId="057D81F0" w14:textId="77777777" w:rsidR="009D3874" w:rsidRPr="001F4B27" w:rsidRDefault="009D3874" w:rsidP="004C37CE">
      <w:pPr>
        <w:spacing w:line="280" w:lineRule="atLeast"/>
        <w:rPr>
          <w:rFonts w:cs="Arial"/>
        </w:rPr>
      </w:pPr>
      <w:r w:rsidRPr="001F4B27">
        <w:rPr>
          <w:rFonts w:cs="Arial"/>
        </w:rPr>
        <w:t>(2) Naročnik lahko odpove pogodbo pred njeno izpolnitvijo:</w:t>
      </w:r>
    </w:p>
    <w:p w14:paraId="3AEE7EAC" w14:textId="77777777" w:rsidR="009D3874" w:rsidRPr="001F4B27" w:rsidRDefault="009D3874" w:rsidP="007B36A9">
      <w:pPr>
        <w:numPr>
          <w:ilvl w:val="0"/>
          <w:numId w:val="26"/>
        </w:numPr>
        <w:spacing w:line="280" w:lineRule="atLeast"/>
        <w:rPr>
          <w:rFonts w:cs="Arial"/>
        </w:rPr>
      </w:pPr>
      <w:r w:rsidRPr="001F4B27">
        <w:rPr>
          <w:rFonts w:cs="Arial"/>
        </w:rPr>
        <w:t>če je proti ponudniku uveden stečaj ali prisilna poravnava,</w:t>
      </w:r>
    </w:p>
    <w:p w14:paraId="6A7E65F2" w14:textId="77777777" w:rsidR="009D3874" w:rsidRPr="001F4B27" w:rsidRDefault="009D3874" w:rsidP="007B36A9">
      <w:pPr>
        <w:numPr>
          <w:ilvl w:val="0"/>
          <w:numId w:val="26"/>
        </w:numPr>
        <w:spacing w:line="280" w:lineRule="atLeast"/>
        <w:rPr>
          <w:rFonts w:cs="Arial"/>
        </w:rPr>
      </w:pPr>
      <w:r w:rsidRPr="001F4B27">
        <w:rPr>
          <w:rFonts w:cs="Arial"/>
          <w:kern w:val="16"/>
          <w:szCs w:val="20"/>
        </w:rPr>
        <w:t>če je neuspešno pretekel pogodbeno določen rok, pa ponudnik ni izpolnil pogodbenih obveznosti,</w:t>
      </w:r>
    </w:p>
    <w:p w14:paraId="0E19F079" w14:textId="77777777" w:rsidR="009D3874" w:rsidRPr="001F4B27" w:rsidRDefault="009D3874" w:rsidP="007B36A9">
      <w:pPr>
        <w:numPr>
          <w:ilvl w:val="0"/>
          <w:numId w:val="26"/>
        </w:numPr>
        <w:spacing w:line="280" w:lineRule="atLeast"/>
        <w:rPr>
          <w:rFonts w:cs="Arial"/>
        </w:rPr>
      </w:pPr>
      <w:r w:rsidRPr="001F4B27">
        <w:rPr>
          <w:rFonts w:cs="Arial"/>
        </w:rPr>
        <w:lastRenderedPageBreak/>
        <w:t>če ponudnik ni odpravil ugovarjanih napak oz. odprava napak ni možna,</w:t>
      </w:r>
    </w:p>
    <w:p w14:paraId="142B1997" w14:textId="77777777" w:rsidR="009D3874" w:rsidRPr="001F4B27" w:rsidRDefault="009D3874" w:rsidP="007B36A9">
      <w:pPr>
        <w:numPr>
          <w:ilvl w:val="0"/>
          <w:numId w:val="26"/>
        </w:numPr>
        <w:spacing w:line="280" w:lineRule="atLeast"/>
        <w:rPr>
          <w:rFonts w:cs="Arial"/>
        </w:rPr>
      </w:pPr>
      <w:r w:rsidRPr="001F4B27">
        <w:rPr>
          <w:rFonts w:cs="Arial"/>
        </w:rPr>
        <w:t>če je ponudnik dobavil blago, ki ne izpolnjuje tehničnih zahtev naročnika.</w:t>
      </w:r>
    </w:p>
    <w:p w14:paraId="54818235" w14:textId="77777777" w:rsidR="009D3874" w:rsidRPr="001F4B27" w:rsidRDefault="009D3874" w:rsidP="004C37CE">
      <w:pPr>
        <w:spacing w:line="280" w:lineRule="atLeast"/>
        <w:rPr>
          <w:rFonts w:cs="Arial"/>
        </w:rPr>
      </w:pPr>
    </w:p>
    <w:p w14:paraId="076D089E" w14:textId="77777777" w:rsidR="009D3874" w:rsidRPr="001F4B27" w:rsidRDefault="009D3874" w:rsidP="004C37CE">
      <w:pPr>
        <w:spacing w:line="280" w:lineRule="atLeast"/>
        <w:rPr>
          <w:rFonts w:cs="Arial"/>
        </w:rPr>
      </w:pPr>
      <w:r w:rsidRPr="001F4B27">
        <w:rPr>
          <w:rFonts w:cs="Arial"/>
        </w:rPr>
        <w:t>Ponudnik lahko odpove pogodbo, če naročnik ne plača pogodbene cene.</w:t>
      </w:r>
    </w:p>
    <w:p w14:paraId="7CF0554F" w14:textId="77777777" w:rsidR="009D3874" w:rsidRPr="001F4B27" w:rsidRDefault="009D3874" w:rsidP="004C37CE">
      <w:pPr>
        <w:spacing w:line="280" w:lineRule="atLeast"/>
      </w:pPr>
    </w:p>
    <w:p w14:paraId="2B05B595" w14:textId="77777777" w:rsidR="009D3874" w:rsidRPr="001F4B27" w:rsidRDefault="009D3874" w:rsidP="004C37CE">
      <w:pPr>
        <w:spacing w:line="280" w:lineRule="atLeast"/>
      </w:pPr>
      <w:r w:rsidRPr="001F4B27">
        <w:t xml:space="preserve">(3) Odpoved pogodbe se poda v pisni obliki, pogodba preneha veljati v </w:t>
      </w:r>
      <w:proofErr w:type="spellStart"/>
      <w:r w:rsidRPr="001F4B27">
        <w:t>petnajtih</w:t>
      </w:r>
      <w:proofErr w:type="spellEnd"/>
      <w:r w:rsidRPr="001F4B27">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5733EC" w14:textId="77777777" w:rsidR="00140ECF" w:rsidRPr="001F4B27" w:rsidRDefault="00140ECF" w:rsidP="00C44199">
      <w:pPr>
        <w:spacing w:line="280" w:lineRule="atLeast"/>
        <w:rPr>
          <w:rFonts w:cs="Arial"/>
          <w:b/>
          <w:bCs/>
          <w:color w:val="000000"/>
        </w:rPr>
      </w:pPr>
    </w:p>
    <w:p w14:paraId="32B59358" w14:textId="2DE97D16" w:rsidR="003225BB" w:rsidRPr="001F4B27" w:rsidRDefault="00122D02" w:rsidP="008C17B3">
      <w:pPr>
        <w:spacing w:line="280" w:lineRule="atLeast"/>
        <w:jc w:val="center"/>
        <w:rPr>
          <w:rFonts w:cs="Arial"/>
          <w:b/>
          <w:bCs/>
          <w:color w:val="000000"/>
        </w:rPr>
      </w:pPr>
      <w:r w:rsidRPr="001F4B27">
        <w:rPr>
          <w:rFonts w:cs="Arial"/>
          <w:b/>
          <w:bCs/>
          <w:color w:val="000000"/>
        </w:rPr>
        <w:t>CANCELLATION OF THE CONTRACT</w:t>
      </w:r>
    </w:p>
    <w:p w14:paraId="6560FB56" w14:textId="77777777" w:rsidR="002A1263" w:rsidRPr="001F4B27" w:rsidRDefault="002A1263" w:rsidP="008C17B3">
      <w:pPr>
        <w:spacing w:line="280" w:lineRule="atLeast"/>
        <w:jc w:val="center"/>
        <w:rPr>
          <w:rFonts w:cs="Arial"/>
          <w:b/>
          <w:bCs/>
          <w:color w:val="000000"/>
        </w:rPr>
      </w:pPr>
    </w:p>
    <w:p w14:paraId="7559212B" w14:textId="1FD1F54B" w:rsidR="00423F09" w:rsidRPr="001F4B27" w:rsidRDefault="00122D02" w:rsidP="004C37CE">
      <w:pPr>
        <w:spacing w:line="280" w:lineRule="atLeast"/>
        <w:jc w:val="center"/>
        <w:rPr>
          <w:rFonts w:cs="Arial"/>
          <w:b/>
          <w:bCs/>
          <w:color w:val="000000"/>
        </w:rPr>
      </w:pPr>
      <w:proofErr w:type="spellStart"/>
      <w:r w:rsidRPr="001F4B27">
        <w:rPr>
          <w:rFonts w:cs="Arial"/>
          <w:b/>
          <w:bCs/>
          <w:color w:val="000000"/>
        </w:rPr>
        <w:t>Article</w:t>
      </w:r>
      <w:proofErr w:type="spellEnd"/>
      <w:r w:rsidRPr="001F4B27">
        <w:rPr>
          <w:rFonts w:cs="Arial"/>
          <w:b/>
          <w:bCs/>
          <w:color w:val="000000"/>
        </w:rPr>
        <w:t xml:space="preserve"> </w:t>
      </w:r>
      <w:r w:rsidR="009D3874" w:rsidRPr="001F4B27">
        <w:rPr>
          <w:rFonts w:cs="Arial"/>
          <w:b/>
          <w:bCs/>
          <w:color w:val="000000"/>
        </w:rPr>
        <w:t>1</w:t>
      </w:r>
      <w:r w:rsidR="007C344A" w:rsidRPr="001F4B27">
        <w:rPr>
          <w:rFonts w:cs="Arial"/>
          <w:b/>
          <w:bCs/>
          <w:color w:val="000000"/>
        </w:rPr>
        <w:t>8</w:t>
      </w:r>
    </w:p>
    <w:p w14:paraId="775A738A" w14:textId="77777777" w:rsidR="00423F09" w:rsidRPr="001F4B27" w:rsidRDefault="00423F09" w:rsidP="004C37CE">
      <w:pPr>
        <w:spacing w:line="280" w:lineRule="atLeast"/>
        <w:rPr>
          <w:rFonts w:cs="Arial"/>
          <w:bCs/>
          <w:szCs w:val="20"/>
        </w:rPr>
      </w:pPr>
    </w:p>
    <w:p w14:paraId="0EA04276" w14:textId="6FF08B65" w:rsidR="005D70A6" w:rsidRPr="001F4B27" w:rsidRDefault="003225BB" w:rsidP="004C37CE">
      <w:pPr>
        <w:spacing w:line="280" w:lineRule="atLeast"/>
        <w:rPr>
          <w:rFonts w:cs="Arial"/>
          <w:szCs w:val="20"/>
        </w:rPr>
      </w:pPr>
      <w:r w:rsidRPr="001F4B27">
        <w:rPr>
          <w:rFonts w:cs="Arial"/>
          <w:szCs w:val="20"/>
        </w:rPr>
        <w:t xml:space="preserve">(1) </w:t>
      </w:r>
      <w:r w:rsidR="00CD5FE2" w:rsidRPr="001F4B27">
        <w:rPr>
          <w:rFonts w:cs="Arial"/>
          <w:szCs w:val="20"/>
        </w:rPr>
        <w:t xml:space="preserve">The </w:t>
      </w:r>
      <w:proofErr w:type="spellStart"/>
      <w:r w:rsidR="00CD5FE2" w:rsidRPr="001F4B27">
        <w:rPr>
          <w:rFonts w:cs="Arial"/>
          <w:szCs w:val="20"/>
        </w:rPr>
        <w:t>Contract</w:t>
      </w:r>
      <w:proofErr w:type="spellEnd"/>
      <w:r w:rsidR="00CD5FE2" w:rsidRPr="001F4B27">
        <w:rPr>
          <w:rFonts w:cs="Arial"/>
          <w:szCs w:val="20"/>
        </w:rPr>
        <w:t xml:space="preserve"> </w:t>
      </w:r>
      <w:proofErr w:type="spellStart"/>
      <w:r w:rsidR="00CD5FE2" w:rsidRPr="001F4B27">
        <w:rPr>
          <w:rFonts w:cs="Arial"/>
          <w:szCs w:val="20"/>
        </w:rPr>
        <w:t>parties</w:t>
      </w:r>
      <w:proofErr w:type="spellEnd"/>
      <w:r w:rsidR="00CD5FE2" w:rsidRPr="001F4B27">
        <w:rPr>
          <w:rFonts w:cs="Arial"/>
          <w:szCs w:val="20"/>
        </w:rPr>
        <w:t xml:space="preserve"> </w:t>
      </w:r>
      <w:proofErr w:type="spellStart"/>
      <w:r w:rsidR="00CD5FE2" w:rsidRPr="001F4B27">
        <w:rPr>
          <w:rFonts w:cs="Arial"/>
          <w:szCs w:val="20"/>
        </w:rPr>
        <w:t>declare</w:t>
      </w:r>
      <w:proofErr w:type="spellEnd"/>
      <w:r w:rsidR="00CD5FE2" w:rsidRPr="001F4B27">
        <w:rPr>
          <w:rFonts w:cs="Arial"/>
          <w:szCs w:val="20"/>
        </w:rPr>
        <w:t xml:space="preserve"> </w:t>
      </w:r>
      <w:proofErr w:type="spellStart"/>
      <w:r w:rsidR="00CD5FE2" w:rsidRPr="001F4B27">
        <w:rPr>
          <w:rFonts w:cs="Arial"/>
          <w:szCs w:val="20"/>
        </w:rPr>
        <w:t>this</w:t>
      </w:r>
      <w:proofErr w:type="spellEnd"/>
      <w:r w:rsidR="00CD5FE2" w:rsidRPr="001F4B27">
        <w:rPr>
          <w:rFonts w:cs="Arial"/>
          <w:szCs w:val="20"/>
        </w:rPr>
        <w:t xml:space="preserve"> </w:t>
      </w:r>
      <w:proofErr w:type="spellStart"/>
      <w:r w:rsidR="00CD5FE2" w:rsidRPr="001F4B27">
        <w:rPr>
          <w:rFonts w:cs="Arial"/>
          <w:szCs w:val="20"/>
        </w:rPr>
        <w:t>Contract</w:t>
      </w:r>
      <w:proofErr w:type="spellEnd"/>
      <w:r w:rsidR="00CD5FE2" w:rsidRPr="001F4B27">
        <w:rPr>
          <w:rFonts w:cs="Arial"/>
          <w:szCs w:val="20"/>
        </w:rPr>
        <w:t xml:space="preserve"> </w:t>
      </w:r>
      <w:proofErr w:type="spellStart"/>
      <w:r w:rsidR="00CD5FE2" w:rsidRPr="001F4B27">
        <w:rPr>
          <w:rFonts w:cs="Arial"/>
          <w:szCs w:val="20"/>
        </w:rPr>
        <w:t>could</w:t>
      </w:r>
      <w:proofErr w:type="spellEnd"/>
      <w:r w:rsidR="00CD5FE2" w:rsidRPr="001F4B27">
        <w:rPr>
          <w:rFonts w:cs="Arial"/>
          <w:szCs w:val="20"/>
        </w:rPr>
        <w:t xml:space="preserve"> be </w:t>
      </w:r>
      <w:proofErr w:type="spellStart"/>
      <w:r w:rsidR="00CD5FE2" w:rsidRPr="001F4B27">
        <w:rPr>
          <w:rFonts w:cs="Arial"/>
          <w:szCs w:val="20"/>
        </w:rPr>
        <w:t>terminated</w:t>
      </w:r>
      <w:proofErr w:type="spellEnd"/>
      <w:r w:rsidR="00CD5FE2" w:rsidRPr="001F4B27">
        <w:rPr>
          <w:rFonts w:cs="Arial"/>
          <w:szCs w:val="20"/>
        </w:rPr>
        <w:t xml:space="preserve"> </w:t>
      </w:r>
      <w:proofErr w:type="spellStart"/>
      <w:r w:rsidR="00CD5FE2" w:rsidRPr="001F4B27">
        <w:rPr>
          <w:rFonts w:cs="Arial"/>
          <w:szCs w:val="20"/>
        </w:rPr>
        <w:t>before</w:t>
      </w:r>
      <w:proofErr w:type="spellEnd"/>
      <w:r w:rsidR="00CD5FE2" w:rsidRPr="001F4B27">
        <w:rPr>
          <w:rFonts w:cs="Arial"/>
          <w:szCs w:val="20"/>
        </w:rPr>
        <w:t xml:space="preserve"> </w:t>
      </w:r>
      <w:proofErr w:type="spellStart"/>
      <w:r w:rsidR="00CD5FE2" w:rsidRPr="001F4B27">
        <w:rPr>
          <w:rFonts w:cs="Arial"/>
          <w:szCs w:val="20"/>
        </w:rPr>
        <w:t>its</w:t>
      </w:r>
      <w:proofErr w:type="spellEnd"/>
      <w:r w:rsidR="00CD5FE2" w:rsidRPr="001F4B27">
        <w:rPr>
          <w:rFonts w:cs="Arial"/>
          <w:szCs w:val="20"/>
        </w:rPr>
        <w:t xml:space="preserve"> </w:t>
      </w:r>
      <w:proofErr w:type="spellStart"/>
      <w:r w:rsidR="00CD5FE2" w:rsidRPr="001F4B27">
        <w:rPr>
          <w:rFonts w:cs="Arial"/>
          <w:szCs w:val="20"/>
        </w:rPr>
        <w:t>fulfilment</w:t>
      </w:r>
      <w:proofErr w:type="spellEnd"/>
      <w:r w:rsidR="00CD5FE2" w:rsidRPr="001F4B27">
        <w:rPr>
          <w:rFonts w:cs="Arial"/>
          <w:szCs w:val="20"/>
        </w:rPr>
        <w:t xml:space="preserve"> </w:t>
      </w:r>
      <w:proofErr w:type="spellStart"/>
      <w:r w:rsidR="00CD5FE2" w:rsidRPr="001F4B27">
        <w:rPr>
          <w:rFonts w:cs="Arial"/>
          <w:szCs w:val="20"/>
        </w:rPr>
        <w:t>only</w:t>
      </w:r>
      <w:proofErr w:type="spellEnd"/>
      <w:r w:rsidR="00CD5FE2" w:rsidRPr="001F4B27">
        <w:rPr>
          <w:rFonts w:cs="Arial"/>
          <w:szCs w:val="20"/>
        </w:rPr>
        <w:t xml:space="preserve"> </w:t>
      </w:r>
      <w:proofErr w:type="spellStart"/>
      <w:r w:rsidR="00CD5FE2" w:rsidRPr="001F4B27">
        <w:rPr>
          <w:rFonts w:cs="Arial"/>
          <w:szCs w:val="20"/>
        </w:rPr>
        <w:t>if</w:t>
      </w:r>
      <w:proofErr w:type="spellEnd"/>
      <w:r w:rsidR="00CD5FE2" w:rsidRPr="001F4B27">
        <w:rPr>
          <w:rFonts w:cs="Arial"/>
          <w:szCs w:val="20"/>
        </w:rPr>
        <w:t xml:space="preserve"> one </w:t>
      </w:r>
      <w:proofErr w:type="spellStart"/>
      <w:r w:rsidR="00CD5FE2" w:rsidRPr="001F4B27">
        <w:rPr>
          <w:rFonts w:cs="Arial"/>
          <w:szCs w:val="20"/>
        </w:rPr>
        <w:t>of</w:t>
      </w:r>
      <w:proofErr w:type="spellEnd"/>
      <w:r w:rsidR="00CD5FE2" w:rsidRPr="001F4B27">
        <w:rPr>
          <w:rFonts w:cs="Arial"/>
          <w:szCs w:val="20"/>
        </w:rPr>
        <w:t xml:space="preserve"> the </w:t>
      </w:r>
      <w:proofErr w:type="spellStart"/>
      <w:r w:rsidR="00CD5FE2" w:rsidRPr="001F4B27">
        <w:rPr>
          <w:rFonts w:cs="Arial"/>
          <w:szCs w:val="20"/>
        </w:rPr>
        <w:t>following</w:t>
      </w:r>
      <w:proofErr w:type="spellEnd"/>
      <w:r w:rsidR="00CD5FE2" w:rsidRPr="001F4B27">
        <w:rPr>
          <w:rFonts w:cs="Arial"/>
          <w:szCs w:val="20"/>
        </w:rPr>
        <w:t xml:space="preserve"> </w:t>
      </w:r>
      <w:proofErr w:type="spellStart"/>
      <w:r w:rsidR="00CD5FE2" w:rsidRPr="001F4B27">
        <w:rPr>
          <w:rFonts w:cs="Arial"/>
          <w:szCs w:val="20"/>
        </w:rPr>
        <w:t>circumstances</w:t>
      </w:r>
      <w:proofErr w:type="spellEnd"/>
      <w:r w:rsidR="00CD5FE2" w:rsidRPr="001F4B27">
        <w:rPr>
          <w:rFonts w:cs="Arial"/>
          <w:szCs w:val="20"/>
        </w:rPr>
        <w:t xml:space="preserve"> </w:t>
      </w:r>
      <w:proofErr w:type="spellStart"/>
      <w:r w:rsidR="00CD5FE2" w:rsidRPr="001F4B27">
        <w:rPr>
          <w:rFonts w:cs="Arial"/>
          <w:szCs w:val="20"/>
        </w:rPr>
        <w:t>occurred</w:t>
      </w:r>
      <w:proofErr w:type="spellEnd"/>
      <w:r w:rsidR="00CD5FE2" w:rsidRPr="001F4B27">
        <w:rPr>
          <w:rFonts w:cs="Arial"/>
          <w:szCs w:val="20"/>
        </w:rPr>
        <w:t>.</w:t>
      </w:r>
    </w:p>
    <w:p w14:paraId="35226F87" w14:textId="77777777" w:rsidR="005D70A6" w:rsidRPr="001F4B27" w:rsidRDefault="005D70A6" w:rsidP="004C37CE">
      <w:pPr>
        <w:spacing w:line="280" w:lineRule="atLeast"/>
        <w:rPr>
          <w:rFonts w:cs="Arial"/>
        </w:rPr>
      </w:pPr>
    </w:p>
    <w:p w14:paraId="38A1DC0A" w14:textId="77777777" w:rsidR="00CD5FE2" w:rsidRPr="001F4B27" w:rsidRDefault="003225BB" w:rsidP="004C37CE">
      <w:pPr>
        <w:spacing w:line="280" w:lineRule="atLeast"/>
        <w:rPr>
          <w:noProof/>
          <w:lang w:val="en-GB"/>
        </w:rPr>
      </w:pPr>
      <w:r w:rsidRPr="001F4B27">
        <w:rPr>
          <w:rFonts w:cs="Arial"/>
        </w:rPr>
        <w:t xml:space="preserve">(2) </w:t>
      </w:r>
      <w:r w:rsidR="00CD5FE2" w:rsidRPr="001F4B27">
        <w:rPr>
          <w:noProof/>
          <w:lang w:val="en-GB"/>
        </w:rPr>
        <w:t>The Contracting Authority is justified to terminate the Contract before its fulfilment if:</w:t>
      </w:r>
    </w:p>
    <w:p w14:paraId="34833EE1" w14:textId="77777777" w:rsidR="00CD5FE2" w:rsidRPr="001F4B27" w:rsidRDefault="00CD5FE2" w:rsidP="007B36A9">
      <w:pPr>
        <w:pStyle w:val="ListParagraph"/>
        <w:numPr>
          <w:ilvl w:val="0"/>
          <w:numId w:val="27"/>
        </w:numPr>
        <w:spacing w:line="280" w:lineRule="atLeast"/>
        <w:jc w:val="left"/>
        <w:rPr>
          <w:noProof/>
          <w:lang w:val="en-GB"/>
        </w:rPr>
      </w:pPr>
      <w:r w:rsidRPr="001F4B27">
        <w:rPr>
          <w:noProof/>
          <w:lang w:val="en-GB"/>
        </w:rPr>
        <w:t>the compulsory settlement, bankruptcy or liquidation procedures are initiated against the  Bidder,</w:t>
      </w:r>
    </w:p>
    <w:p w14:paraId="2A101003" w14:textId="77777777" w:rsidR="00CD5FE2" w:rsidRPr="001F4B27" w:rsidRDefault="00CD5FE2" w:rsidP="007B36A9">
      <w:pPr>
        <w:pStyle w:val="ListParagraph"/>
        <w:numPr>
          <w:ilvl w:val="0"/>
          <w:numId w:val="27"/>
        </w:numPr>
        <w:spacing w:line="280" w:lineRule="atLeast"/>
        <w:jc w:val="left"/>
        <w:rPr>
          <w:noProof/>
          <w:lang w:val="en-GB"/>
        </w:rPr>
      </w:pPr>
      <w:r w:rsidRPr="001F4B27">
        <w:rPr>
          <w:noProof/>
          <w:lang w:val="en-GB"/>
        </w:rPr>
        <w:t>the contractual delivery date is expired and the Bidder 's obligations are not fulfilled,</w:t>
      </w:r>
    </w:p>
    <w:p w14:paraId="45430780" w14:textId="50317B7A" w:rsidR="00CD5FE2" w:rsidRPr="001F4B27" w:rsidRDefault="00CD5FE2" w:rsidP="007B36A9">
      <w:pPr>
        <w:pStyle w:val="ListParagraph"/>
        <w:numPr>
          <w:ilvl w:val="0"/>
          <w:numId w:val="27"/>
        </w:numPr>
        <w:spacing w:line="280" w:lineRule="atLeast"/>
        <w:jc w:val="left"/>
        <w:rPr>
          <w:noProof/>
          <w:lang w:val="en-GB"/>
        </w:rPr>
      </w:pPr>
      <w:r w:rsidRPr="001F4B27">
        <w:rPr>
          <w:noProof/>
          <w:lang w:val="en-GB"/>
        </w:rPr>
        <w:t>the Bidder does not eliminate the defects, or the elimination of the defects is not possible,</w:t>
      </w:r>
    </w:p>
    <w:p w14:paraId="155ACAB8" w14:textId="223C96E3" w:rsidR="007C344A" w:rsidRPr="001F4B27" w:rsidRDefault="007C344A" w:rsidP="007B36A9">
      <w:pPr>
        <w:pStyle w:val="ListParagraph"/>
        <w:numPr>
          <w:ilvl w:val="0"/>
          <w:numId w:val="27"/>
        </w:numPr>
        <w:spacing w:line="280" w:lineRule="atLeast"/>
        <w:jc w:val="left"/>
        <w:rPr>
          <w:noProof/>
          <w:lang w:val="en-GB"/>
        </w:rPr>
      </w:pPr>
      <w:r w:rsidRPr="001F4B27">
        <w:rPr>
          <w:noProof/>
          <w:lang w:val="en-GB"/>
        </w:rPr>
        <w:t>the Bidder delivered an equipment, that does not meet the Technical Requirements.</w:t>
      </w:r>
    </w:p>
    <w:p w14:paraId="5E03BA87" w14:textId="4CC4E569" w:rsidR="00FE2D16" w:rsidRPr="001F4B27" w:rsidRDefault="00FE2D16" w:rsidP="004C37CE">
      <w:pPr>
        <w:spacing w:line="280" w:lineRule="atLeast"/>
        <w:rPr>
          <w:rFonts w:cs="Arial"/>
        </w:rPr>
      </w:pPr>
    </w:p>
    <w:p w14:paraId="72BFE262" w14:textId="69A2DCA0" w:rsidR="00CD5FE2" w:rsidRPr="001F4B27" w:rsidRDefault="00CD5FE2" w:rsidP="004C37CE">
      <w:pPr>
        <w:spacing w:line="280" w:lineRule="atLeast"/>
        <w:rPr>
          <w:noProof/>
          <w:lang w:val="en-GB"/>
        </w:rPr>
      </w:pPr>
      <w:r w:rsidRPr="001F4B27">
        <w:rPr>
          <w:noProof/>
          <w:lang w:val="en-GB"/>
        </w:rPr>
        <w:t>The Bidder is justified to terminate the Contract if the Contracting Authority does not pay the contractual price.</w:t>
      </w:r>
    </w:p>
    <w:p w14:paraId="529BB7F1" w14:textId="77777777" w:rsidR="005D70A6" w:rsidRPr="001F4B27" w:rsidRDefault="005D70A6" w:rsidP="004C37CE">
      <w:pPr>
        <w:spacing w:line="280" w:lineRule="atLeast"/>
      </w:pPr>
    </w:p>
    <w:p w14:paraId="5096A1FF" w14:textId="3DD19472" w:rsidR="00CD5FE2" w:rsidRPr="001F4B27" w:rsidRDefault="003225BB" w:rsidP="004C37CE">
      <w:pPr>
        <w:spacing w:line="280" w:lineRule="atLeast"/>
        <w:rPr>
          <w:noProof/>
          <w:color w:val="000000"/>
          <w:lang w:val="en-GB"/>
        </w:rPr>
      </w:pPr>
      <w:r w:rsidRPr="001F4B27">
        <w:t xml:space="preserve">(3) </w:t>
      </w:r>
      <w:r w:rsidR="00CD5FE2" w:rsidRPr="001F4B27">
        <w:rPr>
          <w:noProof/>
          <w:color w:val="000000"/>
          <w:lang w:val="en-GB"/>
        </w:rPr>
        <w:t xml:space="preserve">The termination of the Contract shall be provided in writing. The Contract ceases to be valid </w:t>
      </w:r>
      <w:r w:rsidR="00CD5FE2" w:rsidRPr="001F4B27">
        <w:rPr>
          <w:rFonts w:cs="Arial"/>
          <w:noProof/>
          <w:lang w:val="en-GB"/>
        </w:rPr>
        <w:t>on the day the authorized representative of the party, who has been denounced from the Contract, confirm the receipt of the written termination</w:t>
      </w:r>
      <w:r w:rsidR="00CD5FE2" w:rsidRPr="001F4B27">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5D90AEBD" w14:textId="77777777" w:rsidR="00484F97" w:rsidRPr="001F4B27" w:rsidRDefault="00484F97" w:rsidP="004C37CE">
      <w:pPr>
        <w:spacing w:line="280" w:lineRule="atLeast"/>
        <w:jc w:val="center"/>
        <w:rPr>
          <w:b/>
          <w:noProof/>
          <w:szCs w:val="20"/>
        </w:rPr>
      </w:pPr>
    </w:p>
    <w:p w14:paraId="71C960E7" w14:textId="4E102CBA" w:rsidR="009D3874" w:rsidRPr="001F4B27" w:rsidRDefault="007C344A" w:rsidP="004C37CE">
      <w:pPr>
        <w:spacing w:line="280" w:lineRule="atLeast"/>
        <w:jc w:val="center"/>
        <w:rPr>
          <w:b/>
          <w:noProof/>
          <w:szCs w:val="20"/>
        </w:rPr>
      </w:pPr>
      <w:r w:rsidRPr="001F4B27">
        <w:rPr>
          <w:b/>
          <w:noProof/>
          <w:szCs w:val="20"/>
        </w:rPr>
        <w:t>19</w:t>
      </w:r>
      <w:r w:rsidR="009D3874" w:rsidRPr="001F4B27">
        <w:rPr>
          <w:b/>
          <w:noProof/>
          <w:szCs w:val="20"/>
        </w:rPr>
        <w:t>. člen</w:t>
      </w:r>
    </w:p>
    <w:p w14:paraId="559772E1" w14:textId="77777777" w:rsidR="009D3874" w:rsidRPr="001F4B27" w:rsidRDefault="009D3874" w:rsidP="004C37CE">
      <w:pPr>
        <w:spacing w:line="280" w:lineRule="atLeast"/>
        <w:rPr>
          <w:b/>
          <w:noProof/>
          <w:szCs w:val="20"/>
        </w:rPr>
      </w:pPr>
    </w:p>
    <w:p w14:paraId="00BDB79B" w14:textId="77777777" w:rsidR="00F477F4" w:rsidRPr="001F4B27" w:rsidRDefault="00F477F4" w:rsidP="00F477F4">
      <w:pPr>
        <w:pStyle w:val="BodyText3"/>
        <w:spacing w:line="280" w:lineRule="atLeast"/>
        <w:rPr>
          <w:noProof/>
          <w:sz w:val="20"/>
          <w:lang w:val="sl-SI"/>
        </w:rPr>
      </w:pPr>
      <w:r w:rsidRPr="001F4B27">
        <w:rPr>
          <w:noProof/>
          <w:sz w:val="20"/>
          <w:lang w:val="sl-SI"/>
        </w:rPr>
        <w:t>Ta pogodba je sklenjena pod razveznim pogojem, ki se uresniči v primeru izpolnitve ene od naslednjih okoliščin:</w:t>
      </w:r>
    </w:p>
    <w:p w14:paraId="09396E2F" w14:textId="77777777" w:rsidR="00F477F4" w:rsidRPr="001F4B27" w:rsidRDefault="00F477F4" w:rsidP="002519A5">
      <w:pPr>
        <w:pStyle w:val="BodyText3"/>
        <w:numPr>
          <w:ilvl w:val="0"/>
          <w:numId w:val="14"/>
        </w:numPr>
        <w:tabs>
          <w:tab w:val="clear" w:pos="720"/>
        </w:tabs>
        <w:spacing w:line="280" w:lineRule="atLeast"/>
        <w:rPr>
          <w:noProof/>
          <w:sz w:val="20"/>
          <w:lang w:val="sl-SI"/>
        </w:rPr>
      </w:pPr>
      <w:r w:rsidRPr="001F4B27">
        <w:rPr>
          <w:noProof/>
          <w:sz w:val="20"/>
          <w:lang w:val="sl-SI"/>
        </w:rPr>
        <w:t xml:space="preserve">če bo naročnik seznanjen, da je sodišče s pravnomočno odločitvijo ugotovilo kršitev obveznosti delovne, okoljske ali socialne zakonodaje s strani ponudnika ali podizvajalca ali </w:t>
      </w:r>
    </w:p>
    <w:p w14:paraId="7B44AF61" w14:textId="77777777" w:rsidR="00F477F4" w:rsidRPr="001F4B27" w:rsidRDefault="00F477F4" w:rsidP="002519A5">
      <w:pPr>
        <w:pStyle w:val="BodyText3"/>
        <w:numPr>
          <w:ilvl w:val="0"/>
          <w:numId w:val="14"/>
        </w:numPr>
        <w:tabs>
          <w:tab w:val="clear" w:pos="720"/>
        </w:tabs>
        <w:spacing w:line="280" w:lineRule="atLeast"/>
        <w:rPr>
          <w:noProof/>
          <w:sz w:val="20"/>
          <w:lang w:val="sl-SI"/>
        </w:rPr>
      </w:pPr>
      <w:r w:rsidRPr="001F4B27">
        <w:rPr>
          <w:noProof/>
          <w:sz w:val="20"/>
          <w:lang w:val="sl-SI"/>
        </w:rPr>
        <w:t>če bo naročnik seznanjen, da je pristojni državni organ pri ponudniku ali podizvajalcu v času izvajanja pogodbe ugotovil najmanj dve kršitvi v zvezi s:</w:t>
      </w:r>
    </w:p>
    <w:p w14:paraId="15090B53" w14:textId="77777777" w:rsidR="00F477F4" w:rsidRPr="001F4B27" w:rsidRDefault="00F477F4" w:rsidP="002519A5">
      <w:pPr>
        <w:pStyle w:val="BodyText3"/>
        <w:numPr>
          <w:ilvl w:val="1"/>
          <w:numId w:val="14"/>
        </w:numPr>
        <w:spacing w:line="280" w:lineRule="atLeast"/>
        <w:rPr>
          <w:noProof/>
          <w:sz w:val="20"/>
        </w:rPr>
      </w:pPr>
      <w:r w:rsidRPr="001F4B27">
        <w:rPr>
          <w:noProof/>
          <w:sz w:val="20"/>
        </w:rPr>
        <w:t xml:space="preserve">plačilom za delo, </w:t>
      </w:r>
    </w:p>
    <w:p w14:paraId="17041A64" w14:textId="77777777" w:rsidR="00F477F4" w:rsidRPr="001F4B27" w:rsidRDefault="00F477F4" w:rsidP="002519A5">
      <w:pPr>
        <w:pStyle w:val="BodyText3"/>
        <w:numPr>
          <w:ilvl w:val="1"/>
          <w:numId w:val="14"/>
        </w:numPr>
        <w:spacing w:line="280" w:lineRule="atLeast"/>
        <w:rPr>
          <w:noProof/>
          <w:sz w:val="20"/>
        </w:rPr>
      </w:pPr>
      <w:r w:rsidRPr="001F4B27">
        <w:rPr>
          <w:noProof/>
          <w:sz w:val="20"/>
        </w:rPr>
        <w:t xml:space="preserve">delovnim časom, </w:t>
      </w:r>
    </w:p>
    <w:p w14:paraId="13751A64" w14:textId="77777777" w:rsidR="00F477F4" w:rsidRPr="001F4B27" w:rsidRDefault="00F477F4" w:rsidP="002519A5">
      <w:pPr>
        <w:pStyle w:val="BodyText3"/>
        <w:numPr>
          <w:ilvl w:val="1"/>
          <w:numId w:val="14"/>
        </w:numPr>
        <w:spacing w:line="280" w:lineRule="atLeast"/>
        <w:rPr>
          <w:noProof/>
          <w:sz w:val="20"/>
        </w:rPr>
      </w:pPr>
      <w:r w:rsidRPr="001F4B27">
        <w:rPr>
          <w:noProof/>
          <w:sz w:val="20"/>
        </w:rPr>
        <w:t xml:space="preserve">počitki, </w:t>
      </w:r>
    </w:p>
    <w:p w14:paraId="0E821A50" w14:textId="77777777" w:rsidR="00F477F4" w:rsidRPr="001F4B27" w:rsidRDefault="00F477F4" w:rsidP="002519A5">
      <w:pPr>
        <w:pStyle w:val="BodyText3"/>
        <w:numPr>
          <w:ilvl w:val="1"/>
          <w:numId w:val="14"/>
        </w:numPr>
        <w:spacing w:line="280" w:lineRule="atLeast"/>
        <w:rPr>
          <w:noProof/>
          <w:sz w:val="20"/>
        </w:rPr>
      </w:pPr>
      <w:r w:rsidRPr="001F4B27">
        <w:rPr>
          <w:noProof/>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383A71" w14:textId="77777777" w:rsidR="00F477F4" w:rsidRPr="001F4B27" w:rsidRDefault="00F477F4" w:rsidP="00F477F4">
      <w:pPr>
        <w:pStyle w:val="BodyText3"/>
        <w:spacing w:line="280" w:lineRule="atLeast"/>
        <w:rPr>
          <w:noProof/>
          <w:sz w:val="20"/>
        </w:rPr>
      </w:pPr>
    </w:p>
    <w:p w14:paraId="7826D08C" w14:textId="77777777" w:rsidR="00F477F4" w:rsidRPr="001F4B27" w:rsidRDefault="00F477F4" w:rsidP="00F477F4">
      <w:pPr>
        <w:pStyle w:val="BodyText3"/>
        <w:spacing w:line="280" w:lineRule="atLeast"/>
        <w:rPr>
          <w:noProof/>
          <w:sz w:val="20"/>
        </w:rPr>
      </w:pPr>
      <w:r w:rsidRPr="001F4B27">
        <w:rPr>
          <w:noProof/>
          <w:sz w:val="20"/>
        </w:rPr>
        <w:lastRenderedPageBreak/>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041B805A" w14:textId="77777777" w:rsidR="00F477F4" w:rsidRPr="001F4B27" w:rsidRDefault="00F477F4" w:rsidP="00F477F4">
      <w:pPr>
        <w:pStyle w:val="BodyText3"/>
        <w:spacing w:line="280" w:lineRule="atLeast"/>
        <w:rPr>
          <w:noProof/>
          <w:sz w:val="20"/>
        </w:rPr>
      </w:pPr>
      <w:r w:rsidRPr="001F4B27">
        <w:rPr>
          <w:noProof/>
          <w:sz w:val="20"/>
        </w:rPr>
        <w:t xml:space="preserve"> </w:t>
      </w:r>
    </w:p>
    <w:p w14:paraId="2E17A8FB" w14:textId="77777777" w:rsidR="00F477F4" w:rsidRPr="001F4B27" w:rsidRDefault="00F477F4" w:rsidP="00F477F4">
      <w:pPr>
        <w:pStyle w:val="BodyText3"/>
        <w:spacing w:line="280" w:lineRule="atLeast"/>
        <w:rPr>
          <w:noProof/>
          <w:sz w:val="20"/>
        </w:rPr>
      </w:pPr>
      <w:r w:rsidRPr="001F4B27">
        <w:rPr>
          <w:noProof/>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CBA6612" w14:textId="77777777" w:rsidR="00F477F4" w:rsidRPr="001F4B27" w:rsidRDefault="00F477F4" w:rsidP="00F477F4">
      <w:pPr>
        <w:pStyle w:val="BodyText3"/>
        <w:spacing w:line="280" w:lineRule="atLeast"/>
        <w:rPr>
          <w:noProof/>
          <w:sz w:val="20"/>
        </w:rPr>
      </w:pPr>
    </w:p>
    <w:p w14:paraId="75EAA5EA" w14:textId="77777777" w:rsidR="00F477F4" w:rsidRPr="001F4B27" w:rsidRDefault="00F477F4" w:rsidP="00F477F4">
      <w:pPr>
        <w:pStyle w:val="BodyText3"/>
        <w:spacing w:line="280" w:lineRule="atLeast"/>
        <w:rPr>
          <w:noProof/>
          <w:sz w:val="20"/>
        </w:rPr>
      </w:pPr>
      <w:r w:rsidRPr="001F4B27">
        <w:rPr>
          <w:noProof/>
          <w:sz w:val="20"/>
        </w:rPr>
        <w:t>(3) Če naročnik v roku 30 dni od seznanitve s kršitvijo ne začne novega postopka javnega naročila, se šteje, da je pogodba razvezana trideseti dan od seznanitve s kršitvijo.</w:t>
      </w:r>
    </w:p>
    <w:p w14:paraId="73F7501D" w14:textId="77777777" w:rsidR="009D3874" w:rsidRPr="001F4B27" w:rsidRDefault="009D3874" w:rsidP="00B11912">
      <w:pPr>
        <w:spacing w:line="280" w:lineRule="atLeast"/>
        <w:rPr>
          <w:b/>
          <w:noProof/>
          <w:szCs w:val="20"/>
        </w:rPr>
      </w:pPr>
    </w:p>
    <w:p w14:paraId="1F1AF155" w14:textId="043B6E8D" w:rsidR="00FD6C5C" w:rsidRPr="001F4B27" w:rsidRDefault="00122D02" w:rsidP="004C37CE">
      <w:pPr>
        <w:spacing w:line="280" w:lineRule="atLeast"/>
        <w:jc w:val="center"/>
        <w:rPr>
          <w:b/>
          <w:noProof/>
          <w:szCs w:val="20"/>
        </w:rPr>
      </w:pPr>
      <w:r w:rsidRPr="001F4B27">
        <w:rPr>
          <w:b/>
          <w:noProof/>
          <w:szCs w:val="20"/>
        </w:rPr>
        <w:t xml:space="preserve">Article </w:t>
      </w:r>
      <w:r w:rsidR="007C344A" w:rsidRPr="001F4B27">
        <w:rPr>
          <w:b/>
          <w:noProof/>
          <w:szCs w:val="20"/>
        </w:rPr>
        <w:t>19</w:t>
      </w:r>
    </w:p>
    <w:p w14:paraId="67A90B4A" w14:textId="77777777" w:rsidR="00FD6C5C" w:rsidRPr="001F4B27" w:rsidRDefault="00FD6C5C" w:rsidP="004C37CE">
      <w:pPr>
        <w:spacing w:line="280" w:lineRule="atLeast"/>
        <w:rPr>
          <w:b/>
          <w:noProof/>
          <w:szCs w:val="20"/>
        </w:rPr>
      </w:pPr>
    </w:p>
    <w:p w14:paraId="4DD78E65" w14:textId="77777777" w:rsidR="00F477F4" w:rsidRPr="001F4B27" w:rsidRDefault="00F477F4" w:rsidP="00F477F4">
      <w:pPr>
        <w:spacing w:line="280" w:lineRule="atLeast"/>
        <w:rPr>
          <w:noProof/>
          <w:lang w:val="en-US"/>
        </w:rPr>
      </w:pPr>
      <w:bookmarkStart w:id="151" w:name="_Hlk529794905"/>
      <w:r w:rsidRPr="001F4B27">
        <w:rPr>
          <w:noProof/>
          <w:lang w:val="en-US"/>
        </w:rPr>
        <w:t>This Contract has been concluded under the resolutory condition that shall be met if one of the following circumstances arise:</w:t>
      </w:r>
    </w:p>
    <w:p w14:paraId="617E8C76" w14:textId="77777777" w:rsidR="00F477F4" w:rsidRPr="001F4B27" w:rsidRDefault="00F477F4" w:rsidP="007B36A9">
      <w:pPr>
        <w:pStyle w:val="ListParagraph"/>
        <w:numPr>
          <w:ilvl w:val="0"/>
          <w:numId w:val="28"/>
        </w:numPr>
        <w:spacing w:line="280" w:lineRule="atLeast"/>
        <w:rPr>
          <w:noProof/>
          <w:lang w:val="en-US"/>
        </w:rPr>
      </w:pPr>
      <w:r w:rsidRPr="001F4B27">
        <w:rPr>
          <w:noProof/>
          <w:lang w:val="en-US"/>
        </w:rPr>
        <w:t xml:space="preserve">if the </w:t>
      </w:r>
      <w:bookmarkStart w:id="152" w:name="_Hlk529782510"/>
      <w:r w:rsidRPr="001F4B27">
        <w:rPr>
          <w:noProof/>
          <w:lang w:val="en-US"/>
        </w:rPr>
        <w:t xml:space="preserve">Contracting Authority </w:t>
      </w:r>
      <w:bookmarkEnd w:id="152"/>
      <w:r w:rsidRPr="001F4B27">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EDF678E" w14:textId="77777777" w:rsidR="00F477F4" w:rsidRPr="001F4B27" w:rsidRDefault="00F477F4" w:rsidP="007B36A9">
      <w:pPr>
        <w:pStyle w:val="ListParagraph"/>
        <w:numPr>
          <w:ilvl w:val="0"/>
          <w:numId w:val="28"/>
        </w:numPr>
        <w:spacing w:line="280" w:lineRule="atLeast"/>
        <w:rPr>
          <w:noProof/>
          <w:lang w:val="en-US"/>
        </w:rPr>
      </w:pPr>
      <w:r w:rsidRPr="001F4B27">
        <w:rPr>
          <w:noProof/>
          <w:lang w:val="en-US"/>
        </w:rPr>
        <w:t>if the Contracting Authority is informed that the competent state authority established at least two violations by the Bidder/supplier or subcontractor during the implementation of the contract in relation to:</w:t>
      </w:r>
    </w:p>
    <w:p w14:paraId="6B948082" w14:textId="77777777" w:rsidR="00F477F4" w:rsidRPr="001F4B27" w:rsidRDefault="00F477F4" w:rsidP="007B36A9">
      <w:pPr>
        <w:pStyle w:val="ListParagraph"/>
        <w:numPr>
          <w:ilvl w:val="1"/>
          <w:numId w:val="28"/>
        </w:numPr>
        <w:spacing w:line="280" w:lineRule="atLeast"/>
        <w:rPr>
          <w:noProof/>
          <w:lang w:val="en-US"/>
        </w:rPr>
      </w:pPr>
      <w:r w:rsidRPr="001F4B27">
        <w:rPr>
          <w:noProof/>
          <w:lang w:val="en-US"/>
        </w:rPr>
        <w:t xml:space="preserve">remuneration for work, </w:t>
      </w:r>
    </w:p>
    <w:p w14:paraId="3B12F7D5" w14:textId="77777777" w:rsidR="00F477F4" w:rsidRPr="001F4B27" w:rsidRDefault="00F477F4" w:rsidP="007B36A9">
      <w:pPr>
        <w:pStyle w:val="ListParagraph"/>
        <w:numPr>
          <w:ilvl w:val="1"/>
          <w:numId w:val="28"/>
        </w:numPr>
        <w:spacing w:line="280" w:lineRule="atLeast"/>
        <w:rPr>
          <w:noProof/>
          <w:lang w:val="en-US"/>
        </w:rPr>
      </w:pPr>
      <w:r w:rsidRPr="001F4B27">
        <w:rPr>
          <w:noProof/>
          <w:lang w:val="en-US"/>
        </w:rPr>
        <w:t xml:space="preserve">working hours, </w:t>
      </w:r>
    </w:p>
    <w:p w14:paraId="61BA82EA" w14:textId="77777777" w:rsidR="00F477F4" w:rsidRPr="001F4B27" w:rsidRDefault="00F477F4" w:rsidP="007B36A9">
      <w:pPr>
        <w:pStyle w:val="ListParagraph"/>
        <w:numPr>
          <w:ilvl w:val="1"/>
          <w:numId w:val="28"/>
        </w:numPr>
        <w:spacing w:line="280" w:lineRule="atLeast"/>
        <w:rPr>
          <w:noProof/>
          <w:lang w:val="en-US"/>
        </w:rPr>
      </w:pPr>
      <w:r w:rsidRPr="001F4B27">
        <w:rPr>
          <w:noProof/>
          <w:lang w:val="en-US"/>
        </w:rPr>
        <w:t xml:space="preserve">rest periods, </w:t>
      </w:r>
    </w:p>
    <w:p w14:paraId="4B3D315C" w14:textId="77777777" w:rsidR="00F477F4" w:rsidRPr="001F4B27" w:rsidRDefault="00F477F4" w:rsidP="007B36A9">
      <w:pPr>
        <w:pStyle w:val="ListParagraph"/>
        <w:numPr>
          <w:ilvl w:val="1"/>
          <w:numId w:val="28"/>
        </w:numPr>
        <w:spacing w:line="280" w:lineRule="atLeast"/>
        <w:rPr>
          <w:noProof/>
          <w:lang w:val="en-US"/>
        </w:rPr>
      </w:pPr>
      <w:r w:rsidRPr="001F4B27">
        <w:rPr>
          <w:noProof/>
          <w:lang w:val="en-US"/>
        </w:rPr>
        <w:t xml:space="preserve">performing work based on civil law contracts although employment relationship elements exist or in relation to illegal work, </w:t>
      </w:r>
    </w:p>
    <w:p w14:paraId="059B74E9" w14:textId="77777777" w:rsidR="00F477F4" w:rsidRPr="001F4B27" w:rsidRDefault="00F477F4" w:rsidP="00F477F4">
      <w:pPr>
        <w:spacing w:line="280" w:lineRule="atLeast"/>
        <w:ind w:left="708"/>
        <w:rPr>
          <w:noProof/>
          <w:lang w:val="en-US"/>
        </w:rPr>
      </w:pPr>
      <w:r w:rsidRPr="001F4B27">
        <w:rPr>
          <w:noProof/>
          <w:lang w:val="en-US"/>
        </w:rPr>
        <w:t>for which a fine for offence was imposed on them by a final decision or several final decisions,</w:t>
      </w:r>
    </w:p>
    <w:p w14:paraId="37E0C3FF" w14:textId="77777777" w:rsidR="00F477F4" w:rsidRPr="001F4B27" w:rsidRDefault="00F477F4" w:rsidP="00F477F4">
      <w:pPr>
        <w:spacing w:line="280" w:lineRule="atLeast"/>
        <w:rPr>
          <w:noProof/>
          <w:lang w:val="en-US"/>
        </w:rPr>
      </w:pPr>
      <w:r w:rsidRPr="001F4B27">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4CBCDB3" w14:textId="77777777" w:rsidR="00F477F4" w:rsidRPr="001F4B27" w:rsidRDefault="00F477F4" w:rsidP="00F477F4">
      <w:pPr>
        <w:spacing w:line="280" w:lineRule="atLeast"/>
        <w:rPr>
          <w:noProof/>
          <w:lang w:val="en-US"/>
        </w:rPr>
      </w:pPr>
    </w:p>
    <w:p w14:paraId="2EA4EF0F" w14:textId="128C7A54" w:rsidR="008C17B3" w:rsidRPr="001F4B27" w:rsidRDefault="00F477F4" w:rsidP="00484F97">
      <w:pPr>
        <w:spacing w:line="280" w:lineRule="atLeast"/>
        <w:rPr>
          <w:noProof/>
          <w:lang w:val="en-US"/>
        </w:rPr>
      </w:pPr>
      <w:r w:rsidRPr="001F4B27">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1"/>
    </w:p>
    <w:p w14:paraId="3E0E063D" w14:textId="77777777" w:rsidR="002A1263" w:rsidRPr="001F4B27" w:rsidRDefault="002A1263" w:rsidP="00484F97">
      <w:pPr>
        <w:spacing w:line="280" w:lineRule="atLeast"/>
        <w:rPr>
          <w:noProof/>
          <w:lang w:val="en-US"/>
        </w:rPr>
      </w:pPr>
    </w:p>
    <w:p w14:paraId="479FA334" w14:textId="5630F146" w:rsidR="009D3874" w:rsidRPr="001F4B27" w:rsidRDefault="009D3874" w:rsidP="004C37CE">
      <w:pPr>
        <w:pStyle w:val="BodyText3"/>
        <w:spacing w:line="280" w:lineRule="atLeast"/>
        <w:jc w:val="center"/>
        <w:rPr>
          <w:b/>
          <w:sz w:val="20"/>
          <w:lang w:val="sl-SI"/>
        </w:rPr>
      </w:pPr>
      <w:r w:rsidRPr="001F4B27">
        <w:rPr>
          <w:b/>
          <w:sz w:val="20"/>
          <w:lang w:val="sl-SI"/>
        </w:rPr>
        <w:t>2</w:t>
      </w:r>
      <w:r w:rsidR="007C344A" w:rsidRPr="001F4B27">
        <w:rPr>
          <w:b/>
          <w:sz w:val="20"/>
          <w:lang w:val="sl-SI"/>
        </w:rPr>
        <w:t>0</w:t>
      </w:r>
      <w:r w:rsidRPr="001F4B27">
        <w:rPr>
          <w:b/>
          <w:sz w:val="20"/>
          <w:lang w:val="sl-SI"/>
        </w:rPr>
        <w:t>. člen</w:t>
      </w:r>
    </w:p>
    <w:p w14:paraId="5244CFD1" w14:textId="77777777" w:rsidR="009D3874" w:rsidRPr="001F4B27" w:rsidRDefault="009D3874" w:rsidP="004C37CE">
      <w:pPr>
        <w:pStyle w:val="BodyText3"/>
        <w:spacing w:line="280" w:lineRule="atLeast"/>
        <w:jc w:val="center"/>
        <w:rPr>
          <w:b/>
          <w:sz w:val="20"/>
          <w:lang w:val="sl-SI"/>
        </w:rPr>
      </w:pPr>
    </w:p>
    <w:p w14:paraId="0E04FEFB" w14:textId="5DE75D15" w:rsidR="009D3874" w:rsidRPr="001F4B27" w:rsidRDefault="009D3874" w:rsidP="004C37CE">
      <w:pPr>
        <w:spacing w:line="280" w:lineRule="atLeast"/>
        <w:rPr>
          <w:szCs w:val="20"/>
        </w:rPr>
      </w:pPr>
      <w:bookmarkStart w:id="153" w:name="_Hlk521588904"/>
      <w:r w:rsidRPr="001F4B27">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53"/>
    </w:p>
    <w:p w14:paraId="3B4D0785" w14:textId="77777777" w:rsidR="000C5B02" w:rsidRPr="001F4B27" w:rsidRDefault="000C5B02" w:rsidP="00B11912">
      <w:pPr>
        <w:pStyle w:val="BodyText3"/>
        <w:spacing w:line="280" w:lineRule="atLeast"/>
        <w:rPr>
          <w:b/>
          <w:sz w:val="20"/>
          <w:lang w:val="sl-SI"/>
        </w:rPr>
      </w:pPr>
    </w:p>
    <w:p w14:paraId="0BE87B42" w14:textId="183EFFE5" w:rsidR="003225BB" w:rsidRPr="001F4B27" w:rsidRDefault="00122D02" w:rsidP="004C37CE">
      <w:pPr>
        <w:pStyle w:val="BodyText3"/>
        <w:spacing w:line="280" w:lineRule="atLeast"/>
        <w:jc w:val="center"/>
        <w:rPr>
          <w:b/>
          <w:sz w:val="20"/>
          <w:lang w:val="sl-SI"/>
        </w:rPr>
      </w:pPr>
      <w:proofErr w:type="spellStart"/>
      <w:r w:rsidRPr="001F4B27">
        <w:rPr>
          <w:b/>
          <w:sz w:val="20"/>
          <w:lang w:val="sl-SI"/>
        </w:rPr>
        <w:t>Article</w:t>
      </w:r>
      <w:proofErr w:type="spellEnd"/>
      <w:r w:rsidRPr="001F4B27">
        <w:rPr>
          <w:b/>
          <w:sz w:val="20"/>
          <w:lang w:val="sl-SI"/>
        </w:rPr>
        <w:t xml:space="preserve"> 2</w:t>
      </w:r>
      <w:r w:rsidR="007C344A" w:rsidRPr="001F4B27">
        <w:rPr>
          <w:b/>
          <w:sz w:val="20"/>
          <w:lang w:val="sl-SI"/>
        </w:rPr>
        <w:t>0</w:t>
      </w:r>
    </w:p>
    <w:p w14:paraId="36CB5D6D" w14:textId="77777777" w:rsidR="003225BB" w:rsidRPr="001F4B27" w:rsidRDefault="003225BB" w:rsidP="004C37CE">
      <w:pPr>
        <w:pStyle w:val="BodyText3"/>
        <w:spacing w:line="280" w:lineRule="atLeast"/>
        <w:jc w:val="center"/>
        <w:rPr>
          <w:b/>
          <w:sz w:val="20"/>
          <w:lang w:val="sl-SI"/>
        </w:rPr>
      </w:pPr>
    </w:p>
    <w:p w14:paraId="782ECFC6" w14:textId="1EB887F7" w:rsidR="000C5B02" w:rsidRPr="001F4B27" w:rsidRDefault="00122D02" w:rsidP="00C44199">
      <w:pPr>
        <w:spacing w:line="280" w:lineRule="atLeast"/>
        <w:rPr>
          <w:noProof/>
          <w:color w:val="000000"/>
          <w:lang w:val="en-GB"/>
        </w:rPr>
      </w:pPr>
      <w:r w:rsidRPr="001F4B27">
        <w:rPr>
          <w:noProof/>
          <w:color w:val="000000"/>
          <w:lang w:val="en-GB"/>
        </w:rPr>
        <w:lastRenderedPageBreak/>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r w:rsidR="00B11912" w:rsidRPr="001F4B27">
        <w:rPr>
          <w:noProof/>
          <w:color w:val="000000"/>
          <w:lang w:val="en-GB"/>
        </w:rPr>
        <w:t>.</w:t>
      </w:r>
    </w:p>
    <w:p w14:paraId="22CB0095" w14:textId="77777777" w:rsidR="008C17B3" w:rsidRPr="001F4B27" w:rsidRDefault="008C17B3" w:rsidP="004C37CE">
      <w:pPr>
        <w:spacing w:line="280" w:lineRule="atLeast"/>
        <w:jc w:val="center"/>
        <w:rPr>
          <w:b/>
          <w:noProof/>
          <w:szCs w:val="20"/>
        </w:rPr>
      </w:pPr>
    </w:p>
    <w:p w14:paraId="091B1F30" w14:textId="7F31565C" w:rsidR="009D3874" w:rsidRPr="001F4B27" w:rsidRDefault="009D3874" w:rsidP="004C37CE">
      <w:pPr>
        <w:spacing w:line="280" w:lineRule="atLeast"/>
        <w:jc w:val="center"/>
        <w:rPr>
          <w:b/>
          <w:noProof/>
          <w:szCs w:val="20"/>
        </w:rPr>
      </w:pPr>
      <w:r w:rsidRPr="001F4B27">
        <w:rPr>
          <w:b/>
          <w:noProof/>
          <w:szCs w:val="20"/>
        </w:rPr>
        <w:t>2</w:t>
      </w:r>
      <w:r w:rsidR="007C344A" w:rsidRPr="001F4B27">
        <w:rPr>
          <w:b/>
          <w:noProof/>
          <w:szCs w:val="20"/>
        </w:rPr>
        <w:t>1</w:t>
      </w:r>
      <w:r w:rsidRPr="001F4B27">
        <w:rPr>
          <w:b/>
          <w:noProof/>
          <w:szCs w:val="20"/>
        </w:rPr>
        <w:t>. člen</w:t>
      </w:r>
    </w:p>
    <w:p w14:paraId="708818ED" w14:textId="77777777" w:rsidR="009D3874" w:rsidRPr="001F4B27" w:rsidRDefault="009D3874" w:rsidP="004C37CE">
      <w:pPr>
        <w:spacing w:line="280" w:lineRule="atLeast"/>
        <w:rPr>
          <w:noProof/>
          <w:szCs w:val="20"/>
        </w:rPr>
      </w:pPr>
    </w:p>
    <w:p w14:paraId="3031278C" w14:textId="77777777" w:rsidR="009D3874" w:rsidRPr="001F4B27" w:rsidRDefault="009D3874" w:rsidP="004C37CE">
      <w:pPr>
        <w:spacing w:line="280" w:lineRule="atLeast"/>
      </w:pPr>
      <w:r w:rsidRPr="001F4B27">
        <w:t>Pogodba je sestavljena iz naslednjih delov, ki predstavljajo enovito celoto:</w:t>
      </w:r>
    </w:p>
    <w:p w14:paraId="68C6EB9E" w14:textId="77777777" w:rsidR="009D3874" w:rsidRPr="001F4B27" w:rsidRDefault="009D3874" w:rsidP="004C37CE">
      <w:pPr>
        <w:numPr>
          <w:ilvl w:val="0"/>
          <w:numId w:val="7"/>
        </w:numPr>
        <w:spacing w:line="280" w:lineRule="atLeast"/>
      </w:pPr>
      <w:r w:rsidRPr="001F4B27">
        <w:t>Osnovna pogodba s komercialnimi pogoji,</w:t>
      </w:r>
    </w:p>
    <w:p w14:paraId="3249EA5C" w14:textId="77777777" w:rsidR="009D3874" w:rsidRPr="001F4B27" w:rsidRDefault="009D3874" w:rsidP="004C37CE">
      <w:pPr>
        <w:numPr>
          <w:ilvl w:val="0"/>
          <w:numId w:val="7"/>
        </w:numPr>
        <w:spacing w:line="280" w:lineRule="atLeast"/>
      </w:pPr>
      <w:r w:rsidRPr="001F4B27">
        <w:t xml:space="preserve">Priloga 1 -  Ponudbena dokumentacija … štev. ………….. </w:t>
      </w:r>
    </w:p>
    <w:p w14:paraId="58B09CB8" w14:textId="77777777" w:rsidR="009D3874" w:rsidRPr="001F4B27" w:rsidRDefault="009D3874" w:rsidP="004C37CE">
      <w:pPr>
        <w:numPr>
          <w:ilvl w:val="0"/>
          <w:numId w:val="7"/>
        </w:numPr>
        <w:suppressAutoHyphens/>
        <w:spacing w:line="280" w:lineRule="atLeast"/>
        <w:rPr>
          <w:rFonts w:cs="Arial"/>
          <w:noProof/>
          <w:szCs w:val="20"/>
          <w:lang w:val="it-IT"/>
        </w:rPr>
      </w:pPr>
      <w:r w:rsidRPr="001F4B27">
        <w:rPr>
          <w:rFonts w:cs="Arial"/>
          <w:noProof/>
          <w:szCs w:val="20"/>
          <w:lang w:val="it-IT"/>
        </w:rPr>
        <w:t xml:space="preserve">Priloga 2 – Garancija za dobro izvedbo pogodbenih obveznosti </w:t>
      </w:r>
    </w:p>
    <w:p w14:paraId="283894EF" w14:textId="77777777" w:rsidR="000C5B02" w:rsidRPr="001F4B27" w:rsidRDefault="000C5B02" w:rsidP="00C44199">
      <w:pPr>
        <w:spacing w:line="280" w:lineRule="atLeast"/>
        <w:rPr>
          <w:b/>
          <w:noProof/>
          <w:szCs w:val="20"/>
        </w:rPr>
      </w:pPr>
    </w:p>
    <w:p w14:paraId="5A212E84" w14:textId="3778B5E7" w:rsidR="00FD6C5C" w:rsidRPr="001F4B27" w:rsidRDefault="00122D02" w:rsidP="004C37CE">
      <w:pPr>
        <w:spacing w:line="280" w:lineRule="atLeast"/>
        <w:jc w:val="center"/>
        <w:rPr>
          <w:b/>
          <w:noProof/>
          <w:szCs w:val="20"/>
        </w:rPr>
      </w:pPr>
      <w:r w:rsidRPr="001F4B27">
        <w:rPr>
          <w:b/>
          <w:noProof/>
          <w:szCs w:val="20"/>
        </w:rPr>
        <w:t>Article 2</w:t>
      </w:r>
      <w:r w:rsidR="007C344A" w:rsidRPr="001F4B27">
        <w:rPr>
          <w:b/>
          <w:noProof/>
          <w:szCs w:val="20"/>
        </w:rPr>
        <w:t>1</w:t>
      </w:r>
    </w:p>
    <w:p w14:paraId="46026E58" w14:textId="77777777" w:rsidR="00FD6C5C" w:rsidRPr="001F4B27" w:rsidRDefault="00FD6C5C" w:rsidP="004C37CE">
      <w:pPr>
        <w:spacing w:line="280" w:lineRule="atLeast"/>
        <w:rPr>
          <w:noProof/>
          <w:szCs w:val="20"/>
        </w:rPr>
      </w:pPr>
    </w:p>
    <w:p w14:paraId="0A81A75F" w14:textId="77777777" w:rsidR="00122D02" w:rsidRPr="001F4B27" w:rsidRDefault="00122D02" w:rsidP="004C37CE">
      <w:pPr>
        <w:spacing w:line="280" w:lineRule="atLeast"/>
        <w:rPr>
          <w:rFonts w:cs="Arial"/>
          <w:noProof/>
          <w:color w:val="000000"/>
          <w:lang w:val="en-GB"/>
        </w:rPr>
      </w:pPr>
      <w:r w:rsidRPr="001F4B27">
        <w:rPr>
          <w:rFonts w:cs="Arial"/>
          <w:noProof/>
          <w:color w:val="000000"/>
          <w:lang w:val="en-GB"/>
        </w:rPr>
        <w:t>The Contract encompass the following parts, which represent the uniform whole:</w:t>
      </w:r>
    </w:p>
    <w:p w14:paraId="2AFEAF12" w14:textId="77777777" w:rsidR="00122D02" w:rsidRPr="001F4B27" w:rsidRDefault="00122D02" w:rsidP="004C37CE">
      <w:pPr>
        <w:numPr>
          <w:ilvl w:val="0"/>
          <w:numId w:val="7"/>
        </w:numPr>
        <w:spacing w:line="280" w:lineRule="atLeast"/>
        <w:rPr>
          <w:noProof/>
          <w:lang w:val="en-GB"/>
        </w:rPr>
      </w:pPr>
      <w:r w:rsidRPr="001F4B27">
        <w:rPr>
          <w:noProof/>
          <w:lang w:val="en-GB"/>
        </w:rPr>
        <w:t>Basic Contract including commercial terms, Slovenian and English version</w:t>
      </w:r>
    </w:p>
    <w:p w14:paraId="078F0AED" w14:textId="77777777" w:rsidR="00122D02" w:rsidRPr="001F4B27" w:rsidRDefault="00122D02" w:rsidP="004C37CE">
      <w:pPr>
        <w:numPr>
          <w:ilvl w:val="0"/>
          <w:numId w:val="7"/>
        </w:numPr>
        <w:spacing w:line="280" w:lineRule="atLeast"/>
        <w:rPr>
          <w:noProof/>
          <w:lang w:val="en-GB"/>
        </w:rPr>
      </w:pPr>
      <w:r w:rsidRPr="001F4B27">
        <w:rPr>
          <w:noProof/>
          <w:lang w:val="en-GB"/>
        </w:rPr>
        <w:t>Enclosure 1 – Bid documentation …..No.   …………</w:t>
      </w:r>
    </w:p>
    <w:p w14:paraId="15A2E138" w14:textId="77777777" w:rsidR="00122D02" w:rsidRPr="001F4B27" w:rsidRDefault="00122D02" w:rsidP="004C37CE">
      <w:pPr>
        <w:numPr>
          <w:ilvl w:val="0"/>
          <w:numId w:val="7"/>
        </w:numPr>
        <w:spacing w:line="280" w:lineRule="atLeast"/>
        <w:rPr>
          <w:noProof/>
          <w:lang w:val="en-GB"/>
        </w:rPr>
      </w:pPr>
      <w:r w:rsidRPr="001F4B27">
        <w:rPr>
          <w:noProof/>
          <w:lang w:val="en-GB"/>
        </w:rPr>
        <w:t xml:space="preserve">Enclosure 2 – Performance </w:t>
      </w:r>
      <w:r w:rsidRPr="001F4B27">
        <w:rPr>
          <w:rFonts w:cs="Arial"/>
          <w:noProof/>
          <w:lang w:val="en-GB"/>
        </w:rPr>
        <w:t>Guarantee</w:t>
      </w:r>
    </w:p>
    <w:p w14:paraId="627A19A4" w14:textId="77777777" w:rsidR="005D70A6" w:rsidRPr="001F4B27" w:rsidRDefault="005D70A6" w:rsidP="004C37CE">
      <w:pPr>
        <w:spacing w:line="280" w:lineRule="atLeast"/>
        <w:ind w:left="360"/>
        <w:rPr>
          <w:rFonts w:cs="Arial"/>
        </w:rPr>
      </w:pPr>
    </w:p>
    <w:p w14:paraId="5AE63EAB" w14:textId="645AE6E8" w:rsidR="005D70A6" w:rsidRPr="001F4B27" w:rsidRDefault="00E577EE" w:rsidP="00261506">
      <w:pPr>
        <w:pStyle w:val="BodyText3"/>
        <w:spacing w:line="280" w:lineRule="atLeast"/>
        <w:rPr>
          <w:i/>
          <w:iCs/>
          <w:noProof/>
          <w:sz w:val="20"/>
          <w:lang w:val="en-GB"/>
        </w:rPr>
      </w:pPr>
      <w:r w:rsidRPr="001F4B27">
        <w:rPr>
          <w:noProof/>
          <w:sz w:val="20"/>
          <w:lang w:val="sl-SI"/>
        </w:rPr>
        <w:t xml:space="preserve">Vsak člen v pogodbi je napisan najprej v slovenščini in nato še v angleščini. </w:t>
      </w:r>
      <w:r w:rsidRPr="001F4B27">
        <w:rPr>
          <w:noProof/>
          <w:sz w:val="20"/>
          <w:lang w:val="en-GB"/>
        </w:rPr>
        <w:t>V primeru dvoma ali nesporazuma velja slovenska verzija.</w:t>
      </w:r>
      <w:r w:rsidRPr="001F4B27">
        <w:rPr>
          <w:i/>
          <w:iCs/>
          <w:noProof/>
          <w:sz w:val="20"/>
          <w:lang w:val="en-GB"/>
        </w:rPr>
        <w:t xml:space="preserve">Each article in the Contract is written first in Slovenian and then in English language. In case of any doubt or misunderstanding, the Slovenian version </w:t>
      </w:r>
      <w:r w:rsidRPr="001F4B27">
        <w:rPr>
          <w:rFonts w:cs="Arial"/>
          <w:i/>
          <w:iCs/>
          <w:noProof/>
          <w:color w:val="000000"/>
          <w:sz w:val="20"/>
          <w:lang w:val="en-GB"/>
        </w:rPr>
        <w:t>should therefore be considered final.</w:t>
      </w:r>
      <w:r w:rsidR="00261506" w:rsidRPr="001F4B27">
        <w:rPr>
          <w:i/>
          <w:iCs/>
          <w:noProof/>
          <w:sz w:val="20"/>
          <w:lang w:val="en-GB"/>
        </w:rPr>
        <w:t xml:space="preserve"> </w:t>
      </w:r>
      <w:r w:rsidR="009D3874" w:rsidRPr="001F4B27">
        <w:rPr>
          <w:sz w:val="20"/>
          <w:lang w:val="sl-SI"/>
        </w:rPr>
        <w:t>Pogodba je sestavljena v petih izvodih, od katerih prejme naročnik tri izvode, ponudnik pa dva izvoda.</w:t>
      </w:r>
      <w:r w:rsidR="00261506" w:rsidRPr="001F4B27">
        <w:rPr>
          <w:sz w:val="20"/>
          <w:lang w:val="sl-SI"/>
        </w:rPr>
        <w:t xml:space="preserve"> </w:t>
      </w:r>
      <w:r w:rsidR="00122D02" w:rsidRPr="001F4B27">
        <w:rPr>
          <w:rFonts w:cs="Arial"/>
          <w:i/>
          <w:iCs/>
          <w:noProof/>
          <w:color w:val="000000"/>
          <w:sz w:val="20"/>
          <w:szCs w:val="18"/>
          <w:lang w:val="en-GB"/>
        </w:rPr>
        <w:t>The Contract is drawn up in five copies, the Contracting Authority receiving three copies, and the Bidder two copies</w:t>
      </w:r>
      <w:r w:rsidR="00122D02" w:rsidRPr="001F4B27">
        <w:rPr>
          <w:rFonts w:cs="Arial"/>
          <w:noProof/>
          <w:color w:val="000000"/>
          <w:sz w:val="20"/>
          <w:szCs w:val="18"/>
          <w:lang w:val="en-GB"/>
        </w:rPr>
        <w:t>.</w:t>
      </w:r>
    </w:p>
    <w:p w14:paraId="4E5E9784" w14:textId="77777777" w:rsidR="005D70A6" w:rsidRPr="001F4B27" w:rsidRDefault="005D70A6" w:rsidP="004C37CE">
      <w:pPr>
        <w:pStyle w:val="BodyText3"/>
        <w:spacing w:line="280" w:lineRule="atLeast"/>
        <w:rPr>
          <w:sz w:val="20"/>
          <w:lang w:val="sl-SI"/>
        </w:rPr>
      </w:pPr>
    </w:p>
    <w:p w14:paraId="7BCC36CF" w14:textId="106A6453" w:rsidR="009D3874" w:rsidRPr="001F4B27" w:rsidRDefault="009D3874" w:rsidP="004C37CE">
      <w:pPr>
        <w:spacing w:line="280" w:lineRule="atLeast"/>
        <w:rPr>
          <w:rFonts w:cs="Arial"/>
          <w:b/>
          <w:sz w:val="18"/>
        </w:rPr>
      </w:pPr>
      <w:r w:rsidRPr="001F4B27">
        <w:rPr>
          <w:rFonts w:cs="Arial"/>
          <w:sz w:val="18"/>
        </w:rPr>
        <w:t>PODPIS IN ŽIG POOBLAŠČENIH PREDSTAVNIKOV NAROČNIKA IN PONUDNIKA – POGODBA ŠT. JN-B</w:t>
      </w:r>
      <w:r w:rsidR="00172714" w:rsidRPr="001F4B27">
        <w:rPr>
          <w:rFonts w:cs="Arial"/>
          <w:sz w:val="18"/>
        </w:rPr>
        <w:t>10</w:t>
      </w:r>
      <w:r w:rsidR="00112933" w:rsidRPr="001F4B27">
        <w:rPr>
          <w:rFonts w:cs="Arial"/>
          <w:sz w:val="18"/>
        </w:rPr>
        <w:t>60</w:t>
      </w:r>
      <w:r w:rsidRPr="001F4B27">
        <w:rPr>
          <w:rFonts w:cs="Arial"/>
          <w:sz w:val="18"/>
        </w:rPr>
        <w:t xml:space="preserve"> – </w:t>
      </w:r>
      <w:r w:rsidR="00266ADC" w:rsidRPr="001F4B27">
        <w:rPr>
          <w:rFonts w:cs="Arial"/>
          <w:bCs/>
          <w:sz w:val="18"/>
        </w:rPr>
        <w:t xml:space="preserve">Nakup </w:t>
      </w:r>
      <w:r w:rsidR="00261506" w:rsidRPr="001F4B27">
        <w:rPr>
          <w:rFonts w:cs="Arial"/>
          <w:bCs/>
          <w:sz w:val="18"/>
        </w:rPr>
        <w:t>DAB+</w:t>
      </w:r>
      <w:r w:rsidR="007B36A9" w:rsidRPr="001F4B27">
        <w:rPr>
          <w:rFonts w:cs="Arial"/>
          <w:bCs/>
          <w:sz w:val="18"/>
        </w:rPr>
        <w:t xml:space="preserve"> oddajnikov</w:t>
      </w:r>
      <w:r w:rsidRPr="001F4B27">
        <w:rPr>
          <w:rFonts w:cs="Arial"/>
          <w:bCs/>
          <w:color w:val="000000"/>
        </w:rPr>
        <w:t>.</w:t>
      </w:r>
    </w:p>
    <w:p w14:paraId="43FAE47D" w14:textId="77777777" w:rsidR="002A1263" w:rsidRPr="001F4B27" w:rsidRDefault="002A1263" w:rsidP="004C37CE">
      <w:pPr>
        <w:spacing w:line="280" w:lineRule="atLeast"/>
        <w:rPr>
          <w:noProof/>
          <w:sz w:val="18"/>
          <w:szCs w:val="18"/>
          <w:lang w:val="en-GB"/>
        </w:rPr>
      </w:pPr>
    </w:p>
    <w:p w14:paraId="298402D4" w14:textId="56F104B6" w:rsidR="005D70A6" w:rsidRPr="001F4B27" w:rsidRDefault="00447216" w:rsidP="004C37CE">
      <w:pPr>
        <w:spacing w:line="280" w:lineRule="atLeast"/>
        <w:rPr>
          <w:rFonts w:cs="Arial"/>
        </w:rPr>
      </w:pPr>
      <w:r w:rsidRPr="001F4B27">
        <w:rPr>
          <w:noProof/>
          <w:sz w:val="18"/>
          <w:szCs w:val="18"/>
          <w:lang w:val="en-GB"/>
        </w:rPr>
        <w:t>THE SIGNATURE AND SEAL OF THE AUTHORIZED REPRESENTATIVES OF THE CONTRACTING AUTHORITY AND BIDDER – CONTRACT N</w:t>
      </w:r>
      <w:r w:rsidR="002A1263" w:rsidRPr="001F4B27">
        <w:rPr>
          <w:noProof/>
          <w:sz w:val="18"/>
          <w:szCs w:val="18"/>
          <w:lang w:val="en-GB"/>
        </w:rPr>
        <w:t>O</w:t>
      </w:r>
      <w:r w:rsidRPr="001F4B27">
        <w:rPr>
          <w:noProof/>
          <w:sz w:val="18"/>
          <w:szCs w:val="18"/>
          <w:lang w:val="en-GB"/>
        </w:rPr>
        <w:t>. JN-B</w:t>
      </w:r>
      <w:r w:rsidR="00172714" w:rsidRPr="001F4B27">
        <w:rPr>
          <w:noProof/>
          <w:sz w:val="18"/>
          <w:szCs w:val="18"/>
          <w:lang w:val="en-GB"/>
        </w:rPr>
        <w:t>10</w:t>
      </w:r>
      <w:r w:rsidR="00112933" w:rsidRPr="001F4B27">
        <w:rPr>
          <w:noProof/>
          <w:sz w:val="18"/>
          <w:szCs w:val="18"/>
          <w:lang w:val="en-GB"/>
        </w:rPr>
        <w:t>60</w:t>
      </w:r>
    </w:p>
    <w:p w14:paraId="486D588E" w14:textId="77777777" w:rsidR="005D70A6" w:rsidRPr="001F4B27" w:rsidRDefault="005D70A6" w:rsidP="005D70A6">
      <w:pPr>
        <w:spacing w:line="276" w:lineRule="auto"/>
        <w:rPr>
          <w:rFonts w:cs="Arial"/>
        </w:rPr>
      </w:pPr>
    </w:p>
    <w:p w14:paraId="36B69904" w14:textId="23FDF568" w:rsidR="005D70A6" w:rsidRPr="001F4B27" w:rsidRDefault="005D70A6" w:rsidP="008C17B3">
      <w:pPr>
        <w:pStyle w:val="BodyText3"/>
        <w:tabs>
          <w:tab w:val="center" w:pos="1980"/>
          <w:tab w:val="center" w:pos="7020"/>
        </w:tabs>
        <w:spacing w:line="276" w:lineRule="auto"/>
        <w:rPr>
          <w:sz w:val="20"/>
          <w:lang w:val="sl-SI"/>
        </w:rPr>
      </w:pPr>
      <w:r w:rsidRPr="001F4B27">
        <w:rPr>
          <w:sz w:val="20"/>
          <w:lang w:val="sl-SI"/>
        </w:rPr>
        <w:tab/>
        <w:t xml:space="preserve">Ljubljana, </w:t>
      </w:r>
      <w:r w:rsidR="00261506" w:rsidRPr="001F4B27">
        <w:rPr>
          <w:sz w:val="20"/>
          <w:lang w:val="sl-SI"/>
        </w:rPr>
        <w:t xml:space="preserve">dne / </w:t>
      </w:r>
      <w:r w:rsidR="00447216" w:rsidRPr="001F4B27">
        <w:rPr>
          <w:sz w:val="20"/>
          <w:lang w:val="sl-SI"/>
        </w:rPr>
        <w:t xml:space="preserve">date </w:t>
      </w:r>
      <w:r w:rsidRPr="001F4B27">
        <w:rPr>
          <w:sz w:val="20"/>
          <w:lang w:val="sl-SI"/>
        </w:rPr>
        <w:t>..................</w:t>
      </w:r>
      <w:r w:rsidRPr="001F4B27">
        <w:rPr>
          <w:sz w:val="20"/>
          <w:lang w:val="sl-SI"/>
        </w:rPr>
        <w:tab/>
        <w:t>......................., dne</w:t>
      </w:r>
      <w:r w:rsidR="00261506" w:rsidRPr="001F4B27">
        <w:rPr>
          <w:sz w:val="20"/>
          <w:lang w:val="sl-SI"/>
        </w:rPr>
        <w:t xml:space="preserve"> / date</w:t>
      </w:r>
      <w:r w:rsidRPr="001F4B27">
        <w:rPr>
          <w:sz w:val="20"/>
          <w:lang w:val="sl-SI"/>
        </w:rPr>
        <w:t>................</w:t>
      </w:r>
    </w:p>
    <w:p w14:paraId="16190021" w14:textId="77777777" w:rsidR="005D70A6" w:rsidRPr="001F4B27" w:rsidRDefault="005D70A6" w:rsidP="005D70A6">
      <w:pPr>
        <w:tabs>
          <w:tab w:val="center" w:pos="1980"/>
          <w:tab w:val="center" w:pos="7020"/>
        </w:tabs>
        <w:spacing w:line="276" w:lineRule="auto"/>
        <w:rPr>
          <w:rFonts w:cs="Arial"/>
        </w:rPr>
      </w:pPr>
    </w:p>
    <w:p w14:paraId="5826A503" w14:textId="18F951FF" w:rsidR="005D70A6" w:rsidRPr="001F4B27" w:rsidRDefault="005D70A6" w:rsidP="005D70A6">
      <w:pPr>
        <w:tabs>
          <w:tab w:val="center" w:pos="1980"/>
          <w:tab w:val="center" w:pos="7020"/>
        </w:tabs>
        <w:rPr>
          <w:b/>
          <w:bCs/>
        </w:rPr>
      </w:pPr>
      <w:r w:rsidRPr="001F4B27">
        <w:rPr>
          <w:b/>
          <w:bCs/>
        </w:rPr>
        <w:tab/>
      </w:r>
      <w:r w:rsidR="00261506" w:rsidRPr="001F4B27">
        <w:rPr>
          <w:b/>
          <w:bCs/>
        </w:rPr>
        <w:t xml:space="preserve">NAROČNIK / </w:t>
      </w:r>
      <w:r w:rsidR="00447216" w:rsidRPr="001F4B27">
        <w:rPr>
          <w:b/>
          <w:bCs/>
        </w:rPr>
        <w:t>CONTRACTING AUTHORITY:</w:t>
      </w:r>
      <w:r w:rsidRPr="001F4B27">
        <w:rPr>
          <w:b/>
          <w:bCs/>
        </w:rPr>
        <w:tab/>
      </w:r>
      <w:r w:rsidR="00261506" w:rsidRPr="001F4B27">
        <w:rPr>
          <w:b/>
          <w:bCs/>
        </w:rPr>
        <w:t xml:space="preserve">PONUDNIK / </w:t>
      </w:r>
      <w:r w:rsidR="00447216" w:rsidRPr="001F4B27">
        <w:rPr>
          <w:b/>
          <w:bCs/>
        </w:rPr>
        <w:t>BIDDER</w:t>
      </w:r>
      <w:r w:rsidRPr="001F4B27">
        <w:rPr>
          <w:b/>
          <w:bCs/>
        </w:rPr>
        <w:t>:</w:t>
      </w:r>
    </w:p>
    <w:p w14:paraId="4577D6F7" w14:textId="77777777" w:rsidR="005D70A6" w:rsidRPr="001F4B27" w:rsidRDefault="005D70A6" w:rsidP="005D70A6">
      <w:pPr>
        <w:tabs>
          <w:tab w:val="center" w:pos="1980"/>
          <w:tab w:val="center" w:pos="7020"/>
        </w:tabs>
        <w:rPr>
          <w:rFonts w:cs="Arial"/>
          <w:b/>
          <w:bCs/>
        </w:rPr>
      </w:pPr>
    </w:p>
    <w:p w14:paraId="016952AB" w14:textId="4095095E" w:rsidR="0028407E" w:rsidRPr="001F4B27" w:rsidRDefault="0028407E" w:rsidP="0028407E">
      <w:pPr>
        <w:rPr>
          <w:rFonts w:cs="Arial"/>
          <w:b/>
          <w:bCs/>
          <w:noProof/>
          <w:szCs w:val="22"/>
          <w:lang w:eastAsia="sl-SI"/>
        </w:rPr>
      </w:pPr>
      <w:r w:rsidRPr="001F4B27">
        <w:rPr>
          <w:rFonts w:cs="Arial"/>
          <w:b/>
          <w:bCs/>
          <w:noProof/>
          <w:szCs w:val="22"/>
          <w:lang w:eastAsia="sl-SI"/>
        </w:rPr>
        <w:t>Uprava javnega zavoda RTV Slovenija</w:t>
      </w:r>
    </w:p>
    <w:p w14:paraId="0BF50E34" w14:textId="47E042A3" w:rsidR="0028407E" w:rsidRPr="001F4B27" w:rsidRDefault="0028407E" w:rsidP="0028407E">
      <w:pPr>
        <w:rPr>
          <w:rFonts w:cs="Arial"/>
          <w:b/>
          <w:bCs/>
          <w:noProof/>
          <w:szCs w:val="22"/>
          <w:lang w:eastAsia="sl-SI"/>
        </w:rPr>
      </w:pPr>
      <w:r w:rsidRPr="001F4B27">
        <w:rPr>
          <w:b/>
          <w:bCs/>
          <w:lang w:val="it-IT"/>
        </w:rPr>
        <w:t>RTV Slovenia management board</w:t>
      </w:r>
    </w:p>
    <w:p w14:paraId="0F0F39A4" w14:textId="532E8C93" w:rsidR="005D70A6" w:rsidRPr="001F4B27" w:rsidRDefault="005D70A6" w:rsidP="005D70A6">
      <w:pPr>
        <w:tabs>
          <w:tab w:val="center" w:pos="1980"/>
          <w:tab w:val="center" w:pos="7020"/>
        </w:tabs>
        <w:rPr>
          <w:rFonts w:cs="Arial"/>
          <w:bCs/>
          <w:color w:val="FF0000"/>
        </w:rPr>
      </w:pPr>
    </w:p>
    <w:p w14:paraId="4661421A" w14:textId="0AE87D4E" w:rsidR="002A1263" w:rsidRPr="001F4B27" w:rsidRDefault="00AC057E" w:rsidP="002A1263">
      <w:pPr>
        <w:spacing w:line="300" w:lineRule="exact"/>
        <w:rPr>
          <w:rFonts w:cs="Arial"/>
          <w:szCs w:val="20"/>
        </w:rPr>
      </w:pPr>
      <w:r w:rsidRPr="001F4B27">
        <w:rPr>
          <w:rFonts w:cs="Arial"/>
          <w:szCs w:val="20"/>
        </w:rPr>
        <w:t xml:space="preserve">Natalija </w:t>
      </w:r>
      <w:proofErr w:type="spellStart"/>
      <w:r w:rsidRPr="001F4B27">
        <w:rPr>
          <w:rFonts w:cs="Arial"/>
          <w:szCs w:val="20"/>
        </w:rPr>
        <w:t>Goršak</w:t>
      </w:r>
      <w:proofErr w:type="spellEnd"/>
      <w:r w:rsidR="002A1263" w:rsidRPr="001F4B27">
        <w:rPr>
          <w:rFonts w:cs="Arial"/>
          <w:szCs w:val="20"/>
        </w:rPr>
        <w:tab/>
      </w:r>
      <w:r w:rsidR="002A1263" w:rsidRPr="001F4B27">
        <w:rPr>
          <w:rFonts w:cs="Arial"/>
          <w:szCs w:val="20"/>
        </w:rPr>
        <w:tab/>
      </w:r>
      <w:r w:rsidR="002A1263" w:rsidRPr="001F4B27">
        <w:rPr>
          <w:rFonts w:cs="Arial"/>
          <w:szCs w:val="20"/>
        </w:rPr>
        <w:tab/>
      </w:r>
      <w:r w:rsidR="002A1263" w:rsidRPr="001F4B27">
        <w:rPr>
          <w:rFonts w:cs="Arial"/>
          <w:szCs w:val="20"/>
        </w:rPr>
        <w:tab/>
      </w:r>
      <w:r w:rsidR="002A1263" w:rsidRPr="001F4B27">
        <w:rPr>
          <w:rFonts w:cs="Arial"/>
          <w:szCs w:val="20"/>
        </w:rPr>
        <w:tab/>
      </w:r>
      <w:r w:rsidR="002A1263" w:rsidRPr="001F4B27">
        <w:rPr>
          <w:rFonts w:cs="Arial"/>
          <w:szCs w:val="20"/>
        </w:rPr>
        <w:tab/>
      </w:r>
    </w:p>
    <w:p w14:paraId="6083597E" w14:textId="3295D984" w:rsidR="002A1263" w:rsidRPr="001F4B27" w:rsidRDefault="00AC057E" w:rsidP="002A1263">
      <w:pPr>
        <w:tabs>
          <w:tab w:val="center" w:pos="6804"/>
        </w:tabs>
        <w:spacing w:line="300" w:lineRule="exact"/>
        <w:rPr>
          <w:rFonts w:cs="Arial"/>
          <w:szCs w:val="20"/>
        </w:rPr>
      </w:pPr>
      <w:r w:rsidRPr="001F4B27">
        <w:rPr>
          <w:rFonts w:cs="Arial"/>
          <w:szCs w:val="20"/>
        </w:rPr>
        <w:t>V. d. p</w:t>
      </w:r>
      <w:r w:rsidR="002A1263" w:rsidRPr="001F4B27">
        <w:rPr>
          <w:rFonts w:cs="Arial"/>
          <w:szCs w:val="20"/>
        </w:rPr>
        <w:t>redsednik</w:t>
      </w:r>
      <w:r w:rsidRPr="001F4B27">
        <w:rPr>
          <w:rFonts w:cs="Arial"/>
          <w:szCs w:val="20"/>
        </w:rPr>
        <w:t>a</w:t>
      </w:r>
      <w:r w:rsidR="002A1263" w:rsidRPr="001F4B27">
        <w:rPr>
          <w:rFonts w:cs="Arial"/>
          <w:szCs w:val="20"/>
        </w:rPr>
        <w:t xml:space="preserve"> uprave RTV Slovenija /</w:t>
      </w:r>
    </w:p>
    <w:p w14:paraId="1C31B098" w14:textId="65454C8E" w:rsidR="002A1263" w:rsidRPr="001F4B27" w:rsidRDefault="00112933" w:rsidP="002A1263">
      <w:pPr>
        <w:tabs>
          <w:tab w:val="center" w:pos="6804"/>
        </w:tabs>
        <w:spacing w:line="300" w:lineRule="exact"/>
        <w:rPr>
          <w:rFonts w:cs="Arial"/>
          <w:szCs w:val="20"/>
          <w:lang w:val="en-US"/>
        </w:rPr>
      </w:pPr>
      <w:r w:rsidRPr="001F4B27">
        <w:rPr>
          <w:rFonts w:cs="Arial"/>
          <w:szCs w:val="20"/>
          <w:lang w:val="en-US"/>
        </w:rPr>
        <w:t xml:space="preserve">Acting </w:t>
      </w:r>
      <w:r w:rsidR="002A1263" w:rsidRPr="001F4B27">
        <w:rPr>
          <w:rFonts w:cs="Arial"/>
          <w:szCs w:val="20"/>
          <w:lang w:val="en-US"/>
        </w:rPr>
        <w:t xml:space="preserve">President of the RTV </w:t>
      </w:r>
      <w:proofErr w:type="gramStart"/>
      <w:r w:rsidR="002A1263" w:rsidRPr="001F4B27">
        <w:rPr>
          <w:rFonts w:cs="Arial"/>
          <w:szCs w:val="20"/>
          <w:lang w:val="en-US"/>
        </w:rPr>
        <w:t>Slovenija  management</w:t>
      </w:r>
      <w:proofErr w:type="gramEnd"/>
      <w:r w:rsidR="002A1263" w:rsidRPr="001F4B27">
        <w:rPr>
          <w:rFonts w:cs="Arial"/>
          <w:szCs w:val="20"/>
          <w:lang w:val="en-US"/>
        </w:rPr>
        <w:t xml:space="preserve"> board</w:t>
      </w:r>
      <w:r w:rsidR="002A1263" w:rsidRPr="001F4B27">
        <w:rPr>
          <w:rFonts w:cs="Arial"/>
          <w:szCs w:val="20"/>
        </w:rPr>
        <w:tab/>
      </w:r>
    </w:p>
    <w:p w14:paraId="39508632" w14:textId="77777777" w:rsidR="002A1263" w:rsidRPr="001F4B27" w:rsidRDefault="002A1263" w:rsidP="002A1263">
      <w:pPr>
        <w:tabs>
          <w:tab w:val="center" w:pos="6804"/>
        </w:tabs>
        <w:spacing w:line="300" w:lineRule="exact"/>
        <w:ind w:left="851"/>
        <w:rPr>
          <w:rFonts w:cs="Arial"/>
          <w:szCs w:val="20"/>
        </w:rPr>
      </w:pPr>
    </w:p>
    <w:p w14:paraId="6138F0DF" w14:textId="71770740" w:rsidR="002A1263" w:rsidRPr="001F4B27" w:rsidRDefault="002A1263" w:rsidP="002A1263">
      <w:pPr>
        <w:tabs>
          <w:tab w:val="center" w:pos="6804"/>
        </w:tabs>
        <w:spacing w:line="300" w:lineRule="exact"/>
        <w:rPr>
          <w:rFonts w:cs="Arial"/>
          <w:szCs w:val="20"/>
        </w:rPr>
      </w:pPr>
      <w:r w:rsidRPr="001F4B27">
        <w:rPr>
          <w:rFonts w:cs="Arial"/>
          <w:szCs w:val="20"/>
        </w:rPr>
        <w:t>______________________</w:t>
      </w:r>
      <w:r w:rsidRPr="001F4B27">
        <w:rPr>
          <w:rFonts w:cs="Arial"/>
          <w:szCs w:val="20"/>
        </w:rPr>
        <w:tab/>
      </w:r>
    </w:p>
    <w:p w14:paraId="607D8A81" w14:textId="77777777" w:rsidR="002A1263" w:rsidRPr="001F4B27" w:rsidRDefault="002A1263" w:rsidP="002A1263">
      <w:pPr>
        <w:tabs>
          <w:tab w:val="center" w:pos="6804"/>
        </w:tabs>
        <w:spacing w:line="300" w:lineRule="exact"/>
        <w:ind w:left="851"/>
        <w:rPr>
          <w:rFonts w:cs="Arial"/>
          <w:szCs w:val="20"/>
        </w:rPr>
      </w:pPr>
    </w:p>
    <w:p w14:paraId="295F64D1" w14:textId="77777777" w:rsidR="002A1263" w:rsidRPr="001F4B27" w:rsidRDefault="002A1263" w:rsidP="002A1263">
      <w:pPr>
        <w:tabs>
          <w:tab w:val="center" w:pos="6804"/>
        </w:tabs>
        <w:spacing w:line="300" w:lineRule="exact"/>
        <w:rPr>
          <w:rFonts w:cs="Arial"/>
          <w:szCs w:val="20"/>
        </w:rPr>
      </w:pPr>
      <w:r w:rsidRPr="001F4B27">
        <w:rPr>
          <w:rFonts w:cs="Arial"/>
          <w:szCs w:val="20"/>
        </w:rPr>
        <w:t>Andrej Trček</w:t>
      </w:r>
    </w:p>
    <w:p w14:paraId="25BDC871" w14:textId="6D13A63E" w:rsidR="002A1263" w:rsidRPr="001F4B27" w:rsidRDefault="002A1263" w:rsidP="002A1263">
      <w:pPr>
        <w:tabs>
          <w:tab w:val="center" w:pos="6804"/>
        </w:tabs>
        <w:spacing w:line="300" w:lineRule="exact"/>
        <w:rPr>
          <w:rFonts w:cs="Arial"/>
          <w:szCs w:val="20"/>
        </w:rPr>
      </w:pPr>
      <w:r w:rsidRPr="001F4B27">
        <w:rPr>
          <w:rFonts w:cs="Arial"/>
          <w:szCs w:val="20"/>
        </w:rPr>
        <w:t>Član uprave RTV Slovenija /</w:t>
      </w:r>
    </w:p>
    <w:p w14:paraId="7CA43776" w14:textId="08C25786" w:rsidR="002A1263" w:rsidRPr="001F4B27" w:rsidRDefault="002A1263" w:rsidP="002A1263">
      <w:pPr>
        <w:tabs>
          <w:tab w:val="center" w:pos="6804"/>
        </w:tabs>
        <w:spacing w:line="300" w:lineRule="exact"/>
        <w:rPr>
          <w:rFonts w:cs="Arial"/>
          <w:szCs w:val="20"/>
        </w:rPr>
      </w:pPr>
      <w:proofErr w:type="spellStart"/>
      <w:r w:rsidRPr="001F4B27">
        <w:rPr>
          <w:rFonts w:cs="Arial"/>
          <w:szCs w:val="20"/>
        </w:rPr>
        <w:t>Member</w:t>
      </w:r>
      <w:proofErr w:type="spellEnd"/>
      <w:r w:rsidRPr="001F4B27">
        <w:rPr>
          <w:rFonts w:cs="Arial"/>
          <w:szCs w:val="20"/>
        </w:rPr>
        <w:t xml:space="preserve"> </w:t>
      </w:r>
      <w:proofErr w:type="spellStart"/>
      <w:r w:rsidRPr="001F4B27">
        <w:rPr>
          <w:rFonts w:cs="Arial"/>
          <w:szCs w:val="20"/>
        </w:rPr>
        <w:t>of</w:t>
      </w:r>
      <w:proofErr w:type="spellEnd"/>
      <w:r w:rsidRPr="001F4B27">
        <w:rPr>
          <w:rFonts w:cs="Arial"/>
          <w:szCs w:val="20"/>
        </w:rPr>
        <w:t xml:space="preserve"> the RTV Slovenija Management </w:t>
      </w:r>
      <w:proofErr w:type="spellStart"/>
      <w:r w:rsidRPr="001F4B27">
        <w:rPr>
          <w:rFonts w:cs="Arial"/>
          <w:szCs w:val="20"/>
        </w:rPr>
        <w:t>board</w:t>
      </w:r>
      <w:proofErr w:type="spellEnd"/>
    </w:p>
    <w:p w14:paraId="0CE6F8AA" w14:textId="77777777" w:rsidR="002A1263" w:rsidRPr="001F4B27" w:rsidRDefault="002A1263" w:rsidP="002A1263">
      <w:pPr>
        <w:tabs>
          <w:tab w:val="center" w:pos="6804"/>
        </w:tabs>
        <w:spacing w:line="300" w:lineRule="exact"/>
        <w:rPr>
          <w:rFonts w:cs="Arial"/>
          <w:szCs w:val="20"/>
        </w:rPr>
      </w:pPr>
    </w:p>
    <w:p w14:paraId="54978C50" w14:textId="4BAB7CFE" w:rsidR="002A1263" w:rsidRPr="001F4B27" w:rsidRDefault="002A1263" w:rsidP="002A1263">
      <w:pPr>
        <w:tabs>
          <w:tab w:val="center" w:pos="6804"/>
        </w:tabs>
        <w:spacing w:line="300" w:lineRule="exact"/>
        <w:rPr>
          <w:rFonts w:cs="Arial"/>
          <w:szCs w:val="20"/>
        </w:rPr>
      </w:pPr>
      <w:r w:rsidRPr="001F4B27">
        <w:rPr>
          <w:rFonts w:cs="Arial"/>
          <w:szCs w:val="20"/>
        </w:rPr>
        <w:t>______________________</w:t>
      </w:r>
    </w:p>
    <w:p w14:paraId="54EEC2C9" w14:textId="77777777" w:rsidR="002A1263" w:rsidRPr="001F4B27" w:rsidRDefault="002A1263" w:rsidP="002A1263">
      <w:pPr>
        <w:tabs>
          <w:tab w:val="center" w:pos="6804"/>
        </w:tabs>
        <w:spacing w:line="300" w:lineRule="exact"/>
        <w:ind w:left="851"/>
        <w:rPr>
          <w:rFonts w:cs="Arial"/>
          <w:szCs w:val="20"/>
        </w:rPr>
      </w:pPr>
    </w:p>
    <w:p w14:paraId="66B37E2C" w14:textId="13DE43D0" w:rsidR="002A1263" w:rsidRPr="001F4B27" w:rsidRDefault="002A1263" w:rsidP="002A1263">
      <w:pPr>
        <w:tabs>
          <w:tab w:val="center" w:pos="6804"/>
        </w:tabs>
        <w:spacing w:line="300" w:lineRule="exact"/>
        <w:rPr>
          <w:rFonts w:cs="Arial"/>
          <w:szCs w:val="20"/>
        </w:rPr>
      </w:pPr>
      <w:r w:rsidRPr="001F4B27">
        <w:rPr>
          <w:rFonts w:cs="Arial"/>
          <w:szCs w:val="20"/>
        </w:rPr>
        <w:lastRenderedPageBreak/>
        <w:t>Franci Pavšer</w:t>
      </w:r>
    </w:p>
    <w:p w14:paraId="0EFC4012" w14:textId="430A9A83" w:rsidR="002A1263" w:rsidRPr="001F4B27" w:rsidRDefault="002A1263" w:rsidP="002A1263">
      <w:pPr>
        <w:tabs>
          <w:tab w:val="center" w:pos="6804"/>
        </w:tabs>
        <w:spacing w:line="300" w:lineRule="exact"/>
        <w:rPr>
          <w:rFonts w:cs="Arial"/>
          <w:szCs w:val="20"/>
        </w:rPr>
      </w:pPr>
      <w:r w:rsidRPr="001F4B27">
        <w:rPr>
          <w:rFonts w:cs="Arial"/>
          <w:szCs w:val="20"/>
        </w:rPr>
        <w:t>Član uprave RTV Slovenija /</w:t>
      </w:r>
    </w:p>
    <w:p w14:paraId="275E8D8C" w14:textId="541274B3" w:rsidR="002A1263" w:rsidRPr="001F4B27" w:rsidRDefault="002A1263" w:rsidP="002A1263">
      <w:pPr>
        <w:tabs>
          <w:tab w:val="center" w:pos="6804"/>
        </w:tabs>
        <w:spacing w:line="300" w:lineRule="exact"/>
        <w:rPr>
          <w:rFonts w:cs="Arial"/>
          <w:szCs w:val="20"/>
        </w:rPr>
      </w:pPr>
      <w:proofErr w:type="spellStart"/>
      <w:r w:rsidRPr="001F4B27">
        <w:rPr>
          <w:rFonts w:cs="Arial"/>
          <w:szCs w:val="20"/>
        </w:rPr>
        <w:t>Member</w:t>
      </w:r>
      <w:proofErr w:type="spellEnd"/>
      <w:r w:rsidRPr="001F4B27">
        <w:rPr>
          <w:rFonts w:cs="Arial"/>
          <w:szCs w:val="20"/>
        </w:rPr>
        <w:t xml:space="preserve"> </w:t>
      </w:r>
      <w:proofErr w:type="spellStart"/>
      <w:r w:rsidRPr="001F4B27">
        <w:rPr>
          <w:rFonts w:cs="Arial"/>
          <w:szCs w:val="20"/>
        </w:rPr>
        <w:t>of</w:t>
      </w:r>
      <w:proofErr w:type="spellEnd"/>
      <w:r w:rsidRPr="001F4B27">
        <w:rPr>
          <w:rFonts w:cs="Arial"/>
          <w:szCs w:val="20"/>
        </w:rPr>
        <w:t xml:space="preserve"> the RTV Slovenija Management </w:t>
      </w:r>
      <w:proofErr w:type="spellStart"/>
      <w:r w:rsidRPr="001F4B27">
        <w:rPr>
          <w:rFonts w:cs="Arial"/>
          <w:szCs w:val="20"/>
        </w:rPr>
        <w:t>board</w:t>
      </w:r>
      <w:proofErr w:type="spellEnd"/>
    </w:p>
    <w:p w14:paraId="7E329D18" w14:textId="6C04F961" w:rsidR="002A1263" w:rsidRPr="001F4B27" w:rsidRDefault="002A1263" w:rsidP="002A1263">
      <w:pPr>
        <w:tabs>
          <w:tab w:val="center" w:pos="6804"/>
        </w:tabs>
        <w:spacing w:line="300" w:lineRule="exact"/>
        <w:rPr>
          <w:rFonts w:cs="Arial"/>
          <w:szCs w:val="20"/>
        </w:rPr>
      </w:pPr>
      <w:r w:rsidRPr="001F4B27">
        <w:rPr>
          <w:rFonts w:cs="Arial"/>
          <w:szCs w:val="20"/>
        </w:rPr>
        <w:t xml:space="preserve">Delavski direktor / </w:t>
      </w:r>
    </w:p>
    <w:p w14:paraId="4CA70D01" w14:textId="19B1B3B6" w:rsidR="002A1263" w:rsidRPr="001F4B27" w:rsidRDefault="002A1263" w:rsidP="002A1263">
      <w:pPr>
        <w:tabs>
          <w:tab w:val="center" w:pos="6804"/>
        </w:tabs>
        <w:spacing w:line="300" w:lineRule="exact"/>
        <w:rPr>
          <w:rFonts w:cs="Arial"/>
          <w:szCs w:val="20"/>
        </w:rPr>
      </w:pPr>
      <w:r w:rsidRPr="001F4B27">
        <w:rPr>
          <w:rFonts w:cs="Arial"/>
          <w:szCs w:val="20"/>
        </w:rPr>
        <w:t xml:space="preserve">Labor </w:t>
      </w:r>
      <w:proofErr w:type="spellStart"/>
      <w:r w:rsidRPr="001F4B27">
        <w:rPr>
          <w:rFonts w:cs="Arial"/>
          <w:szCs w:val="20"/>
        </w:rPr>
        <w:t>Director</w:t>
      </w:r>
      <w:proofErr w:type="spellEnd"/>
    </w:p>
    <w:p w14:paraId="76C1A883" w14:textId="77777777" w:rsidR="002A1263" w:rsidRPr="001F4B27" w:rsidRDefault="002A1263" w:rsidP="002A1263">
      <w:pPr>
        <w:tabs>
          <w:tab w:val="center" w:pos="6804"/>
        </w:tabs>
        <w:spacing w:line="300" w:lineRule="exact"/>
        <w:ind w:left="851"/>
        <w:rPr>
          <w:rFonts w:cs="Arial"/>
          <w:szCs w:val="20"/>
        </w:rPr>
      </w:pPr>
    </w:p>
    <w:p w14:paraId="7E6AA119" w14:textId="77777777" w:rsidR="002A1263" w:rsidRPr="001F4B27" w:rsidRDefault="002A1263" w:rsidP="002A1263">
      <w:pPr>
        <w:tabs>
          <w:tab w:val="center" w:pos="6804"/>
        </w:tabs>
        <w:spacing w:line="300" w:lineRule="exact"/>
        <w:rPr>
          <w:rFonts w:cs="Arial"/>
          <w:szCs w:val="20"/>
        </w:rPr>
      </w:pPr>
      <w:r w:rsidRPr="001F4B27">
        <w:rPr>
          <w:rFonts w:cs="Arial"/>
          <w:szCs w:val="20"/>
        </w:rPr>
        <w:t>______________________</w:t>
      </w:r>
    </w:p>
    <w:p w14:paraId="5BB3317E" w14:textId="77777777" w:rsidR="002A1263" w:rsidRPr="001F4B27" w:rsidRDefault="002A1263" w:rsidP="002A1263">
      <w:pPr>
        <w:tabs>
          <w:tab w:val="center" w:pos="6804"/>
        </w:tabs>
        <w:spacing w:line="300" w:lineRule="exact"/>
        <w:rPr>
          <w:rFonts w:cs="Arial"/>
          <w:sz w:val="22"/>
          <w:szCs w:val="22"/>
        </w:rPr>
      </w:pPr>
    </w:p>
    <w:p w14:paraId="047EA0E5" w14:textId="77777777" w:rsidR="002A1263" w:rsidRPr="001F4B27" w:rsidRDefault="002A1263" w:rsidP="002A1263">
      <w:pPr>
        <w:tabs>
          <w:tab w:val="center" w:pos="6804"/>
        </w:tabs>
        <w:spacing w:line="300" w:lineRule="exact"/>
        <w:rPr>
          <w:rFonts w:cs="Arial"/>
          <w:sz w:val="22"/>
          <w:szCs w:val="22"/>
        </w:rPr>
      </w:pPr>
    </w:p>
    <w:p w14:paraId="08EF16CF" w14:textId="48520F8D" w:rsidR="002A1263" w:rsidRPr="001F4B27" w:rsidRDefault="002A1263" w:rsidP="002A1263">
      <w:pPr>
        <w:tabs>
          <w:tab w:val="center" w:pos="1980"/>
          <w:tab w:val="center" w:pos="7020"/>
        </w:tabs>
        <w:spacing w:line="280" w:lineRule="exact"/>
        <w:rPr>
          <w:rFonts w:cs="Arial"/>
          <w:noProof/>
        </w:rPr>
      </w:pPr>
      <w:r w:rsidRPr="001F4B27">
        <w:rPr>
          <w:rFonts w:cs="Arial"/>
        </w:rPr>
        <w:t xml:space="preserve">         </w:t>
      </w:r>
      <w:r w:rsidRPr="001F4B27">
        <w:rPr>
          <w:rFonts w:cs="Arial"/>
        </w:rPr>
        <w:tab/>
        <w:t xml:space="preserve">Žig / </w:t>
      </w:r>
      <w:proofErr w:type="spellStart"/>
      <w:r w:rsidRPr="001F4B27">
        <w:rPr>
          <w:rFonts w:cs="Arial"/>
        </w:rPr>
        <w:t>Stamp</w:t>
      </w:r>
      <w:proofErr w:type="spellEnd"/>
      <w:r w:rsidRPr="001F4B27">
        <w:rPr>
          <w:rFonts w:cs="Arial"/>
        </w:rPr>
        <w:t xml:space="preserve">                      </w:t>
      </w:r>
      <w:r w:rsidRPr="001F4B27">
        <w:rPr>
          <w:rFonts w:cs="Arial"/>
        </w:rPr>
        <w:tab/>
      </w:r>
      <w:r w:rsidRPr="001F4B27">
        <w:rPr>
          <w:rFonts w:cs="Arial"/>
          <w:noProof/>
        </w:rPr>
        <w:t>Žig / Stamp</w:t>
      </w:r>
    </w:p>
    <w:p w14:paraId="129CD14B" w14:textId="77777777" w:rsidR="002A1263" w:rsidRPr="001F4B27" w:rsidRDefault="002A1263" w:rsidP="00D41BA3">
      <w:pPr>
        <w:pStyle w:val="BESEDILO"/>
        <w:jc w:val="right"/>
        <w:rPr>
          <w:b/>
          <w:noProof/>
        </w:rPr>
      </w:pPr>
    </w:p>
    <w:p w14:paraId="46CB02D2" w14:textId="77777777" w:rsidR="00B37B7F" w:rsidRPr="001F4B27" w:rsidRDefault="00B37B7F" w:rsidP="00D41BA3">
      <w:pPr>
        <w:pStyle w:val="BESEDILO"/>
        <w:jc w:val="right"/>
        <w:rPr>
          <w:b/>
          <w:noProof/>
        </w:rPr>
      </w:pPr>
    </w:p>
    <w:p w14:paraId="00C0707A" w14:textId="77777777" w:rsidR="00B37B7F" w:rsidRPr="001F4B27" w:rsidRDefault="00B37B7F" w:rsidP="00D41BA3">
      <w:pPr>
        <w:pStyle w:val="BESEDILO"/>
        <w:jc w:val="right"/>
        <w:rPr>
          <w:b/>
          <w:noProof/>
        </w:rPr>
      </w:pPr>
    </w:p>
    <w:p w14:paraId="483185E3" w14:textId="77777777" w:rsidR="00B37B7F" w:rsidRPr="001F4B27" w:rsidRDefault="00B37B7F" w:rsidP="00D41BA3">
      <w:pPr>
        <w:pStyle w:val="BESEDILO"/>
        <w:jc w:val="right"/>
        <w:rPr>
          <w:b/>
          <w:noProof/>
        </w:rPr>
      </w:pPr>
    </w:p>
    <w:p w14:paraId="68621DCD" w14:textId="77777777" w:rsidR="00B37B7F" w:rsidRPr="001F4B27" w:rsidRDefault="00B37B7F" w:rsidP="00D41BA3">
      <w:pPr>
        <w:pStyle w:val="BESEDILO"/>
        <w:jc w:val="right"/>
        <w:rPr>
          <w:b/>
          <w:noProof/>
        </w:rPr>
      </w:pPr>
    </w:p>
    <w:p w14:paraId="7AB9CA55" w14:textId="77777777" w:rsidR="00B37B7F" w:rsidRPr="001F4B27" w:rsidRDefault="00B37B7F" w:rsidP="00D41BA3">
      <w:pPr>
        <w:pStyle w:val="BESEDILO"/>
        <w:jc w:val="right"/>
        <w:rPr>
          <w:b/>
          <w:noProof/>
        </w:rPr>
      </w:pPr>
    </w:p>
    <w:p w14:paraId="00C142A8" w14:textId="77777777" w:rsidR="00B37B7F" w:rsidRPr="001F4B27" w:rsidRDefault="00B37B7F" w:rsidP="00D41BA3">
      <w:pPr>
        <w:pStyle w:val="BESEDILO"/>
        <w:jc w:val="right"/>
        <w:rPr>
          <w:b/>
          <w:noProof/>
        </w:rPr>
      </w:pPr>
    </w:p>
    <w:p w14:paraId="1ADB9BED" w14:textId="77777777" w:rsidR="00B37B7F" w:rsidRPr="001F4B27" w:rsidRDefault="00B37B7F" w:rsidP="00D41BA3">
      <w:pPr>
        <w:pStyle w:val="BESEDILO"/>
        <w:jc w:val="right"/>
        <w:rPr>
          <w:b/>
          <w:noProof/>
        </w:rPr>
      </w:pPr>
    </w:p>
    <w:p w14:paraId="055F80F5" w14:textId="77777777" w:rsidR="00B37B7F" w:rsidRPr="001F4B27" w:rsidRDefault="00B37B7F" w:rsidP="00D41BA3">
      <w:pPr>
        <w:pStyle w:val="BESEDILO"/>
        <w:jc w:val="right"/>
        <w:rPr>
          <w:b/>
          <w:noProof/>
        </w:rPr>
      </w:pPr>
    </w:p>
    <w:p w14:paraId="089E2124" w14:textId="77777777" w:rsidR="00B37B7F" w:rsidRPr="001F4B27" w:rsidRDefault="00B37B7F" w:rsidP="00D41BA3">
      <w:pPr>
        <w:pStyle w:val="BESEDILO"/>
        <w:jc w:val="right"/>
        <w:rPr>
          <w:b/>
          <w:noProof/>
        </w:rPr>
      </w:pPr>
    </w:p>
    <w:p w14:paraId="3F3A57BF" w14:textId="77777777" w:rsidR="00B37B7F" w:rsidRPr="001F4B27" w:rsidRDefault="00B37B7F" w:rsidP="00D41BA3">
      <w:pPr>
        <w:pStyle w:val="BESEDILO"/>
        <w:jc w:val="right"/>
        <w:rPr>
          <w:b/>
          <w:noProof/>
        </w:rPr>
      </w:pPr>
    </w:p>
    <w:p w14:paraId="3E292925" w14:textId="77777777" w:rsidR="00B37B7F" w:rsidRPr="001F4B27" w:rsidRDefault="00B37B7F" w:rsidP="00D41BA3">
      <w:pPr>
        <w:pStyle w:val="BESEDILO"/>
        <w:jc w:val="right"/>
        <w:rPr>
          <w:b/>
          <w:noProof/>
        </w:rPr>
      </w:pPr>
    </w:p>
    <w:p w14:paraId="71D69ACB" w14:textId="77777777" w:rsidR="00B37B7F" w:rsidRPr="001F4B27" w:rsidRDefault="00B37B7F" w:rsidP="00D41BA3">
      <w:pPr>
        <w:pStyle w:val="BESEDILO"/>
        <w:jc w:val="right"/>
        <w:rPr>
          <w:b/>
          <w:noProof/>
        </w:rPr>
      </w:pPr>
    </w:p>
    <w:p w14:paraId="2354C1AA" w14:textId="77777777" w:rsidR="00B37B7F" w:rsidRPr="001F4B27" w:rsidRDefault="00B37B7F" w:rsidP="00D41BA3">
      <w:pPr>
        <w:pStyle w:val="BESEDILO"/>
        <w:jc w:val="right"/>
        <w:rPr>
          <w:b/>
          <w:noProof/>
        </w:rPr>
      </w:pPr>
    </w:p>
    <w:p w14:paraId="73D57882" w14:textId="77777777" w:rsidR="00B37B7F" w:rsidRPr="001F4B27" w:rsidRDefault="00B37B7F" w:rsidP="00D41BA3">
      <w:pPr>
        <w:pStyle w:val="BESEDILO"/>
        <w:jc w:val="right"/>
        <w:rPr>
          <w:b/>
          <w:noProof/>
        </w:rPr>
      </w:pPr>
    </w:p>
    <w:p w14:paraId="5818060E" w14:textId="77777777" w:rsidR="00B37B7F" w:rsidRPr="001F4B27" w:rsidRDefault="00B37B7F" w:rsidP="00D41BA3">
      <w:pPr>
        <w:pStyle w:val="BESEDILO"/>
        <w:jc w:val="right"/>
        <w:rPr>
          <w:b/>
          <w:noProof/>
        </w:rPr>
      </w:pPr>
    </w:p>
    <w:p w14:paraId="0A700348" w14:textId="77777777" w:rsidR="00B37B7F" w:rsidRPr="001F4B27" w:rsidRDefault="00B37B7F" w:rsidP="00D41BA3">
      <w:pPr>
        <w:pStyle w:val="BESEDILO"/>
        <w:jc w:val="right"/>
        <w:rPr>
          <w:b/>
          <w:noProof/>
        </w:rPr>
      </w:pPr>
    </w:p>
    <w:p w14:paraId="0E3FD53A" w14:textId="77777777" w:rsidR="00B37B7F" w:rsidRPr="001F4B27" w:rsidRDefault="00B37B7F" w:rsidP="00D41BA3">
      <w:pPr>
        <w:pStyle w:val="BESEDILO"/>
        <w:jc w:val="right"/>
        <w:rPr>
          <w:b/>
          <w:noProof/>
        </w:rPr>
      </w:pPr>
    </w:p>
    <w:p w14:paraId="5D06DC09" w14:textId="77777777" w:rsidR="00B37B7F" w:rsidRPr="001F4B27" w:rsidRDefault="00B37B7F" w:rsidP="00D41BA3">
      <w:pPr>
        <w:pStyle w:val="BESEDILO"/>
        <w:jc w:val="right"/>
        <w:rPr>
          <w:b/>
          <w:noProof/>
        </w:rPr>
      </w:pPr>
    </w:p>
    <w:p w14:paraId="4A8E9BDA" w14:textId="77777777" w:rsidR="00B37B7F" w:rsidRPr="001F4B27" w:rsidRDefault="00B37B7F" w:rsidP="00D41BA3">
      <w:pPr>
        <w:pStyle w:val="BESEDILO"/>
        <w:jc w:val="right"/>
        <w:rPr>
          <w:b/>
          <w:noProof/>
        </w:rPr>
      </w:pPr>
    </w:p>
    <w:p w14:paraId="32ED3841" w14:textId="77777777" w:rsidR="00B37B7F" w:rsidRPr="001F4B27" w:rsidRDefault="00B37B7F" w:rsidP="00D41BA3">
      <w:pPr>
        <w:pStyle w:val="BESEDILO"/>
        <w:jc w:val="right"/>
        <w:rPr>
          <w:b/>
          <w:noProof/>
        </w:rPr>
      </w:pPr>
    </w:p>
    <w:p w14:paraId="31BDD92E" w14:textId="77777777" w:rsidR="00B37B7F" w:rsidRPr="001F4B27" w:rsidRDefault="00B37B7F" w:rsidP="00D41BA3">
      <w:pPr>
        <w:pStyle w:val="BESEDILO"/>
        <w:jc w:val="right"/>
        <w:rPr>
          <w:b/>
          <w:noProof/>
        </w:rPr>
      </w:pPr>
    </w:p>
    <w:p w14:paraId="796B0C12" w14:textId="77777777" w:rsidR="00B37B7F" w:rsidRPr="001F4B27" w:rsidRDefault="00B37B7F" w:rsidP="00D41BA3">
      <w:pPr>
        <w:pStyle w:val="BESEDILO"/>
        <w:jc w:val="right"/>
        <w:rPr>
          <w:b/>
          <w:noProof/>
        </w:rPr>
      </w:pPr>
    </w:p>
    <w:p w14:paraId="1348B6C2" w14:textId="77777777" w:rsidR="00B37B7F" w:rsidRPr="001F4B27" w:rsidRDefault="00B37B7F" w:rsidP="00D41BA3">
      <w:pPr>
        <w:pStyle w:val="BESEDILO"/>
        <w:jc w:val="right"/>
        <w:rPr>
          <w:b/>
          <w:noProof/>
        </w:rPr>
      </w:pPr>
    </w:p>
    <w:p w14:paraId="4B8C1CBB" w14:textId="77777777" w:rsidR="00B37B7F" w:rsidRPr="001F4B27" w:rsidRDefault="00B37B7F" w:rsidP="00D41BA3">
      <w:pPr>
        <w:pStyle w:val="BESEDILO"/>
        <w:jc w:val="right"/>
        <w:rPr>
          <w:b/>
          <w:noProof/>
        </w:rPr>
      </w:pPr>
    </w:p>
    <w:p w14:paraId="31388C2E" w14:textId="77777777" w:rsidR="00B37B7F" w:rsidRPr="001F4B27" w:rsidRDefault="00B37B7F" w:rsidP="00D41BA3">
      <w:pPr>
        <w:pStyle w:val="BESEDILO"/>
        <w:jc w:val="right"/>
        <w:rPr>
          <w:b/>
          <w:noProof/>
        </w:rPr>
      </w:pPr>
    </w:p>
    <w:p w14:paraId="3480F038" w14:textId="77777777" w:rsidR="00B37B7F" w:rsidRPr="001F4B27" w:rsidRDefault="00B37B7F" w:rsidP="00D41BA3">
      <w:pPr>
        <w:pStyle w:val="BESEDILO"/>
        <w:jc w:val="right"/>
        <w:rPr>
          <w:b/>
          <w:noProof/>
        </w:rPr>
      </w:pPr>
    </w:p>
    <w:p w14:paraId="1346746E" w14:textId="77777777" w:rsidR="00B37B7F" w:rsidRPr="001F4B27" w:rsidRDefault="00B37B7F" w:rsidP="00D41BA3">
      <w:pPr>
        <w:pStyle w:val="BESEDILO"/>
        <w:jc w:val="right"/>
        <w:rPr>
          <w:b/>
          <w:noProof/>
        </w:rPr>
      </w:pPr>
    </w:p>
    <w:p w14:paraId="7DDD07E1" w14:textId="77777777" w:rsidR="00B37B7F" w:rsidRPr="001F4B27" w:rsidRDefault="00B37B7F" w:rsidP="00D41BA3">
      <w:pPr>
        <w:pStyle w:val="BESEDILO"/>
        <w:jc w:val="right"/>
        <w:rPr>
          <w:b/>
          <w:noProof/>
        </w:rPr>
      </w:pPr>
    </w:p>
    <w:p w14:paraId="230914E2" w14:textId="77777777" w:rsidR="00B37B7F" w:rsidRPr="001F4B27" w:rsidRDefault="00B37B7F" w:rsidP="00D41BA3">
      <w:pPr>
        <w:pStyle w:val="BESEDILO"/>
        <w:jc w:val="right"/>
        <w:rPr>
          <w:b/>
          <w:noProof/>
        </w:rPr>
      </w:pPr>
    </w:p>
    <w:p w14:paraId="0BB6C40C" w14:textId="77777777" w:rsidR="00B37B7F" w:rsidRPr="001F4B27" w:rsidRDefault="00B37B7F" w:rsidP="00D41BA3">
      <w:pPr>
        <w:pStyle w:val="BESEDILO"/>
        <w:jc w:val="right"/>
        <w:rPr>
          <w:b/>
          <w:noProof/>
        </w:rPr>
      </w:pPr>
    </w:p>
    <w:p w14:paraId="7279562E" w14:textId="77777777" w:rsidR="00B37B7F" w:rsidRPr="001F4B27" w:rsidRDefault="00B37B7F" w:rsidP="00D41BA3">
      <w:pPr>
        <w:pStyle w:val="BESEDILO"/>
        <w:jc w:val="right"/>
        <w:rPr>
          <w:b/>
          <w:noProof/>
        </w:rPr>
      </w:pPr>
    </w:p>
    <w:p w14:paraId="03AB4C47" w14:textId="77777777" w:rsidR="00B37B7F" w:rsidRPr="001F4B27" w:rsidRDefault="00B37B7F" w:rsidP="00D41BA3">
      <w:pPr>
        <w:pStyle w:val="BESEDILO"/>
        <w:jc w:val="right"/>
        <w:rPr>
          <w:b/>
          <w:noProof/>
        </w:rPr>
      </w:pPr>
    </w:p>
    <w:p w14:paraId="766F8BBA" w14:textId="77777777" w:rsidR="00B37B7F" w:rsidRPr="001F4B27" w:rsidRDefault="00B37B7F" w:rsidP="00D41BA3">
      <w:pPr>
        <w:pStyle w:val="BESEDILO"/>
        <w:jc w:val="right"/>
        <w:rPr>
          <w:b/>
          <w:noProof/>
        </w:rPr>
      </w:pPr>
    </w:p>
    <w:p w14:paraId="14599A3D" w14:textId="77777777" w:rsidR="00B37B7F" w:rsidRPr="001F4B27" w:rsidRDefault="00B37B7F" w:rsidP="00D41BA3">
      <w:pPr>
        <w:pStyle w:val="BESEDILO"/>
        <w:jc w:val="right"/>
        <w:rPr>
          <w:b/>
          <w:noProof/>
        </w:rPr>
      </w:pPr>
    </w:p>
    <w:p w14:paraId="35D0F1FC" w14:textId="77777777" w:rsidR="00B37B7F" w:rsidRPr="001F4B27" w:rsidRDefault="00B37B7F" w:rsidP="00D41BA3">
      <w:pPr>
        <w:pStyle w:val="BESEDILO"/>
        <w:jc w:val="right"/>
        <w:rPr>
          <w:b/>
          <w:noProof/>
        </w:rPr>
      </w:pPr>
    </w:p>
    <w:p w14:paraId="50095DAE" w14:textId="77777777" w:rsidR="00B37B7F" w:rsidRPr="001F4B27" w:rsidRDefault="00B37B7F" w:rsidP="00D41BA3">
      <w:pPr>
        <w:pStyle w:val="BESEDILO"/>
        <w:jc w:val="right"/>
        <w:rPr>
          <w:b/>
          <w:noProof/>
        </w:rPr>
      </w:pPr>
    </w:p>
    <w:p w14:paraId="670FD81A" w14:textId="77777777" w:rsidR="00B37B7F" w:rsidRPr="001F4B27" w:rsidRDefault="00B37B7F" w:rsidP="00D41BA3">
      <w:pPr>
        <w:pStyle w:val="BESEDILO"/>
        <w:jc w:val="right"/>
        <w:rPr>
          <w:b/>
          <w:noProof/>
        </w:rPr>
      </w:pPr>
    </w:p>
    <w:p w14:paraId="37636429" w14:textId="77777777" w:rsidR="00B37B7F" w:rsidRPr="001F4B27" w:rsidRDefault="00B37B7F" w:rsidP="00D41BA3">
      <w:pPr>
        <w:pStyle w:val="BESEDILO"/>
        <w:jc w:val="right"/>
        <w:rPr>
          <w:b/>
          <w:noProof/>
        </w:rPr>
      </w:pPr>
    </w:p>
    <w:p w14:paraId="3A6A8172" w14:textId="77777777" w:rsidR="00B37B7F" w:rsidRPr="001F4B27" w:rsidRDefault="00B37B7F" w:rsidP="00D41BA3">
      <w:pPr>
        <w:pStyle w:val="BESEDILO"/>
        <w:jc w:val="right"/>
        <w:rPr>
          <w:b/>
          <w:noProof/>
        </w:rPr>
      </w:pPr>
    </w:p>
    <w:p w14:paraId="252CE133" w14:textId="77777777" w:rsidR="00B37B7F" w:rsidRPr="001F4B27" w:rsidRDefault="00B37B7F" w:rsidP="00D41BA3">
      <w:pPr>
        <w:pStyle w:val="BESEDILO"/>
        <w:jc w:val="right"/>
        <w:rPr>
          <w:b/>
          <w:noProof/>
        </w:rPr>
      </w:pPr>
    </w:p>
    <w:p w14:paraId="2B5B70B0" w14:textId="77777777" w:rsidR="00B37B7F" w:rsidRPr="001F4B27" w:rsidRDefault="00B37B7F" w:rsidP="00D41BA3">
      <w:pPr>
        <w:pStyle w:val="BESEDILO"/>
        <w:jc w:val="right"/>
        <w:rPr>
          <w:b/>
          <w:noProof/>
        </w:rPr>
      </w:pPr>
    </w:p>
    <w:p w14:paraId="64532BE2" w14:textId="77777777" w:rsidR="00B37B7F" w:rsidRPr="001F4B27" w:rsidRDefault="00B37B7F" w:rsidP="00D41BA3">
      <w:pPr>
        <w:pStyle w:val="BESEDILO"/>
        <w:jc w:val="right"/>
        <w:rPr>
          <w:b/>
          <w:noProof/>
        </w:rPr>
      </w:pPr>
    </w:p>
    <w:p w14:paraId="2B53ADBE" w14:textId="77777777" w:rsidR="00B37B7F" w:rsidRPr="001F4B27" w:rsidRDefault="00B37B7F" w:rsidP="00D41BA3">
      <w:pPr>
        <w:pStyle w:val="BESEDILO"/>
        <w:jc w:val="right"/>
        <w:rPr>
          <w:b/>
          <w:noProof/>
        </w:rPr>
      </w:pPr>
    </w:p>
    <w:p w14:paraId="766FF57E" w14:textId="77777777" w:rsidR="00B37B7F" w:rsidRPr="001F4B27" w:rsidRDefault="00B37B7F" w:rsidP="00D41BA3">
      <w:pPr>
        <w:pStyle w:val="BESEDILO"/>
        <w:jc w:val="right"/>
        <w:rPr>
          <w:b/>
          <w:noProof/>
        </w:rPr>
      </w:pPr>
    </w:p>
    <w:p w14:paraId="21F56292" w14:textId="77777777" w:rsidR="00B37B7F" w:rsidRPr="001F4B27" w:rsidRDefault="00B37B7F" w:rsidP="00D41BA3">
      <w:pPr>
        <w:pStyle w:val="BESEDILO"/>
        <w:jc w:val="right"/>
        <w:rPr>
          <w:b/>
          <w:noProof/>
        </w:rPr>
      </w:pPr>
    </w:p>
    <w:p w14:paraId="0AA66461" w14:textId="77777777" w:rsidR="00B37B7F" w:rsidRPr="001F4B27" w:rsidRDefault="00B37B7F" w:rsidP="00D41BA3">
      <w:pPr>
        <w:pStyle w:val="BESEDILO"/>
        <w:jc w:val="right"/>
        <w:rPr>
          <w:b/>
          <w:noProof/>
        </w:rPr>
      </w:pPr>
    </w:p>
    <w:p w14:paraId="4D5F85D2" w14:textId="77777777" w:rsidR="00B37B7F" w:rsidRPr="001F4B27" w:rsidRDefault="00B37B7F" w:rsidP="00D41BA3">
      <w:pPr>
        <w:pStyle w:val="BESEDILO"/>
        <w:jc w:val="right"/>
        <w:rPr>
          <w:b/>
          <w:noProof/>
        </w:rPr>
      </w:pPr>
    </w:p>
    <w:p w14:paraId="07A07B09" w14:textId="77777777" w:rsidR="00B37B7F" w:rsidRPr="001F4B27" w:rsidRDefault="00B37B7F" w:rsidP="00D41BA3">
      <w:pPr>
        <w:pStyle w:val="BESEDILO"/>
        <w:jc w:val="right"/>
        <w:rPr>
          <w:b/>
          <w:noProof/>
        </w:rPr>
      </w:pPr>
    </w:p>
    <w:p w14:paraId="260E9342" w14:textId="230A3939" w:rsidR="00D41BA3" w:rsidRPr="001F4B27" w:rsidRDefault="002A5641" w:rsidP="00D41BA3">
      <w:pPr>
        <w:pStyle w:val="BESEDILO"/>
        <w:jc w:val="right"/>
        <w:rPr>
          <w:b/>
          <w:noProof/>
        </w:rPr>
      </w:pPr>
      <w:r w:rsidRPr="001F4B27">
        <w:rPr>
          <w:b/>
          <w:noProof/>
        </w:rPr>
        <w:lastRenderedPageBreak/>
        <w:t>FORM</w:t>
      </w:r>
      <w:r w:rsidR="00D41BA3" w:rsidRPr="001F4B27">
        <w:rPr>
          <w:b/>
          <w:noProof/>
        </w:rPr>
        <w:t>-</w:t>
      </w:r>
      <w:r w:rsidR="002870ED" w:rsidRPr="001F4B27">
        <w:rPr>
          <w:b/>
          <w:noProof/>
        </w:rPr>
        <w:t>1</w:t>
      </w:r>
      <w:r w:rsidR="00F134A4">
        <w:rPr>
          <w:b/>
          <w:noProof/>
        </w:rPr>
        <w:t>3</w:t>
      </w:r>
    </w:p>
    <w:p w14:paraId="0A20DA7E" w14:textId="63A9B567" w:rsidR="00167F8E" w:rsidRPr="001F4B27" w:rsidRDefault="002A5641" w:rsidP="00167F8E">
      <w:pPr>
        <w:pStyle w:val="BESEDILO"/>
        <w:rPr>
          <w:i/>
          <w:noProof/>
        </w:rPr>
      </w:pPr>
      <w:r w:rsidRPr="001F4B27">
        <w:rPr>
          <w:noProof/>
        </w:rPr>
        <w:t>Bidder</w:t>
      </w:r>
      <w:r w:rsidR="00167F8E" w:rsidRPr="001F4B27">
        <w:rPr>
          <w:noProof/>
        </w:rPr>
        <w:t xml:space="preserve"> ..................................................</w:t>
      </w:r>
      <w:r w:rsidR="00167F8E" w:rsidRPr="001F4B27">
        <w:rPr>
          <w:i/>
          <w:noProof/>
        </w:rPr>
        <w:tab/>
      </w:r>
      <w:r w:rsidR="00167F8E" w:rsidRPr="001F4B27">
        <w:rPr>
          <w:i/>
          <w:noProof/>
        </w:rPr>
        <w:tab/>
      </w:r>
      <w:r w:rsidR="00167F8E" w:rsidRPr="001F4B27">
        <w:rPr>
          <w:i/>
          <w:noProof/>
        </w:rPr>
        <w:tab/>
      </w:r>
      <w:r w:rsidR="00167F8E" w:rsidRPr="001F4B27">
        <w:rPr>
          <w:i/>
          <w:noProof/>
        </w:rPr>
        <w:tab/>
      </w:r>
      <w:r w:rsidR="00167F8E" w:rsidRPr="001F4B27">
        <w:rPr>
          <w:i/>
          <w:noProof/>
        </w:rPr>
        <w:tab/>
      </w:r>
      <w:r w:rsidR="00167F8E" w:rsidRPr="001F4B27">
        <w:rPr>
          <w:i/>
          <w:noProof/>
        </w:rPr>
        <w:tab/>
      </w:r>
      <w:r w:rsidR="00167F8E" w:rsidRPr="001F4B27">
        <w:rPr>
          <w:i/>
          <w:noProof/>
        </w:rPr>
        <w:tab/>
      </w:r>
      <w:r w:rsidR="00167F8E" w:rsidRPr="001F4B27">
        <w:rPr>
          <w:i/>
          <w:noProof/>
        </w:rPr>
        <w:tab/>
      </w:r>
      <w:r w:rsidR="00167F8E" w:rsidRPr="001F4B27">
        <w:rPr>
          <w:i/>
          <w:noProof/>
        </w:rPr>
        <w:tab/>
      </w:r>
      <w:r w:rsidR="00167F8E" w:rsidRPr="001F4B27">
        <w:rPr>
          <w:i/>
          <w:noProof/>
        </w:rPr>
        <w:tab/>
      </w:r>
    </w:p>
    <w:p w14:paraId="296AD962" w14:textId="449E72EB" w:rsidR="00167F8E" w:rsidRPr="001F4B27" w:rsidRDefault="002A5641" w:rsidP="00167F8E">
      <w:pPr>
        <w:pStyle w:val="BESEDILO"/>
        <w:rPr>
          <w:noProof/>
        </w:rPr>
      </w:pPr>
      <w:r w:rsidRPr="001F4B27">
        <w:rPr>
          <w:noProof/>
        </w:rPr>
        <w:t>Address</w:t>
      </w:r>
      <w:r w:rsidR="00167F8E" w:rsidRPr="001F4B27">
        <w:rPr>
          <w:noProof/>
        </w:rPr>
        <w:t xml:space="preserve"> .......................................................</w:t>
      </w:r>
    </w:p>
    <w:p w14:paraId="032254A1" w14:textId="77777777" w:rsidR="00167F8E" w:rsidRPr="001F4B27" w:rsidRDefault="00167F8E" w:rsidP="00167F8E">
      <w:pPr>
        <w:pStyle w:val="BESEDILO"/>
        <w:rPr>
          <w:noProof/>
        </w:rPr>
      </w:pPr>
    </w:p>
    <w:p w14:paraId="571557AA" w14:textId="77777777" w:rsidR="00167F8E" w:rsidRPr="001F4B27" w:rsidRDefault="00167F8E" w:rsidP="00167F8E">
      <w:pPr>
        <w:pStyle w:val="BESEDILO"/>
        <w:rPr>
          <w:noProof/>
        </w:rPr>
      </w:pPr>
      <w:r w:rsidRPr="001F4B27">
        <w:rPr>
          <w:noProof/>
        </w:rPr>
        <w:t>....................................................................</w:t>
      </w:r>
    </w:p>
    <w:p w14:paraId="68D0F0EB" w14:textId="77777777" w:rsidR="00167F8E" w:rsidRPr="001F4B27" w:rsidRDefault="00167F8E" w:rsidP="00167F8E">
      <w:pPr>
        <w:pStyle w:val="BESEDILO"/>
        <w:rPr>
          <w:noProof/>
        </w:rPr>
      </w:pPr>
    </w:p>
    <w:p w14:paraId="32B76840" w14:textId="77777777" w:rsidR="00167F8E" w:rsidRPr="001F4B27" w:rsidRDefault="00167F8E" w:rsidP="00167F8E">
      <w:pPr>
        <w:pStyle w:val="BESEDILO"/>
        <w:rPr>
          <w:noProof/>
        </w:rPr>
      </w:pPr>
    </w:p>
    <w:p w14:paraId="412722E9" w14:textId="77777777" w:rsidR="00167F8E" w:rsidRPr="001F4B27" w:rsidRDefault="00167F8E" w:rsidP="00167F8E">
      <w:pPr>
        <w:pStyle w:val="BESEDILO"/>
        <w:rPr>
          <w:noProof/>
        </w:rPr>
      </w:pPr>
    </w:p>
    <w:p w14:paraId="15731F50" w14:textId="77777777" w:rsidR="00167F8E" w:rsidRPr="001F4B27" w:rsidRDefault="00167F8E" w:rsidP="00167F8E">
      <w:pPr>
        <w:pStyle w:val="BESEDILO"/>
        <w:rPr>
          <w:noProof/>
        </w:rPr>
      </w:pPr>
    </w:p>
    <w:p w14:paraId="7C84EB4B" w14:textId="34BB0F6A" w:rsidR="00167F8E" w:rsidRPr="001F4B27" w:rsidRDefault="002A5641" w:rsidP="00167F8E">
      <w:pPr>
        <w:pStyle w:val="Heading2"/>
        <w:numPr>
          <w:ilvl w:val="0"/>
          <w:numId w:val="0"/>
        </w:numPr>
        <w:jc w:val="center"/>
        <w:rPr>
          <w:b/>
          <w:noProof/>
        </w:rPr>
      </w:pPr>
      <w:bookmarkStart w:id="154" w:name="_Toc170383294"/>
      <w:r w:rsidRPr="001F4B27">
        <w:rPr>
          <w:b/>
          <w:noProof/>
        </w:rPr>
        <w:t>Statement on the forwarding of data in the disclosure of the bidder`s ownership</w:t>
      </w:r>
      <w:bookmarkEnd w:id="154"/>
    </w:p>
    <w:p w14:paraId="12439509" w14:textId="186879D1" w:rsidR="00167F8E" w:rsidRPr="001F4B27" w:rsidRDefault="002A5641" w:rsidP="00B6123A">
      <w:pPr>
        <w:pStyle w:val="BESEDILO"/>
        <w:jc w:val="center"/>
        <w:rPr>
          <w:b/>
          <w:noProof/>
        </w:rPr>
      </w:pPr>
      <w:r w:rsidRPr="001F4B27">
        <w:rPr>
          <w:b/>
          <w:noProof/>
        </w:rPr>
        <w:t>FOR TENDER</w:t>
      </w:r>
      <w:r w:rsidR="00167F8E" w:rsidRPr="001F4B27">
        <w:rPr>
          <w:b/>
          <w:noProof/>
        </w:rPr>
        <w:t xml:space="preserve"> </w:t>
      </w:r>
      <w:r w:rsidR="00BF1C59" w:rsidRPr="001F4B27">
        <w:rPr>
          <w:b/>
          <w:noProof/>
        </w:rPr>
        <w:t>JN-B</w:t>
      </w:r>
      <w:r w:rsidR="00172714" w:rsidRPr="001F4B27">
        <w:rPr>
          <w:b/>
          <w:noProof/>
        </w:rPr>
        <w:t>10</w:t>
      </w:r>
      <w:r w:rsidR="00AC057E" w:rsidRPr="001F4B27">
        <w:rPr>
          <w:b/>
          <w:noProof/>
        </w:rPr>
        <w:t>60</w:t>
      </w:r>
    </w:p>
    <w:p w14:paraId="45B92641" w14:textId="77777777" w:rsidR="00167F8E" w:rsidRPr="001F4B27" w:rsidRDefault="00167F8E" w:rsidP="00167F8E">
      <w:pPr>
        <w:pStyle w:val="BESEDILO"/>
        <w:rPr>
          <w:b/>
          <w:noProof/>
          <w:u w:val="single"/>
        </w:rPr>
      </w:pPr>
    </w:p>
    <w:p w14:paraId="6AFD56FD" w14:textId="77777777" w:rsidR="00167F8E" w:rsidRPr="001F4B27" w:rsidRDefault="00167F8E" w:rsidP="00167F8E">
      <w:pPr>
        <w:pStyle w:val="BESEDILO"/>
        <w:rPr>
          <w:b/>
          <w:noProof/>
          <w:u w:val="single"/>
        </w:rPr>
      </w:pPr>
    </w:p>
    <w:p w14:paraId="13FF1DC6" w14:textId="77777777" w:rsidR="00167F8E" w:rsidRPr="001F4B27" w:rsidRDefault="00167F8E" w:rsidP="00167F8E">
      <w:pPr>
        <w:pStyle w:val="BESEDILO"/>
        <w:rPr>
          <w:b/>
          <w:noProof/>
          <w:u w:val="single"/>
        </w:rPr>
      </w:pPr>
    </w:p>
    <w:p w14:paraId="3D260421" w14:textId="77777777" w:rsidR="00167F8E" w:rsidRPr="001F4B27" w:rsidRDefault="00167F8E" w:rsidP="00167F8E">
      <w:pPr>
        <w:pStyle w:val="BESEDILO"/>
        <w:rPr>
          <w:b/>
          <w:noProof/>
          <w:u w:val="single"/>
        </w:rPr>
      </w:pPr>
    </w:p>
    <w:p w14:paraId="76793F99" w14:textId="77777777" w:rsidR="00167F8E" w:rsidRPr="001F4B27" w:rsidRDefault="00167F8E" w:rsidP="00167F8E">
      <w:pPr>
        <w:pStyle w:val="BESEDILO"/>
        <w:rPr>
          <w:b/>
          <w:noProof/>
          <w:u w:val="single"/>
        </w:rPr>
      </w:pPr>
    </w:p>
    <w:p w14:paraId="2489DA14" w14:textId="77777777" w:rsidR="00167F8E" w:rsidRPr="001F4B27" w:rsidRDefault="00167F8E" w:rsidP="00167F8E">
      <w:pPr>
        <w:pStyle w:val="BESEDILO"/>
        <w:rPr>
          <w:b/>
          <w:noProof/>
          <w:u w:val="single"/>
        </w:rPr>
      </w:pPr>
    </w:p>
    <w:p w14:paraId="1102C42D" w14:textId="77777777" w:rsidR="002A5641" w:rsidRPr="001F4B27" w:rsidRDefault="002A5641" w:rsidP="002A5641">
      <w:pPr>
        <w:rPr>
          <w:rFonts w:cs="Arial"/>
          <w:noProof/>
          <w:color w:val="000000"/>
          <w:lang w:val="en-GB"/>
        </w:rPr>
      </w:pPr>
      <w:r w:rsidRPr="001F4B27">
        <w:rPr>
          <w:rFonts w:cs="Arial"/>
          <w:noProof/>
          <w:color w:val="000000"/>
          <w:lang w:val="en-GB"/>
        </w:rPr>
        <w:t xml:space="preserve">We hereby state under criminal and material liability to submit to the Contracting Authority, within eight days of being asked to do so, the </w:t>
      </w:r>
      <w:r w:rsidRPr="001F4B27">
        <w:rPr>
          <w:rFonts w:cs="Arial"/>
          <w:b/>
          <w:noProof/>
          <w:color w:val="000000"/>
          <w:lang w:val="en-GB"/>
        </w:rPr>
        <w:t xml:space="preserve">Statement on the participation of natural and legal persons in the Bidder's ownership </w:t>
      </w:r>
      <w:r w:rsidRPr="001F4B27">
        <w:rPr>
          <w:rFonts w:cs="Arial"/>
          <w:noProof/>
          <w:color w:val="000000"/>
          <w:lang w:val="en-GB"/>
        </w:rPr>
        <w:t>which follows as part of this procurement documents.</w:t>
      </w:r>
    </w:p>
    <w:p w14:paraId="62430A00" w14:textId="77777777" w:rsidR="00167F8E" w:rsidRPr="001F4B27" w:rsidRDefault="00167F8E" w:rsidP="00167F8E">
      <w:pPr>
        <w:pStyle w:val="BESEDILO"/>
        <w:rPr>
          <w:noProof/>
        </w:rPr>
      </w:pPr>
    </w:p>
    <w:p w14:paraId="40E39A8F" w14:textId="77777777" w:rsidR="00167F8E" w:rsidRPr="001F4B27" w:rsidRDefault="00167F8E" w:rsidP="00167F8E">
      <w:pPr>
        <w:pStyle w:val="BESEDILO"/>
        <w:rPr>
          <w:noProof/>
        </w:rPr>
      </w:pPr>
    </w:p>
    <w:p w14:paraId="76AD43C0" w14:textId="77777777" w:rsidR="00167F8E" w:rsidRPr="001F4B27" w:rsidRDefault="00167F8E" w:rsidP="00167F8E">
      <w:pPr>
        <w:pStyle w:val="BESEDILO"/>
        <w:rPr>
          <w:noProof/>
        </w:rPr>
      </w:pPr>
    </w:p>
    <w:p w14:paraId="700D1ADA" w14:textId="77777777" w:rsidR="00167F8E" w:rsidRPr="001F4B27" w:rsidRDefault="00167F8E" w:rsidP="00167F8E">
      <w:pPr>
        <w:pStyle w:val="BESEDILO"/>
        <w:rPr>
          <w:noProof/>
        </w:rPr>
      </w:pPr>
    </w:p>
    <w:p w14:paraId="41CC1202" w14:textId="77777777" w:rsidR="00167F8E" w:rsidRPr="001F4B27" w:rsidRDefault="00167F8E" w:rsidP="00167F8E">
      <w:pPr>
        <w:pStyle w:val="BESEDILO"/>
        <w:rPr>
          <w:noProof/>
        </w:rPr>
      </w:pPr>
    </w:p>
    <w:p w14:paraId="4CDBB775" w14:textId="77777777" w:rsidR="00167F8E" w:rsidRPr="001F4B27" w:rsidRDefault="00167F8E" w:rsidP="00167F8E">
      <w:pPr>
        <w:pStyle w:val="BESEDILO"/>
        <w:rPr>
          <w:noProof/>
        </w:rPr>
      </w:pPr>
    </w:p>
    <w:p w14:paraId="2419F074" w14:textId="77777777" w:rsidR="00167F8E" w:rsidRPr="001F4B27" w:rsidRDefault="00167F8E" w:rsidP="00167F8E">
      <w:pPr>
        <w:pStyle w:val="BESEDILO"/>
        <w:rPr>
          <w:noProof/>
        </w:rPr>
      </w:pPr>
    </w:p>
    <w:p w14:paraId="122A49AA" w14:textId="77777777" w:rsidR="00167F8E" w:rsidRPr="001F4B27" w:rsidRDefault="00167F8E" w:rsidP="00167F8E">
      <w:pPr>
        <w:pStyle w:val="BESEDILO"/>
        <w:rPr>
          <w:noProof/>
        </w:rPr>
      </w:pPr>
    </w:p>
    <w:p w14:paraId="7B58C915" w14:textId="77777777" w:rsidR="00167F8E" w:rsidRPr="001F4B27" w:rsidRDefault="00167F8E" w:rsidP="00167F8E">
      <w:pPr>
        <w:pStyle w:val="BESEDILO"/>
        <w:rPr>
          <w:noProof/>
        </w:rPr>
      </w:pPr>
    </w:p>
    <w:p w14:paraId="18273207" w14:textId="77777777" w:rsidR="00167F8E" w:rsidRPr="001F4B27" w:rsidRDefault="00167F8E" w:rsidP="00167F8E">
      <w:pPr>
        <w:pStyle w:val="BESEDILO"/>
        <w:rPr>
          <w:noProof/>
        </w:rPr>
      </w:pPr>
    </w:p>
    <w:p w14:paraId="32B6F2B6" w14:textId="77777777" w:rsidR="00167F8E" w:rsidRPr="001F4B27" w:rsidRDefault="00167F8E" w:rsidP="00167F8E">
      <w:pPr>
        <w:pStyle w:val="BESEDILO"/>
        <w:rPr>
          <w:noProof/>
        </w:rPr>
      </w:pPr>
    </w:p>
    <w:p w14:paraId="2F8A047D" w14:textId="77777777" w:rsidR="00167F8E" w:rsidRPr="001F4B27" w:rsidRDefault="00167F8E" w:rsidP="00167F8E">
      <w:pPr>
        <w:pStyle w:val="BESEDILO"/>
        <w:rPr>
          <w:noProof/>
        </w:rPr>
      </w:pPr>
    </w:p>
    <w:p w14:paraId="5CDAF71D" w14:textId="77777777" w:rsidR="00167F8E" w:rsidRPr="001F4B27" w:rsidRDefault="00167F8E" w:rsidP="00167F8E">
      <w:pPr>
        <w:pStyle w:val="BESEDILO"/>
        <w:rPr>
          <w:noProof/>
        </w:rPr>
      </w:pPr>
    </w:p>
    <w:p w14:paraId="57470D38" w14:textId="77777777" w:rsidR="00167F8E" w:rsidRPr="001F4B27" w:rsidRDefault="00167F8E" w:rsidP="00167F8E">
      <w:pPr>
        <w:pStyle w:val="BESEDILO"/>
        <w:rPr>
          <w:noProof/>
        </w:rPr>
      </w:pPr>
    </w:p>
    <w:p w14:paraId="5BD2F695" w14:textId="577BBD65" w:rsidR="00167F8E" w:rsidRPr="001F4B27" w:rsidRDefault="00167F8E" w:rsidP="00167F8E">
      <w:pPr>
        <w:pStyle w:val="BESEDILO"/>
        <w:rPr>
          <w:noProof/>
        </w:rPr>
      </w:pPr>
    </w:p>
    <w:p w14:paraId="411D9E90" w14:textId="2858D01B" w:rsidR="00705239" w:rsidRPr="001F4B27" w:rsidRDefault="00705239" w:rsidP="00167F8E">
      <w:pPr>
        <w:pStyle w:val="BESEDILO"/>
        <w:rPr>
          <w:noProof/>
        </w:rPr>
      </w:pPr>
    </w:p>
    <w:p w14:paraId="723474D2" w14:textId="61729466" w:rsidR="00705239" w:rsidRPr="001F4B27" w:rsidRDefault="00705239" w:rsidP="00167F8E">
      <w:pPr>
        <w:pStyle w:val="BESEDILO"/>
        <w:rPr>
          <w:noProof/>
        </w:rPr>
      </w:pPr>
    </w:p>
    <w:p w14:paraId="03B3ED7E" w14:textId="28AAA57C" w:rsidR="00705239" w:rsidRPr="001F4B27" w:rsidRDefault="00705239" w:rsidP="00167F8E">
      <w:pPr>
        <w:pStyle w:val="BESEDILO"/>
        <w:rPr>
          <w:noProof/>
        </w:rPr>
      </w:pPr>
    </w:p>
    <w:p w14:paraId="359B4E0E" w14:textId="220E37EB" w:rsidR="00705239" w:rsidRPr="001F4B27" w:rsidRDefault="00705239" w:rsidP="00167F8E">
      <w:pPr>
        <w:pStyle w:val="BESEDILO"/>
        <w:rPr>
          <w:noProof/>
        </w:rPr>
      </w:pPr>
    </w:p>
    <w:p w14:paraId="1683FB21" w14:textId="6045E2C6" w:rsidR="00705239" w:rsidRPr="001F4B27" w:rsidRDefault="00705239" w:rsidP="00167F8E">
      <w:pPr>
        <w:pStyle w:val="BESEDILO"/>
        <w:rPr>
          <w:noProof/>
        </w:rPr>
      </w:pPr>
    </w:p>
    <w:p w14:paraId="7419B233" w14:textId="18D63A6D" w:rsidR="00705239" w:rsidRPr="001F4B27" w:rsidRDefault="00705239" w:rsidP="00167F8E">
      <w:pPr>
        <w:pStyle w:val="BESEDILO"/>
        <w:rPr>
          <w:noProof/>
        </w:rPr>
      </w:pPr>
    </w:p>
    <w:p w14:paraId="6D8C30A6" w14:textId="36335454" w:rsidR="00705239" w:rsidRPr="001F4B27" w:rsidRDefault="00705239" w:rsidP="00167F8E">
      <w:pPr>
        <w:pStyle w:val="BESEDILO"/>
        <w:rPr>
          <w:noProof/>
        </w:rPr>
      </w:pPr>
    </w:p>
    <w:p w14:paraId="6A36F673" w14:textId="5999951C" w:rsidR="00705239" w:rsidRPr="001F4B27" w:rsidRDefault="00705239" w:rsidP="00167F8E">
      <w:pPr>
        <w:pStyle w:val="BESEDILO"/>
        <w:rPr>
          <w:noProof/>
        </w:rPr>
      </w:pPr>
    </w:p>
    <w:p w14:paraId="73FA2C42" w14:textId="5F80DF0E" w:rsidR="00705239" w:rsidRPr="001F4B27" w:rsidRDefault="00705239" w:rsidP="00167F8E">
      <w:pPr>
        <w:pStyle w:val="BESEDILO"/>
        <w:rPr>
          <w:noProof/>
        </w:rPr>
      </w:pPr>
    </w:p>
    <w:p w14:paraId="6DF9F852" w14:textId="29B852A2" w:rsidR="00705239" w:rsidRPr="001F4B27" w:rsidRDefault="00705239" w:rsidP="00167F8E">
      <w:pPr>
        <w:pStyle w:val="BESEDILO"/>
        <w:rPr>
          <w:noProof/>
        </w:rPr>
      </w:pPr>
    </w:p>
    <w:p w14:paraId="1F46D99C" w14:textId="7C16F775" w:rsidR="00705239" w:rsidRPr="001F4B27" w:rsidRDefault="00705239" w:rsidP="00167F8E">
      <w:pPr>
        <w:pStyle w:val="BESEDILO"/>
        <w:rPr>
          <w:noProof/>
        </w:rPr>
      </w:pPr>
    </w:p>
    <w:p w14:paraId="18202FC7" w14:textId="25D5AAE7" w:rsidR="00705239" w:rsidRPr="001F4B27" w:rsidRDefault="00705239" w:rsidP="00167F8E">
      <w:pPr>
        <w:pStyle w:val="BESEDILO"/>
        <w:rPr>
          <w:noProof/>
        </w:rPr>
      </w:pPr>
    </w:p>
    <w:p w14:paraId="110A2FF2" w14:textId="4EDE0A17" w:rsidR="00705239" w:rsidRPr="001F4B27" w:rsidRDefault="00705239" w:rsidP="00167F8E">
      <w:pPr>
        <w:pStyle w:val="BESEDILO"/>
        <w:rPr>
          <w:noProof/>
        </w:rPr>
      </w:pPr>
    </w:p>
    <w:p w14:paraId="42EBF7F5" w14:textId="77777777" w:rsidR="00705239" w:rsidRPr="001F4B27" w:rsidRDefault="00705239" w:rsidP="00167F8E">
      <w:pPr>
        <w:pStyle w:val="BESEDILO"/>
        <w:rPr>
          <w:noProof/>
        </w:rPr>
      </w:pPr>
    </w:p>
    <w:p w14:paraId="474A98C8" w14:textId="77777777" w:rsidR="00167F8E" w:rsidRPr="001F4B27" w:rsidRDefault="00167F8E" w:rsidP="00167F8E">
      <w:pPr>
        <w:pStyle w:val="BESEDILO"/>
        <w:rPr>
          <w:noProof/>
        </w:rPr>
      </w:pPr>
    </w:p>
    <w:p w14:paraId="50FC794C" w14:textId="77777777" w:rsidR="002A5641" w:rsidRPr="001F4B27" w:rsidRDefault="002A5641" w:rsidP="002A5641">
      <w:pPr>
        <w:rPr>
          <w:b/>
          <w:u w:val="single"/>
        </w:rPr>
      </w:pPr>
    </w:p>
    <w:p w14:paraId="00C62B7C" w14:textId="77777777" w:rsidR="002A5641" w:rsidRPr="001F4B27" w:rsidRDefault="002A5641" w:rsidP="002A5641">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t>Bidder`s official</w:t>
      </w:r>
    </w:p>
    <w:p w14:paraId="4D7EE37A" w14:textId="77777777" w:rsidR="002A5641" w:rsidRPr="001F4B27" w:rsidRDefault="002A5641" w:rsidP="002A5641">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17E99857" w14:textId="77777777" w:rsidR="002A5641" w:rsidRPr="001F4B27" w:rsidRDefault="002A5641" w:rsidP="002A5641">
      <w:pPr>
        <w:tabs>
          <w:tab w:val="center" w:pos="1440"/>
          <w:tab w:val="center" w:pos="4320"/>
          <w:tab w:val="center" w:pos="7200"/>
        </w:tabs>
        <w:spacing w:line="360" w:lineRule="auto"/>
        <w:rPr>
          <w:noProof/>
        </w:rPr>
      </w:pPr>
    </w:p>
    <w:p w14:paraId="7785F873" w14:textId="77777777" w:rsidR="002A5641" w:rsidRPr="001F4B27" w:rsidRDefault="002A5641" w:rsidP="002A5641">
      <w:pPr>
        <w:tabs>
          <w:tab w:val="center" w:pos="1440"/>
          <w:tab w:val="center" w:pos="4320"/>
          <w:tab w:val="center" w:pos="7200"/>
        </w:tabs>
        <w:rPr>
          <w:noProof/>
        </w:rPr>
      </w:pPr>
      <w:r w:rsidRPr="001F4B27">
        <w:rPr>
          <w:noProof/>
        </w:rPr>
        <w:tab/>
        <w:t>........................................</w:t>
      </w:r>
      <w:r w:rsidRPr="001F4B27">
        <w:rPr>
          <w:noProof/>
        </w:rPr>
        <w:tab/>
      </w:r>
      <w:r w:rsidRPr="001F4B27">
        <w:rPr>
          <w:noProof/>
        </w:rPr>
        <w:tab/>
        <w:t>...........................................</w:t>
      </w:r>
    </w:p>
    <w:p w14:paraId="0BBA9279" w14:textId="77777777" w:rsidR="00167F8E" w:rsidRPr="001F4B27" w:rsidRDefault="00167F8E" w:rsidP="00167F8E">
      <w:pPr>
        <w:pStyle w:val="BESEDILO"/>
        <w:rPr>
          <w:noProof/>
          <w:u w:val="single"/>
        </w:rPr>
      </w:pPr>
    </w:p>
    <w:p w14:paraId="0F91F4B7" w14:textId="77777777" w:rsidR="00167F8E" w:rsidRPr="001F4B27" w:rsidRDefault="00167F8E" w:rsidP="00167F8E">
      <w:pPr>
        <w:pStyle w:val="BESEDILO"/>
        <w:rPr>
          <w:noProof/>
        </w:rPr>
      </w:pPr>
    </w:p>
    <w:p w14:paraId="381C706D" w14:textId="276FC55B" w:rsidR="00F65479" w:rsidRPr="001F4B27" w:rsidRDefault="00167F8E" w:rsidP="00F65479">
      <w:pPr>
        <w:rPr>
          <w:rFonts w:cs="Arial"/>
          <w:noProof/>
          <w:color w:val="FF0000"/>
          <w:lang w:val="en-GB"/>
        </w:rPr>
      </w:pPr>
      <w:r w:rsidRPr="001F4B27">
        <w:rPr>
          <w:noProof/>
        </w:rPr>
        <w:br w:type="page"/>
      </w:r>
      <w:r w:rsidR="00F65479" w:rsidRPr="001F4B27">
        <w:rPr>
          <w:rFonts w:cs="Arial"/>
          <w:noProof/>
          <w:lang w:val="en-GB"/>
        </w:rPr>
        <w:lastRenderedPageBreak/>
        <w:t xml:space="preserve">For the purpose of the sixth paragraph of Article 14 </w:t>
      </w:r>
      <w:r w:rsidR="0077695A" w:rsidRPr="001F4B27">
        <w:rPr>
          <w:rFonts w:cs="Arial"/>
          <w:noProof/>
          <w:lang w:val="en-GB"/>
        </w:rPr>
        <w:t xml:space="preserve">and the fifth paragraph of Artcile 35 </w:t>
      </w:r>
      <w:r w:rsidR="00F65479" w:rsidRPr="001F4B27">
        <w:rPr>
          <w:rFonts w:cs="Arial"/>
          <w:noProof/>
          <w:lang w:val="en-GB"/>
        </w:rPr>
        <w:t>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1F4B27" w:rsidRDefault="00F65479" w:rsidP="00F65479">
      <w:pPr>
        <w:rPr>
          <w:rFonts w:cs="Arial"/>
          <w:noProof/>
          <w:color w:val="000000"/>
          <w:lang w:val="en-GB"/>
        </w:rPr>
      </w:pPr>
    </w:p>
    <w:p w14:paraId="62B64B66" w14:textId="77777777" w:rsidR="00F65479" w:rsidRPr="001F4B27" w:rsidRDefault="00F65479" w:rsidP="00F65479">
      <w:pPr>
        <w:rPr>
          <w:rFonts w:cs="Arial"/>
          <w:noProof/>
          <w:color w:val="000000"/>
          <w:lang w:val="en-GB"/>
        </w:rPr>
      </w:pPr>
    </w:p>
    <w:p w14:paraId="06776ABD" w14:textId="003A3D02" w:rsidR="00F65479" w:rsidRPr="001F4B27" w:rsidRDefault="00F65479" w:rsidP="009A39ED">
      <w:pPr>
        <w:pStyle w:val="Heading2"/>
        <w:numPr>
          <w:ilvl w:val="0"/>
          <w:numId w:val="0"/>
        </w:numPr>
        <w:jc w:val="center"/>
        <w:rPr>
          <w:b/>
          <w:noProof/>
        </w:rPr>
      </w:pPr>
      <w:bookmarkStart w:id="155" w:name="_Toc355094252"/>
      <w:bookmarkStart w:id="156" w:name="_Toc170383295"/>
      <w:r w:rsidRPr="001F4B27">
        <w:rPr>
          <w:b/>
          <w:noProof/>
        </w:rPr>
        <w:t>S</w:t>
      </w:r>
      <w:r w:rsidR="009A39ED" w:rsidRPr="001F4B27">
        <w:rPr>
          <w:b/>
          <w:noProof/>
        </w:rPr>
        <w:t>tatement on the participation of natural and legal persons in the bidder's ownership</w:t>
      </w:r>
      <w:bookmarkEnd w:id="155"/>
      <w:bookmarkEnd w:id="156"/>
    </w:p>
    <w:p w14:paraId="2E46909B" w14:textId="40C54850" w:rsidR="00F65479" w:rsidRPr="001F4B27" w:rsidRDefault="00F65479" w:rsidP="00F65479">
      <w:pPr>
        <w:jc w:val="center"/>
        <w:rPr>
          <w:rFonts w:cs="Arial"/>
          <w:b/>
          <w:bCs/>
          <w:noProof/>
          <w:color w:val="000000"/>
          <w:szCs w:val="20"/>
          <w:lang w:val="en-GB"/>
        </w:rPr>
      </w:pPr>
      <w:r w:rsidRPr="001F4B27">
        <w:rPr>
          <w:rFonts w:cs="Arial"/>
          <w:b/>
          <w:bCs/>
          <w:noProof/>
          <w:color w:val="000000"/>
          <w:szCs w:val="20"/>
          <w:lang w:val="en-GB"/>
        </w:rPr>
        <w:t>FOR PUBLIC TENDER JN-B</w:t>
      </w:r>
      <w:r w:rsidR="00172714" w:rsidRPr="001F4B27">
        <w:rPr>
          <w:rFonts w:cs="Arial"/>
          <w:b/>
          <w:bCs/>
          <w:noProof/>
          <w:color w:val="000000"/>
          <w:szCs w:val="20"/>
          <w:lang w:val="en-GB"/>
        </w:rPr>
        <w:t>10</w:t>
      </w:r>
      <w:r w:rsidR="00AC057E" w:rsidRPr="001F4B27">
        <w:rPr>
          <w:rFonts w:cs="Arial"/>
          <w:b/>
          <w:bCs/>
          <w:noProof/>
          <w:color w:val="000000"/>
          <w:szCs w:val="20"/>
          <w:lang w:val="en-GB"/>
        </w:rPr>
        <w:t>60</w:t>
      </w:r>
    </w:p>
    <w:p w14:paraId="642649C5" w14:textId="77777777" w:rsidR="00F65479" w:rsidRPr="001F4B27" w:rsidRDefault="00F65479" w:rsidP="00F65479">
      <w:pPr>
        <w:rPr>
          <w:rFonts w:cs="Arial"/>
          <w:noProof/>
          <w:color w:val="000000"/>
          <w:lang w:val="en-GB"/>
        </w:rPr>
      </w:pPr>
    </w:p>
    <w:p w14:paraId="2BE90500" w14:textId="77777777" w:rsidR="00F65479" w:rsidRPr="001F4B27" w:rsidRDefault="00F65479" w:rsidP="00F65479">
      <w:pPr>
        <w:rPr>
          <w:rFonts w:cs="Arial"/>
          <w:b/>
          <w:i/>
          <w:noProof/>
          <w:color w:val="000000"/>
          <w:lang w:val="en-GB"/>
        </w:rPr>
      </w:pPr>
      <w:r w:rsidRPr="001F4B27">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F4B27"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1F4B27" w:rsidRDefault="00F65479" w:rsidP="0033688F">
            <w:pPr>
              <w:rPr>
                <w:rFonts w:cs="Arial"/>
                <w:bCs/>
                <w:noProof/>
                <w:color w:val="000000"/>
                <w:lang w:val="en-GB"/>
              </w:rPr>
            </w:pPr>
            <w:r w:rsidRPr="001F4B27">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1F4B27" w:rsidRDefault="00F65479" w:rsidP="0033688F">
            <w:pPr>
              <w:rPr>
                <w:rFonts w:cs="Arial"/>
                <w:b/>
                <w:bCs/>
                <w:noProof/>
                <w:color w:val="000000"/>
                <w:lang w:val="en-GB"/>
              </w:rPr>
            </w:pPr>
          </w:p>
        </w:tc>
      </w:tr>
      <w:tr w:rsidR="00F65479" w:rsidRPr="001F4B27"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1F4B27" w:rsidRDefault="00F65479" w:rsidP="0033688F">
            <w:pPr>
              <w:rPr>
                <w:rFonts w:cs="Arial"/>
                <w:bCs/>
                <w:noProof/>
                <w:color w:val="000000"/>
                <w:lang w:val="en-GB"/>
              </w:rPr>
            </w:pPr>
            <w:r w:rsidRPr="001F4B27">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1F4B27" w:rsidRDefault="00F65479" w:rsidP="0033688F">
            <w:pPr>
              <w:rPr>
                <w:rFonts w:cs="Arial"/>
                <w:bCs/>
                <w:noProof/>
                <w:color w:val="000000"/>
                <w:lang w:val="en-GB"/>
              </w:rPr>
            </w:pPr>
          </w:p>
        </w:tc>
      </w:tr>
      <w:tr w:rsidR="00F65479" w:rsidRPr="001F4B27"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1F4B27" w:rsidRDefault="00F65479" w:rsidP="0033688F">
            <w:pPr>
              <w:rPr>
                <w:rFonts w:cs="Arial"/>
                <w:bCs/>
                <w:noProof/>
                <w:color w:val="000000"/>
                <w:lang w:val="en-GB"/>
              </w:rPr>
            </w:pPr>
            <w:r w:rsidRPr="001F4B27">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1F4B27" w:rsidRDefault="00F65479" w:rsidP="0033688F">
            <w:pPr>
              <w:rPr>
                <w:rFonts w:cs="Arial"/>
                <w:bCs/>
                <w:noProof/>
                <w:color w:val="000000"/>
                <w:lang w:val="en-GB"/>
              </w:rPr>
            </w:pPr>
          </w:p>
        </w:tc>
      </w:tr>
      <w:tr w:rsidR="00F65479" w:rsidRPr="001F4B27"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1F4B27" w:rsidRDefault="00F65479" w:rsidP="0033688F">
            <w:pPr>
              <w:rPr>
                <w:rFonts w:cs="Arial"/>
                <w:noProof/>
                <w:color w:val="000000"/>
                <w:lang w:val="en-GB"/>
              </w:rPr>
            </w:pPr>
            <w:r w:rsidRPr="001F4B27">
              <w:rPr>
                <w:rFonts w:cs="Arial"/>
                <w:noProof/>
                <w:color w:val="000000"/>
                <w:lang w:val="en-GB"/>
              </w:rPr>
              <w:t xml:space="preserve">The Bidder is the holder of a dormant partnership: </w:t>
            </w:r>
          </w:p>
          <w:p w14:paraId="68053E4C" w14:textId="77777777" w:rsidR="00F65479" w:rsidRPr="001F4B27" w:rsidRDefault="00F65479" w:rsidP="0033688F">
            <w:pPr>
              <w:rPr>
                <w:rFonts w:cs="Arial"/>
                <w:noProof/>
                <w:color w:val="000000"/>
                <w:lang w:val="en-GB"/>
              </w:rPr>
            </w:pPr>
            <w:r w:rsidRPr="001F4B27">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1F4B27" w:rsidRDefault="00F65479" w:rsidP="0033688F">
            <w:pPr>
              <w:rPr>
                <w:rFonts w:cs="Arial"/>
                <w:bCs/>
                <w:noProof/>
                <w:color w:val="000000"/>
                <w:lang w:val="en-GB"/>
              </w:rPr>
            </w:pPr>
            <w:r w:rsidRPr="001F4B27">
              <w:rPr>
                <w:rFonts w:cs="Arial"/>
                <w:noProof/>
                <w:color w:val="000000"/>
                <w:lang w:val="en-GB"/>
              </w:rPr>
              <w:t>YES – NO</w:t>
            </w:r>
          </w:p>
        </w:tc>
      </w:tr>
    </w:tbl>
    <w:p w14:paraId="78314ACE" w14:textId="77777777" w:rsidR="00F65479" w:rsidRPr="001F4B27" w:rsidRDefault="00F65479" w:rsidP="00F65479">
      <w:pPr>
        <w:rPr>
          <w:rFonts w:cs="Arial"/>
          <w:noProof/>
          <w:color w:val="000000"/>
          <w:lang w:val="en-GB"/>
        </w:rPr>
      </w:pPr>
    </w:p>
    <w:p w14:paraId="160FBAD2" w14:textId="77777777" w:rsidR="00F65479" w:rsidRPr="001F4B27" w:rsidRDefault="00F65479" w:rsidP="00F65479">
      <w:pPr>
        <w:rPr>
          <w:rFonts w:cs="Arial"/>
          <w:b/>
          <w:i/>
          <w:noProof/>
          <w:color w:val="000000"/>
          <w:lang w:val="en-GB"/>
        </w:rPr>
      </w:pPr>
      <w:r w:rsidRPr="001F4B27">
        <w:rPr>
          <w:rFonts w:cs="Arial"/>
          <w:b/>
          <w:i/>
          <w:noProof/>
          <w:color w:val="000000"/>
          <w:lang w:val="en-GB"/>
        </w:rPr>
        <w:t>The Bidder's ownership structure:</w:t>
      </w:r>
    </w:p>
    <w:p w14:paraId="747ED909" w14:textId="77777777" w:rsidR="00F65479" w:rsidRPr="001F4B27" w:rsidRDefault="00F65479" w:rsidP="00F65479">
      <w:pPr>
        <w:rPr>
          <w:rFonts w:cs="Arial"/>
          <w:b/>
          <w:i/>
          <w:noProof/>
          <w:color w:val="000000"/>
          <w:lang w:val="en-GB"/>
        </w:rPr>
      </w:pPr>
    </w:p>
    <w:p w14:paraId="41592ACD" w14:textId="77777777" w:rsidR="00F65479" w:rsidRPr="001F4B27" w:rsidRDefault="00F65479" w:rsidP="00F65479">
      <w:pPr>
        <w:numPr>
          <w:ilvl w:val="0"/>
          <w:numId w:val="4"/>
        </w:numPr>
        <w:suppressAutoHyphens/>
        <w:rPr>
          <w:rFonts w:cs="Arial"/>
          <w:b/>
          <w:noProof/>
          <w:color w:val="000000"/>
          <w:lang w:val="en-GB"/>
        </w:rPr>
      </w:pPr>
      <w:r w:rsidRPr="001F4B27">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F4B27"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1F4B27" w:rsidRDefault="00F65479" w:rsidP="0033688F">
            <w:pPr>
              <w:rPr>
                <w:rFonts w:cs="Arial"/>
                <w:bCs/>
                <w:noProof/>
                <w:color w:val="000000"/>
                <w:lang w:val="en-GB"/>
              </w:rPr>
            </w:pPr>
            <w:r w:rsidRPr="001F4B27">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1F4B27" w:rsidRDefault="00F65479" w:rsidP="0033688F">
            <w:pPr>
              <w:rPr>
                <w:rFonts w:cs="Arial"/>
                <w:b/>
                <w:bCs/>
                <w:noProof/>
                <w:color w:val="000000"/>
                <w:lang w:val="en-GB"/>
              </w:rPr>
            </w:pPr>
          </w:p>
        </w:tc>
      </w:tr>
      <w:tr w:rsidR="00F65479" w:rsidRPr="001F4B27"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1F4B27" w:rsidRDefault="00F65479" w:rsidP="0033688F">
            <w:pPr>
              <w:rPr>
                <w:rFonts w:cs="Arial"/>
                <w:bCs/>
                <w:noProof/>
                <w:color w:val="000000"/>
                <w:lang w:val="en-GB"/>
              </w:rPr>
            </w:pPr>
            <w:r w:rsidRPr="001F4B27">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1F4B27" w:rsidRDefault="00F65479" w:rsidP="0033688F">
            <w:pPr>
              <w:rPr>
                <w:rFonts w:cs="Arial"/>
                <w:bCs/>
                <w:noProof/>
                <w:color w:val="000000"/>
                <w:lang w:val="en-GB"/>
              </w:rPr>
            </w:pPr>
          </w:p>
        </w:tc>
      </w:tr>
      <w:tr w:rsidR="00F65479" w:rsidRPr="001F4B27"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1F4B27" w:rsidRDefault="00F65479" w:rsidP="0033688F">
            <w:pPr>
              <w:rPr>
                <w:rFonts w:cs="Arial"/>
                <w:bCs/>
                <w:noProof/>
                <w:color w:val="000000"/>
                <w:lang w:val="en-GB"/>
              </w:rPr>
            </w:pPr>
            <w:r w:rsidRPr="001F4B27">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1F4B27" w:rsidRDefault="00F65479" w:rsidP="0033688F">
            <w:pPr>
              <w:rPr>
                <w:rFonts w:cs="Arial"/>
                <w:bCs/>
                <w:noProof/>
                <w:color w:val="000000"/>
                <w:lang w:val="en-GB"/>
              </w:rPr>
            </w:pPr>
          </w:p>
        </w:tc>
      </w:tr>
      <w:tr w:rsidR="00F65479" w:rsidRPr="001F4B27"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1F4B27" w:rsidRDefault="00F65479" w:rsidP="0033688F">
            <w:pPr>
              <w:rPr>
                <w:rFonts w:cs="Arial"/>
                <w:noProof/>
                <w:color w:val="000000"/>
                <w:lang w:val="en-GB"/>
              </w:rPr>
            </w:pPr>
            <w:r w:rsidRPr="001F4B27">
              <w:rPr>
                <w:rFonts w:cs="Arial"/>
                <w:noProof/>
                <w:color w:val="000000"/>
                <w:lang w:val="en-GB"/>
              </w:rPr>
              <w:t xml:space="preserve">Dormant partner </w:t>
            </w:r>
          </w:p>
          <w:p w14:paraId="6F70F8A6" w14:textId="77777777" w:rsidR="00F65479" w:rsidRPr="001F4B27" w:rsidRDefault="00F65479" w:rsidP="0033688F">
            <w:pPr>
              <w:rPr>
                <w:rFonts w:cs="Arial"/>
                <w:bCs/>
                <w:noProof/>
                <w:color w:val="000000"/>
                <w:lang w:val="en-GB"/>
              </w:rPr>
            </w:pPr>
            <w:r w:rsidRPr="001F4B27">
              <w:rPr>
                <w:rFonts w:cs="Arial"/>
                <w:noProof/>
                <w:color w:val="000000"/>
                <w:lang w:val="en-GB"/>
              </w:rPr>
              <w:t>(mark as appropriate)</w:t>
            </w:r>
          </w:p>
          <w:p w14:paraId="5BFFF608" w14:textId="77777777" w:rsidR="00F65479" w:rsidRPr="001F4B27" w:rsidRDefault="00F65479" w:rsidP="0033688F">
            <w:pPr>
              <w:rPr>
                <w:rFonts w:cs="Arial"/>
                <w:bCs/>
                <w:noProof/>
                <w:color w:val="000000"/>
                <w:lang w:val="en-GB"/>
              </w:rPr>
            </w:pPr>
            <w:r w:rsidRPr="001F4B27">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1F4B27" w:rsidRDefault="00F65479" w:rsidP="0033688F">
            <w:pPr>
              <w:rPr>
                <w:rFonts w:cs="Arial"/>
                <w:bCs/>
                <w:noProof/>
                <w:color w:val="000000"/>
                <w:lang w:val="en-GB"/>
              </w:rPr>
            </w:pPr>
            <w:r w:rsidRPr="001F4B27">
              <w:rPr>
                <w:rFonts w:cs="Arial"/>
                <w:noProof/>
                <w:color w:val="000000"/>
                <w:lang w:val="en-GB"/>
              </w:rPr>
              <w:t>YES – NO</w:t>
            </w:r>
          </w:p>
          <w:p w14:paraId="4836BE4B" w14:textId="77777777" w:rsidR="00F65479" w:rsidRPr="001F4B27" w:rsidRDefault="00F65479" w:rsidP="0033688F">
            <w:pPr>
              <w:rPr>
                <w:rFonts w:cs="Arial"/>
                <w:bCs/>
                <w:noProof/>
                <w:color w:val="000000"/>
                <w:lang w:val="en-GB"/>
              </w:rPr>
            </w:pPr>
          </w:p>
        </w:tc>
      </w:tr>
    </w:tbl>
    <w:p w14:paraId="66675C0F" w14:textId="77777777" w:rsidR="00F65479" w:rsidRPr="001F4B27"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1F4B27"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1F4B27" w:rsidRDefault="00F65479" w:rsidP="0033688F">
            <w:pPr>
              <w:rPr>
                <w:rFonts w:cs="Arial"/>
                <w:bCs/>
                <w:noProof/>
                <w:color w:val="000000"/>
                <w:lang w:val="en-GB"/>
              </w:rPr>
            </w:pPr>
            <w:r w:rsidRPr="001F4B27">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1F4B27" w:rsidRDefault="00F65479" w:rsidP="0033688F">
            <w:pPr>
              <w:rPr>
                <w:rFonts w:cs="Arial"/>
                <w:b/>
                <w:bCs/>
                <w:noProof/>
                <w:color w:val="000000"/>
                <w:lang w:val="en-GB"/>
              </w:rPr>
            </w:pPr>
          </w:p>
        </w:tc>
      </w:tr>
      <w:tr w:rsidR="00F65479" w:rsidRPr="001F4B27"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1F4B27" w:rsidRDefault="00F65479" w:rsidP="0033688F">
            <w:pPr>
              <w:rPr>
                <w:rFonts w:cs="Arial"/>
                <w:bCs/>
                <w:noProof/>
                <w:color w:val="000000"/>
                <w:lang w:val="en-GB"/>
              </w:rPr>
            </w:pPr>
            <w:r w:rsidRPr="001F4B27">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1F4B27" w:rsidRDefault="00F65479" w:rsidP="0033688F">
            <w:pPr>
              <w:rPr>
                <w:rFonts w:cs="Arial"/>
                <w:bCs/>
                <w:noProof/>
                <w:color w:val="000000"/>
                <w:lang w:val="en-GB"/>
              </w:rPr>
            </w:pPr>
          </w:p>
        </w:tc>
      </w:tr>
      <w:tr w:rsidR="00F65479" w:rsidRPr="001F4B27"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1F4B27" w:rsidRDefault="00F65479" w:rsidP="0033688F">
            <w:pPr>
              <w:rPr>
                <w:rFonts w:cs="Arial"/>
                <w:bCs/>
                <w:noProof/>
                <w:color w:val="000000"/>
                <w:lang w:val="en-GB"/>
              </w:rPr>
            </w:pPr>
            <w:r w:rsidRPr="001F4B27">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1F4B27" w:rsidRDefault="00F65479" w:rsidP="0033688F">
            <w:pPr>
              <w:rPr>
                <w:rFonts w:cs="Arial"/>
                <w:bCs/>
                <w:noProof/>
                <w:color w:val="000000"/>
                <w:lang w:val="en-GB"/>
              </w:rPr>
            </w:pPr>
          </w:p>
        </w:tc>
      </w:tr>
      <w:tr w:rsidR="00F65479" w:rsidRPr="001F4B27"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1F4B27" w:rsidRDefault="00F65479" w:rsidP="0033688F">
            <w:pPr>
              <w:rPr>
                <w:rFonts w:cs="Arial"/>
                <w:noProof/>
                <w:color w:val="000000"/>
                <w:lang w:val="en-GB"/>
              </w:rPr>
            </w:pPr>
            <w:r w:rsidRPr="001F4B27">
              <w:rPr>
                <w:rFonts w:cs="Arial"/>
                <w:noProof/>
                <w:color w:val="000000"/>
                <w:lang w:val="en-GB"/>
              </w:rPr>
              <w:t xml:space="preserve">Dormant partner </w:t>
            </w:r>
          </w:p>
          <w:p w14:paraId="463E30C1" w14:textId="77777777" w:rsidR="00F65479" w:rsidRPr="001F4B27" w:rsidRDefault="00F65479" w:rsidP="0033688F">
            <w:pPr>
              <w:rPr>
                <w:rFonts w:cs="Arial"/>
                <w:bCs/>
                <w:noProof/>
                <w:color w:val="000000"/>
                <w:lang w:val="en-GB"/>
              </w:rPr>
            </w:pPr>
            <w:r w:rsidRPr="001F4B27">
              <w:rPr>
                <w:rFonts w:cs="Arial"/>
                <w:noProof/>
                <w:color w:val="000000"/>
                <w:lang w:val="en-GB"/>
              </w:rPr>
              <w:t>(mark as appropriate)</w:t>
            </w:r>
          </w:p>
          <w:p w14:paraId="5AE12E3C" w14:textId="77777777" w:rsidR="00F65479" w:rsidRPr="001F4B27" w:rsidRDefault="00F65479" w:rsidP="0033688F">
            <w:pPr>
              <w:rPr>
                <w:rFonts w:cs="Arial"/>
                <w:bCs/>
                <w:noProof/>
                <w:color w:val="000000"/>
                <w:lang w:val="en-GB"/>
              </w:rPr>
            </w:pPr>
            <w:r w:rsidRPr="001F4B27">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1F4B27" w:rsidRDefault="00F65479" w:rsidP="0033688F">
            <w:pPr>
              <w:rPr>
                <w:rFonts w:cs="Arial"/>
                <w:bCs/>
                <w:noProof/>
                <w:color w:val="000000"/>
                <w:lang w:val="en-GB"/>
              </w:rPr>
            </w:pPr>
            <w:r w:rsidRPr="001F4B27">
              <w:rPr>
                <w:rFonts w:cs="Arial"/>
                <w:noProof/>
                <w:color w:val="000000"/>
                <w:lang w:val="en-GB"/>
              </w:rPr>
              <w:t>YES – NO</w:t>
            </w:r>
          </w:p>
          <w:p w14:paraId="1FA6EB03" w14:textId="77777777" w:rsidR="00F65479" w:rsidRPr="001F4B27" w:rsidRDefault="00F65479" w:rsidP="0033688F">
            <w:pPr>
              <w:rPr>
                <w:rFonts w:cs="Arial"/>
                <w:bCs/>
                <w:noProof/>
                <w:color w:val="000000"/>
                <w:lang w:val="en-GB"/>
              </w:rPr>
            </w:pPr>
          </w:p>
        </w:tc>
      </w:tr>
    </w:tbl>
    <w:p w14:paraId="51340E25" w14:textId="77777777" w:rsidR="00F65479" w:rsidRPr="001F4B27" w:rsidRDefault="00F65479" w:rsidP="00F65479">
      <w:pPr>
        <w:rPr>
          <w:rFonts w:cs="Arial"/>
          <w:noProof/>
          <w:color w:val="000000"/>
          <w:lang w:val="en-GB"/>
        </w:rPr>
      </w:pPr>
      <w:r w:rsidRPr="001F4B27">
        <w:rPr>
          <w:rFonts w:cs="Arial"/>
          <w:noProof/>
          <w:color w:val="000000"/>
          <w:lang w:val="en-GB"/>
        </w:rPr>
        <w:t>(continue the list as appropriate)</w:t>
      </w:r>
    </w:p>
    <w:p w14:paraId="550F72D0" w14:textId="77777777" w:rsidR="00F65479" w:rsidRPr="001F4B27" w:rsidRDefault="00F65479" w:rsidP="00F65479">
      <w:pPr>
        <w:rPr>
          <w:rFonts w:cs="Arial"/>
          <w:noProof/>
          <w:color w:val="000000"/>
          <w:lang w:val="en-GB"/>
        </w:rPr>
      </w:pPr>
    </w:p>
    <w:p w14:paraId="4CB47971" w14:textId="77777777" w:rsidR="00F65479" w:rsidRPr="001F4B27" w:rsidRDefault="00F65479" w:rsidP="00F65479">
      <w:pPr>
        <w:numPr>
          <w:ilvl w:val="0"/>
          <w:numId w:val="4"/>
        </w:numPr>
        <w:suppressAutoHyphens/>
        <w:rPr>
          <w:rFonts w:cs="Arial"/>
          <w:b/>
          <w:noProof/>
          <w:color w:val="000000"/>
          <w:lang w:val="en-GB"/>
        </w:rPr>
      </w:pPr>
      <w:r w:rsidRPr="001F4B27">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1F4B27"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1F4B27" w:rsidRDefault="00F65479" w:rsidP="0033688F">
            <w:pPr>
              <w:rPr>
                <w:rFonts w:cs="Arial"/>
                <w:bCs/>
                <w:noProof/>
                <w:color w:val="000000"/>
                <w:lang w:val="en-GB"/>
              </w:rPr>
            </w:pPr>
            <w:r w:rsidRPr="001F4B27">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1F4B27" w:rsidRDefault="00F65479" w:rsidP="0033688F">
            <w:pPr>
              <w:rPr>
                <w:rFonts w:cs="Arial"/>
                <w:b/>
                <w:bCs/>
                <w:noProof/>
                <w:color w:val="000000"/>
                <w:lang w:val="en-GB"/>
              </w:rPr>
            </w:pPr>
          </w:p>
        </w:tc>
      </w:tr>
      <w:tr w:rsidR="00F65479" w:rsidRPr="001F4B27"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1F4B27" w:rsidRDefault="00F65479" w:rsidP="0033688F">
            <w:pPr>
              <w:rPr>
                <w:rFonts w:cs="Arial"/>
                <w:bCs/>
                <w:noProof/>
                <w:color w:val="000000"/>
                <w:lang w:val="en-GB"/>
              </w:rPr>
            </w:pPr>
            <w:r w:rsidRPr="001F4B27">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1F4B27" w:rsidRDefault="00F65479" w:rsidP="0033688F">
            <w:pPr>
              <w:rPr>
                <w:rFonts w:cs="Arial"/>
                <w:bCs/>
                <w:noProof/>
                <w:color w:val="000000"/>
                <w:lang w:val="en-GB"/>
              </w:rPr>
            </w:pPr>
          </w:p>
        </w:tc>
      </w:tr>
      <w:tr w:rsidR="00F65479" w:rsidRPr="001F4B27"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1F4B27" w:rsidRDefault="00F65479" w:rsidP="0033688F">
            <w:pPr>
              <w:rPr>
                <w:rFonts w:cs="Arial"/>
                <w:bCs/>
                <w:noProof/>
                <w:color w:val="000000"/>
                <w:lang w:val="en-GB"/>
              </w:rPr>
            </w:pPr>
            <w:r w:rsidRPr="001F4B27">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1F4B27" w:rsidRDefault="00F65479" w:rsidP="0033688F">
            <w:pPr>
              <w:rPr>
                <w:rFonts w:cs="Arial"/>
                <w:bCs/>
                <w:noProof/>
                <w:color w:val="000000"/>
                <w:lang w:val="en-GB"/>
              </w:rPr>
            </w:pPr>
          </w:p>
        </w:tc>
      </w:tr>
      <w:tr w:rsidR="00F65479" w:rsidRPr="001F4B27"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1F4B27" w:rsidRDefault="00F65479" w:rsidP="0033688F">
            <w:pPr>
              <w:rPr>
                <w:rFonts w:cs="Arial"/>
                <w:bCs/>
                <w:noProof/>
                <w:color w:val="000000"/>
                <w:lang w:val="en-GB"/>
              </w:rPr>
            </w:pPr>
            <w:r w:rsidRPr="001F4B27">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1F4B27" w:rsidRDefault="00F65479" w:rsidP="0033688F">
            <w:pPr>
              <w:rPr>
                <w:rFonts w:cs="Arial"/>
                <w:bCs/>
                <w:noProof/>
                <w:color w:val="000000"/>
                <w:lang w:val="en-GB"/>
              </w:rPr>
            </w:pPr>
          </w:p>
        </w:tc>
      </w:tr>
      <w:tr w:rsidR="00F65479" w:rsidRPr="001F4B27"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1F4B27" w:rsidRDefault="00F65479" w:rsidP="0033688F">
            <w:pPr>
              <w:rPr>
                <w:rFonts w:cs="Arial"/>
                <w:bCs/>
                <w:noProof/>
                <w:color w:val="000000"/>
                <w:lang w:val="en-GB"/>
              </w:rPr>
            </w:pPr>
            <w:r w:rsidRPr="001F4B27">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1F4B27" w:rsidRDefault="00F65479" w:rsidP="0033688F">
            <w:pPr>
              <w:rPr>
                <w:rFonts w:cs="Arial"/>
                <w:bCs/>
                <w:noProof/>
                <w:color w:val="000000"/>
                <w:lang w:val="en-GB"/>
              </w:rPr>
            </w:pPr>
            <w:r w:rsidRPr="001F4B27">
              <w:rPr>
                <w:rFonts w:cs="Arial"/>
                <w:noProof/>
                <w:color w:val="000000"/>
                <w:lang w:val="en-GB"/>
              </w:rPr>
              <w:t>YES – NO</w:t>
            </w:r>
          </w:p>
        </w:tc>
      </w:tr>
    </w:tbl>
    <w:p w14:paraId="3FAB9FC5" w14:textId="77777777" w:rsidR="00F65479" w:rsidRPr="001F4B27" w:rsidRDefault="00F65479" w:rsidP="00F65479">
      <w:pPr>
        <w:rPr>
          <w:rFonts w:cs="Arial"/>
          <w:b/>
          <w:noProof/>
          <w:color w:val="000000"/>
          <w:lang w:val="en-GB"/>
        </w:rPr>
      </w:pPr>
    </w:p>
    <w:p w14:paraId="361D0D6D" w14:textId="77777777" w:rsidR="00F65479" w:rsidRPr="001F4B27" w:rsidRDefault="00F65479" w:rsidP="00F65479">
      <w:pPr>
        <w:jc w:val="left"/>
        <w:rPr>
          <w:rFonts w:cs="Arial"/>
          <w:b/>
          <w:noProof/>
          <w:color w:val="000000"/>
          <w:lang w:val="en-GB"/>
        </w:rPr>
      </w:pPr>
      <w:r w:rsidRPr="001F4B27">
        <w:rPr>
          <w:rFonts w:cs="Arial"/>
          <w:b/>
          <w:noProof/>
          <w:color w:val="000000"/>
          <w:lang w:val="en-GB"/>
        </w:rPr>
        <w:br w:type="page"/>
      </w:r>
    </w:p>
    <w:p w14:paraId="1398E5AB" w14:textId="77777777" w:rsidR="00F65479" w:rsidRPr="001F4B27" w:rsidRDefault="00F65479" w:rsidP="00F65479">
      <w:pPr>
        <w:rPr>
          <w:rFonts w:cs="Arial"/>
          <w:noProof/>
          <w:color w:val="000000"/>
          <w:lang w:val="en-GB"/>
        </w:rPr>
      </w:pPr>
      <w:r w:rsidRPr="001F4B27">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1F4B27"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1F4B27" w:rsidRDefault="00F65479" w:rsidP="0033688F">
            <w:pPr>
              <w:rPr>
                <w:rFonts w:cs="Arial"/>
                <w:bCs/>
                <w:noProof/>
                <w:color w:val="000000"/>
                <w:lang w:val="en-GB"/>
              </w:rPr>
            </w:pPr>
            <w:r w:rsidRPr="001F4B27">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1F4B27" w:rsidRDefault="00F65479" w:rsidP="0033688F">
            <w:pPr>
              <w:rPr>
                <w:rFonts w:cs="Arial"/>
                <w:b/>
                <w:bCs/>
                <w:noProof/>
                <w:color w:val="000000"/>
                <w:lang w:val="en-GB"/>
              </w:rPr>
            </w:pPr>
          </w:p>
        </w:tc>
      </w:tr>
      <w:tr w:rsidR="00F65479" w:rsidRPr="001F4B27"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1F4B27" w:rsidRDefault="00F65479" w:rsidP="0033688F">
            <w:pPr>
              <w:rPr>
                <w:rFonts w:cs="Arial"/>
                <w:bCs/>
                <w:noProof/>
                <w:color w:val="000000"/>
                <w:lang w:val="en-GB"/>
              </w:rPr>
            </w:pPr>
            <w:r w:rsidRPr="001F4B27">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1F4B27" w:rsidRDefault="00F65479" w:rsidP="0033688F">
            <w:pPr>
              <w:rPr>
                <w:rFonts w:cs="Arial"/>
                <w:bCs/>
                <w:noProof/>
                <w:color w:val="000000"/>
                <w:lang w:val="en-GB"/>
              </w:rPr>
            </w:pPr>
          </w:p>
        </w:tc>
      </w:tr>
      <w:tr w:rsidR="00F65479" w:rsidRPr="001F4B27"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1F4B27" w:rsidRDefault="00F65479" w:rsidP="0033688F">
            <w:pPr>
              <w:rPr>
                <w:rFonts w:cs="Arial"/>
                <w:bCs/>
                <w:noProof/>
                <w:color w:val="000000"/>
                <w:lang w:val="en-GB"/>
              </w:rPr>
            </w:pPr>
            <w:r w:rsidRPr="001F4B27">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1F4B27" w:rsidRDefault="00F65479" w:rsidP="0033688F">
            <w:pPr>
              <w:rPr>
                <w:rFonts w:cs="Arial"/>
                <w:bCs/>
                <w:noProof/>
                <w:color w:val="000000"/>
                <w:lang w:val="en-GB"/>
              </w:rPr>
            </w:pPr>
          </w:p>
        </w:tc>
      </w:tr>
      <w:tr w:rsidR="00F65479" w:rsidRPr="001F4B27"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1F4B27" w:rsidRDefault="00F65479" w:rsidP="0033688F">
            <w:pPr>
              <w:rPr>
                <w:rFonts w:cs="Arial"/>
                <w:bCs/>
                <w:noProof/>
                <w:color w:val="000000"/>
                <w:lang w:val="en-GB"/>
              </w:rPr>
            </w:pPr>
            <w:r w:rsidRPr="001F4B27">
              <w:rPr>
                <w:rFonts w:cs="Arial"/>
                <w:noProof/>
                <w:color w:val="000000"/>
                <w:lang w:val="en-GB"/>
              </w:rPr>
              <w:t>Dormant partner (YES – NO)</w:t>
            </w:r>
          </w:p>
          <w:p w14:paraId="27D46799" w14:textId="77777777" w:rsidR="00F65479" w:rsidRPr="001F4B27" w:rsidRDefault="00F65479" w:rsidP="0033688F">
            <w:pPr>
              <w:rPr>
                <w:rFonts w:cs="Arial"/>
                <w:bCs/>
                <w:noProof/>
                <w:color w:val="000000"/>
                <w:lang w:val="en-GB"/>
              </w:rPr>
            </w:pPr>
            <w:r w:rsidRPr="001F4B27">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1F4B27" w:rsidRDefault="00F65479" w:rsidP="0033688F">
            <w:pPr>
              <w:rPr>
                <w:rFonts w:cs="Arial"/>
                <w:bCs/>
                <w:noProof/>
                <w:color w:val="000000"/>
                <w:lang w:val="en-GB"/>
              </w:rPr>
            </w:pPr>
          </w:p>
        </w:tc>
      </w:tr>
    </w:tbl>
    <w:p w14:paraId="56968E42" w14:textId="77777777" w:rsidR="00F65479" w:rsidRPr="001F4B27" w:rsidRDefault="00F65479" w:rsidP="00F65479">
      <w:pPr>
        <w:rPr>
          <w:rFonts w:cs="Arial"/>
          <w:noProof/>
          <w:color w:val="000000"/>
          <w:lang w:val="en-GB"/>
        </w:rPr>
      </w:pPr>
      <w:r w:rsidRPr="001F4B27">
        <w:rPr>
          <w:rFonts w:cs="Arial"/>
          <w:noProof/>
          <w:color w:val="000000"/>
          <w:lang w:val="en-GB"/>
        </w:rPr>
        <w:t>(continue the list as appropriate)</w:t>
      </w:r>
    </w:p>
    <w:p w14:paraId="68DC553D" w14:textId="77777777" w:rsidR="00F65479" w:rsidRPr="001F4B27" w:rsidRDefault="00F65479" w:rsidP="00F65479">
      <w:pPr>
        <w:rPr>
          <w:rFonts w:cs="Arial"/>
          <w:noProof/>
          <w:color w:val="000000"/>
          <w:lang w:val="en-GB"/>
        </w:rPr>
      </w:pPr>
    </w:p>
    <w:p w14:paraId="67BEE823" w14:textId="77777777" w:rsidR="00F65479" w:rsidRPr="001F4B27" w:rsidRDefault="00F65479" w:rsidP="00F65479">
      <w:pPr>
        <w:numPr>
          <w:ilvl w:val="0"/>
          <w:numId w:val="4"/>
        </w:numPr>
        <w:suppressAutoHyphens/>
        <w:rPr>
          <w:rFonts w:cs="Arial"/>
          <w:b/>
          <w:noProof/>
          <w:color w:val="000000"/>
          <w:lang w:val="en-GB"/>
        </w:rPr>
      </w:pPr>
      <w:r w:rsidRPr="001F4B27">
        <w:rPr>
          <w:rFonts w:cs="Arial"/>
          <w:b/>
          <w:noProof/>
          <w:color w:val="000000"/>
          <w:lang w:val="en-GB"/>
        </w:rPr>
        <w:t>DATA ABOUT RELATED COMPANIES</w:t>
      </w:r>
    </w:p>
    <w:p w14:paraId="21DC84E5" w14:textId="77777777" w:rsidR="00F65479" w:rsidRPr="001F4B27"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F4B27"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1F4B27" w:rsidRDefault="00F65479" w:rsidP="0033688F">
            <w:pPr>
              <w:rPr>
                <w:rFonts w:cs="Arial"/>
                <w:bCs/>
                <w:noProof/>
                <w:color w:val="000000"/>
                <w:lang w:val="en-GB"/>
              </w:rPr>
            </w:pPr>
            <w:r w:rsidRPr="001F4B27">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1F4B27" w:rsidRDefault="00F65479" w:rsidP="0033688F">
            <w:pPr>
              <w:rPr>
                <w:rFonts w:cs="Arial"/>
                <w:b/>
                <w:bCs/>
                <w:noProof/>
                <w:color w:val="000000"/>
                <w:lang w:val="en-GB"/>
              </w:rPr>
            </w:pPr>
          </w:p>
        </w:tc>
      </w:tr>
      <w:tr w:rsidR="00F65479" w:rsidRPr="001F4B27"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1F4B27" w:rsidRDefault="00F65479" w:rsidP="0033688F">
            <w:pPr>
              <w:rPr>
                <w:rFonts w:cs="Arial"/>
                <w:bCs/>
                <w:noProof/>
                <w:color w:val="000000"/>
                <w:lang w:val="en-GB"/>
              </w:rPr>
            </w:pPr>
            <w:r w:rsidRPr="001F4B27">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1F4B27" w:rsidRDefault="00F65479" w:rsidP="0033688F">
            <w:pPr>
              <w:rPr>
                <w:rFonts w:cs="Arial"/>
                <w:bCs/>
                <w:noProof/>
                <w:color w:val="000000"/>
                <w:lang w:val="en-GB"/>
              </w:rPr>
            </w:pPr>
          </w:p>
        </w:tc>
      </w:tr>
      <w:tr w:rsidR="00F65479" w:rsidRPr="001F4B27"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1F4B27" w:rsidRDefault="00F65479" w:rsidP="0033688F">
            <w:pPr>
              <w:rPr>
                <w:rFonts w:cs="Arial"/>
                <w:bCs/>
                <w:noProof/>
                <w:color w:val="000000"/>
                <w:lang w:val="en-GB"/>
              </w:rPr>
            </w:pPr>
            <w:r w:rsidRPr="001F4B27">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1F4B27" w:rsidRDefault="00F65479" w:rsidP="0033688F">
            <w:pPr>
              <w:rPr>
                <w:rFonts w:cs="Arial"/>
                <w:bCs/>
                <w:noProof/>
                <w:color w:val="000000"/>
                <w:lang w:val="en-GB"/>
              </w:rPr>
            </w:pPr>
          </w:p>
        </w:tc>
      </w:tr>
      <w:tr w:rsidR="00F65479" w:rsidRPr="001F4B27"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1F4B27"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1F4B27" w:rsidRDefault="00F65479" w:rsidP="0033688F">
            <w:pPr>
              <w:rPr>
                <w:rFonts w:cs="Arial"/>
                <w:bCs/>
                <w:noProof/>
                <w:color w:val="000000"/>
                <w:lang w:val="en-GB"/>
              </w:rPr>
            </w:pPr>
          </w:p>
        </w:tc>
      </w:tr>
    </w:tbl>
    <w:p w14:paraId="2A47E1D1" w14:textId="77777777" w:rsidR="00F65479" w:rsidRPr="001F4B27" w:rsidRDefault="00F65479" w:rsidP="00F65479">
      <w:pPr>
        <w:rPr>
          <w:rFonts w:cs="Arial"/>
          <w:b/>
          <w:noProof/>
          <w:color w:val="000000"/>
          <w:lang w:val="en-GB"/>
        </w:rPr>
      </w:pPr>
      <w:r w:rsidRPr="001F4B27">
        <w:rPr>
          <w:rFonts w:cs="Arial"/>
          <w:b/>
          <w:noProof/>
          <w:color w:val="000000"/>
          <w:lang w:val="en-GB"/>
        </w:rPr>
        <w:t>is in mutual relationship according to Article 527 of the Companies Act with the legal person:</w:t>
      </w:r>
    </w:p>
    <w:p w14:paraId="22AEC9D2" w14:textId="77777777" w:rsidR="00F65479" w:rsidRPr="001F4B27"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1F4B27"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1F4B27" w:rsidRDefault="00F65479" w:rsidP="0033688F">
            <w:pPr>
              <w:rPr>
                <w:rFonts w:cs="Arial"/>
                <w:bCs/>
                <w:noProof/>
                <w:color w:val="000000"/>
                <w:lang w:val="en-GB"/>
              </w:rPr>
            </w:pPr>
            <w:r w:rsidRPr="001F4B27">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1F4B27" w:rsidRDefault="00F65479" w:rsidP="0033688F">
            <w:pPr>
              <w:rPr>
                <w:rFonts w:cs="Arial"/>
                <w:b/>
                <w:bCs/>
                <w:noProof/>
                <w:color w:val="000000"/>
                <w:lang w:val="en-GB"/>
              </w:rPr>
            </w:pPr>
          </w:p>
        </w:tc>
      </w:tr>
      <w:tr w:rsidR="00F65479" w:rsidRPr="001F4B27"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1F4B27" w:rsidRDefault="00F65479" w:rsidP="0033688F">
            <w:pPr>
              <w:rPr>
                <w:rFonts w:cs="Arial"/>
                <w:bCs/>
                <w:noProof/>
                <w:color w:val="000000"/>
                <w:lang w:val="en-GB"/>
              </w:rPr>
            </w:pPr>
            <w:r w:rsidRPr="001F4B27">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1F4B27" w:rsidRDefault="00F65479" w:rsidP="0033688F">
            <w:pPr>
              <w:rPr>
                <w:rFonts w:cs="Arial"/>
                <w:bCs/>
                <w:noProof/>
                <w:color w:val="000000"/>
                <w:lang w:val="en-GB"/>
              </w:rPr>
            </w:pPr>
          </w:p>
        </w:tc>
      </w:tr>
      <w:tr w:rsidR="00F65479" w:rsidRPr="001F4B27"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1F4B27" w:rsidRDefault="00F65479" w:rsidP="0033688F">
            <w:pPr>
              <w:rPr>
                <w:rFonts w:cs="Arial"/>
                <w:bCs/>
                <w:noProof/>
                <w:color w:val="000000"/>
                <w:lang w:val="en-GB"/>
              </w:rPr>
            </w:pPr>
            <w:r w:rsidRPr="001F4B27">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1F4B27" w:rsidRDefault="00F65479" w:rsidP="0033688F">
            <w:pPr>
              <w:rPr>
                <w:rFonts w:cs="Arial"/>
                <w:bCs/>
                <w:noProof/>
                <w:color w:val="000000"/>
                <w:lang w:val="en-GB"/>
              </w:rPr>
            </w:pPr>
          </w:p>
        </w:tc>
      </w:tr>
      <w:tr w:rsidR="00F65479" w:rsidRPr="001F4B27"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1F4B27" w:rsidRDefault="00F65479" w:rsidP="0033688F">
            <w:pPr>
              <w:rPr>
                <w:rFonts w:cs="Arial"/>
                <w:b/>
                <w:bCs/>
                <w:noProof/>
                <w:color w:val="000000"/>
                <w:lang w:val="en-GB"/>
              </w:rPr>
            </w:pPr>
            <w:r w:rsidRPr="001F4B27">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1F4B27" w:rsidRDefault="00F65479" w:rsidP="0033688F">
            <w:pPr>
              <w:rPr>
                <w:rFonts w:cs="Arial"/>
                <w:bCs/>
                <w:noProof/>
                <w:color w:val="000000"/>
                <w:lang w:val="en-GB"/>
              </w:rPr>
            </w:pPr>
          </w:p>
        </w:tc>
      </w:tr>
    </w:tbl>
    <w:p w14:paraId="2F690013" w14:textId="77777777" w:rsidR="00F65479" w:rsidRPr="001F4B27" w:rsidRDefault="00F65479" w:rsidP="00F65479">
      <w:pPr>
        <w:rPr>
          <w:rFonts w:cs="Arial"/>
          <w:noProof/>
          <w:color w:val="000000"/>
          <w:lang w:val="en-GB"/>
        </w:rPr>
      </w:pPr>
    </w:p>
    <w:p w14:paraId="6A3494C5" w14:textId="77777777" w:rsidR="00F65479" w:rsidRPr="001F4B27" w:rsidRDefault="00F65479" w:rsidP="00F65479">
      <w:pPr>
        <w:rPr>
          <w:rFonts w:cs="Arial"/>
          <w:noProof/>
          <w:color w:val="000000"/>
          <w:lang w:val="en-GB"/>
        </w:rPr>
      </w:pPr>
      <w:r w:rsidRPr="001F4B27">
        <w:rPr>
          <w:rFonts w:cs="Arial"/>
          <w:noProof/>
          <w:color w:val="000000"/>
          <w:lang w:val="en-GB"/>
        </w:rPr>
        <w:t>(continue the list as appropriate)</w:t>
      </w:r>
    </w:p>
    <w:p w14:paraId="7E3C286C" w14:textId="77777777" w:rsidR="00F65479" w:rsidRPr="001F4B27" w:rsidRDefault="00F65479" w:rsidP="00F65479">
      <w:pPr>
        <w:rPr>
          <w:rFonts w:cs="Arial"/>
          <w:noProof/>
          <w:color w:val="000000"/>
          <w:lang w:val="en-GB"/>
        </w:rPr>
      </w:pPr>
    </w:p>
    <w:p w14:paraId="64E7B5C9" w14:textId="77777777" w:rsidR="00F65479" w:rsidRPr="001F4B27" w:rsidRDefault="00F65479" w:rsidP="00F65479">
      <w:pPr>
        <w:rPr>
          <w:rFonts w:cs="Arial"/>
          <w:noProof/>
          <w:color w:val="000000"/>
          <w:lang w:val="en-GB"/>
        </w:rPr>
      </w:pPr>
    </w:p>
    <w:p w14:paraId="2835D848" w14:textId="77777777" w:rsidR="00F65479" w:rsidRPr="001F4B27" w:rsidRDefault="00F65479" w:rsidP="00F65479">
      <w:pPr>
        <w:rPr>
          <w:rFonts w:cs="Arial"/>
          <w:noProof/>
          <w:color w:val="000000"/>
          <w:lang w:val="en-GB"/>
        </w:rPr>
      </w:pPr>
      <w:r w:rsidRPr="001F4B27">
        <w:rPr>
          <w:rFonts w:cs="Arial"/>
          <w:noProof/>
          <w:color w:val="000000"/>
          <w:lang w:val="en-GB"/>
        </w:rPr>
        <w:t>I hereby declare that, in the capacity of a natural person - participant in the Bidder's ownership, I stated:</w:t>
      </w:r>
    </w:p>
    <w:p w14:paraId="34B70A17" w14:textId="77777777" w:rsidR="00F65479" w:rsidRPr="001F4B27" w:rsidRDefault="00F65479" w:rsidP="00F65479">
      <w:pPr>
        <w:numPr>
          <w:ilvl w:val="0"/>
          <w:numId w:val="5"/>
        </w:numPr>
        <w:suppressAutoHyphens/>
        <w:rPr>
          <w:rFonts w:cs="Arial"/>
          <w:noProof/>
          <w:color w:val="000000"/>
          <w:lang w:val="en-GB"/>
        </w:rPr>
      </w:pPr>
      <w:r w:rsidRPr="001F4B27">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1F4B27" w:rsidRDefault="00F65479" w:rsidP="00F65479">
      <w:pPr>
        <w:numPr>
          <w:ilvl w:val="0"/>
          <w:numId w:val="5"/>
        </w:numPr>
        <w:suppressAutoHyphens/>
        <w:rPr>
          <w:rFonts w:cs="Arial"/>
          <w:noProof/>
          <w:color w:val="000000"/>
          <w:lang w:val="en-GB"/>
        </w:rPr>
      </w:pPr>
      <w:r w:rsidRPr="001F4B27">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1F4B27" w:rsidRDefault="00F65479" w:rsidP="00F65479">
      <w:pPr>
        <w:rPr>
          <w:rFonts w:cs="Arial"/>
          <w:noProof/>
          <w:color w:val="000000"/>
          <w:lang w:val="en-GB"/>
        </w:rPr>
      </w:pPr>
    </w:p>
    <w:p w14:paraId="5E8E1F45" w14:textId="77777777" w:rsidR="00F65479" w:rsidRPr="001F4B27" w:rsidRDefault="00F65479" w:rsidP="00F65479">
      <w:pPr>
        <w:rPr>
          <w:rFonts w:cs="Arial"/>
          <w:noProof/>
          <w:color w:val="000000"/>
          <w:lang w:val="en-GB"/>
        </w:rPr>
      </w:pPr>
    </w:p>
    <w:p w14:paraId="0D527170" w14:textId="77777777" w:rsidR="00F65479" w:rsidRPr="001F4B27" w:rsidRDefault="00F65479" w:rsidP="00F65479">
      <w:pPr>
        <w:rPr>
          <w:rFonts w:cs="Arial"/>
          <w:noProof/>
          <w:color w:val="000000"/>
          <w:lang w:val="en-GB"/>
        </w:rPr>
      </w:pPr>
    </w:p>
    <w:p w14:paraId="2ED68139" w14:textId="77777777" w:rsidR="00F65479" w:rsidRPr="001F4B27" w:rsidRDefault="00F65479" w:rsidP="00F65479">
      <w:pPr>
        <w:rPr>
          <w:rFonts w:cs="Arial"/>
          <w:noProof/>
          <w:color w:val="000000"/>
          <w:lang w:val="en-GB"/>
        </w:rPr>
      </w:pPr>
      <w:r w:rsidRPr="001F4B27">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9D2E4B1" w14:textId="77777777" w:rsidR="00172714" w:rsidRPr="001F4B27" w:rsidRDefault="00172714" w:rsidP="00F65479">
      <w:pPr>
        <w:rPr>
          <w:rFonts w:cs="Arial"/>
          <w:noProof/>
          <w:color w:val="000000"/>
          <w:lang w:val="en-GB"/>
        </w:rPr>
      </w:pPr>
    </w:p>
    <w:p w14:paraId="76282FA3" w14:textId="34CED7D1" w:rsidR="00F65479" w:rsidRPr="001F4B27" w:rsidRDefault="0077695A" w:rsidP="00F65479">
      <w:pPr>
        <w:rPr>
          <w:rFonts w:cs="Arial"/>
          <w:noProof/>
          <w:lang w:val="en-GB"/>
        </w:rPr>
      </w:pPr>
      <w:r w:rsidRPr="001F4B27">
        <w:rPr>
          <w:rFonts w:cs="Arial"/>
          <w:noProof/>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18FF49D0" w14:textId="77777777" w:rsidR="0077695A" w:rsidRPr="001F4B27" w:rsidRDefault="0077695A" w:rsidP="00F65479">
      <w:pPr>
        <w:rPr>
          <w:rFonts w:cs="Arial"/>
          <w:noProof/>
          <w:color w:val="000000"/>
        </w:rPr>
      </w:pPr>
    </w:p>
    <w:p w14:paraId="7EB86870" w14:textId="77777777" w:rsidR="00F65479" w:rsidRPr="001F4B27" w:rsidRDefault="00F65479" w:rsidP="00F65479">
      <w:pPr>
        <w:rPr>
          <w:rFonts w:cs="Arial"/>
          <w:noProof/>
          <w:color w:val="000000"/>
          <w:lang w:val="en-GB"/>
        </w:rPr>
      </w:pPr>
      <w:r w:rsidRPr="001F4B27">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1F4B27" w:rsidRDefault="00167F8E" w:rsidP="00F65479">
      <w:pPr>
        <w:pStyle w:val="BESEDILO"/>
        <w:rPr>
          <w:noProof/>
        </w:rPr>
      </w:pPr>
    </w:p>
    <w:p w14:paraId="70C9D7E6" w14:textId="0A6C8DAA" w:rsidR="00F65479" w:rsidRPr="001F4B27" w:rsidRDefault="00F65479" w:rsidP="00F65479">
      <w:pPr>
        <w:pStyle w:val="BESEDILO"/>
        <w:rPr>
          <w:noProof/>
        </w:rPr>
      </w:pPr>
    </w:p>
    <w:p w14:paraId="01837706" w14:textId="2B79C080" w:rsidR="00F65479" w:rsidRPr="001F4B27" w:rsidRDefault="00F65479" w:rsidP="00F65479">
      <w:pPr>
        <w:pStyle w:val="BESEDILO"/>
        <w:rPr>
          <w:noProof/>
        </w:rPr>
      </w:pPr>
    </w:p>
    <w:p w14:paraId="78DAC57D" w14:textId="77777777" w:rsidR="00F65479" w:rsidRPr="001F4B27" w:rsidRDefault="00F65479" w:rsidP="00F65479">
      <w:pPr>
        <w:pStyle w:val="BESEDILO"/>
        <w:rPr>
          <w:noProof/>
        </w:rPr>
      </w:pPr>
    </w:p>
    <w:p w14:paraId="7E813401" w14:textId="77777777" w:rsidR="00E95BB0" w:rsidRPr="001F4B27" w:rsidRDefault="00E95BB0" w:rsidP="00167F8E">
      <w:pPr>
        <w:pStyle w:val="BESEDILO"/>
        <w:rPr>
          <w:noProof/>
        </w:rPr>
      </w:pPr>
    </w:p>
    <w:p w14:paraId="2A4CF193" w14:textId="77777777" w:rsidR="00F65479" w:rsidRPr="001F4B27" w:rsidRDefault="00F65479" w:rsidP="00F65479">
      <w:pPr>
        <w:tabs>
          <w:tab w:val="center" w:pos="1440"/>
          <w:tab w:val="center" w:pos="4320"/>
          <w:tab w:val="center" w:pos="7200"/>
        </w:tabs>
        <w:spacing w:line="360" w:lineRule="auto"/>
        <w:rPr>
          <w:noProof/>
        </w:rPr>
      </w:pPr>
      <w:r w:rsidRPr="001F4B27">
        <w:rPr>
          <w:noProof/>
        </w:rPr>
        <w:tab/>
        <w:t xml:space="preserve">Place and date: </w:t>
      </w:r>
      <w:r w:rsidRPr="001F4B27">
        <w:rPr>
          <w:noProof/>
        </w:rPr>
        <w:tab/>
        <w:t>Stamp:</w:t>
      </w:r>
      <w:r w:rsidRPr="001F4B27">
        <w:rPr>
          <w:noProof/>
        </w:rPr>
        <w:tab/>
        <w:t>Bidder`s official</w:t>
      </w:r>
    </w:p>
    <w:p w14:paraId="64DC6B8B" w14:textId="77777777" w:rsidR="00F65479" w:rsidRPr="001F4B27" w:rsidRDefault="00F65479" w:rsidP="00F65479">
      <w:pPr>
        <w:tabs>
          <w:tab w:val="center" w:pos="1440"/>
          <w:tab w:val="center" w:pos="4320"/>
          <w:tab w:val="center" w:pos="7200"/>
        </w:tabs>
        <w:spacing w:line="360" w:lineRule="auto"/>
        <w:rPr>
          <w:noProof/>
        </w:rPr>
      </w:pPr>
      <w:r w:rsidRPr="001F4B27">
        <w:rPr>
          <w:noProof/>
        </w:rPr>
        <w:tab/>
      </w:r>
      <w:r w:rsidRPr="001F4B27">
        <w:rPr>
          <w:noProof/>
        </w:rPr>
        <w:tab/>
      </w:r>
      <w:r w:rsidRPr="001F4B27">
        <w:rPr>
          <w:noProof/>
        </w:rPr>
        <w:tab/>
        <w:t>representative or authorized person:</w:t>
      </w:r>
    </w:p>
    <w:p w14:paraId="771696D9" w14:textId="77777777" w:rsidR="00F65479" w:rsidRPr="001F4B27" w:rsidRDefault="00F65479" w:rsidP="00F65479">
      <w:pPr>
        <w:tabs>
          <w:tab w:val="center" w:pos="1440"/>
          <w:tab w:val="center" w:pos="4320"/>
          <w:tab w:val="center" w:pos="7200"/>
        </w:tabs>
        <w:spacing w:line="360" w:lineRule="auto"/>
        <w:rPr>
          <w:noProof/>
        </w:rPr>
      </w:pPr>
    </w:p>
    <w:p w14:paraId="6CC73BE9" w14:textId="308765AF" w:rsidR="00486127" w:rsidRDefault="00F65479" w:rsidP="00BC5879">
      <w:pPr>
        <w:tabs>
          <w:tab w:val="center" w:pos="1440"/>
          <w:tab w:val="center" w:pos="4320"/>
          <w:tab w:val="center" w:pos="7200"/>
        </w:tabs>
        <w:rPr>
          <w:noProof/>
        </w:rPr>
      </w:pPr>
      <w:r w:rsidRPr="001F4B27">
        <w:rPr>
          <w:noProof/>
        </w:rPr>
        <w:tab/>
        <w:t>........................................</w:t>
      </w:r>
      <w:r w:rsidRPr="001F4B27">
        <w:rPr>
          <w:noProof/>
        </w:rPr>
        <w:tab/>
      </w:r>
      <w:r w:rsidRPr="001F4B27">
        <w:rPr>
          <w:noProof/>
        </w:rPr>
        <w:tab/>
        <w:t>...........................................</w:t>
      </w:r>
    </w:p>
    <w:sectPr w:rsidR="00486127" w:rsidSect="00D82621">
      <w:footerReference w:type="default" r:id="rId17"/>
      <w:pgSz w:w="11906" w:h="16838" w:code="9"/>
      <w:pgMar w:top="1276"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3426E" w14:textId="77777777" w:rsidR="00EB339E" w:rsidRDefault="00EB339E" w:rsidP="00A108D5">
      <w:r>
        <w:separator/>
      </w:r>
    </w:p>
  </w:endnote>
  <w:endnote w:type="continuationSeparator" w:id="0">
    <w:p w14:paraId="6317A9E4" w14:textId="77777777" w:rsidR="00EB339E" w:rsidRDefault="00EB339E"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4914156"/>
      <w:docPartObj>
        <w:docPartGallery w:val="Page Numbers (Bottom of Page)"/>
        <w:docPartUnique/>
      </w:docPartObj>
    </w:sdtPr>
    <w:sdtEndPr/>
    <w:sdtContent>
      <w:p w14:paraId="35CAD114" w14:textId="63ED7F25" w:rsidR="00395015" w:rsidRDefault="00395015">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38</w:t>
        </w:r>
        <w:r w:rsidRPr="00A108D5">
          <w:rPr>
            <w:rFonts w:ascii="Arial" w:hAnsi="Arial" w:cs="Arial"/>
            <w:sz w:val="16"/>
            <w:szCs w:val="16"/>
          </w:rPr>
          <w:fldChar w:fldCharType="end"/>
        </w:r>
      </w:p>
    </w:sdtContent>
  </w:sdt>
  <w:p w14:paraId="3FB889CD" w14:textId="5AC4F8B9" w:rsidR="00395015" w:rsidRDefault="00395015" w:rsidP="00FC21DB">
    <w:pPr>
      <w:pStyle w:val="Header"/>
      <w:rPr>
        <w:rFonts w:ascii="Arial" w:hAnsi="Arial" w:cs="Arial"/>
        <w:sz w:val="14"/>
        <w:szCs w:val="14"/>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JN-B</w:t>
    </w:r>
    <w:r w:rsidR="00172714">
      <w:rPr>
        <w:rFonts w:ascii="Arial" w:hAnsi="Arial" w:cs="Arial"/>
        <w:sz w:val="14"/>
        <w:szCs w:val="14"/>
        <w:lang w:val="sl-SI"/>
      </w:rPr>
      <w:t>10</w:t>
    </w:r>
    <w:r w:rsidR="00BA679C">
      <w:rPr>
        <w:rFonts w:ascii="Arial" w:hAnsi="Arial" w:cs="Arial"/>
        <w:sz w:val="14"/>
        <w:szCs w:val="14"/>
        <w:lang w:val="sl-SI"/>
      </w:rPr>
      <w:t>60</w:t>
    </w:r>
    <w:r>
      <w:rPr>
        <w:rFonts w:ascii="Arial" w:hAnsi="Arial" w:cs="Arial"/>
        <w:sz w:val="14"/>
        <w:szCs w:val="14"/>
        <w:lang w:val="sl-SI"/>
      </w:rPr>
      <w:t xml:space="preserve"> – </w:t>
    </w:r>
    <w:bookmarkStart w:id="157" w:name="_Hlk29972960"/>
    <w:proofErr w:type="spellStart"/>
    <w:r>
      <w:rPr>
        <w:rFonts w:ascii="Arial" w:hAnsi="Arial" w:cs="Arial"/>
        <w:sz w:val="14"/>
        <w:szCs w:val="14"/>
        <w:lang w:val="sl-SI"/>
      </w:rPr>
      <w:t>P</w:t>
    </w:r>
    <w:r w:rsidRPr="004620F2">
      <w:rPr>
        <w:rFonts w:ascii="Arial" w:hAnsi="Arial" w:cs="Arial"/>
        <w:sz w:val="14"/>
        <w:szCs w:val="14"/>
        <w:lang w:val="sl-SI"/>
      </w:rPr>
      <w:t>urchase</w:t>
    </w:r>
    <w:proofErr w:type="spellEnd"/>
    <w:r w:rsidRPr="004620F2">
      <w:rPr>
        <w:rFonts w:ascii="Arial" w:hAnsi="Arial" w:cs="Arial"/>
        <w:sz w:val="14"/>
        <w:szCs w:val="14"/>
        <w:lang w:val="sl-SI"/>
      </w:rPr>
      <w:t xml:space="preserve"> </w:t>
    </w:r>
    <w:proofErr w:type="spellStart"/>
    <w:r w:rsidRPr="004620F2">
      <w:rPr>
        <w:rFonts w:ascii="Arial" w:hAnsi="Arial" w:cs="Arial"/>
        <w:sz w:val="14"/>
        <w:szCs w:val="14"/>
        <w:lang w:val="sl-SI"/>
      </w:rPr>
      <w:t>of</w:t>
    </w:r>
    <w:proofErr w:type="spellEnd"/>
    <w:r w:rsidRPr="004620F2">
      <w:rPr>
        <w:rFonts w:ascii="Arial" w:hAnsi="Arial" w:cs="Arial"/>
        <w:sz w:val="14"/>
        <w:szCs w:val="14"/>
        <w:lang w:val="sl-SI"/>
      </w:rPr>
      <w:t xml:space="preserve"> </w:t>
    </w:r>
    <w:bookmarkEnd w:id="157"/>
    <w:r w:rsidR="00192537">
      <w:rPr>
        <w:rFonts w:ascii="Arial" w:hAnsi="Arial" w:cs="Arial"/>
        <w:sz w:val="14"/>
        <w:szCs w:val="14"/>
        <w:lang w:val="sl-SI"/>
      </w:rPr>
      <w:t xml:space="preserve">DAB+ </w:t>
    </w:r>
    <w:proofErr w:type="spellStart"/>
    <w:r w:rsidR="00192537">
      <w:rPr>
        <w:rFonts w:ascii="Arial" w:hAnsi="Arial" w:cs="Arial"/>
        <w:sz w:val="14"/>
        <w:szCs w:val="14"/>
        <w:lang w:val="sl-SI"/>
      </w:rPr>
      <w:t>transmitters</w:t>
    </w:r>
    <w:proofErr w:type="spellEnd"/>
    <w:r w:rsidR="00BA679C">
      <w:rPr>
        <w:rFonts w:ascii="Arial" w:hAnsi="Arial" w:cs="Arial"/>
        <w:sz w:val="14"/>
        <w:szCs w:val="14"/>
        <w:lang w:val="sl-SI"/>
      </w:rPr>
      <w:t xml:space="preserve"> for multipleks R4 and R5</w:t>
    </w:r>
  </w:p>
  <w:p w14:paraId="40C3AA15" w14:textId="77777777" w:rsidR="00395015" w:rsidRPr="004620F2" w:rsidRDefault="00395015">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2D76E" w14:textId="77777777" w:rsidR="00EB339E" w:rsidRDefault="00EB339E" w:rsidP="00A108D5">
      <w:r>
        <w:separator/>
      </w:r>
    </w:p>
  </w:footnote>
  <w:footnote w:type="continuationSeparator" w:id="0">
    <w:p w14:paraId="2AD82CE7" w14:textId="77777777" w:rsidR="00EB339E" w:rsidRDefault="00EB339E"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1"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2" w15:restartNumberingAfterBreak="0">
    <w:nsid w:val="05D8504F"/>
    <w:multiLevelType w:val="hybridMultilevel"/>
    <w:tmpl w:val="963E4770"/>
    <w:lvl w:ilvl="0" w:tplc="CB2C10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A419A3"/>
    <w:multiLevelType w:val="hybridMultilevel"/>
    <w:tmpl w:val="754E9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8741E4"/>
    <w:multiLevelType w:val="hybridMultilevel"/>
    <w:tmpl w:val="29C0394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D87C79"/>
    <w:multiLevelType w:val="hybridMultilevel"/>
    <w:tmpl w:val="EE40B25A"/>
    <w:lvl w:ilvl="0" w:tplc="04240001">
      <w:start w:val="1"/>
      <w:numFmt w:val="bullet"/>
      <w:lvlText w:val=""/>
      <w:lvlJc w:val="left"/>
      <w:pPr>
        <w:tabs>
          <w:tab w:val="num" w:pos="720"/>
        </w:tabs>
        <w:ind w:left="720" w:hanging="360"/>
      </w:pPr>
      <w:rPr>
        <w:rFonts w:ascii="Symbol" w:hAnsi="Symbol" w:hint="default"/>
      </w:rPr>
    </w:lvl>
    <w:lvl w:ilvl="1" w:tplc="956CD16E">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705A93"/>
    <w:multiLevelType w:val="hybridMultilevel"/>
    <w:tmpl w:val="15D2A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C93B25"/>
    <w:multiLevelType w:val="hybridMultilevel"/>
    <w:tmpl w:val="8710FF8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537106"/>
    <w:multiLevelType w:val="hybridMultilevel"/>
    <w:tmpl w:val="958C804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5F5566"/>
    <w:multiLevelType w:val="hybridMultilevel"/>
    <w:tmpl w:val="D4AE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S Outlook" w:hAnsi="MS Outloo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S Outlook" w:hAnsi="MS Outloo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S Outlook" w:hAnsi="MS Outlook" w:hint="default"/>
      </w:rPr>
    </w:lvl>
  </w:abstractNum>
  <w:abstractNum w:abstractNumId="23"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C9375EA"/>
    <w:multiLevelType w:val="hybridMultilevel"/>
    <w:tmpl w:val="A87E9820"/>
    <w:lvl w:ilvl="0" w:tplc="7E24A37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47B42B9"/>
    <w:multiLevelType w:val="hybridMultilevel"/>
    <w:tmpl w:val="E1841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02D034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2EF35B60"/>
    <w:multiLevelType w:val="hybridMultilevel"/>
    <w:tmpl w:val="9B62953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1608BA"/>
    <w:multiLevelType w:val="hybridMultilevel"/>
    <w:tmpl w:val="094E4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C26E56"/>
    <w:multiLevelType w:val="hybridMultilevel"/>
    <w:tmpl w:val="6408F67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E77B5"/>
    <w:multiLevelType w:val="hybridMultilevel"/>
    <w:tmpl w:val="6D3AB0AE"/>
    <w:lvl w:ilvl="0" w:tplc="78D888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390F2B"/>
    <w:multiLevelType w:val="hybridMultilevel"/>
    <w:tmpl w:val="4C12C7D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DDA1F64"/>
    <w:multiLevelType w:val="hybridMultilevel"/>
    <w:tmpl w:val="E690D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EF42DF"/>
    <w:multiLevelType w:val="hybridMultilevel"/>
    <w:tmpl w:val="4ADC6C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6C4C72"/>
    <w:multiLevelType w:val="hybridMultilevel"/>
    <w:tmpl w:val="06B8392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4F1E8C"/>
    <w:multiLevelType w:val="hybridMultilevel"/>
    <w:tmpl w:val="4A389E8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FE13805"/>
    <w:multiLevelType w:val="hybridMultilevel"/>
    <w:tmpl w:val="A54026B4"/>
    <w:lvl w:ilvl="0" w:tplc="0424000B">
      <w:start w:val="1"/>
      <w:numFmt w:val="decimal"/>
      <w:lvlText w:val="%1."/>
      <w:lvlJc w:val="left"/>
      <w:pPr>
        <w:ind w:left="360" w:hanging="360"/>
      </w:pPr>
    </w:lvl>
    <w:lvl w:ilvl="1" w:tplc="04240003" w:tentative="1">
      <w:start w:val="1"/>
      <w:numFmt w:val="lowerLetter"/>
      <w:lvlText w:val="%2."/>
      <w:lvlJc w:val="left"/>
      <w:pPr>
        <w:ind w:left="1080" w:hanging="360"/>
      </w:pPr>
    </w:lvl>
    <w:lvl w:ilvl="2" w:tplc="04240005" w:tentative="1">
      <w:start w:val="1"/>
      <w:numFmt w:val="lowerRoman"/>
      <w:lvlText w:val="%3."/>
      <w:lvlJc w:val="right"/>
      <w:pPr>
        <w:ind w:left="1800" w:hanging="180"/>
      </w:pPr>
    </w:lvl>
    <w:lvl w:ilvl="3" w:tplc="04240001" w:tentative="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50" w15:restartNumberingAfterBreak="0">
    <w:nsid w:val="557E7D5F"/>
    <w:multiLevelType w:val="hybridMultilevel"/>
    <w:tmpl w:val="F0768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05E3DFC"/>
    <w:multiLevelType w:val="hybridMultilevel"/>
    <w:tmpl w:val="68A05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5" w15:restartNumberingAfterBreak="0">
    <w:nsid w:val="6767396D"/>
    <w:multiLevelType w:val="hybridMultilevel"/>
    <w:tmpl w:val="B1DCC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7865B0F"/>
    <w:multiLevelType w:val="hybridMultilevel"/>
    <w:tmpl w:val="0CB61B3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14651C4"/>
    <w:multiLevelType w:val="hybridMultilevel"/>
    <w:tmpl w:val="3B7A17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786807"/>
    <w:multiLevelType w:val="hybridMultilevel"/>
    <w:tmpl w:val="2B2ECD5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5C0152"/>
    <w:multiLevelType w:val="hybridMultilevel"/>
    <w:tmpl w:val="889645CE"/>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69D3146"/>
    <w:multiLevelType w:val="hybridMultilevel"/>
    <w:tmpl w:val="F35A6AA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DB54C99"/>
    <w:multiLevelType w:val="hybridMultilevel"/>
    <w:tmpl w:val="86364C1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636ED2"/>
    <w:multiLevelType w:val="hybridMultilevel"/>
    <w:tmpl w:val="9030F86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853">
    <w:abstractNumId w:val="29"/>
  </w:num>
  <w:num w:numId="2" w16cid:durableId="1226261671">
    <w:abstractNumId w:val="54"/>
  </w:num>
  <w:num w:numId="3" w16cid:durableId="692072773">
    <w:abstractNumId w:val="51"/>
  </w:num>
  <w:num w:numId="4" w16cid:durableId="761219052">
    <w:abstractNumId w:val="32"/>
  </w:num>
  <w:num w:numId="5" w16cid:durableId="459997662">
    <w:abstractNumId w:val="53"/>
  </w:num>
  <w:num w:numId="6" w16cid:durableId="49353335">
    <w:abstractNumId w:val="23"/>
  </w:num>
  <w:num w:numId="7" w16cid:durableId="9723302">
    <w:abstractNumId w:val="33"/>
  </w:num>
  <w:num w:numId="8" w16cid:durableId="1297906995">
    <w:abstractNumId w:val="26"/>
  </w:num>
  <w:num w:numId="9" w16cid:durableId="229199930">
    <w:abstractNumId w:val="46"/>
  </w:num>
  <w:num w:numId="10" w16cid:durableId="1203443512">
    <w:abstractNumId w:val="36"/>
  </w:num>
  <w:num w:numId="11" w16cid:durableId="1600335319">
    <w:abstractNumId w:val="43"/>
  </w:num>
  <w:num w:numId="12" w16cid:durableId="650183315">
    <w:abstractNumId w:val="31"/>
  </w:num>
  <w:num w:numId="13" w16cid:durableId="1463226767">
    <w:abstractNumId w:val="55"/>
  </w:num>
  <w:num w:numId="14" w16cid:durableId="255214356">
    <w:abstractNumId w:val="44"/>
  </w:num>
  <w:num w:numId="15" w16cid:durableId="352800657">
    <w:abstractNumId w:val="5"/>
  </w:num>
  <w:num w:numId="16" w16cid:durableId="1641109699">
    <w:abstractNumId w:val="9"/>
  </w:num>
  <w:num w:numId="17" w16cid:durableId="647124571">
    <w:abstractNumId w:val="16"/>
  </w:num>
  <w:num w:numId="18" w16cid:durableId="1766068900">
    <w:abstractNumId w:val="28"/>
  </w:num>
  <w:num w:numId="19" w16cid:durableId="530917575">
    <w:abstractNumId w:val="40"/>
  </w:num>
  <w:num w:numId="20" w16cid:durableId="1693729214">
    <w:abstractNumId w:val="47"/>
  </w:num>
  <w:num w:numId="21" w16cid:durableId="254680424">
    <w:abstractNumId w:val="19"/>
  </w:num>
  <w:num w:numId="22" w16cid:durableId="1943800386">
    <w:abstractNumId w:val="39"/>
  </w:num>
  <w:num w:numId="23" w16cid:durableId="2074542370">
    <w:abstractNumId w:val="48"/>
  </w:num>
  <w:num w:numId="24" w16cid:durableId="1701281710">
    <w:abstractNumId w:val="45"/>
  </w:num>
  <w:num w:numId="25" w16cid:durableId="488252542">
    <w:abstractNumId w:val="61"/>
  </w:num>
  <w:num w:numId="26" w16cid:durableId="1628051054">
    <w:abstractNumId w:val="60"/>
  </w:num>
  <w:num w:numId="27" w16cid:durableId="1972975753">
    <w:abstractNumId w:val="56"/>
  </w:num>
  <w:num w:numId="28" w16cid:durableId="1440444079">
    <w:abstractNumId w:val="59"/>
  </w:num>
  <w:num w:numId="29" w16cid:durableId="17461023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2494924">
    <w:abstractNumId w:val="25"/>
  </w:num>
  <w:num w:numId="31" w16cid:durableId="83693308">
    <w:abstractNumId w:val="42"/>
  </w:num>
  <w:num w:numId="32" w16cid:durableId="765344271">
    <w:abstractNumId w:val="17"/>
  </w:num>
  <w:num w:numId="33" w16cid:durableId="522675095">
    <w:abstractNumId w:val="38"/>
  </w:num>
  <w:num w:numId="34" w16cid:durableId="1147089413">
    <w:abstractNumId w:val="34"/>
  </w:num>
  <w:num w:numId="35" w16cid:durableId="182598566">
    <w:abstractNumId w:val="0"/>
  </w:num>
  <w:num w:numId="36" w16cid:durableId="1679235901">
    <w:abstractNumId w:val="22"/>
  </w:num>
  <w:num w:numId="37" w16cid:durableId="1476870114">
    <w:abstractNumId w:val="21"/>
  </w:num>
  <w:num w:numId="38" w16cid:durableId="1591115374">
    <w:abstractNumId w:val="29"/>
    <w:lvlOverride w:ilvl="0">
      <w:startOverride w:val="4"/>
    </w:lvlOverride>
    <w:lvlOverride w:ilvl="1">
      <w:startOverride w:val="2"/>
    </w:lvlOverride>
  </w:num>
  <w:num w:numId="39" w16cid:durableId="916130320">
    <w:abstractNumId w:val="20"/>
  </w:num>
  <w:num w:numId="40" w16cid:durableId="1372879765">
    <w:abstractNumId w:val="27"/>
  </w:num>
  <w:num w:numId="41" w16cid:durableId="431244099">
    <w:abstractNumId w:val="13"/>
  </w:num>
  <w:num w:numId="42" w16cid:durableId="1658924371">
    <w:abstractNumId w:val="12"/>
  </w:num>
  <w:num w:numId="43" w16cid:durableId="1182553629">
    <w:abstractNumId w:val="37"/>
  </w:num>
  <w:num w:numId="44" w16cid:durableId="230042235">
    <w:abstractNumId w:val="35"/>
  </w:num>
  <w:num w:numId="45" w16cid:durableId="1943223673">
    <w:abstractNumId w:val="41"/>
  </w:num>
  <w:num w:numId="46" w16cid:durableId="99565988">
    <w:abstractNumId w:val="63"/>
  </w:num>
  <w:num w:numId="47" w16cid:durableId="1345283531">
    <w:abstractNumId w:val="62"/>
  </w:num>
  <w:num w:numId="48" w16cid:durableId="28188449">
    <w:abstractNumId w:val="30"/>
  </w:num>
  <w:num w:numId="49" w16cid:durableId="1384871270">
    <w:abstractNumId w:val="18"/>
  </w:num>
  <w:num w:numId="50" w16cid:durableId="684017272">
    <w:abstractNumId w:val="58"/>
  </w:num>
  <w:num w:numId="51" w16cid:durableId="29576587">
    <w:abstractNumId w:val="57"/>
  </w:num>
  <w:num w:numId="52" w16cid:durableId="1113475922">
    <w:abstractNumId w:val="52"/>
  </w:num>
  <w:num w:numId="53" w16cid:durableId="842745768">
    <w:abstractNumId w:val="14"/>
  </w:num>
  <w:num w:numId="54" w16cid:durableId="464199430">
    <w:abstractNumId w:val="24"/>
  </w:num>
  <w:num w:numId="55" w16cid:durableId="2102679802">
    <w:abstractNumId w:val="29"/>
  </w:num>
  <w:num w:numId="56" w16cid:durableId="1112939714">
    <w:abstractNumId w:val="50"/>
  </w:num>
  <w:num w:numId="57" w16cid:durableId="1698313112">
    <w:abstractNumId w:val="15"/>
  </w:num>
  <w:num w:numId="58" w16cid:durableId="1059520675">
    <w:abstractNumId w:val="49"/>
  </w:num>
  <w:num w:numId="59" w16cid:durableId="91706622">
    <w:abstractNumId w:val="29"/>
  </w:num>
  <w:num w:numId="60" w16cid:durableId="206920747">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0BE9"/>
    <w:rsid w:val="00002191"/>
    <w:rsid w:val="00002BC2"/>
    <w:rsid w:val="00003F49"/>
    <w:rsid w:val="00005ACB"/>
    <w:rsid w:val="00006DC6"/>
    <w:rsid w:val="000074BD"/>
    <w:rsid w:val="00010859"/>
    <w:rsid w:val="00010B62"/>
    <w:rsid w:val="00012AEE"/>
    <w:rsid w:val="00012AEF"/>
    <w:rsid w:val="000148CA"/>
    <w:rsid w:val="00017D2E"/>
    <w:rsid w:val="00020BD8"/>
    <w:rsid w:val="00022350"/>
    <w:rsid w:val="0002288D"/>
    <w:rsid w:val="00022F94"/>
    <w:rsid w:val="0002300C"/>
    <w:rsid w:val="00025A88"/>
    <w:rsid w:val="00026320"/>
    <w:rsid w:val="0002651F"/>
    <w:rsid w:val="00027059"/>
    <w:rsid w:val="000274B3"/>
    <w:rsid w:val="00030526"/>
    <w:rsid w:val="00030CE3"/>
    <w:rsid w:val="00030F35"/>
    <w:rsid w:val="00031B58"/>
    <w:rsid w:val="00032741"/>
    <w:rsid w:val="00032FD2"/>
    <w:rsid w:val="000354A4"/>
    <w:rsid w:val="00035663"/>
    <w:rsid w:val="000365E9"/>
    <w:rsid w:val="00041B41"/>
    <w:rsid w:val="00042D61"/>
    <w:rsid w:val="00042F7A"/>
    <w:rsid w:val="00044FD0"/>
    <w:rsid w:val="00051328"/>
    <w:rsid w:val="00053E23"/>
    <w:rsid w:val="00053EFB"/>
    <w:rsid w:val="000540BE"/>
    <w:rsid w:val="00054B5D"/>
    <w:rsid w:val="00055359"/>
    <w:rsid w:val="00055DF7"/>
    <w:rsid w:val="000566DE"/>
    <w:rsid w:val="000574FD"/>
    <w:rsid w:val="00060C3A"/>
    <w:rsid w:val="00060D73"/>
    <w:rsid w:val="000610CB"/>
    <w:rsid w:val="0006137A"/>
    <w:rsid w:val="00066FCA"/>
    <w:rsid w:val="00071A0C"/>
    <w:rsid w:val="000720B7"/>
    <w:rsid w:val="00073CF9"/>
    <w:rsid w:val="0007438F"/>
    <w:rsid w:val="0007658D"/>
    <w:rsid w:val="000770F9"/>
    <w:rsid w:val="00077423"/>
    <w:rsid w:val="000779FC"/>
    <w:rsid w:val="00077C60"/>
    <w:rsid w:val="000806EF"/>
    <w:rsid w:val="0008289C"/>
    <w:rsid w:val="00085937"/>
    <w:rsid w:val="00085A9A"/>
    <w:rsid w:val="00086315"/>
    <w:rsid w:val="000867E4"/>
    <w:rsid w:val="00087290"/>
    <w:rsid w:val="0008738C"/>
    <w:rsid w:val="00090A4A"/>
    <w:rsid w:val="00091DC5"/>
    <w:rsid w:val="00093272"/>
    <w:rsid w:val="0009359F"/>
    <w:rsid w:val="00094765"/>
    <w:rsid w:val="00095EDB"/>
    <w:rsid w:val="000A12D1"/>
    <w:rsid w:val="000A152E"/>
    <w:rsid w:val="000A3E75"/>
    <w:rsid w:val="000A49BD"/>
    <w:rsid w:val="000B0B95"/>
    <w:rsid w:val="000B1088"/>
    <w:rsid w:val="000B3DFC"/>
    <w:rsid w:val="000B4BCB"/>
    <w:rsid w:val="000B764C"/>
    <w:rsid w:val="000C0621"/>
    <w:rsid w:val="000C0C4F"/>
    <w:rsid w:val="000C0F55"/>
    <w:rsid w:val="000C1EC6"/>
    <w:rsid w:val="000C25E1"/>
    <w:rsid w:val="000C34CB"/>
    <w:rsid w:val="000C4803"/>
    <w:rsid w:val="000C4F2D"/>
    <w:rsid w:val="000C5B02"/>
    <w:rsid w:val="000C712E"/>
    <w:rsid w:val="000C71B0"/>
    <w:rsid w:val="000D0B2F"/>
    <w:rsid w:val="000D24B8"/>
    <w:rsid w:val="000D38FF"/>
    <w:rsid w:val="000D3C0D"/>
    <w:rsid w:val="000D4626"/>
    <w:rsid w:val="000D59FD"/>
    <w:rsid w:val="000D6550"/>
    <w:rsid w:val="000D7353"/>
    <w:rsid w:val="000D791A"/>
    <w:rsid w:val="000D7EBE"/>
    <w:rsid w:val="000E0842"/>
    <w:rsid w:val="000E09A9"/>
    <w:rsid w:val="000E0B87"/>
    <w:rsid w:val="000E1FBB"/>
    <w:rsid w:val="000E41F8"/>
    <w:rsid w:val="000E53C7"/>
    <w:rsid w:val="000E6454"/>
    <w:rsid w:val="000E64B6"/>
    <w:rsid w:val="000E749C"/>
    <w:rsid w:val="000E7A46"/>
    <w:rsid w:val="000F1101"/>
    <w:rsid w:val="000F38D3"/>
    <w:rsid w:val="000F395F"/>
    <w:rsid w:val="000F465F"/>
    <w:rsid w:val="000F5C64"/>
    <w:rsid w:val="001004ED"/>
    <w:rsid w:val="00100BCA"/>
    <w:rsid w:val="00101E2E"/>
    <w:rsid w:val="00102726"/>
    <w:rsid w:val="00102D8C"/>
    <w:rsid w:val="001036D4"/>
    <w:rsid w:val="00106C95"/>
    <w:rsid w:val="00107AAB"/>
    <w:rsid w:val="0011161E"/>
    <w:rsid w:val="0011213D"/>
    <w:rsid w:val="00112933"/>
    <w:rsid w:val="00113F21"/>
    <w:rsid w:val="0011653A"/>
    <w:rsid w:val="00116CAB"/>
    <w:rsid w:val="001174DE"/>
    <w:rsid w:val="00122874"/>
    <w:rsid w:val="00122D02"/>
    <w:rsid w:val="00126EE5"/>
    <w:rsid w:val="00127968"/>
    <w:rsid w:val="00127E3B"/>
    <w:rsid w:val="001334E6"/>
    <w:rsid w:val="00133EF9"/>
    <w:rsid w:val="0013565F"/>
    <w:rsid w:val="0013724B"/>
    <w:rsid w:val="00137D76"/>
    <w:rsid w:val="00140DAA"/>
    <w:rsid w:val="00140ECF"/>
    <w:rsid w:val="00141C79"/>
    <w:rsid w:val="001424F5"/>
    <w:rsid w:val="001431B7"/>
    <w:rsid w:val="0014341A"/>
    <w:rsid w:val="0015052E"/>
    <w:rsid w:val="0015087F"/>
    <w:rsid w:val="00150EAB"/>
    <w:rsid w:val="0015152B"/>
    <w:rsid w:val="00151DE1"/>
    <w:rsid w:val="00152666"/>
    <w:rsid w:val="001535ED"/>
    <w:rsid w:val="00153EAE"/>
    <w:rsid w:val="001544D1"/>
    <w:rsid w:val="00154EE4"/>
    <w:rsid w:val="001556A5"/>
    <w:rsid w:val="00156CDF"/>
    <w:rsid w:val="00161803"/>
    <w:rsid w:val="00162291"/>
    <w:rsid w:val="00162DEB"/>
    <w:rsid w:val="0016385F"/>
    <w:rsid w:val="0016432B"/>
    <w:rsid w:val="0016446C"/>
    <w:rsid w:val="001648DF"/>
    <w:rsid w:val="00167F8E"/>
    <w:rsid w:val="001703D8"/>
    <w:rsid w:val="00170D5F"/>
    <w:rsid w:val="00170EBF"/>
    <w:rsid w:val="00172607"/>
    <w:rsid w:val="00172714"/>
    <w:rsid w:val="00172857"/>
    <w:rsid w:val="00173318"/>
    <w:rsid w:val="00173D7E"/>
    <w:rsid w:val="0017406B"/>
    <w:rsid w:val="0017449F"/>
    <w:rsid w:val="00174956"/>
    <w:rsid w:val="00176778"/>
    <w:rsid w:val="00176F5F"/>
    <w:rsid w:val="00180942"/>
    <w:rsid w:val="001812A7"/>
    <w:rsid w:val="00181336"/>
    <w:rsid w:val="00181C9B"/>
    <w:rsid w:val="00182294"/>
    <w:rsid w:val="0018298E"/>
    <w:rsid w:val="00185404"/>
    <w:rsid w:val="00187455"/>
    <w:rsid w:val="001879F4"/>
    <w:rsid w:val="00187CFF"/>
    <w:rsid w:val="00187D42"/>
    <w:rsid w:val="001920F4"/>
    <w:rsid w:val="001921F5"/>
    <w:rsid w:val="00192537"/>
    <w:rsid w:val="001929E1"/>
    <w:rsid w:val="00194A15"/>
    <w:rsid w:val="001952AB"/>
    <w:rsid w:val="0019562C"/>
    <w:rsid w:val="00197B3A"/>
    <w:rsid w:val="001A0349"/>
    <w:rsid w:val="001A07D5"/>
    <w:rsid w:val="001A0EA1"/>
    <w:rsid w:val="001A1223"/>
    <w:rsid w:val="001A1252"/>
    <w:rsid w:val="001A38E9"/>
    <w:rsid w:val="001A6B5A"/>
    <w:rsid w:val="001B00AB"/>
    <w:rsid w:val="001B0568"/>
    <w:rsid w:val="001B3EA2"/>
    <w:rsid w:val="001B5D52"/>
    <w:rsid w:val="001B653E"/>
    <w:rsid w:val="001B7030"/>
    <w:rsid w:val="001C2640"/>
    <w:rsid w:val="001C2BBA"/>
    <w:rsid w:val="001C3053"/>
    <w:rsid w:val="001C5CA6"/>
    <w:rsid w:val="001D06EC"/>
    <w:rsid w:val="001D1848"/>
    <w:rsid w:val="001D1902"/>
    <w:rsid w:val="001E5C0B"/>
    <w:rsid w:val="001E7205"/>
    <w:rsid w:val="001E7690"/>
    <w:rsid w:val="001F0399"/>
    <w:rsid w:val="001F1EF2"/>
    <w:rsid w:val="001F36A8"/>
    <w:rsid w:val="001F4B27"/>
    <w:rsid w:val="001F678D"/>
    <w:rsid w:val="001F7360"/>
    <w:rsid w:val="00200915"/>
    <w:rsid w:val="00201BB0"/>
    <w:rsid w:val="002022EC"/>
    <w:rsid w:val="00202E5B"/>
    <w:rsid w:val="002055B4"/>
    <w:rsid w:val="00206B08"/>
    <w:rsid w:val="00210CD0"/>
    <w:rsid w:val="00211D93"/>
    <w:rsid w:val="00212163"/>
    <w:rsid w:val="00212D40"/>
    <w:rsid w:val="00214675"/>
    <w:rsid w:val="00215A5C"/>
    <w:rsid w:val="00217021"/>
    <w:rsid w:val="002212DD"/>
    <w:rsid w:val="002216E5"/>
    <w:rsid w:val="00222320"/>
    <w:rsid w:val="00223532"/>
    <w:rsid w:val="00223C12"/>
    <w:rsid w:val="00224E42"/>
    <w:rsid w:val="00224FA0"/>
    <w:rsid w:val="00225FBB"/>
    <w:rsid w:val="00226619"/>
    <w:rsid w:val="002270D6"/>
    <w:rsid w:val="00231581"/>
    <w:rsid w:val="00231C63"/>
    <w:rsid w:val="0023210D"/>
    <w:rsid w:val="002333C2"/>
    <w:rsid w:val="00234120"/>
    <w:rsid w:val="0023563B"/>
    <w:rsid w:val="00235F86"/>
    <w:rsid w:val="0023764C"/>
    <w:rsid w:val="00237A12"/>
    <w:rsid w:val="00240786"/>
    <w:rsid w:val="00242EA4"/>
    <w:rsid w:val="00243149"/>
    <w:rsid w:val="00244157"/>
    <w:rsid w:val="002472D2"/>
    <w:rsid w:val="0024737C"/>
    <w:rsid w:val="002519A5"/>
    <w:rsid w:val="002543ED"/>
    <w:rsid w:val="002547F5"/>
    <w:rsid w:val="0025488E"/>
    <w:rsid w:val="00254C24"/>
    <w:rsid w:val="0025509C"/>
    <w:rsid w:val="00257C35"/>
    <w:rsid w:val="00260F14"/>
    <w:rsid w:val="00260F82"/>
    <w:rsid w:val="00261075"/>
    <w:rsid w:val="00261506"/>
    <w:rsid w:val="00261F85"/>
    <w:rsid w:val="0026307E"/>
    <w:rsid w:val="002636B8"/>
    <w:rsid w:val="00264A5A"/>
    <w:rsid w:val="0026652D"/>
    <w:rsid w:val="00266ADC"/>
    <w:rsid w:val="00267A90"/>
    <w:rsid w:val="0027270E"/>
    <w:rsid w:val="002730BD"/>
    <w:rsid w:val="002746EC"/>
    <w:rsid w:val="0027789C"/>
    <w:rsid w:val="002779C6"/>
    <w:rsid w:val="0028407E"/>
    <w:rsid w:val="0028647A"/>
    <w:rsid w:val="002870ED"/>
    <w:rsid w:val="00287B22"/>
    <w:rsid w:val="00287EB2"/>
    <w:rsid w:val="00291F85"/>
    <w:rsid w:val="0029266B"/>
    <w:rsid w:val="002A0399"/>
    <w:rsid w:val="002A0914"/>
    <w:rsid w:val="002A1263"/>
    <w:rsid w:val="002A2B07"/>
    <w:rsid w:val="002A4F9F"/>
    <w:rsid w:val="002A5641"/>
    <w:rsid w:val="002A6207"/>
    <w:rsid w:val="002A621B"/>
    <w:rsid w:val="002A62DB"/>
    <w:rsid w:val="002B1111"/>
    <w:rsid w:val="002B2332"/>
    <w:rsid w:val="002B2CB0"/>
    <w:rsid w:val="002B42B6"/>
    <w:rsid w:val="002B48A9"/>
    <w:rsid w:val="002B49B5"/>
    <w:rsid w:val="002B6B63"/>
    <w:rsid w:val="002B7F3D"/>
    <w:rsid w:val="002C40C5"/>
    <w:rsid w:val="002C4156"/>
    <w:rsid w:val="002C4AFC"/>
    <w:rsid w:val="002C553E"/>
    <w:rsid w:val="002C5BFB"/>
    <w:rsid w:val="002C6AA1"/>
    <w:rsid w:val="002D0AF3"/>
    <w:rsid w:val="002D3461"/>
    <w:rsid w:val="002D5BC7"/>
    <w:rsid w:val="002D5FD9"/>
    <w:rsid w:val="002E1760"/>
    <w:rsid w:val="002E17EC"/>
    <w:rsid w:val="002E2FE3"/>
    <w:rsid w:val="002E5FA9"/>
    <w:rsid w:val="002E7376"/>
    <w:rsid w:val="002E79EB"/>
    <w:rsid w:val="002E7C9B"/>
    <w:rsid w:val="002F0E7C"/>
    <w:rsid w:val="002F2B83"/>
    <w:rsid w:val="002F759C"/>
    <w:rsid w:val="002F7FCE"/>
    <w:rsid w:val="00302253"/>
    <w:rsid w:val="00304F80"/>
    <w:rsid w:val="00305DE1"/>
    <w:rsid w:val="003131B5"/>
    <w:rsid w:val="003132CD"/>
    <w:rsid w:val="003132D2"/>
    <w:rsid w:val="00313A2E"/>
    <w:rsid w:val="00313C11"/>
    <w:rsid w:val="003142E7"/>
    <w:rsid w:val="00314B63"/>
    <w:rsid w:val="00315412"/>
    <w:rsid w:val="00317610"/>
    <w:rsid w:val="00317EAD"/>
    <w:rsid w:val="0032017E"/>
    <w:rsid w:val="003204B7"/>
    <w:rsid w:val="00320C1C"/>
    <w:rsid w:val="00321656"/>
    <w:rsid w:val="00321F3A"/>
    <w:rsid w:val="003225BB"/>
    <w:rsid w:val="003253F4"/>
    <w:rsid w:val="0033424D"/>
    <w:rsid w:val="00334412"/>
    <w:rsid w:val="0033465F"/>
    <w:rsid w:val="00335BB8"/>
    <w:rsid w:val="0033688F"/>
    <w:rsid w:val="0033759A"/>
    <w:rsid w:val="00337733"/>
    <w:rsid w:val="00341BC3"/>
    <w:rsid w:val="0034210F"/>
    <w:rsid w:val="003424B8"/>
    <w:rsid w:val="003431A7"/>
    <w:rsid w:val="003435C2"/>
    <w:rsid w:val="003438FB"/>
    <w:rsid w:val="00343C4E"/>
    <w:rsid w:val="003444F0"/>
    <w:rsid w:val="00344B40"/>
    <w:rsid w:val="00344C22"/>
    <w:rsid w:val="00344D2F"/>
    <w:rsid w:val="00345392"/>
    <w:rsid w:val="00346F75"/>
    <w:rsid w:val="003501E5"/>
    <w:rsid w:val="00351E27"/>
    <w:rsid w:val="0035393B"/>
    <w:rsid w:val="003575EF"/>
    <w:rsid w:val="00360535"/>
    <w:rsid w:val="00360C85"/>
    <w:rsid w:val="0036352E"/>
    <w:rsid w:val="00363A8C"/>
    <w:rsid w:val="003640EA"/>
    <w:rsid w:val="00365B41"/>
    <w:rsid w:val="00366DE3"/>
    <w:rsid w:val="00370514"/>
    <w:rsid w:val="003707FD"/>
    <w:rsid w:val="00371BE0"/>
    <w:rsid w:val="00371CE8"/>
    <w:rsid w:val="0037438C"/>
    <w:rsid w:val="003751C1"/>
    <w:rsid w:val="00375F6E"/>
    <w:rsid w:val="00376F54"/>
    <w:rsid w:val="00381567"/>
    <w:rsid w:val="00383B8A"/>
    <w:rsid w:val="00385395"/>
    <w:rsid w:val="00387A9B"/>
    <w:rsid w:val="00387C47"/>
    <w:rsid w:val="003926F9"/>
    <w:rsid w:val="00392C8A"/>
    <w:rsid w:val="00394907"/>
    <w:rsid w:val="00395015"/>
    <w:rsid w:val="00397227"/>
    <w:rsid w:val="003973DE"/>
    <w:rsid w:val="003A16DD"/>
    <w:rsid w:val="003A1E93"/>
    <w:rsid w:val="003A25A8"/>
    <w:rsid w:val="003A3853"/>
    <w:rsid w:val="003A7772"/>
    <w:rsid w:val="003B06FF"/>
    <w:rsid w:val="003B18ED"/>
    <w:rsid w:val="003B5A0E"/>
    <w:rsid w:val="003B7F31"/>
    <w:rsid w:val="003C3D68"/>
    <w:rsid w:val="003C4038"/>
    <w:rsid w:val="003C410A"/>
    <w:rsid w:val="003C42DB"/>
    <w:rsid w:val="003C5594"/>
    <w:rsid w:val="003C6B34"/>
    <w:rsid w:val="003C707F"/>
    <w:rsid w:val="003D181E"/>
    <w:rsid w:val="003D198D"/>
    <w:rsid w:val="003D7060"/>
    <w:rsid w:val="003E4B02"/>
    <w:rsid w:val="003E5865"/>
    <w:rsid w:val="003F0444"/>
    <w:rsid w:val="003F0CD6"/>
    <w:rsid w:val="003F0D41"/>
    <w:rsid w:val="003F1791"/>
    <w:rsid w:val="003F7A5D"/>
    <w:rsid w:val="003F7E0A"/>
    <w:rsid w:val="004007A9"/>
    <w:rsid w:val="00400D95"/>
    <w:rsid w:val="0040200D"/>
    <w:rsid w:val="00403D40"/>
    <w:rsid w:val="0040536F"/>
    <w:rsid w:val="0041028B"/>
    <w:rsid w:val="0041247C"/>
    <w:rsid w:val="00413419"/>
    <w:rsid w:val="00413BE0"/>
    <w:rsid w:val="00413CEB"/>
    <w:rsid w:val="00414783"/>
    <w:rsid w:val="0041552F"/>
    <w:rsid w:val="004168ED"/>
    <w:rsid w:val="00416D82"/>
    <w:rsid w:val="004174B7"/>
    <w:rsid w:val="0041799F"/>
    <w:rsid w:val="00421AC7"/>
    <w:rsid w:val="00423C7F"/>
    <w:rsid w:val="00423F09"/>
    <w:rsid w:val="00424CEF"/>
    <w:rsid w:val="00424D7C"/>
    <w:rsid w:val="00426AC7"/>
    <w:rsid w:val="00426E68"/>
    <w:rsid w:val="00427120"/>
    <w:rsid w:val="00427A8B"/>
    <w:rsid w:val="0043021C"/>
    <w:rsid w:val="00430402"/>
    <w:rsid w:val="00430790"/>
    <w:rsid w:val="004317F9"/>
    <w:rsid w:val="0043369B"/>
    <w:rsid w:val="004420B4"/>
    <w:rsid w:val="004425B6"/>
    <w:rsid w:val="004452CE"/>
    <w:rsid w:val="00446540"/>
    <w:rsid w:val="00447216"/>
    <w:rsid w:val="00450F30"/>
    <w:rsid w:val="00452B75"/>
    <w:rsid w:val="004548B4"/>
    <w:rsid w:val="00455061"/>
    <w:rsid w:val="00456404"/>
    <w:rsid w:val="0046195B"/>
    <w:rsid w:val="00461AA9"/>
    <w:rsid w:val="004620F2"/>
    <w:rsid w:val="0046302A"/>
    <w:rsid w:val="0046585D"/>
    <w:rsid w:val="0046681F"/>
    <w:rsid w:val="00466C8A"/>
    <w:rsid w:val="00467198"/>
    <w:rsid w:val="004672CE"/>
    <w:rsid w:val="0046790B"/>
    <w:rsid w:val="0047030C"/>
    <w:rsid w:val="00471258"/>
    <w:rsid w:val="00472C4E"/>
    <w:rsid w:val="00472F09"/>
    <w:rsid w:val="004776FA"/>
    <w:rsid w:val="004779DD"/>
    <w:rsid w:val="00484F97"/>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46"/>
    <w:rsid w:val="004970DA"/>
    <w:rsid w:val="004A0C67"/>
    <w:rsid w:val="004A1B91"/>
    <w:rsid w:val="004A210F"/>
    <w:rsid w:val="004A310F"/>
    <w:rsid w:val="004A418C"/>
    <w:rsid w:val="004A61D9"/>
    <w:rsid w:val="004A6AB8"/>
    <w:rsid w:val="004B07E3"/>
    <w:rsid w:val="004B67D0"/>
    <w:rsid w:val="004B7402"/>
    <w:rsid w:val="004B7950"/>
    <w:rsid w:val="004C0049"/>
    <w:rsid w:val="004C00F9"/>
    <w:rsid w:val="004C21F1"/>
    <w:rsid w:val="004C2BAA"/>
    <w:rsid w:val="004C3230"/>
    <w:rsid w:val="004C37CE"/>
    <w:rsid w:val="004C38E5"/>
    <w:rsid w:val="004C78D5"/>
    <w:rsid w:val="004D11E2"/>
    <w:rsid w:val="004D669E"/>
    <w:rsid w:val="004E3DF5"/>
    <w:rsid w:val="004E418F"/>
    <w:rsid w:val="004E56C0"/>
    <w:rsid w:val="004F0277"/>
    <w:rsid w:val="004F1C96"/>
    <w:rsid w:val="004F2399"/>
    <w:rsid w:val="004F7792"/>
    <w:rsid w:val="00500C55"/>
    <w:rsid w:val="005011F9"/>
    <w:rsid w:val="00501359"/>
    <w:rsid w:val="005015E2"/>
    <w:rsid w:val="005037CD"/>
    <w:rsid w:val="00503A03"/>
    <w:rsid w:val="005041BB"/>
    <w:rsid w:val="00504D19"/>
    <w:rsid w:val="0050586C"/>
    <w:rsid w:val="00507533"/>
    <w:rsid w:val="00510732"/>
    <w:rsid w:val="005119C2"/>
    <w:rsid w:val="00511CB3"/>
    <w:rsid w:val="005121F8"/>
    <w:rsid w:val="00512859"/>
    <w:rsid w:val="00514119"/>
    <w:rsid w:val="00517100"/>
    <w:rsid w:val="005210D5"/>
    <w:rsid w:val="00521BA2"/>
    <w:rsid w:val="005253C5"/>
    <w:rsid w:val="00526113"/>
    <w:rsid w:val="00526497"/>
    <w:rsid w:val="00527135"/>
    <w:rsid w:val="00527B9E"/>
    <w:rsid w:val="005308C8"/>
    <w:rsid w:val="00530D17"/>
    <w:rsid w:val="00531A29"/>
    <w:rsid w:val="00535B9B"/>
    <w:rsid w:val="00535DD0"/>
    <w:rsid w:val="00537328"/>
    <w:rsid w:val="005432AC"/>
    <w:rsid w:val="00543769"/>
    <w:rsid w:val="00546D05"/>
    <w:rsid w:val="00547C78"/>
    <w:rsid w:val="00552407"/>
    <w:rsid w:val="00552F19"/>
    <w:rsid w:val="00552FBD"/>
    <w:rsid w:val="0055381D"/>
    <w:rsid w:val="00553C49"/>
    <w:rsid w:val="00554341"/>
    <w:rsid w:val="00554505"/>
    <w:rsid w:val="0055798F"/>
    <w:rsid w:val="00560D4C"/>
    <w:rsid w:val="005638FF"/>
    <w:rsid w:val="0056471A"/>
    <w:rsid w:val="0057049D"/>
    <w:rsid w:val="00572DF4"/>
    <w:rsid w:val="00575F98"/>
    <w:rsid w:val="0058016A"/>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3D83"/>
    <w:rsid w:val="005A47BD"/>
    <w:rsid w:val="005A571D"/>
    <w:rsid w:val="005B0106"/>
    <w:rsid w:val="005B211D"/>
    <w:rsid w:val="005B3E99"/>
    <w:rsid w:val="005B47A3"/>
    <w:rsid w:val="005B5EF9"/>
    <w:rsid w:val="005C0DB1"/>
    <w:rsid w:val="005C1635"/>
    <w:rsid w:val="005C2DFD"/>
    <w:rsid w:val="005C3543"/>
    <w:rsid w:val="005C67BE"/>
    <w:rsid w:val="005C692C"/>
    <w:rsid w:val="005C71A8"/>
    <w:rsid w:val="005C7A84"/>
    <w:rsid w:val="005D0F2E"/>
    <w:rsid w:val="005D1401"/>
    <w:rsid w:val="005D227E"/>
    <w:rsid w:val="005D22F5"/>
    <w:rsid w:val="005D2EB4"/>
    <w:rsid w:val="005D4445"/>
    <w:rsid w:val="005D51BB"/>
    <w:rsid w:val="005D5A4F"/>
    <w:rsid w:val="005D70A6"/>
    <w:rsid w:val="005D7493"/>
    <w:rsid w:val="005D7B8A"/>
    <w:rsid w:val="005E0326"/>
    <w:rsid w:val="005E6D83"/>
    <w:rsid w:val="005E6E8B"/>
    <w:rsid w:val="005F00B3"/>
    <w:rsid w:val="005F02D0"/>
    <w:rsid w:val="005F2B3D"/>
    <w:rsid w:val="00600657"/>
    <w:rsid w:val="0060171B"/>
    <w:rsid w:val="00602C9F"/>
    <w:rsid w:val="00606318"/>
    <w:rsid w:val="00606756"/>
    <w:rsid w:val="00606CCD"/>
    <w:rsid w:val="00611295"/>
    <w:rsid w:val="006123FE"/>
    <w:rsid w:val="006124A6"/>
    <w:rsid w:val="0061430C"/>
    <w:rsid w:val="00615EB1"/>
    <w:rsid w:val="00615FD5"/>
    <w:rsid w:val="00616645"/>
    <w:rsid w:val="00617610"/>
    <w:rsid w:val="006201F5"/>
    <w:rsid w:val="006203CE"/>
    <w:rsid w:val="00621D08"/>
    <w:rsid w:val="00622F31"/>
    <w:rsid w:val="00624B5F"/>
    <w:rsid w:val="00624BCA"/>
    <w:rsid w:val="00626CFB"/>
    <w:rsid w:val="00626F85"/>
    <w:rsid w:val="00627288"/>
    <w:rsid w:val="006277D3"/>
    <w:rsid w:val="0063087E"/>
    <w:rsid w:val="00630AD4"/>
    <w:rsid w:val="00631175"/>
    <w:rsid w:val="00634E4E"/>
    <w:rsid w:val="00635F7D"/>
    <w:rsid w:val="00637FC0"/>
    <w:rsid w:val="00637FEB"/>
    <w:rsid w:val="00640933"/>
    <w:rsid w:val="00641733"/>
    <w:rsid w:val="00645AB1"/>
    <w:rsid w:val="006464CB"/>
    <w:rsid w:val="006511DE"/>
    <w:rsid w:val="00651647"/>
    <w:rsid w:val="00651DB9"/>
    <w:rsid w:val="00652179"/>
    <w:rsid w:val="00652615"/>
    <w:rsid w:val="00653BA9"/>
    <w:rsid w:val="00654103"/>
    <w:rsid w:val="00654619"/>
    <w:rsid w:val="006605E3"/>
    <w:rsid w:val="00660F43"/>
    <w:rsid w:val="0066100E"/>
    <w:rsid w:val="00661658"/>
    <w:rsid w:val="0066339B"/>
    <w:rsid w:val="00663936"/>
    <w:rsid w:val="00663C22"/>
    <w:rsid w:val="00663DA0"/>
    <w:rsid w:val="00666392"/>
    <w:rsid w:val="0066719D"/>
    <w:rsid w:val="00667B30"/>
    <w:rsid w:val="00671BCB"/>
    <w:rsid w:val="006721B4"/>
    <w:rsid w:val="00672573"/>
    <w:rsid w:val="00672689"/>
    <w:rsid w:val="00673EE0"/>
    <w:rsid w:val="00674F21"/>
    <w:rsid w:val="006750E2"/>
    <w:rsid w:val="006766F7"/>
    <w:rsid w:val="006769F8"/>
    <w:rsid w:val="00677ECD"/>
    <w:rsid w:val="00680A2C"/>
    <w:rsid w:val="0068125F"/>
    <w:rsid w:val="006817EE"/>
    <w:rsid w:val="00681B09"/>
    <w:rsid w:val="006834D2"/>
    <w:rsid w:val="006840FC"/>
    <w:rsid w:val="00685328"/>
    <w:rsid w:val="00685782"/>
    <w:rsid w:val="0068580B"/>
    <w:rsid w:val="00685DA4"/>
    <w:rsid w:val="00687915"/>
    <w:rsid w:val="00693058"/>
    <w:rsid w:val="00693CD1"/>
    <w:rsid w:val="00697A9A"/>
    <w:rsid w:val="006A0528"/>
    <w:rsid w:val="006A05C9"/>
    <w:rsid w:val="006A2E72"/>
    <w:rsid w:val="006A2E91"/>
    <w:rsid w:val="006A486E"/>
    <w:rsid w:val="006A4C20"/>
    <w:rsid w:val="006A4DD0"/>
    <w:rsid w:val="006A69AF"/>
    <w:rsid w:val="006A6E81"/>
    <w:rsid w:val="006A6F6A"/>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5EA4"/>
    <w:rsid w:val="006D67EA"/>
    <w:rsid w:val="006D7167"/>
    <w:rsid w:val="006E0060"/>
    <w:rsid w:val="006E0C8F"/>
    <w:rsid w:val="006E0E69"/>
    <w:rsid w:val="006E33F5"/>
    <w:rsid w:val="006E43BC"/>
    <w:rsid w:val="006E5237"/>
    <w:rsid w:val="006E62D3"/>
    <w:rsid w:val="006E7BA0"/>
    <w:rsid w:val="006F0D32"/>
    <w:rsid w:val="006F4034"/>
    <w:rsid w:val="006F5509"/>
    <w:rsid w:val="006F58E6"/>
    <w:rsid w:val="006F5ACD"/>
    <w:rsid w:val="006F6374"/>
    <w:rsid w:val="006F6B46"/>
    <w:rsid w:val="006F6B6E"/>
    <w:rsid w:val="006F7F44"/>
    <w:rsid w:val="00701488"/>
    <w:rsid w:val="00701A6F"/>
    <w:rsid w:val="007042F1"/>
    <w:rsid w:val="00705239"/>
    <w:rsid w:val="00705326"/>
    <w:rsid w:val="007057FE"/>
    <w:rsid w:val="0070699E"/>
    <w:rsid w:val="0070753F"/>
    <w:rsid w:val="007077BB"/>
    <w:rsid w:val="007116B1"/>
    <w:rsid w:val="00711D69"/>
    <w:rsid w:val="007129CC"/>
    <w:rsid w:val="00713AFD"/>
    <w:rsid w:val="00713D29"/>
    <w:rsid w:val="007147B4"/>
    <w:rsid w:val="0071525D"/>
    <w:rsid w:val="0071577A"/>
    <w:rsid w:val="007165B2"/>
    <w:rsid w:val="00717279"/>
    <w:rsid w:val="0071761C"/>
    <w:rsid w:val="00717D3C"/>
    <w:rsid w:val="007213C4"/>
    <w:rsid w:val="007230FE"/>
    <w:rsid w:val="00725718"/>
    <w:rsid w:val="0072666D"/>
    <w:rsid w:val="007303B7"/>
    <w:rsid w:val="00732F20"/>
    <w:rsid w:val="007333DF"/>
    <w:rsid w:val="00734316"/>
    <w:rsid w:val="00734807"/>
    <w:rsid w:val="007408F5"/>
    <w:rsid w:val="007440A5"/>
    <w:rsid w:val="007444A0"/>
    <w:rsid w:val="0074486C"/>
    <w:rsid w:val="00746C48"/>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70194"/>
    <w:rsid w:val="00771146"/>
    <w:rsid w:val="0077122D"/>
    <w:rsid w:val="007720EE"/>
    <w:rsid w:val="0077247E"/>
    <w:rsid w:val="00773F72"/>
    <w:rsid w:val="007748A9"/>
    <w:rsid w:val="00776303"/>
    <w:rsid w:val="0077695A"/>
    <w:rsid w:val="007771DF"/>
    <w:rsid w:val="00780018"/>
    <w:rsid w:val="00780B7B"/>
    <w:rsid w:val="00781C8F"/>
    <w:rsid w:val="00781E22"/>
    <w:rsid w:val="00781F52"/>
    <w:rsid w:val="00783E65"/>
    <w:rsid w:val="00785658"/>
    <w:rsid w:val="007856F7"/>
    <w:rsid w:val="00785A9B"/>
    <w:rsid w:val="00786623"/>
    <w:rsid w:val="0078704E"/>
    <w:rsid w:val="0078751A"/>
    <w:rsid w:val="00787FEA"/>
    <w:rsid w:val="00790F74"/>
    <w:rsid w:val="00792F17"/>
    <w:rsid w:val="00793B2F"/>
    <w:rsid w:val="0079418B"/>
    <w:rsid w:val="00794CB5"/>
    <w:rsid w:val="00796AEC"/>
    <w:rsid w:val="00797810"/>
    <w:rsid w:val="00797CBA"/>
    <w:rsid w:val="007A1CEC"/>
    <w:rsid w:val="007A5FDF"/>
    <w:rsid w:val="007B318B"/>
    <w:rsid w:val="007B36A9"/>
    <w:rsid w:val="007B3CFD"/>
    <w:rsid w:val="007B3DBC"/>
    <w:rsid w:val="007B43C6"/>
    <w:rsid w:val="007B44FC"/>
    <w:rsid w:val="007B4D18"/>
    <w:rsid w:val="007B532C"/>
    <w:rsid w:val="007B5661"/>
    <w:rsid w:val="007B5C1E"/>
    <w:rsid w:val="007B6903"/>
    <w:rsid w:val="007C1155"/>
    <w:rsid w:val="007C27B8"/>
    <w:rsid w:val="007C314F"/>
    <w:rsid w:val="007C342A"/>
    <w:rsid w:val="007C344A"/>
    <w:rsid w:val="007C535C"/>
    <w:rsid w:val="007D015F"/>
    <w:rsid w:val="007D096F"/>
    <w:rsid w:val="007D12C8"/>
    <w:rsid w:val="007D1972"/>
    <w:rsid w:val="007D1993"/>
    <w:rsid w:val="007D2C4C"/>
    <w:rsid w:val="007D3843"/>
    <w:rsid w:val="007D5C3D"/>
    <w:rsid w:val="007D6779"/>
    <w:rsid w:val="007D7F8A"/>
    <w:rsid w:val="007E0FD3"/>
    <w:rsid w:val="007E17F5"/>
    <w:rsid w:val="007E1B59"/>
    <w:rsid w:val="007E50A0"/>
    <w:rsid w:val="007F18DB"/>
    <w:rsid w:val="007F5B0F"/>
    <w:rsid w:val="007F5E5B"/>
    <w:rsid w:val="007F78E9"/>
    <w:rsid w:val="00800070"/>
    <w:rsid w:val="00800DD0"/>
    <w:rsid w:val="0080143E"/>
    <w:rsid w:val="00802275"/>
    <w:rsid w:val="00802F96"/>
    <w:rsid w:val="008038E5"/>
    <w:rsid w:val="00803B2C"/>
    <w:rsid w:val="00804613"/>
    <w:rsid w:val="00804C3D"/>
    <w:rsid w:val="00804D10"/>
    <w:rsid w:val="0080500C"/>
    <w:rsid w:val="008054C4"/>
    <w:rsid w:val="00805C43"/>
    <w:rsid w:val="00806358"/>
    <w:rsid w:val="0080652C"/>
    <w:rsid w:val="00806F19"/>
    <w:rsid w:val="00806F40"/>
    <w:rsid w:val="0080789A"/>
    <w:rsid w:val="00810450"/>
    <w:rsid w:val="008104E8"/>
    <w:rsid w:val="0081067C"/>
    <w:rsid w:val="00811C89"/>
    <w:rsid w:val="00813D33"/>
    <w:rsid w:val="00814784"/>
    <w:rsid w:val="00815316"/>
    <w:rsid w:val="00815CCE"/>
    <w:rsid w:val="0081706C"/>
    <w:rsid w:val="00817D1C"/>
    <w:rsid w:val="0082062A"/>
    <w:rsid w:val="0082286C"/>
    <w:rsid w:val="00825890"/>
    <w:rsid w:val="00827BC5"/>
    <w:rsid w:val="00830316"/>
    <w:rsid w:val="0083078A"/>
    <w:rsid w:val="00831F0F"/>
    <w:rsid w:val="00835627"/>
    <w:rsid w:val="00835934"/>
    <w:rsid w:val="00837464"/>
    <w:rsid w:val="00837683"/>
    <w:rsid w:val="00837D74"/>
    <w:rsid w:val="00840E81"/>
    <w:rsid w:val="00841CC2"/>
    <w:rsid w:val="008460C9"/>
    <w:rsid w:val="00847489"/>
    <w:rsid w:val="00847C48"/>
    <w:rsid w:val="00850EAC"/>
    <w:rsid w:val="00851E46"/>
    <w:rsid w:val="0085252C"/>
    <w:rsid w:val="00853E50"/>
    <w:rsid w:val="00854CD9"/>
    <w:rsid w:val="00854F81"/>
    <w:rsid w:val="0085568D"/>
    <w:rsid w:val="00856E97"/>
    <w:rsid w:val="0086154B"/>
    <w:rsid w:val="008719AB"/>
    <w:rsid w:val="00872E71"/>
    <w:rsid w:val="00873BA3"/>
    <w:rsid w:val="0087481E"/>
    <w:rsid w:val="00874C5C"/>
    <w:rsid w:val="0087560B"/>
    <w:rsid w:val="00875833"/>
    <w:rsid w:val="00875BC0"/>
    <w:rsid w:val="00877349"/>
    <w:rsid w:val="008805B6"/>
    <w:rsid w:val="00880E65"/>
    <w:rsid w:val="0088140C"/>
    <w:rsid w:val="00883FA0"/>
    <w:rsid w:val="00884D2E"/>
    <w:rsid w:val="00884D98"/>
    <w:rsid w:val="008854DB"/>
    <w:rsid w:val="008873D4"/>
    <w:rsid w:val="0089302F"/>
    <w:rsid w:val="00893D31"/>
    <w:rsid w:val="00894747"/>
    <w:rsid w:val="00894948"/>
    <w:rsid w:val="00895471"/>
    <w:rsid w:val="0089583E"/>
    <w:rsid w:val="008972F2"/>
    <w:rsid w:val="008A2A93"/>
    <w:rsid w:val="008A304C"/>
    <w:rsid w:val="008A51E0"/>
    <w:rsid w:val="008A6AAC"/>
    <w:rsid w:val="008B01DB"/>
    <w:rsid w:val="008B18D3"/>
    <w:rsid w:val="008B288D"/>
    <w:rsid w:val="008B2ABB"/>
    <w:rsid w:val="008B5DFD"/>
    <w:rsid w:val="008C02E2"/>
    <w:rsid w:val="008C10D2"/>
    <w:rsid w:val="008C17B3"/>
    <w:rsid w:val="008C24DD"/>
    <w:rsid w:val="008C69A2"/>
    <w:rsid w:val="008C722F"/>
    <w:rsid w:val="008D1A4C"/>
    <w:rsid w:val="008D1AE8"/>
    <w:rsid w:val="008D4102"/>
    <w:rsid w:val="008D5CA8"/>
    <w:rsid w:val="008D634E"/>
    <w:rsid w:val="008D7087"/>
    <w:rsid w:val="008D7653"/>
    <w:rsid w:val="008E00B1"/>
    <w:rsid w:val="008E1ED9"/>
    <w:rsid w:val="008F23E6"/>
    <w:rsid w:val="008F25D5"/>
    <w:rsid w:val="008F2CE6"/>
    <w:rsid w:val="008F34DA"/>
    <w:rsid w:val="008F3950"/>
    <w:rsid w:val="008F5260"/>
    <w:rsid w:val="008F7ECD"/>
    <w:rsid w:val="00901228"/>
    <w:rsid w:val="00901BBA"/>
    <w:rsid w:val="00903007"/>
    <w:rsid w:val="00905A26"/>
    <w:rsid w:val="009064BD"/>
    <w:rsid w:val="00907238"/>
    <w:rsid w:val="00907337"/>
    <w:rsid w:val="009077B5"/>
    <w:rsid w:val="00907A95"/>
    <w:rsid w:val="00907B2C"/>
    <w:rsid w:val="00911C8F"/>
    <w:rsid w:val="00913BFE"/>
    <w:rsid w:val="00915324"/>
    <w:rsid w:val="009156D0"/>
    <w:rsid w:val="0091584F"/>
    <w:rsid w:val="00916306"/>
    <w:rsid w:val="00916D78"/>
    <w:rsid w:val="009174F7"/>
    <w:rsid w:val="00917ABB"/>
    <w:rsid w:val="00917B6A"/>
    <w:rsid w:val="009212E1"/>
    <w:rsid w:val="00923C83"/>
    <w:rsid w:val="009243A2"/>
    <w:rsid w:val="009248E9"/>
    <w:rsid w:val="0092725F"/>
    <w:rsid w:val="009311EE"/>
    <w:rsid w:val="009314AF"/>
    <w:rsid w:val="00932064"/>
    <w:rsid w:val="0093225A"/>
    <w:rsid w:val="00932C51"/>
    <w:rsid w:val="00932DA0"/>
    <w:rsid w:val="009337C4"/>
    <w:rsid w:val="009359C4"/>
    <w:rsid w:val="0093660F"/>
    <w:rsid w:val="00937556"/>
    <w:rsid w:val="00941E91"/>
    <w:rsid w:val="00941FB9"/>
    <w:rsid w:val="00942EAF"/>
    <w:rsid w:val="00945D20"/>
    <w:rsid w:val="009467BC"/>
    <w:rsid w:val="00950FEF"/>
    <w:rsid w:val="00951804"/>
    <w:rsid w:val="009525C0"/>
    <w:rsid w:val="00953CC0"/>
    <w:rsid w:val="00954F30"/>
    <w:rsid w:val="00954F8A"/>
    <w:rsid w:val="00960D02"/>
    <w:rsid w:val="009610AF"/>
    <w:rsid w:val="00961C01"/>
    <w:rsid w:val="0096366F"/>
    <w:rsid w:val="0096368B"/>
    <w:rsid w:val="00963ADA"/>
    <w:rsid w:val="009647D5"/>
    <w:rsid w:val="009653BD"/>
    <w:rsid w:val="00965A53"/>
    <w:rsid w:val="00971789"/>
    <w:rsid w:val="009736AD"/>
    <w:rsid w:val="0097593D"/>
    <w:rsid w:val="00975BED"/>
    <w:rsid w:val="0098279A"/>
    <w:rsid w:val="00983413"/>
    <w:rsid w:val="0098405A"/>
    <w:rsid w:val="009866D8"/>
    <w:rsid w:val="0098697E"/>
    <w:rsid w:val="00986AFC"/>
    <w:rsid w:val="00986DD0"/>
    <w:rsid w:val="009878E5"/>
    <w:rsid w:val="00990FA0"/>
    <w:rsid w:val="0099565B"/>
    <w:rsid w:val="00995C2D"/>
    <w:rsid w:val="0099607C"/>
    <w:rsid w:val="00996FF1"/>
    <w:rsid w:val="009A2001"/>
    <w:rsid w:val="009A25C4"/>
    <w:rsid w:val="009A27FA"/>
    <w:rsid w:val="009A39ED"/>
    <w:rsid w:val="009A6369"/>
    <w:rsid w:val="009A6979"/>
    <w:rsid w:val="009A72EA"/>
    <w:rsid w:val="009B1799"/>
    <w:rsid w:val="009B17C7"/>
    <w:rsid w:val="009B52DB"/>
    <w:rsid w:val="009B5A79"/>
    <w:rsid w:val="009B662A"/>
    <w:rsid w:val="009C073A"/>
    <w:rsid w:val="009C09CC"/>
    <w:rsid w:val="009C12DD"/>
    <w:rsid w:val="009C2666"/>
    <w:rsid w:val="009C27A3"/>
    <w:rsid w:val="009C27E6"/>
    <w:rsid w:val="009C317D"/>
    <w:rsid w:val="009C4BF9"/>
    <w:rsid w:val="009C5731"/>
    <w:rsid w:val="009C6A83"/>
    <w:rsid w:val="009C6B04"/>
    <w:rsid w:val="009C7931"/>
    <w:rsid w:val="009C7E00"/>
    <w:rsid w:val="009D0891"/>
    <w:rsid w:val="009D10F3"/>
    <w:rsid w:val="009D29AB"/>
    <w:rsid w:val="009D35F1"/>
    <w:rsid w:val="009D3874"/>
    <w:rsid w:val="009D5280"/>
    <w:rsid w:val="009D6464"/>
    <w:rsid w:val="009D6790"/>
    <w:rsid w:val="009D6CF2"/>
    <w:rsid w:val="009D6FF1"/>
    <w:rsid w:val="009E13F6"/>
    <w:rsid w:val="009E4BC8"/>
    <w:rsid w:val="009E608C"/>
    <w:rsid w:val="009E636D"/>
    <w:rsid w:val="009F2F7B"/>
    <w:rsid w:val="009F47DA"/>
    <w:rsid w:val="009F4E9D"/>
    <w:rsid w:val="009F4EC3"/>
    <w:rsid w:val="009F5706"/>
    <w:rsid w:val="00A009F0"/>
    <w:rsid w:val="00A014F1"/>
    <w:rsid w:val="00A0234C"/>
    <w:rsid w:val="00A04085"/>
    <w:rsid w:val="00A04777"/>
    <w:rsid w:val="00A04B8E"/>
    <w:rsid w:val="00A06AB2"/>
    <w:rsid w:val="00A079E6"/>
    <w:rsid w:val="00A07B4B"/>
    <w:rsid w:val="00A1023E"/>
    <w:rsid w:val="00A10255"/>
    <w:rsid w:val="00A108D5"/>
    <w:rsid w:val="00A11E1E"/>
    <w:rsid w:val="00A120EE"/>
    <w:rsid w:val="00A12550"/>
    <w:rsid w:val="00A132EC"/>
    <w:rsid w:val="00A14AD0"/>
    <w:rsid w:val="00A1638E"/>
    <w:rsid w:val="00A17A41"/>
    <w:rsid w:val="00A21B54"/>
    <w:rsid w:val="00A2246C"/>
    <w:rsid w:val="00A23B96"/>
    <w:rsid w:val="00A25874"/>
    <w:rsid w:val="00A25AC2"/>
    <w:rsid w:val="00A26140"/>
    <w:rsid w:val="00A307EA"/>
    <w:rsid w:val="00A30838"/>
    <w:rsid w:val="00A32A22"/>
    <w:rsid w:val="00A32A69"/>
    <w:rsid w:val="00A33FD1"/>
    <w:rsid w:val="00A3421D"/>
    <w:rsid w:val="00A35EA4"/>
    <w:rsid w:val="00A375FD"/>
    <w:rsid w:val="00A42E8A"/>
    <w:rsid w:val="00A43C30"/>
    <w:rsid w:val="00A44261"/>
    <w:rsid w:val="00A442B5"/>
    <w:rsid w:val="00A45004"/>
    <w:rsid w:val="00A45C3F"/>
    <w:rsid w:val="00A463D9"/>
    <w:rsid w:val="00A464DB"/>
    <w:rsid w:val="00A4773D"/>
    <w:rsid w:val="00A50CCF"/>
    <w:rsid w:val="00A51695"/>
    <w:rsid w:val="00A524EF"/>
    <w:rsid w:val="00A525CB"/>
    <w:rsid w:val="00A5355C"/>
    <w:rsid w:val="00A53570"/>
    <w:rsid w:val="00A552AA"/>
    <w:rsid w:val="00A563AC"/>
    <w:rsid w:val="00A56CB8"/>
    <w:rsid w:val="00A60187"/>
    <w:rsid w:val="00A63D36"/>
    <w:rsid w:val="00A64940"/>
    <w:rsid w:val="00A66200"/>
    <w:rsid w:val="00A71F3D"/>
    <w:rsid w:val="00A72086"/>
    <w:rsid w:val="00A726CE"/>
    <w:rsid w:val="00A72D77"/>
    <w:rsid w:val="00A734A6"/>
    <w:rsid w:val="00A736DF"/>
    <w:rsid w:val="00A7563B"/>
    <w:rsid w:val="00A75F86"/>
    <w:rsid w:val="00A77040"/>
    <w:rsid w:val="00A77A18"/>
    <w:rsid w:val="00A804F1"/>
    <w:rsid w:val="00A8206C"/>
    <w:rsid w:val="00A8279E"/>
    <w:rsid w:val="00A827F6"/>
    <w:rsid w:val="00A84419"/>
    <w:rsid w:val="00A84EB7"/>
    <w:rsid w:val="00A86038"/>
    <w:rsid w:val="00A86717"/>
    <w:rsid w:val="00A873FC"/>
    <w:rsid w:val="00A911FE"/>
    <w:rsid w:val="00A918F6"/>
    <w:rsid w:val="00A91B3F"/>
    <w:rsid w:val="00A92735"/>
    <w:rsid w:val="00A96762"/>
    <w:rsid w:val="00AA1069"/>
    <w:rsid w:val="00AA1E84"/>
    <w:rsid w:val="00AA350B"/>
    <w:rsid w:val="00AA3E6C"/>
    <w:rsid w:val="00AA5D47"/>
    <w:rsid w:val="00AA6216"/>
    <w:rsid w:val="00AA6274"/>
    <w:rsid w:val="00AA65C5"/>
    <w:rsid w:val="00AA7538"/>
    <w:rsid w:val="00AB0C51"/>
    <w:rsid w:val="00AB175C"/>
    <w:rsid w:val="00AB1E6A"/>
    <w:rsid w:val="00AB2924"/>
    <w:rsid w:val="00AB2AC0"/>
    <w:rsid w:val="00AB2F96"/>
    <w:rsid w:val="00AB653C"/>
    <w:rsid w:val="00AB6BDE"/>
    <w:rsid w:val="00AB7C02"/>
    <w:rsid w:val="00AC057E"/>
    <w:rsid w:val="00AC0B3D"/>
    <w:rsid w:val="00AC1A4F"/>
    <w:rsid w:val="00AC2D64"/>
    <w:rsid w:val="00AC3233"/>
    <w:rsid w:val="00AC75C4"/>
    <w:rsid w:val="00AD05F9"/>
    <w:rsid w:val="00AD147F"/>
    <w:rsid w:val="00AD1640"/>
    <w:rsid w:val="00AD261D"/>
    <w:rsid w:val="00AD2E7D"/>
    <w:rsid w:val="00AD392F"/>
    <w:rsid w:val="00AD4916"/>
    <w:rsid w:val="00AD5C37"/>
    <w:rsid w:val="00AD5F2A"/>
    <w:rsid w:val="00AE0672"/>
    <w:rsid w:val="00AE15A2"/>
    <w:rsid w:val="00AE2382"/>
    <w:rsid w:val="00AE3AAB"/>
    <w:rsid w:val="00AE4024"/>
    <w:rsid w:val="00AE5641"/>
    <w:rsid w:val="00AE6C3B"/>
    <w:rsid w:val="00AF0638"/>
    <w:rsid w:val="00AF077B"/>
    <w:rsid w:val="00AF0D76"/>
    <w:rsid w:val="00AF20CB"/>
    <w:rsid w:val="00AF21DC"/>
    <w:rsid w:val="00AF3030"/>
    <w:rsid w:val="00AF342D"/>
    <w:rsid w:val="00AF3900"/>
    <w:rsid w:val="00AF3F85"/>
    <w:rsid w:val="00AF6C41"/>
    <w:rsid w:val="00AF6DBA"/>
    <w:rsid w:val="00B02C7B"/>
    <w:rsid w:val="00B03D33"/>
    <w:rsid w:val="00B056CC"/>
    <w:rsid w:val="00B05CAD"/>
    <w:rsid w:val="00B07FE6"/>
    <w:rsid w:val="00B1149B"/>
    <w:rsid w:val="00B11912"/>
    <w:rsid w:val="00B1242F"/>
    <w:rsid w:val="00B13737"/>
    <w:rsid w:val="00B13B59"/>
    <w:rsid w:val="00B17AE3"/>
    <w:rsid w:val="00B17DBB"/>
    <w:rsid w:val="00B21C16"/>
    <w:rsid w:val="00B225B3"/>
    <w:rsid w:val="00B25193"/>
    <w:rsid w:val="00B25BC3"/>
    <w:rsid w:val="00B2750C"/>
    <w:rsid w:val="00B3263A"/>
    <w:rsid w:val="00B32A9A"/>
    <w:rsid w:val="00B335F0"/>
    <w:rsid w:val="00B33706"/>
    <w:rsid w:val="00B3454A"/>
    <w:rsid w:val="00B34E25"/>
    <w:rsid w:val="00B363D6"/>
    <w:rsid w:val="00B37B7F"/>
    <w:rsid w:val="00B44E45"/>
    <w:rsid w:val="00B46508"/>
    <w:rsid w:val="00B50B3B"/>
    <w:rsid w:val="00B52931"/>
    <w:rsid w:val="00B54563"/>
    <w:rsid w:val="00B54EB8"/>
    <w:rsid w:val="00B556D0"/>
    <w:rsid w:val="00B562D9"/>
    <w:rsid w:val="00B5630C"/>
    <w:rsid w:val="00B56B27"/>
    <w:rsid w:val="00B57507"/>
    <w:rsid w:val="00B6087D"/>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5D7A"/>
    <w:rsid w:val="00B76BDE"/>
    <w:rsid w:val="00B76DCD"/>
    <w:rsid w:val="00B7740C"/>
    <w:rsid w:val="00B80B7B"/>
    <w:rsid w:val="00B81622"/>
    <w:rsid w:val="00B82CE1"/>
    <w:rsid w:val="00B82EF5"/>
    <w:rsid w:val="00B83372"/>
    <w:rsid w:val="00B8465C"/>
    <w:rsid w:val="00B86DFF"/>
    <w:rsid w:val="00B924A8"/>
    <w:rsid w:val="00B92AAF"/>
    <w:rsid w:val="00B930EE"/>
    <w:rsid w:val="00B9619B"/>
    <w:rsid w:val="00B97037"/>
    <w:rsid w:val="00BA0A97"/>
    <w:rsid w:val="00BA1CA9"/>
    <w:rsid w:val="00BA2578"/>
    <w:rsid w:val="00BA3231"/>
    <w:rsid w:val="00BA3325"/>
    <w:rsid w:val="00BA5D41"/>
    <w:rsid w:val="00BA679C"/>
    <w:rsid w:val="00BA69AD"/>
    <w:rsid w:val="00BB051B"/>
    <w:rsid w:val="00BB0755"/>
    <w:rsid w:val="00BB0D0E"/>
    <w:rsid w:val="00BB1393"/>
    <w:rsid w:val="00BB26A3"/>
    <w:rsid w:val="00BB3867"/>
    <w:rsid w:val="00BB3B55"/>
    <w:rsid w:val="00BB4F81"/>
    <w:rsid w:val="00BB56DE"/>
    <w:rsid w:val="00BB7853"/>
    <w:rsid w:val="00BC0C22"/>
    <w:rsid w:val="00BC0E63"/>
    <w:rsid w:val="00BC2445"/>
    <w:rsid w:val="00BC2A49"/>
    <w:rsid w:val="00BC3E54"/>
    <w:rsid w:val="00BC403A"/>
    <w:rsid w:val="00BC5879"/>
    <w:rsid w:val="00BC605B"/>
    <w:rsid w:val="00BC6290"/>
    <w:rsid w:val="00BC6FA0"/>
    <w:rsid w:val="00BC7161"/>
    <w:rsid w:val="00BC75A4"/>
    <w:rsid w:val="00BC7846"/>
    <w:rsid w:val="00BD0486"/>
    <w:rsid w:val="00BD45A8"/>
    <w:rsid w:val="00BD524E"/>
    <w:rsid w:val="00BD730A"/>
    <w:rsid w:val="00BE07CC"/>
    <w:rsid w:val="00BE143D"/>
    <w:rsid w:val="00BE2417"/>
    <w:rsid w:val="00BE2AA2"/>
    <w:rsid w:val="00BE3FA0"/>
    <w:rsid w:val="00BE55BF"/>
    <w:rsid w:val="00BE652D"/>
    <w:rsid w:val="00BE6E7F"/>
    <w:rsid w:val="00BF005E"/>
    <w:rsid w:val="00BF0194"/>
    <w:rsid w:val="00BF06A0"/>
    <w:rsid w:val="00BF07DF"/>
    <w:rsid w:val="00BF1C59"/>
    <w:rsid w:val="00BF1D85"/>
    <w:rsid w:val="00BF32D3"/>
    <w:rsid w:val="00BF34D2"/>
    <w:rsid w:val="00BF4394"/>
    <w:rsid w:val="00BF4721"/>
    <w:rsid w:val="00BF7DC5"/>
    <w:rsid w:val="00BF7DE1"/>
    <w:rsid w:val="00C01686"/>
    <w:rsid w:val="00C024ED"/>
    <w:rsid w:val="00C038FF"/>
    <w:rsid w:val="00C05128"/>
    <w:rsid w:val="00C05502"/>
    <w:rsid w:val="00C05C7C"/>
    <w:rsid w:val="00C10E72"/>
    <w:rsid w:val="00C111ED"/>
    <w:rsid w:val="00C1121F"/>
    <w:rsid w:val="00C11FA5"/>
    <w:rsid w:val="00C14EB1"/>
    <w:rsid w:val="00C16015"/>
    <w:rsid w:val="00C1661B"/>
    <w:rsid w:val="00C20028"/>
    <w:rsid w:val="00C2067C"/>
    <w:rsid w:val="00C2178F"/>
    <w:rsid w:val="00C221EE"/>
    <w:rsid w:val="00C2295D"/>
    <w:rsid w:val="00C22E98"/>
    <w:rsid w:val="00C2378A"/>
    <w:rsid w:val="00C32026"/>
    <w:rsid w:val="00C32B8C"/>
    <w:rsid w:val="00C3347C"/>
    <w:rsid w:val="00C33EDB"/>
    <w:rsid w:val="00C34894"/>
    <w:rsid w:val="00C3584D"/>
    <w:rsid w:val="00C35E01"/>
    <w:rsid w:val="00C36A2A"/>
    <w:rsid w:val="00C370A1"/>
    <w:rsid w:val="00C37B86"/>
    <w:rsid w:val="00C40C98"/>
    <w:rsid w:val="00C41544"/>
    <w:rsid w:val="00C41EF6"/>
    <w:rsid w:val="00C42525"/>
    <w:rsid w:val="00C4276E"/>
    <w:rsid w:val="00C42C71"/>
    <w:rsid w:val="00C42E11"/>
    <w:rsid w:val="00C43B54"/>
    <w:rsid w:val="00C43C3C"/>
    <w:rsid w:val="00C44199"/>
    <w:rsid w:val="00C448B7"/>
    <w:rsid w:val="00C45C93"/>
    <w:rsid w:val="00C464D1"/>
    <w:rsid w:val="00C470A8"/>
    <w:rsid w:val="00C4747A"/>
    <w:rsid w:val="00C47E86"/>
    <w:rsid w:val="00C51C6D"/>
    <w:rsid w:val="00C52517"/>
    <w:rsid w:val="00C53FAF"/>
    <w:rsid w:val="00C56116"/>
    <w:rsid w:val="00C577A1"/>
    <w:rsid w:val="00C62B22"/>
    <w:rsid w:val="00C641B8"/>
    <w:rsid w:val="00C674B1"/>
    <w:rsid w:val="00C67527"/>
    <w:rsid w:val="00C678BC"/>
    <w:rsid w:val="00C67CE0"/>
    <w:rsid w:val="00C70BAA"/>
    <w:rsid w:val="00C71ADA"/>
    <w:rsid w:val="00C7294C"/>
    <w:rsid w:val="00C7325D"/>
    <w:rsid w:val="00C74102"/>
    <w:rsid w:val="00C74151"/>
    <w:rsid w:val="00C761B1"/>
    <w:rsid w:val="00C76AC4"/>
    <w:rsid w:val="00C800DA"/>
    <w:rsid w:val="00C80ACA"/>
    <w:rsid w:val="00C80DAC"/>
    <w:rsid w:val="00C82DDC"/>
    <w:rsid w:val="00C83B3F"/>
    <w:rsid w:val="00C83CFD"/>
    <w:rsid w:val="00C84700"/>
    <w:rsid w:val="00C86C32"/>
    <w:rsid w:val="00C86CA0"/>
    <w:rsid w:val="00C870B7"/>
    <w:rsid w:val="00C913AA"/>
    <w:rsid w:val="00C94EA4"/>
    <w:rsid w:val="00C97985"/>
    <w:rsid w:val="00C97BB4"/>
    <w:rsid w:val="00C97F71"/>
    <w:rsid w:val="00CA010F"/>
    <w:rsid w:val="00CA01F5"/>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47C4"/>
    <w:rsid w:val="00CB6AA8"/>
    <w:rsid w:val="00CC2120"/>
    <w:rsid w:val="00CC328E"/>
    <w:rsid w:val="00CC37C5"/>
    <w:rsid w:val="00CC394E"/>
    <w:rsid w:val="00CC463D"/>
    <w:rsid w:val="00CC4702"/>
    <w:rsid w:val="00CC4C09"/>
    <w:rsid w:val="00CC6EE3"/>
    <w:rsid w:val="00CD1E50"/>
    <w:rsid w:val="00CD46BF"/>
    <w:rsid w:val="00CD4EE9"/>
    <w:rsid w:val="00CD5925"/>
    <w:rsid w:val="00CD5BC9"/>
    <w:rsid w:val="00CD5FE2"/>
    <w:rsid w:val="00CD63A9"/>
    <w:rsid w:val="00CD7A9B"/>
    <w:rsid w:val="00CE0615"/>
    <w:rsid w:val="00CE068E"/>
    <w:rsid w:val="00CE3AF9"/>
    <w:rsid w:val="00CE547E"/>
    <w:rsid w:val="00CE6F04"/>
    <w:rsid w:val="00CF1C6D"/>
    <w:rsid w:val="00CF3AA1"/>
    <w:rsid w:val="00CF5CFF"/>
    <w:rsid w:val="00D00052"/>
    <w:rsid w:val="00D0092F"/>
    <w:rsid w:val="00D01E20"/>
    <w:rsid w:val="00D0200E"/>
    <w:rsid w:val="00D03B59"/>
    <w:rsid w:val="00D04707"/>
    <w:rsid w:val="00D04BF9"/>
    <w:rsid w:val="00D07E7D"/>
    <w:rsid w:val="00D10651"/>
    <w:rsid w:val="00D109AD"/>
    <w:rsid w:val="00D12D1D"/>
    <w:rsid w:val="00D14C97"/>
    <w:rsid w:val="00D15E9C"/>
    <w:rsid w:val="00D15F64"/>
    <w:rsid w:val="00D15FFF"/>
    <w:rsid w:val="00D21F5B"/>
    <w:rsid w:val="00D247D5"/>
    <w:rsid w:val="00D2660E"/>
    <w:rsid w:val="00D30591"/>
    <w:rsid w:val="00D31176"/>
    <w:rsid w:val="00D31205"/>
    <w:rsid w:val="00D3142D"/>
    <w:rsid w:val="00D32638"/>
    <w:rsid w:val="00D32A5C"/>
    <w:rsid w:val="00D32B94"/>
    <w:rsid w:val="00D33A3E"/>
    <w:rsid w:val="00D3444A"/>
    <w:rsid w:val="00D34B5C"/>
    <w:rsid w:val="00D353CF"/>
    <w:rsid w:val="00D355A7"/>
    <w:rsid w:val="00D40D19"/>
    <w:rsid w:val="00D40DF5"/>
    <w:rsid w:val="00D41BA3"/>
    <w:rsid w:val="00D42186"/>
    <w:rsid w:val="00D43543"/>
    <w:rsid w:val="00D44F07"/>
    <w:rsid w:val="00D470C1"/>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202E"/>
    <w:rsid w:val="00D73701"/>
    <w:rsid w:val="00D74420"/>
    <w:rsid w:val="00D749B3"/>
    <w:rsid w:val="00D81804"/>
    <w:rsid w:val="00D81853"/>
    <w:rsid w:val="00D82621"/>
    <w:rsid w:val="00D834FF"/>
    <w:rsid w:val="00D85C93"/>
    <w:rsid w:val="00D8762F"/>
    <w:rsid w:val="00D90BCC"/>
    <w:rsid w:val="00D91B27"/>
    <w:rsid w:val="00D91E74"/>
    <w:rsid w:val="00D92425"/>
    <w:rsid w:val="00D94DF4"/>
    <w:rsid w:val="00D953B3"/>
    <w:rsid w:val="00D97332"/>
    <w:rsid w:val="00DA0072"/>
    <w:rsid w:val="00DA0435"/>
    <w:rsid w:val="00DA2ED2"/>
    <w:rsid w:val="00DA34C0"/>
    <w:rsid w:val="00DA3791"/>
    <w:rsid w:val="00DA4088"/>
    <w:rsid w:val="00DB09FF"/>
    <w:rsid w:val="00DB35A5"/>
    <w:rsid w:val="00DB3625"/>
    <w:rsid w:val="00DB5CFE"/>
    <w:rsid w:val="00DB600D"/>
    <w:rsid w:val="00DB6B9C"/>
    <w:rsid w:val="00DB729F"/>
    <w:rsid w:val="00DC108F"/>
    <w:rsid w:val="00DC4C2E"/>
    <w:rsid w:val="00DC5839"/>
    <w:rsid w:val="00DC5FB4"/>
    <w:rsid w:val="00DC6F7C"/>
    <w:rsid w:val="00DD0B03"/>
    <w:rsid w:val="00DD10C4"/>
    <w:rsid w:val="00DD2748"/>
    <w:rsid w:val="00DD2EC8"/>
    <w:rsid w:val="00DD307D"/>
    <w:rsid w:val="00DD3ED8"/>
    <w:rsid w:val="00DD436F"/>
    <w:rsid w:val="00DD56C5"/>
    <w:rsid w:val="00DD5BE7"/>
    <w:rsid w:val="00DD5E07"/>
    <w:rsid w:val="00DD751C"/>
    <w:rsid w:val="00DE01A1"/>
    <w:rsid w:val="00DE06A1"/>
    <w:rsid w:val="00DE08E3"/>
    <w:rsid w:val="00DE08F8"/>
    <w:rsid w:val="00DE2293"/>
    <w:rsid w:val="00DE2551"/>
    <w:rsid w:val="00DE3E11"/>
    <w:rsid w:val="00DE41E1"/>
    <w:rsid w:val="00DE42B7"/>
    <w:rsid w:val="00DE54D7"/>
    <w:rsid w:val="00DE5508"/>
    <w:rsid w:val="00DE5E67"/>
    <w:rsid w:val="00DE5ECA"/>
    <w:rsid w:val="00DE6747"/>
    <w:rsid w:val="00DE6813"/>
    <w:rsid w:val="00DE683C"/>
    <w:rsid w:val="00DE6BB8"/>
    <w:rsid w:val="00DE7286"/>
    <w:rsid w:val="00DF2581"/>
    <w:rsid w:val="00DF2A06"/>
    <w:rsid w:val="00DF2B65"/>
    <w:rsid w:val="00DF516C"/>
    <w:rsid w:val="00DF5D45"/>
    <w:rsid w:val="00DF5FF2"/>
    <w:rsid w:val="00DF621B"/>
    <w:rsid w:val="00DF62BE"/>
    <w:rsid w:val="00DF65EB"/>
    <w:rsid w:val="00DF6B7F"/>
    <w:rsid w:val="00DF6F40"/>
    <w:rsid w:val="00E016F8"/>
    <w:rsid w:val="00E02DD4"/>
    <w:rsid w:val="00E03579"/>
    <w:rsid w:val="00E04600"/>
    <w:rsid w:val="00E0614A"/>
    <w:rsid w:val="00E06507"/>
    <w:rsid w:val="00E06B10"/>
    <w:rsid w:val="00E07423"/>
    <w:rsid w:val="00E07561"/>
    <w:rsid w:val="00E100AC"/>
    <w:rsid w:val="00E12C2B"/>
    <w:rsid w:val="00E13A39"/>
    <w:rsid w:val="00E13C11"/>
    <w:rsid w:val="00E14B32"/>
    <w:rsid w:val="00E15DE0"/>
    <w:rsid w:val="00E16623"/>
    <w:rsid w:val="00E16DEA"/>
    <w:rsid w:val="00E17EE0"/>
    <w:rsid w:val="00E25869"/>
    <w:rsid w:val="00E26200"/>
    <w:rsid w:val="00E30C97"/>
    <w:rsid w:val="00E33B69"/>
    <w:rsid w:val="00E346BF"/>
    <w:rsid w:val="00E34ED4"/>
    <w:rsid w:val="00E35ADA"/>
    <w:rsid w:val="00E36BA1"/>
    <w:rsid w:val="00E40953"/>
    <w:rsid w:val="00E418BA"/>
    <w:rsid w:val="00E42E4A"/>
    <w:rsid w:val="00E439BF"/>
    <w:rsid w:val="00E43DBD"/>
    <w:rsid w:val="00E43EFF"/>
    <w:rsid w:val="00E444A5"/>
    <w:rsid w:val="00E4613E"/>
    <w:rsid w:val="00E46242"/>
    <w:rsid w:val="00E46278"/>
    <w:rsid w:val="00E501C6"/>
    <w:rsid w:val="00E502C9"/>
    <w:rsid w:val="00E5033A"/>
    <w:rsid w:val="00E507D0"/>
    <w:rsid w:val="00E5332C"/>
    <w:rsid w:val="00E53645"/>
    <w:rsid w:val="00E53CC9"/>
    <w:rsid w:val="00E5423B"/>
    <w:rsid w:val="00E54BC8"/>
    <w:rsid w:val="00E55133"/>
    <w:rsid w:val="00E55E8F"/>
    <w:rsid w:val="00E57060"/>
    <w:rsid w:val="00E577EE"/>
    <w:rsid w:val="00E60948"/>
    <w:rsid w:val="00E60D26"/>
    <w:rsid w:val="00E62D9E"/>
    <w:rsid w:val="00E6374F"/>
    <w:rsid w:val="00E63A3B"/>
    <w:rsid w:val="00E63DC6"/>
    <w:rsid w:val="00E65206"/>
    <w:rsid w:val="00E67002"/>
    <w:rsid w:val="00E67382"/>
    <w:rsid w:val="00E711C5"/>
    <w:rsid w:val="00E71B8B"/>
    <w:rsid w:val="00E71D2E"/>
    <w:rsid w:val="00E75D0C"/>
    <w:rsid w:val="00E80518"/>
    <w:rsid w:val="00E80845"/>
    <w:rsid w:val="00E8311E"/>
    <w:rsid w:val="00E834A9"/>
    <w:rsid w:val="00E83E24"/>
    <w:rsid w:val="00E856E8"/>
    <w:rsid w:val="00E858F0"/>
    <w:rsid w:val="00E86F86"/>
    <w:rsid w:val="00E9094E"/>
    <w:rsid w:val="00E91A06"/>
    <w:rsid w:val="00E92000"/>
    <w:rsid w:val="00E92578"/>
    <w:rsid w:val="00E92841"/>
    <w:rsid w:val="00E92EEC"/>
    <w:rsid w:val="00E93A35"/>
    <w:rsid w:val="00E95BB0"/>
    <w:rsid w:val="00EA06F0"/>
    <w:rsid w:val="00EA18CC"/>
    <w:rsid w:val="00EA30EB"/>
    <w:rsid w:val="00EA3632"/>
    <w:rsid w:val="00EA37E9"/>
    <w:rsid w:val="00EA6C82"/>
    <w:rsid w:val="00EA7EBD"/>
    <w:rsid w:val="00EB086F"/>
    <w:rsid w:val="00EB0C73"/>
    <w:rsid w:val="00EB1E4A"/>
    <w:rsid w:val="00EB2739"/>
    <w:rsid w:val="00EB2867"/>
    <w:rsid w:val="00EB339E"/>
    <w:rsid w:val="00EB3EB0"/>
    <w:rsid w:val="00EB42AC"/>
    <w:rsid w:val="00EB5937"/>
    <w:rsid w:val="00EB5BD7"/>
    <w:rsid w:val="00EB66D1"/>
    <w:rsid w:val="00EB6DD7"/>
    <w:rsid w:val="00EC03B2"/>
    <w:rsid w:val="00EC11EC"/>
    <w:rsid w:val="00EC135B"/>
    <w:rsid w:val="00EC33FE"/>
    <w:rsid w:val="00EC3C5E"/>
    <w:rsid w:val="00EC3FED"/>
    <w:rsid w:val="00EC4585"/>
    <w:rsid w:val="00ED12E0"/>
    <w:rsid w:val="00ED16FC"/>
    <w:rsid w:val="00ED2003"/>
    <w:rsid w:val="00ED202E"/>
    <w:rsid w:val="00ED36DA"/>
    <w:rsid w:val="00ED532E"/>
    <w:rsid w:val="00ED53B3"/>
    <w:rsid w:val="00ED580D"/>
    <w:rsid w:val="00ED6FCD"/>
    <w:rsid w:val="00ED7B5A"/>
    <w:rsid w:val="00ED7C1C"/>
    <w:rsid w:val="00EE1DA5"/>
    <w:rsid w:val="00EE33CC"/>
    <w:rsid w:val="00EE43D8"/>
    <w:rsid w:val="00EE4C37"/>
    <w:rsid w:val="00EE7FB4"/>
    <w:rsid w:val="00EF0E8B"/>
    <w:rsid w:val="00EF12E2"/>
    <w:rsid w:val="00EF24F4"/>
    <w:rsid w:val="00EF387A"/>
    <w:rsid w:val="00EF5C40"/>
    <w:rsid w:val="00EF6583"/>
    <w:rsid w:val="00EF681A"/>
    <w:rsid w:val="00EF72BB"/>
    <w:rsid w:val="00F0036B"/>
    <w:rsid w:val="00F00DFF"/>
    <w:rsid w:val="00F01CD6"/>
    <w:rsid w:val="00F03519"/>
    <w:rsid w:val="00F12818"/>
    <w:rsid w:val="00F12F18"/>
    <w:rsid w:val="00F134A4"/>
    <w:rsid w:val="00F14732"/>
    <w:rsid w:val="00F149FE"/>
    <w:rsid w:val="00F15715"/>
    <w:rsid w:val="00F167C4"/>
    <w:rsid w:val="00F16B06"/>
    <w:rsid w:val="00F22D25"/>
    <w:rsid w:val="00F2412C"/>
    <w:rsid w:val="00F247D1"/>
    <w:rsid w:val="00F27D2E"/>
    <w:rsid w:val="00F3034B"/>
    <w:rsid w:val="00F3046A"/>
    <w:rsid w:val="00F305B1"/>
    <w:rsid w:val="00F30DB7"/>
    <w:rsid w:val="00F31B9B"/>
    <w:rsid w:val="00F31F7A"/>
    <w:rsid w:val="00F32877"/>
    <w:rsid w:val="00F32ECD"/>
    <w:rsid w:val="00F3343C"/>
    <w:rsid w:val="00F34D5E"/>
    <w:rsid w:val="00F350EA"/>
    <w:rsid w:val="00F35D0E"/>
    <w:rsid w:val="00F36341"/>
    <w:rsid w:val="00F36B54"/>
    <w:rsid w:val="00F40F9B"/>
    <w:rsid w:val="00F417C0"/>
    <w:rsid w:val="00F41EFD"/>
    <w:rsid w:val="00F4208A"/>
    <w:rsid w:val="00F4227F"/>
    <w:rsid w:val="00F44360"/>
    <w:rsid w:val="00F45DA5"/>
    <w:rsid w:val="00F477F4"/>
    <w:rsid w:val="00F47DCB"/>
    <w:rsid w:val="00F5021C"/>
    <w:rsid w:val="00F50760"/>
    <w:rsid w:val="00F50AFB"/>
    <w:rsid w:val="00F51D7C"/>
    <w:rsid w:val="00F528A9"/>
    <w:rsid w:val="00F53558"/>
    <w:rsid w:val="00F547F4"/>
    <w:rsid w:val="00F553C6"/>
    <w:rsid w:val="00F55C70"/>
    <w:rsid w:val="00F607CD"/>
    <w:rsid w:val="00F60B15"/>
    <w:rsid w:val="00F63EF9"/>
    <w:rsid w:val="00F6537A"/>
    <w:rsid w:val="00F65479"/>
    <w:rsid w:val="00F66E1E"/>
    <w:rsid w:val="00F71409"/>
    <w:rsid w:val="00F714C1"/>
    <w:rsid w:val="00F71B1E"/>
    <w:rsid w:val="00F720FA"/>
    <w:rsid w:val="00F73ACE"/>
    <w:rsid w:val="00F74EAA"/>
    <w:rsid w:val="00F759F9"/>
    <w:rsid w:val="00F75A25"/>
    <w:rsid w:val="00F7737B"/>
    <w:rsid w:val="00F77B3A"/>
    <w:rsid w:val="00F77BD8"/>
    <w:rsid w:val="00F81B38"/>
    <w:rsid w:val="00F85770"/>
    <w:rsid w:val="00F860AD"/>
    <w:rsid w:val="00F86A93"/>
    <w:rsid w:val="00F86B61"/>
    <w:rsid w:val="00F86FDE"/>
    <w:rsid w:val="00F91387"/>
    <w:rsid w:val="00F9236E"/>
    <w:rsid w:val="00F923B6"/>
    <w:rsid w:val="00F9257E"/>
    <w:rsid w:val="00F9259A"/>
    <w:rsid w:val="00F93124"/>
    <w:rsid w:val="00F93D72"/>
    <w:rsid w:val="00F94AA0"/>
    <w:rsid w:val="00F95293"/>
    <w:rsid w:val="00F95AF3"/>
    <w:rsid w:val="00F9684E"/>
    <w:rsid w:val="00F96CE4"/>
    <w:rsid w:val="00F97A10"/>
    <w:rsid w:val="00FA1F75"/>
    <w:rsid w:val="00FA2C17"/>
    <w:rsid w:val="00FA2D52"/>
    <w:rsid w:val="00FA3B2C"/>
    <w:rsid w:val="00FA3D25"/>
    <w:rsid w:val="00FA6A2B"/>
    <w:rsid w:val="00FA6C2E"/>
    <w:rsid w:val="00FA7509"/>
    <w:rsid w:val="00FB18FF"/>
    <w:rsid w:val="00FB43BD"/>
    <w:rsid w:val="00FB47BB"/>
    <w:rsid w:val="00FB5DF3"/>
    <w:rsid w:val="00FB60A5"/>
    <w:rsid w:val="00FB69A8"/>
    <w:rsid w:val="00FB71C0"/>
    <w:rsid w:val="00FB7DC1"/>
    <w:rsid w:val="00FC0077"/>
    <w:rsid w:val="00FC0523"/>
    <w:rsid w:val="00FC21DB"/>
    <w:rsid w:val="00FC3161"/>
    <w:rsid w:val="00FC5E91"/>
    <w:rsid w:val="00FC6038"/>
    <w:rsid w:val="00FC60B7"/>
    <w:rsid w:val="00FD1E93"/>
    <w:rsid w:val="00FD28A5"/>
    <w:rsid w:val="00FD28B8"/>
    <w:rsid w:val="00FD38C1"/>
    <w:rsid w:val="00FD48C4"/>
    <w:rsid w:val="00FD49E6"/>
    <w:rsid w:val="00FD4BE3"/>
    <w:rsid w:val="00FD4BEC"/>
    <w:rsid w:val="00FD4D70"/>
    <w:rsid w:val="00FD5375"/>
    <w:rsid w:val="00FD60AA"/>
    <w:rsid w:val="00FD6145"/>
    <w:rsid w:val="00FD6C5C"/>
    <w:rsid w:val="00FD6CC0"/>
    <w:rsid w:val="00FD6CC9"/>
    <w:rsid w:val="00FE17E8"/>
    <w:rsid w:val="00FE1DBC"/>
    <w:rsid w:val="00FE2D16"/>
    <w:rsid w:val="00FE2DC8"/>
    <w:rsid w:val="00FE53CD"/>
    <w:rsid w:val="00FE5AD5"/>
    <w:rsid w:val="00FE6B8A"/>
    <w:rsid w:val="00FE793B"/>
    <w:rsid w:val="00FE7C68"/>
    <w:rsid w:val="00FF02D1"/>
    <w:rsid w:val="00FF0CEB"/>
    <w:rsid w:val="00FF28D5"/>
    <w:rsid w:val="00FF42E4"/>
    <w:rsid w:val="00FF464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hps">
    <w:name w:val="hps"/>
    <w:basedOn w:val="DefaultParagraphFont"/>
    <w:rsid w:val="00E02DD4"/>
  </w:style>
  <w:style w:type="paragraph" w:styleId="EndnoteText">
    <w:name w:val="endnote text"/>
    <w:basedOn w:val="Normal"/>
    <w:link w:val="EndnoteTextChar"/>
    <w:semiHidden/>
    <w:rsid w:val="00C05128"/>
    <w:pPr>
      <w:spacing w:before="120" w:after="120"/>
    </w:pPr>
    <w:rPr>
      <w:szCs w:val="20"/>
      <w:lang w:eastAsia="sl-SI"/>
    </w:rPr>
  </w:style>
  <w:style w:type="character" w:customStyle="1" w:styleId="EndnoteTextChar">
    <w:name w:val="Endnote Text Char"/>
    <w:basedOn w:val="DefaultParagraphFont"/>
    <w:link w:val="EndnoteText"/>
    <w:semiHidden/>
    <w:rsid w:val="00C05128"/>
    <w:rPr>
      <w:rFonts w:ascii="Arial" w:hAnsi="Arial"/>
    </w:rPr>
  </w:style>
  <w:style w:type="character" w:styleId="EndnoteReference">
    <w:name w:val="endnote reference"/>
    <w:basedOn w:val="DefaultParagraphFont"/>
    <w:semiHidden/>
    <w:rsid w:val="00C05128"/>
    <w:rPr>
      <w:vertAlign w:val="superscript"/>
    </w:rPr>
  </w:style>
  <w:style w:type="character" w:customStyle="1" w:styleId="mediumtext">
    <w:name w:val="medium_text"/>
    <w:basedOn w:val="DefaultParagraphFont"/>
    <w:rsid w:val="00C05128"/>
  </w:style>
  <w:style w:type="character" w:customStyle="1" w:styleId="lang">
    <w:name w:val="lang"/>
    <w:basedOn w:val="DefaultParagraphFont"/>
    <w:rsid w:val="00C05128"/>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character" w:customStyle="1" w:styleId="ListParagraphChar">
    <w:name w:val="List Paragraph Char"/>
    <w:basedOn w:val="DefaultParagraphFont"/>
    <w:link w:val="ListParagraph"/>
    <w:rsid w:val="00E711C5"/>
    <w:rPr>
      <w:rFonts w:ascii="Arial" w:hAnsi="Arial"/>
      <w:szCs w:val="24"/>
      <w:lang w:eastAsia="en-US"/>
    </w:rPr>
  </w:style>
  <w:style w:type="numbering" w:customStyle="1" w:styleId="NoList1">
    <w:name w:val="No List1"/>
    <w:next w:val="NoList"/>
    <w:uiPriority w:val="99"/>
    <w:semiHidden/>
    <w:unhideWhenUsed/>
    <w:rsid w:val="007B36A9"/>
  </w:style>
  <w:style w:type="character" w:customStyle="1" w:styleId="FootnoteCharacters">
    <w:name w:val="Footnote Characters"/>
    <w:basedOn w:val="DefaultParagraphFont"/>
    <w:rsid w:val="007B36A9"/>
    <w:rPr>
      <w:vertAlign w:val="superscript"/>
    </w:rPr>
  </w:style>
  <w:style w:type="paragraph" w:customStyle="1" w:styleId="Style-heading2">
    <w:name w:val="Style-heading 2"/>
    <w:basedOn w:val="Normal"/>
    <w:link w:val="Style-heading2Char"/>
    <w:qFormat/>
    <w:rsid w:val="007B36A9"/>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7B36A9"/>
    <w:rPr>
      <w:rFonts w:ascii="Arial" w:hAnsi="Arial"/>
      <w:b/>
      <w:caps/>
      <w:szCs w:val="24"/>
      <w:lang w:eastAsia="ar-SA"/>
    </w:rPr>
  </w:style>
  <w:style w:type="character" w:styleId="PlaceholderText">
    <w:name w:val="Placeholder Text"/>
    <w:basedOn w:val="DefaultParagraphFont"/>
    <w:uiPriority w:val="99"/>
    <w:semiHidden/>
    <w:rsid w:val="007B36A9"/>
    <w:rPr>
      <w:color w:val="808080"/>
    </w:rPr>
  </w:style>
  <w:style w:type="paragraph" w:customStyle="1" w:styleId="Naslov2">
    <w:name w:val="Naslov 2"/>
    <w:basedOn w:val="Normal"/>
    <w:rsid w:val="007B36A9"/>
    <w:pPr>
      <w:jc w:val="center"/>
    </w:pPr>
    <w:rPr>
      <w:rFonts w:ascii="Times New Roman" w:hAnsi="Times New Roman"/>
      <w:b/>
      <w:sz w:val="26"/>
      <w:lang w:val="en-AU"/>
    </w:rPr>
  </w:style>
  <w:style w:type="paragraph" w:customStyle="1" w:styleId="Navaden">
    <w:name w:val="Navaden"/>
    <w:rsid w:val="007B36A9"/>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7B36A9"/>
    <w:rPr>
      <w:color w:val="808080"/>
      <w:shd w:val="clear" w:color="auto" w:fill="E6E6E6"/>
    </w:rPr>
  </w:style>
  <w:style w:type="character" w:customStyle="1" w:styleId="UnresolvedMention2">
    <w:name w:val="Unresolved Mention2"/>
    <w:basedOn w:val="DefaultParagraphFont"/>
    <w:uiPriority w:val="99"/>
    <w:semiHidden/>
    <w:unhideWhenUsed/>
    <w:rsid w:val="007B36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44207874">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34316490">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3875061">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54191">
      <w:bodyDiv w:val="1"/>
      <w:marLeft w:val="0"/>
      <w:marRight w:val="0"/>
      <w:marTop w:val="0"/>
      <w:marBottom w:val="0"/>
      <w:divBdr>
        <w:top w:val="none" w:sz="0" w:space="0" w:color="auto"/>
        <w:left w:val="none" w:sz="0" w:space="0" w:color="auto"/>
        <w:bottom w:val="none" w:sz="0" w:space="0" w:color="auto"/>
        <w:right w:val="none" w:sz="0" w:space="0" w:color="auto"/>
      </w:divBdr>
    </w:div>
    <w:div w:id="1434012357">
      <w:bodyDiv w:val="1"/>
      <w:marLeft w:val="0"/>
      <w:marRight w:val="0"/>
      <w:marTop w:val="0"/>
      <w:marBottom w:val="0"/>
      <w:divBdr>
        <w:top w:val="none" w:sz="0" w:space="0" w:color="auto"/>
        <w:left w:val="none" w:sz="0" w:space="0" w:color="auto"/>
        <w:bottom w:val="none" w:sz="0" w:space="0" w:color="auto"/>
        <w:right w:val="none" w:sz="0" w:space="0" w:color="auto"/>
      </w:divBdr>
    </w:div>
    <w:div w:id="1506246512">
      <w:bodyDiv w:val="1"/>
      <w:marLeft w:val="0"/>
      <w:marRight w:val="0"/>
      <w:marTop w:val="0"/>
      <w:marBottom w:val="0"/>
      <w:divBdr>
        <w:top w:val="none" w:sz="0" w:space="0" w:color="auto"/>
        <w:left w:val="none" w:sz="0" w:space="0" w:color="auto"/>
        <w:bottom w:val="none" w:sz="0" w:space="0" w:color="auto"/>
        <w:right w:val="none" w:sz="0" w:space="0" w:color="auto"/>
      </w:divBdr>
    </w:div>
    <w:div w:id="1553541572">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32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265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50</Pages>
  <Words>16664</Words>
  <Characters>94986</Characters>
  <Application>Microsoft Office Word</Application>
  <DocSecurity>0</DocSecurity>
  <Lines>791</Lines>
  <Paragraphs>222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73</cp:revision>
  <cp:lastPrinted>2018-07-24T07:00:00Z</cp:lastPrinted>
  <dcterms:created xsi:type="dcterms:W3CDTF">2021-06-15T11:17:00Z</dcterms:created>
  <dcterms:modified xsi:type="dcterms:W3CDTF">2024-06-27T10:31:00Z</dcterms:modified>
</cp:coreProperties>
</file>